
<file path=[Content_Types].xml><?xml version="1.0" encoding="utf-8"?>
<Types xmlns="http://schemas.openxmlformats.org/package/2006/content-types">
  <Default Extension="png" ContentType="image/png"/>
  <Default Extension="wmf" ContentType="image/wmf"/>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6607C" w14:textId="6FFCDA16" w:rsidR="00D9277E" w:rsidRPr="00742C6B" w:rsidRDefault="00B46ECE" w:rsidP="00B46ECE">
      <w:pPr>
        <w:pStyle w:val="LAMET01"/>
        <w:ind w:right="-144"/>
        <w:rPr>
          <w:shd w:val="clear" w:color="auto" w:fill="CCCCCC"/>
        </w:rPr>
      </w:pPr>
      <w:r w:rsidRPr="00742C6B">
        <w:t>MJ-MEMORIA JUSTIFICATIVA DEL CUMPLIMIENTO DE NORMATIVA</w:t>
      </w:r>
    </w:p>
    <w:p w14:paraId="16FDD42D" w14:textId="77777777" w:rsidR="00C116EB" w:rsidRPr="00742C6B" w:rsidRDefault="00C116EB" w:rsidP="0086703A">
      <w:pPr>
        <w:tabs>
          <w:tab w:val="left" w:pos="567"/>
          <w:tab w:val="left" w:pos="1134"/>
          <w:tab w:val="left" w:pos="1701"/>
          <w:tab w:val="left" w:pos="2268"/>
          <w:tab w:val="left" w:pos="2835"/>
          <w:tab w:val="left" w:pos="3402"/>
        </w:tabs>
        <w:spacing w:line="276" w:lineRule="auto"/>
        <w:jc w:val="right"/>
        <w:rPr>
          <w:rFonts w:eastAsiaTheme="minorHAnsi" w:cs="Arial"/>
          <w:b/>
          <w:bCs/>
          <w:sz w:val="22"/>
          <w:szCs w:val="22"/>
          <w:lang w:eastAsia="en-US"/>
        </w:rPr>
      </w:pPr>
    </w:p>
    <w:p w14:paraId="10F0607F" w14:textId="15D97480" w:rsidR="00D9277E" w:rsidRPr="00742C6B" w:rsidRDefault="001C40B2" w:rsidP="00E321CB">
      <w:pPr>
        <w:pStyle w:val="LAMET02"/>
      </w:pPr>
      <w:r w:rsidRPr="00742C6B">
        <w:t>E.5</w:t>
      </w:r>
      <w:r w:rsidR="00B46ECE" w:rsidRPr="00742C6B">
        <w:t xml:space="preserve"> – </w:t>
      </w:r>
      <w:r w:rsidRPr="00742C6B">
        <w:t xml:space="preserve">PROTECCIÓN FRENTE AL RUIDO. </w:t>
      </w:r>
    </w:p>
    <w:p w14:paraId="7F4F6122" w14:textId="5090253A" w:rsidR="0093526F" w:rsidRDefault="0093526F" w:rsidP="00E321CB">
      <w:pPr>
        <w:pStyle w:val="LAMET02"/>
      </w:pPr>
    </w:p>
    <w:p w14:paraId="44F102BA" w14:textId="53844D86" w:rsidR="0086703A" w:rsidRDefault="0086703A" w:rsidP="00E321CB">
      <w:pPr>
        <w:pStyle w:val="LAMET02"/>
      </w:pPr>
      <w:r>
        <w:t>INDICE</w:t>
      </w:r>
    </w:p>
    <w:p w14:paraId="159EF1DD" w14:textId="77777777" w:rsidR="0086703A" w:rsidRPr="00742C6B" w:rsidRDefault="0086703A" w:rsidP="00E321CB">
      <w:pPr>
        <w:pStyle w:val="LAMET02"/>
      </w:pPr>
    </w:p>
    <w:p w14:paraId="234E4872" w14:textId="5043E02C" w:rsidR="0093526F" w:rsidRPr="00742C6B" w:rsidRDefault="009D5469" w:rsidP="0093526F">
      <w:pPr>
        <w:pStyle w:val="LAMET03"/>
      </w:pPr>
      <w:r>
        <w:t>E5.</w:t>
      </w:r>
      <w:r w:rsidR="0093526F" w:rsidRPr="00742C6B">
        <w:t xml:space="preserve">1.- </w:t>
      </w:r>
      <w:r w:rsidR="00291EAF">
        <w:t>CUANTIFICACIÓN DE LAS EXIGENCIA</w:t>
      </w:r>
      <w:r>
        <w:t>S: AISLAMIENTO ACÚSTICO</w:t>
      </w:r>
    </w:p>
    <w:p w14:paraId="224EBA2E" w14:textId="0B3501C2" w:rsidR="0093526F" w:rsidRPr="00742C6B" w:rsidRDefault="0093526F" w:rsidP="0093526F">
      <w:pPr>
        <w:pStyle w:val="LAMET03"/>
        <w:tabs>
          <w:tab w:val="clear" w:pos="1800"/>
          <w:tab w:val="left" w:pos="426"/>
        </w:tabs>
      </w:pPr>
      <w:r w:rsidRPr="00742C6B">
        <w:tab/>
      </w:r>
      <w:r w:rsidR="009D5469">
        <w:tab/>
      </w:r>
      <w:r w:rsidRPr="00742C6B">
        <w:t>1.1.- Resultados de la estimación del aislamiento acústic</w:t>
      </w:r>
      <w:r w:rsidR="00075365">
        <w:t>o</w:t>
      </w:r>
    </w:p>
    <w:p w14:paraId="1EB6068C" w14:textId="0B911984" w:rsidR="00742C6B" w:rsidRPr="00742C6B" w:rsidRDefault="00742C6B" w:rsidP="0093526F">
      <w:pPr>
        <w:pStyle w:val="LAMET03"/>
        <w:tabs>
          <w:tab w:val="clear" w:pos="1800"/>
          <w:tab w:val="left" w:pos="426"/>
        </w:tabs>
      </w:pPr>
      <w:r w:rsidRPr="00742C6B">
        <w:tab/>
      </w:r>
      <w:r w:rsidR="009D5469">
        <w:tab/>
      </w:r>
      <w:r w:rsidRPr="00742C6B">
        <w:t>1.2.- Representación estadística de los resultados del aislamiento acústico del edificio</w:t>
      </w:r>
    </w:p>
    <w:p w14:paraId="71D98EF1" w14:textId="77777777" w:rsidR="00F660B5" w:rsidRDefault="00F660B5" w:rsidP="0093526F">
      <w:pPr>
        <w:pStyle w:val="LAMET03"/>
        <w:tabs>
          <w:tab w:val="clear" w:pos="1800"/>
          <w:tab w:val="left" w:pos="426"/>
        </w:tabs>
      </w:pPr>
    </w:p>
    <w:p w14:paraId="2EA507F5" w14:textId="57EE09C9" w:rsidR="0093526F" w:rsidRPr="00742C6B" w:rsidRDefault="009D5469" w:rsidP="0093526F">
      <w:pPr>
        <w:pStyle w:val="LAMET03"/>
        <w:tabs>
          <w:tab w:val="clear" w:pos="1800"/>
          <w:tab w:val="left" w:pos="426"/>
        </w:tabs>
      </w:pPr>
      <w:r>
        <w:t>E5.</w:t>
      </w:r>
      <w:r w:rsidR="00F660B5">
        <w:t xml:space="preserve">2.- </w:t>
      </w:r>
      <w:r>
        <w:t xml:space="preserve">JUSTIFICACIÓN DEL CUMPLIMIENTO: </w:t>
      </w:r>
      <w:r w:rsidRPr="00742C6B">
        <w:t xml:space="preserve">JUSTIFICACIÓN DE RESULTADOS DEL CÁLCULO </w:t>
      </w:r>
      <w:r>
        <w:t xml:space="preserve">     </w:t>
      </w:r>
      <w:r w:rsidRPr="00742C6B">
        <w:t>DEL AISLAMIENTO ACÚSTICO</w:t>
      </w:r>
    </w:p>
    <w:p w14:paraId="1566BA8A" w14:textId="5DEA12B2" w:rsidR="0093526F" w:rsidRPr="00742C6B" w:rsidRDefault="009D5469" w:rsidP="009D5469">
      <w:pPr>
        <w:pStyle w:val="LAMET03"/>
        <w:tabs>
          <w:tab w:val="clear" w:pos="1800"/>
        </w:tabs>
        <w:ind w:firstLine="709"/>
      </w:pPr>
      <w:r>
        <w:t>2</w:t>
      </w:r>
      <w:r w:rsidR="0093526F" w:rsidRPr="00742C6B">
        <w:t>.1.- Aislamiento acústico a ruido aéreo entre recintos</w:t>
      </w:r>
    </w:p>
    <w:p w14:paraId="07674FA3" w14:textId="4FD0FDC7" w:rsidR="0093526F" w:rsidRPr="00742C6B" w:rsidRDefault="0093526F" w:rsidP="0093526F">
      <w:pPr>
        <w:pStyle w:val="LAMET03"/>
        <w:tabs>
          <w:tab w:val="clear" w:pos="1800"/>
        </w:tabs>
      </w:pPr>
      <w:r w:rsidRPr="00742C6B">
        <w:tab/>
      </w:r>
      <w:r w:rsidR="009D5469">
        <w:t>2</w:t>
      </w:r>
      <w:r w:rsidRPr="00742C6B">
        <w:t>.2.- Aislamiento acústico a ruido de impacto entre recintos</w:t>
      </w:r>
    </w:p>
    <w:p w14:paraId="039509E8" w14:textId="08058A83" w:rsidR="0093526F" w:rsidRPr="00742C6B" w:rsidRDefault="0093526F" w:rsidP="0093526F">
      <w:pPr>
        <w:pStyle w:val="LAMET03"/>
        <w:tabs>
          <w:tab w:val="clear" w:pos="1800"/>
        </w:tabs>
      </w:pPr>
      <w:r w:rsidRPr="00742C6B">
        <w:tab/>
      </w:r>
      <w:r w:rsidR="009D5469">
        <w:t>2</w:t>
      </w:r>
      <w:r w:rsidRPr="00742C6B">
        <w:t>.3.- Aislamiento acústico a ruido aéreo contra ruido del exterior</w:t>
      </w:r>
    </w:p>
    <w:p w14:paraId="33714F93" w14:textId="1D06997D" w:rsidR="00742C6B" w:rsidRPr="00742C6B" w:rsidRDefault="00742C6B" w:rsidP="0093526F">
      <w:pPr>
        <w:pStyle w:val="LAMET03"/>
        <w:tabs>
          <w:tab w:val="clear" w:pos="1800"/>
        </w:tabs>
      </w:pPr>
    </w:p>
    <w:p w14:paraId="22FB043B" w14:textId="77777777" w:rsidR="009D5469" w:rsidRDefault="009D5469" w:rsidP="00742C6B">
      <w:pPr>
        <w:pStyle w:val="LAMET03"/>
      </w:pPr>
      <w:r>
        <w:t>E5.3</w:t>
      </w:r>
      <w:r w:rsidR="00742C6B" w:rsidRPr="00742C6B">
        <w:t xml:space="preserve">.- </w:t>
      </w:r>
      <w:r w:rsidR="003734A8">
        <w:t xml:space="preserve">JUSTIFICACIÓN </w:t>
      </w:r>
      <w:r>
        <w:t>DE LOS VALORES UTILIZADOS</w:t>
      </w:r>
      <w:r w:rsidR="003734A8">
        <w:t>:</w:t>
      </w:r>
    </w:p>
    <w:p w14:paraId="2959E8E8" w14:textId="1869735F" w:rsidR="00B419F6" w:rsidRPr="00742C6B" w:rsidRDefault="009D5469" w:rsidP="009D5469">
      <w:pPr>
        <w:pStyle w:val="LAMET03"/>
        <w:tabs>
          <w:tab w:val="clear" w:pos="1800"/>
        </w:tabs>
        <w:ind w:firstLine="709"/>
      </w:pPr>
      <w:r>
        <w:t>3.1.-F</w:t>
      </w:r>
      <w:r w:rsidRPr="00742C6B">
        <w:t>ichas justificativas de la opción general de aislamiento acústico</w:t>
      </w:r>
    </w:p>
    <w:p w14:paraId="3287E664" w14:textId="3A0A04A3" w:rsidR="00742C6B" w:rsidRPr="00742C6B" w:rsidRDefault="00742C6B" w:rsidP="00004F79">
      <w:pPr>
        <w:pStyle w:val="LAMET03"/>
        <w:tabs>
          <w:tab w:val="clear" w:pos="1800"/>
        </w:tabs>
        <w:ind w:left="709"/>
      </w:pPr>
      <w:r w:rsidRPr="00742C6B">
        <w:t>3.</w:t>
      </w:r>
      <w:r w:rsidR="009D5469">
        <w:t>2.</w:t>
      </w:r>
      <w:r w:rsidRPr="00742C6B">
        <w:t>-</w:t>
      </w:r>
      <w:r w:rsidR="009D5469">
        <w:t>F</w:t>
      </w:r>
      <w:r w:rsidR="009D5469" w:rsidRPr="00742C6B">
        <w:t>ichas justificativas del método general del tiempo de reverberación y de la absorción acústica</w:t>
      </w:r>
    </w:p>
    <w:p w14:paraId="0C5870D6" w14:textId="77777777" w:rsidR="009A074F" w:rsidRDefault="009A074F" w:rsidP="009A074F">
      <w:pPr>
        <w:spacing w:line="2" w:lineRule="auto"/>
      </w:pPr>
      <w:bookmarkStart w:id="0" w:name="REF_HTML:_RC_:1"/>
      <w:bookmarkEnd w:id="0"/>
    </w:p>
    <w:p w14:paraId="37ED7944" w14:textId="6CA5DD39" w:rsidR="009A074F" w:rsidRDefault="009A074F" w:rsidP="009A074F">
      <w:pPr>
        <w:pStyle w:val="LAMET03"/>
      </w:pPr>
    </w:p>
    <w:p w14:paraId="3224BFAE" w14:textId="4D12DAF9" w:rsidR="0086703A" w:rsidRDefault="0086703A" w:rsidP="009A074F">
      <w:pPr>
        <w:pStyle w:val="LAMET03"/>
      </w:pPr>
    </w:p>
    <w:p w14:paraId="67675374" w14:textId="01F9708C" w:rsidR="005F5721" w:rsidRDefault="005F5721" w:rsidP="009A074F">
      <w:pPr>
        <w:pStyle w:val="LAMET03"/>
      </w:pPr>
    </w:p>
    <w:p w14:paraId="595F5172" w14:textId="77777777" w:rsidR="005F5721" w:rsidRDefault="005F5721" w:rsidP="009A074F">
      <w:pPr>
        <w:pStyle w:val="LAMET03"/>
      </w:pPr>
    </w:p>
    <w:p w14:paraId="696D666C" w14:textId="407BEE4D" w:rsidR="0086703A" w:rsidRPr="00742C6B" w:rsidRDefault="00CC70B7" w:rsidP="0086703A">
      <w:pPr>
        <w:pStyle w:val="LAMET03"/>
      </w:pPr>
      <w:r>
        <w:t>E5.</w:t>
      </w:r>
      <w:r w:rsidR="0086703A" w:rsidRPr="00742C6B">
        <w:t xml:space="preserve">1.- </w:t>
      </w:r>
      <w:r>
        <w:t xml:space="preserve">CUANTIFICACIÓN DE LAS EXIGENCIAS: </w:t>
      </w:r>
      <w:r w:rsidR="0086703A" w:rsidRPr="00742C6B">
        <w:t>AISLAMIENTO ACÚSTICO</w:t>
      </w:r>
    </w:p>
    <w:p w14:paraId="1501E9F9" w14:textId="30F1397F" w:rsidR="002E2189" w:rsidRDefault="002E2189" w:rsidP="0086703A">
      <w:pPr>
        <w:pStyle w:val="Lamet0"/>
      </w:pPr>
      <w:r>
        <w:t>El presente estudio del aislamiento acústico del edificio es el resultado del cálculo de todas las posibles combinaciones de parejas de emisores y receptores acústicos presentes en el edificio, conforme a la normativa vigente (CTE DB HR), obtenido en base a los métodos de cálculo para la estimación de aislamiento acústico a ruido aéreo entre recintos, nivel de ruido de impacto entre recintos y aislamiento a ruido aéreo proveniente del exterior, descritos en las normas UNE EN 12354-1,2,3.</w:t>
      </w:r>
    </w:p>
    <w:p w14:paraId="0579BC91" w14:textId="77777777" w:rsidR="002E2189" w:rsidRDefault="002E2189" w:rsidP="00BF7387">
      <w:pPr>
        <w:spacing w:line="2" w:lineRule="auto"/>
      </w:pPr>
    </w:p>
    <w:p w14:paraId="2A43C89D" w14:textId="77777777" w:rsidR="002E2189" w:rsidRDefault="002E2189" w:rsidP="002A33E6">
      <w:pPr>
        <w:pStyle w:val="LAMET03"/>
      </w:pPr>
      <w:r>
        <w:t>1.1.- Representación estadística de los resultados del aislamiento acústico del edificio</w:t>
      </w:r>
    </w:p>
    <w:p w14:paraId="057402E2" w14:textId="77777777" w:rsidR="002E2189" w:rsidRPr="002A33E6" w:rsidRDefault="002E2189" w:rsidP="002A33E6">
      <w:pPr>
        <w:pStyle w:val="Lamet0"/>
        <w:rPr>
          <w:b/>
        </w:rPr>
      </w:pPr>
      <w:r w:rsidRPr="002A33E6">
        <w:rPr>
          <w:b/>
        </w:rPr>
        <w:t>Resumen del aislamiento a ruido aéreo interior mediante elementos de separación verticales</w:t>
      </w:r>
    </w:p>
    <w:p w14:paraId="4E9F5564" w14:textId="77777777" w:rsidR="002E2189" w:rsidRDefault="002E2189" w:rsidP="00530C08">
      <w:pPr>
        <w:pStyle w:val="Lamet0"/>
      </w:pPr>
      <w:r>
        <w:t>Se han contabilizado 11 recintos receptores a ruido aéreo (habitables y protegidos) en el edificio, dando lugar a 21 parejas de recintos emisor y receptor separadas por elementos constructivos verticales. El aislamiento acústico medio a ruido aéreo entre estas parejas es de 65.6 dB, con una desviación estándar de 3.1 dB. Se muestra a continuación la distribución frecuencial de los resultados obtenidos para la diferencia de nivel estandarizada, ponderada A (D</w:t>
      </w:r>
      <w:r>
        <w:rPr>
          <w:vertAlign w:val="subscript"/>
        </w:rPr>
        <w:t>nT,A</w:t>
      </w:r>
      <w:r>
        <w:t>):</w:t>
      </w:r>
    </w:p>
    <w:p w14:paraId="519BCD7F" w14:textId="77777777" w:rsidR="002E2189" w:rsidRDefault="002E2189" w:rsidP="00BF7387">
      <w:pPr>
        <w:pStyle w:val="CUERPOTEXTO"/>
      </w:pPr>
      <w:r>
        <w:t xml:space="preserve"> </w:t>
      </w:r>
    </w:p>
    <w:p w14:paraId="612757C1" w14:textId="77777777" w:rsidR="002E2189" w:rsidRDefault="002E2189" w:rsidP="00BF7387">
      <w:pPr>
        <w:pStyle w:val="CUERPOTEXTO"/>
        <w:spacing w:after="0"/>
        <w:jc w:val="center"/>
      </w:pPr>
      <w:r>
        <w:rPr>
          <w:noProof/>
        </w:rPr>
        <w:drawing>
          <wp:inline distT="0" distB="0" distL="0" distR="0" wp14:anchorId="7A326447" wp14:editId="3E66E563">
            <wp:extent cx="5760000" cy="2340000"/>
            <wp:effectExtent l="0" t="0" r="0" b="0"/>
            <wp:docPr id="9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8"/>
                    <a:stretch>
                      <a:fillRect/>
                    </a:stretch>
                  </pic:blipFill>
                  <pic:spPr>
                    <a:xfrm>
                      <a:off x="0" y="0"/>
                      <a:ext cx="5760000" cy="2340000"/>
                    </a:xfrm>
                    <a:prstGeom prst="rect">
                      <a:avLst/>
                    </a:prstGeom>
                  </pic:spPr>
                </pic:pic>
              </a:graphicData>
            </a:graphic>
          </wp:inline>
        </w:drawing>
      </w:r>
    </w:p>
    <w:p w14:paraId="3D5E600E" w14:textId="77777777" w:rsidR="002E2189" w:rsidRDefault="002E2189" w:rsidP="00BF7387">
      <w:pPr>
        <w:pStyle w:val="CUERPOTEXTO"/>
      </w:pPr>
      <w:r>
        <w:t xml:space="preserve"> </w:t>
      </w:r>
    </w:p>
    <w:p w14:paraId="6897C3DD" w14:textId="77777777" w:rsidR="002E2189" w:rsidRPr="002A33E6" w:rsidRDefault="002E2189" w:rsidP="002A33E6">
      <w:pPr>
        <w:pStyle w:val="Lamet0"/>
        <w:rPr>
          <w:b/>
        </w:rPr>
      </w:pPr>
      <w:r w:rsidRPr="002A33E6">
        <w:rPr>
          <w:b/>
        </w:rPr>
        <w:t>Resumen del aislamiento a ruido de impactos</w:t>
      </w:r>
    </w:p>
    <w:p w14:paraId="2141D9C4" w14:textId="77777777" w:rsidR="002E2189" w:rsidRDefault="002E2189" w:rsidP="002A33E6">
      <w:pPr>
        <w:pStyle w:val="Lamet0"/>
      </w:pPr>
      <w:r>
        <w:t>Se han contabilizado 11 recintos receptores a ruido de impactos (protegidos y habitables), dando lugar a 32 parejas de recintos emisor y receptor. El nivel de presión medio de ruido de impactos en estos recintos es de 21.8 dB, con una desviación estándar de 3.8 dB. Se muestra a continuación la distribución frecuencial de los resultados obtenidos para el nivel global de presión de ruido de impactos (L'</w:t>
      </w:r>
      <w:r>
        <w:rPr>
          <w:vertAlign w:val="subscript"/>
        </w:rPr>
        <w:t>nT,w</w:t>
      </w:r>
      <w:r>
        <w:t>):</w:t>
      </w:r>
    </w:p>
    <w:p w14:paraId="764BFDEE" w14:textId="77777777" w:rsidR="002E2189" w:rsidRDefault="002E2189" w:rsidP="00BF7387">
      <w:pPr>
        <w:pStyle w:val="CUERPOTEXTO"/>
      </w:pPr>
      <w:r>
        <w:t xml:space="preserve"> </w:t>
      </w:r>
    </w:p>
    <w:p w14:paraId="5C598979" w14:textId="77777777" w:rsidR="002E2189" w:rsidRDefault="002E2189" w:rsidP="00BF7387">
      <w:pPr>
        <w:pStyle w:val="CUERPOTEXTO"/>
        <w:spacing w:after="0"/>
        <w:jc w:val="center"/>
      </w:pPr>
      <w:r>
        <w:rPr>
          <w:noProof/>
        </w:rPr>
        <w:lastRenderedPageBreak/>
        <w:drawing>
          <wp:inline distT="0" distB="0" distL="0" distR="0" wp14:anchorId="343D9BF5" wp14:editId="3285DA54">
            <wp:extent cx="5760000" cy="2340000"/>
            <wp:effectExtent l="0" t="0" r="0" b="0"/>
            <wp:docPr id="92" name="0 Imagen" descr="image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bmp"/>
                    <pic:cNvPicPr/>
                  </pic:nvPicPr>
                  <pic:blipFill>
                    <a:blip r:embed="rId9"/>
                    <a:stretch>
                      <a:fillRect/>
                    </a:stretch>
                  </pic:blipFill>
                  <pic:spPr>
                    <a:xfrm>
                      <a:off x="0" y="0"/>
                      <a:ext cx="5760000" cy="2340000"/>
                    </a:xfrm>
                    <a:prstGeom prst="rect">
                      <a:avLst/>
                    </a:prstGeom>
                  </pic:spPr>
                </pic:pic>
              </a:graphicData>
            </a:graphic>
          </wp:inline>
        </w:drawing>
      </w:r>
    </w:p>
    <w:p w14:paraId="24CCAA5D" w14:textId="694A24BA" w:rsidR="002A33E6" w:rsidRDefault="002A33E6" w:rsidP="00BF7387">
      <w:pPr>
        <w:pStyle w:val="CUERPOTEXTO"/>
      </w:pPr>
    </w:p>
    <w:p w14:paraId="629E9E17" w14:textId="77777777" w:rsidR="002E2189" w:rsidRDefault="002E2189" w:rsidP="00BF7387">
      <w:pPr>
        <w:spacing w:line="2" w:lineRule="auto"/>
      </w:pPr>
    </w:p>
    <w:p w14:paraId="7A23BC62" w14:textId="77777777" w:rsidR="002E2189" w:rsidRDefault="002E2189" w:rsidP="002A33E6">
      <w:pPr>
        <w:pStyle w:val="LAMET03"/>
      </w:pPr>
      <w:r>
        <w:t>1.2.- Resultados de la estimación del aislamiento acústico</w:t>
      </w:r>
    </w:p>
    <w:p w14:paraId="47FEE83F" w14:textId="77777777" w:rsidR="002E2189" w:rsidRDefault="002E2189" w:rsidP="002A33E6">
      <w:pPr>
        <w:pStyle w:val="Lamet0"/>
      </w:pPr>
      <w:r>
        <w:t>Se presentan aquí los resultados más desfavorables de aislamiento acústico calculados en el edificio, clasificados de acuerdo a las distintas combinaciones de recintos emisores y receptores presentes en la normativa vigente.</w:t>
      </w:r>
    </w:p>
    <w:p w14:paraId="1920A16A" w14:textId="77777777" w:rsidR="002E2189" w:rsidRDefault="002E2189" w:rsidP="002A33E6">
      <w:pPr>
        <w:pStyle w:val="Lamet0"/>
      </w:pPr>
      <w:r>
        <w:t>En concreto, se comprueba aquí el cumplimiento de las exigencias acústicas descritas en el Apartado 2.1 (CTE DB HR), sobre los valores límite de aislamiento acústico a ruido aéreo interior y exterior, y de aislamiento acústico a ruido de impactos, para los recintos habitables y protegidos del edificio.</w:t>
      </w:r>
    </w:p>
    <w:p w14:paraId="13DD21E6" w14:textId="77777777" w:rsidR="002E2189" w:rsidRDefault="002E2189" w:rsidP="002A33E6">
      <w:pPr>
        <w:pStyle w:val="Lamet0"/>
      </w:pPr>
      <w:r>
        <w:t>Los resultados finales mostrados se acompañan de los valores intermedios más significativos, presentando el detalle de los resultados obtenidos en el capítulo de justificación de resultados de este mismo documento, para cada una de las entradas en las tablas de resultados.</w:t>
      </w:r>
    </w:p>
    <w:p w14:paraId="256A257C"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659D2DF" w14:textId="77777777" w:rsidTr="00BF7387">
        <w:trPr>
          <w:cantSplit/>
        </w:trPr>
        <w:tc>
          <w:tcPr>
            <w:tcW w:w="0" w:type="auto"/>
            <w:tcBorders>
              <w:bottom w:val="single" w:sz="14" w:space="0" w:color="0E3EF0"/>
            </w:tcBorders>
            <w:vAlign w:val="center"/>
          </w:tcPr>
          <w:p w14:paraId="742CD0F9" w14:textId="77777777" w:rsidR="002E2189" w:rsidRPr="002A33E6" w:rsidRDefault="002E2189" w:rsidP="002A33E6">
            <w:pPr>
              <w:pStyle w:val="Lamet0"/>
              <w:rPr>
                <w:b/>
              </w:rPr>
            </w:pPr>
            <w:r w:rsidRPr="002A33E6">
              <w:rPr>
                <w:b/>
              </w:rPr>
              <w:t>Aislamiento a ruido aéreo interior, mediante elementos de separación verticales</w:t>
            </w:r>
          </w:p>
        </w:tc>
      </w:tr>
    </w:tbl>
    <w:p w14:paraId="6EFB9CEF" w14:textId="77777777" w:rsidR="002E2189" w:rsidRDefault="002E2189" w:rsidP="00BF7387">
      <w:pPr>
        <w:spacing w:line="2" w:lineRule="auto"/>
      </w:pPr>
    </w:p>
    <w:p w14:paraId="45C07AA1" w14:textId="77777777" w:rsidR="002E2189" w:rsidRDefault="002E2189" w:rsidP="00BF7387">
      <w:pPr>
        <w:pStyle w:val="CUERPOTEXTO"/>
        <w:keepNext/>
      </w:pPr>
      <w:r>
        <w:t xml:space="preserve"> </w:t>
      </w:r>
    </w:p>
    <w:p w14:paraId="042D4B6F"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3"/>
        <w:gridCol w:w="2280"/>
        <w:gridCol w:w="2447"/>
        <w:gridCol w:w="568"/>
        <w:gridCol w:w="568"/>
        <w:gridCol w:w="557"/>
        <w:gridCol w:w="557"/>
        <w:gridCol w:w="500"/>
        <w:gridCol w:w="593"/>
      </w:tblGrid>
      <w:tr w:rsidR="002E2189" w14:paraId="2955192F" w14:textId="77777777" w:rsidTr="00BF7387">
        <w:trPr>
          <w:cantSplit/>
        </w:trPr>
        <w:tc>
          <w:tcPr>
            <w:tcW w:w="0" w:type="auto"/>
            <w:vMerge w:val="restart"/>
            <w:noWrap/>
            <w:vAlign w:val="center"/>
          </w:tcPr>
          <w:p w14:paraId="58B385BD" w14:textId="77777777" w:rsidR="002E2189" w:rsidRDefault="002E2189" w:rsidP="00BF7387">
            <w:pPr>
              <w:pStyle w:val="CUERPOTEXTOTABLA"/>
              <w:jc w:val="center"/>
            </w:pPr>
            <w:r>
              <w:t>Id</w:t>
            </w:r>
          </w:p>
        </w:tc>
        <w:tc>
          <w:tcPr>
            <w:tcW w:w="0" w:type="auto"/>
            <w:vMerge w:val="restart"/>
            <w:vAlign w:val="center"/>
          </w:tcPr>
          <w:p w14:paraId="7A1E8823" w14:textId="77777777" w:rsidR="002E2189" w:rsidRDefault="002E2189" w:rsidP="00BF7387">
            <w:pPr>
              <w:pStyle w:val="CUERPOTEXTOTABLA"/>
            </w:pPr>
            <w:r>
              <w:t>Recinto receptor</w:t>
            </w:r>
          </w:p>
        </w:tc>
        <w:tc>
          <w:tcPr>
            <w:tcW w:w="0" w:type="auto"/>
            <w:vMerge w:val="restart"/>
            <w:vAlign w:val="center"/>
          </w:tcPr>
          <w:p w14:paraId="005996D0" w14:textId="77777777" w:rsidR="002E2189" w:rsidRDefault="002E2189" w:rsidP="00BF7387">
            <w:pPr>
              <w:pStyle w:val="CUERPOTEXTOTABLA"/>
            </w:pPr>
            <w:r>
              <w:t>Recinto emisor</w:t>
            </w:r>
          </w:p>
        </w:tc>
        <w:tc>
          <w:tcPr>
            <w:tcW w:w="0" w:type="auto"/>
            <w:noWrap/>
            <w:vAlign w:val="center"/>
          </w:tcPr>
          <w:p w14:paraId="07FB52DA" w14:textId="77777777" w:rsidR="002E2189" w:rsidRDefault="002E2189" w:rsidP="00BF7387">
            <w:pPr>
              <w:pStyle w:val="CUERPOTEXTOTABLA"/>
              <w:jc w:val="center"/>
            </w:pPr>
            <w:r>
              <w:t>R</w:t>
            </w:r>
            <w:r>
              <w:rPr>
                <w:vertAlign w:val="subscript"/>
              </w:rPr>
              <w:t>A,Dd</w:t>
            </w:r>
          </w:p>
        </w:tc>
        <w:tc>
          <w:tcPr>
            <w:tcW w:w="0" w:type="auto"/>
            <w:noWrap/>
            <w:vAlign w:val="center"/>
          </w:tcPr>
          <w:p w14:paraId="4FA62BE5" w14:textId="77777777" w:rsidR="002E2189" w:rsidRDefault="002E2189" w:rsidP="00BF7387">
            <w:pPr>
              <w:pStyle w:val="CUERPOTEXTOTABLA"/>
              <w:jc w:val="center"/>
            </w:pPr>
            <w:r>
              <w:t>R'</w:t>
            </w:r>
            <w:r>
              <w:rPr>
                <w:vertAlign w:val="subscript"/>
              </w:rPr>
              <w:t>A</w:t>
            </w:r>
          </w:p>
        </w:tc>
        <w:tc>
          <w:tcPr>
            <w:tcW w:w="0" w:type="auto"/>
            <w:noWrap/>
            <w:vAlign w:val="center"/>
          </w:tcPr>
          <w:p w14:paraId="34EEC8F9" w14:textId="77777777" w:rsidR="002E2189" w:rsidRDefault="002E2189" w:rsidP="00BF7387">
            <w:pPr>
              <w:pStyle w:val="CUERPOTEXTOTABLA"/>
              <w:jc w:val="center"/>
            </w:pPr>
            <w:r>
              <w:t>S</w:t>
            </w:r>
            <w:r>
              <w:rPr>
                <w:vertAlign w:val="subscript"/>
              </w:rPr>
              <w:t>S</w:t>
            </w:r>
          </w:p>
        </w:tc>
        <w:tc>
          <w:tcPr>
            <w:tcW w:w="0" w:type="auto"/>
            <w:noWrap/>
            <w:vAlign w:val="center"/>
          </w:tcPr>
          <w:p w14:paraId="47A0CC60" w14:textId="77777777" w:rsidR="002E2189" w:rsidRDefault="002E2189" w:rsidP="00BF7387">
            <w:pPr>
              <w:pStyle w:val="CUERPOTEXTOTABLA"/>
              <w:jc w:val="center"/>
            </w:pPr>
            <w:r>
              <w:t>V</w:t>
            </w:r>
          </w:p>
        </w:tc>
        <w:tc>
          <w:tcPr>
            <w:tcW w:w="0" w:type="auto"/>
            <w:gridSpan w:val="2"/>
            <w:noWrap/>
            <w:vAlign w:val="center"/>
          </w:tcPr>
          <w:p w14:paraId="7ECD697F" w14:textId="77777777" w:rsidR="002E2189" w:rsidRDefault="002E2189" w:rsidP="00BF7387">
            <w:pPr>
              <w:pStyle w:val="CUERPOTEXTOTABLA"/>
              <w:jc w:val="center"/>
            </w:pPr>
            <w:r>
              <w:t>D</w:t>
            </w:r>
            <w:r>
              <w:rPr>
                <w:vertAlign w:val="subscript"/>
              </w:rPr>
              <w:t>nT,A</w:t>
            </w:r>
            <w:r>
              <w:t xml:space="preserve"> (dBA)</w:t>
            </w:r>
          </w:p>
        </w:tc>
      </w:tr>
      <w:tr w:rsidR="002E2189" w14:paraId="5E078AD1" w14:textId="77777777" w:rsidTr="00BF7387">
        <w:trPr>
          <w:cantSplit/>
        </w:trPr>
        <w:tc>
          <w:tcPr>
            <w:tcW w:w="0" w:type="auto"/>
            <w:vMerge/>
          </w:tcPr>
          <w:p w14:paraId="40B3F737" w14:textId="77777777" w:rsidR="002E2189" w:rsidRDefault="002E2189" w:rsidP="00BF7387"/>
        </w:tc>
        <w:tc>
          <w:tcPr>
            <w:tcW w:w="0" w:type="auto"/>
            <w:vMerge/>
            <w:tcBorders>
              <w:bottom w:val="single" w:sz="14" w:space="0" w:color="000000"/>
            </w:tcBorders>
          </w:tcPr>
          <w:p w14:paraId="531FDC56" w14:textId="77777777" w:rsidR="002E2189" w:rsidRDefault="002E2189" w:rsidP="00BF7387"/>
        </w:tc>
        <w:tc>
          <w:tcPr>
            <w:tcW w:w="0" w:type="auto"/>
            <w:vMerge/>
            <w:tcBorders>
              <w:bottom w:val="single" w:sz="14" w:space="0" w:color="000000"/>
            </w:tcBorders>
          </w:tcPr>
          <w:p w14:paraId="0854A38A" w14:textId="77777777" w:rsidR="002E2189" w:rsidRDefault="002E2189" w:rsidP="00BF7387"/>
        </w:tc>
        <w:tc>
          <w:tcPr>
            <w:tcW w:w="0" w:type="auto"/>
            <w:tcBorders>
              <w:bottom w:val="single" w:sz="14" w:space="0" w:color="000000"/>
            </w:tcBorders>
            <w:noWrap/>
            <w:vAlign w:val="center"/>
          </w:tcPr>
          <w:p w14:paraId="3212A5DF"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0723375"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82CC202"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381B8A8A"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139E925F" w14:textId="77777777" w:rsidR="002E2189" w:rsidRDefault="002E2189" w:rsidP="00BF7387">
            <w:pPr>
              <w:pStyle w:val="CUERPOTEXTOTABLA"/>
              <w:jc w:val="center"/>
              <w:rPr>
                <w:sz w:val="14"/>
              </w:rPr>
            </w:pPr>
            <w:r>
              <w:rPr>
                <w:sz w:val="14"/>
              </w:rPr>
              <w:t>exigido</w:t>
            </w:r>
          </w:p>
        </w:tc>
        <w:tc>
          <w:tcPr>
            <w:tcW w:w="0" w:type="auto"/>
            <w:tcBorders>
              <w:bottom w:val="single" w:sz="14" w:space="0" w:color="000000"/>
            </w:tcBorders>
            <w:noWrap/>
            <w:vAlign w:val="center"/>
          </w:tcPr>
          <w:p w14:paraId="45620FDE" w14:textId="77777777" w:rsidR="002E2189" w:rsidRDefault="002E2189" w:rsidP="00BF7387">
            <w:pPr>
              <w:pStyle w:val="CUERPOTEXTOTABLA"/>
              <w:jc w:val="center"/>
              <w:rPr>
                <w:sz w:val="14"/>
              </w:rPr>
            </w:pPr>
            <w:r>
              <w:rPr>
                <w:sz w:val="14"/>
              </w:rPr>
              <w:t>proyecto</w:t>
            </w:r>
          </w:p>
        </w:tc>
      </w:tr>
      <w:tr w:rsidR="002E2189" w14:paraId="367BD8FF" w14:textId="77777777" w:rsidTr="00BF7387">
        <w:trPr>
          <w:cantSplit/>
        </w:trPr>
        <w:tc>
          <w:tcPr>
            <w:tcW w:w="0" w:type="auto"/>
            <w:tcBorders>
              <w:right w:val="single" w:sz="14" w:space="0" w:color="000000"/>
            </w:tcBorders>
            <w:noWrap/>
            <w:vAlign w:val="center"/>
          </w:tcPr>
          <w:p w14:paraId="62656597" w14:textId="77777777" w:rsidR="002E2189" w:rsidRDefault="002E2189" w:rsidP="00BF7387">
            <w:pPr>
              <w:pStyle w:val="CUERPOTEXTOTABLA"/>
              <w:jc w:val="center"/>
            </w:pPr>
            <w:r>
              <w:t xml:space="preserve"> </w:t>
            </w:r>
          </w:p>
        </w:tc>
        <w:tc>
          <w:tcPr>
            <w:tcW w:w="0" w:type="auto"/>
            <w:gridSpan w:val="8"/>
            <w:tcBorders>
              <w:top w:val="single" w:sz="14" w:space="0" w:color="000000"/>
              <w:left w:val="single" w:sz="14" w:space="0" w:color="000000"/>
              <w:bottom w:val="single" w:sz="2" w:space="0" w:color="000000"/>
            </w:tcBorders>
            <w:noWrap/>
            <w:vAlign w:val="center"/>
          </w:tcPr>
          <w:p w14:paraId="66F740BF" w14:textId="77777777" w:rsidR="002E2189" w:rsidRDefault="002E2189" w:rsidP="00BF7387">
            <w:pPr>
              <w:pStyle w:val="CUERPOTEXTOTABLA"/>
            </w:pPr>
            <w:r>
              <w:t>Protegido - Otra unidad de uso</w:t>
            </w:r>
          </w:p>
        </w:tc>
      </w:tr>
      <w:tr w:rsidR="002E2189" w14:paraId="03AFBC3C" w14:textId="77777777" w:rsidTr="00BF7387">
        <w:trPr>
          <w:cantSplit/>
        </w:trPr>
        <w:tc>
          <w:tcPr>
            <w:tcW w:w="0" w:type="auto"/>
            <w:tcBorders>
              <w:right w:val="single" w:sz="14" w:space="0" w:color="000000"/>
            </w:tcBorders>
            <w:noWrap/>
            <w:vAlign w:val="center"/>
          </w:tcPr>
          <w:p w14:paraId="484080E8" w14:textId="77777777" w:rsidR="002E2189" w:rsidRDefault="002E2189" w:rsidP="00BF7387">
            <w:pPr>
              <w:pStyle w:val="CUERPOTEXTOTABLA"/>
              <w:jc w:val="center"/>
            </w:pPr>
            <w:r>
              <w:t>1</w:t>
            </w:r>
          </w:p>
        </w:tc>
        <w:tc>
          <w:tcPr>
            <w:tcW w:w="0" w:type="auto"/>
            <w:tcBorders>
              <w:top w:val="single" w:sz="2" w:space="0" w:color="000000"/>
              <w:left w:val="single" w:sz="14" w:space="0" w:color="000000"/>
              <w:bottom w:val="single" w:sz="2" w:space="0" w:color="000000"/>
            </w:tcBorders>
            <w:vAlign w:val="center"/>
          </w:tcPr>
          <w:p w14:paraId="6D9E2F0D" w14:textId="77777777" w:rsidR="002E2189" w:rsidRDefault="002E2189" w:rsidP="00BF7387">
            <w:pPr>
              <w:pStyle w:val="CUERPOTEXTOTABLA"/>
            </w:pPr>
            <w:r>
              <w:t>Aula Desdoble (Planta 1)</w:t>
            </w:r>
          </w:p>
        </w:tc>
        <w:tc>
          <w:tcPr>
            <w:tcW w:w="0" w:type="auto"/>
            <w:tcBorders>
              <w:top w:val="single" w:sz="2" w:space="0" w:color="000000"/>
              <w:bottom w:val="single" w:sz="2" w:space="0" w:color="000000"/>
            </w:tcBorders>
            <w:vAlign w:val="center"/>
          </w:tcPr>
          <w:p w14:paraId="687FFFB4" w14:textId="278E5724" w:rsidR="002E2189" w:rsidRDefault="002E2189" w:rsidP="00BF7387">
            <w:pPr>
              <w:pStyle w:val="CUERPOTEXTOTABLA"/>
            </w:pPr>
            <w:r>
              <w:t xml:space="preserve">Aula </w:t>
            </w:r>
            <w:r w:rsidR="00421350">
              <w:t>Secundaria</w:t>
            </w:r>
            <w:r>
              <w:t xml:space="preserve"> 5</w:t>
            </w:r>
          </w:p>
        </w:tc>
        <w:tc>
          <w:tcPr>
            <w:tcW w:w="0" w:type="auto"/>
            <w:tcBorders>
              <w:top w:val="single" w:sz="2" w:space="0" w:color="000000"/>
              <w:bottom w:val="single" w:sz="2" w:space="0" w:color="000000"/>
            </w:tcBorders>
            <w:noWrap/>
            <w:vAlign w:val="center"/>
          </w:tcPr>
          <w:p w14:paraId="11819182" w14:textId="77777777" w:rsidR="002E2189" w:rsidRDefault="002E2189" w:rsidP="00BF7387">
            <w:pPr>
              <w:pStyle w:val="CUERPOTEXTOTABLA"/>
              <w:jc w:val="center"/>
            </w:pPr>
            <w:r>
              <w:t>67.0</w:t>
            </w:r>
          </w:p>
        </w:tc>
        <w:tc>
          <w:tcPr>
            <w:tcW w:w="0" w:type="auto"/>
            <w:tcBorders>
              <w:top w:val="single" w:sz="2" w:space="0" w:color="000000"/>
              <w:bottom w:val="single" w:sz="2" w:space="0" w:color="000000"/>
            </w:tcBorders>
            <w:noWrap/>
            <w:vAlign w:val="center"/>
          </w:tcPr>
          <w:p w14:paraId="32B7D808" w14:textId="77777777" w:rsidR="002E2189" w:rsidRDefault="002E2189" w:rsidP="00BF7387">
            <w:pPr>
              <w:pStyle w:val="CUERPOTEXTOTABLA"/>
              <w:jc w:val="center"/>
            </w:pPr>
            <w:r>
              <w:t>60.5</w:t>
            </w:r>
          </w:p>
        </w:tc>
        <w:tc>
          <w:tcPr>
            <w:tcW w:w="0" w:type="auto"/>
            <w:tcBorders>
              <w:top w:val="single" w:sz="2" w:space="0" w:color="000000"/>
              <w:bottom w:val="single" w:sz="2" w:space="0" w:color="000000"/>
            </w:tcBorders>
            <w:noWrap/>
            <w:vAlign w:val="center"/>
          </w:tcPr>
          <w:p w14:paraId="51E78066" w14:textId="77777777" w:rsidR="002E2189" w:rsidRDefault="002E2189" w:rsidP="00BF7387">
            <w:pPr>
              <w:pStyle w:val="CUERPOTEXTOTABLA"/>
              <w:jc w:val="center"/>
            </w:pPr>
            <w:r>
              <w:t>17.22</w:t>
            </w:r>
          </w:p>
        </w:tc>
        <w:tc>
          <w:tcPr>
            <w:tcW w:w="0" w:type="auto"/>
            <w:tcBorders>
              <w:top w:val="single" w:sz="2" w:space="0" w:color="000000"/>
              <w:bottom w:val="single" w:sz="2" w:space="0" w:color="000000"/>
            </w:tcBorders>
            <w:noWrap/>
            <w:vAlign w:val="center"/>
          </w:tcPr>
          <w:p w14:paraId="3935AC8F" w14:textId="77777777" w:rsidR="002E2189" w:rsidRDefault="002E2189" w:rsidP="00BF7387">
            <w:pPr>
              <w:pStyle w:val="CUERPOTEXTOTABLA"/>
              <w:jc w:val="center"/>
            </w:pPr>
            <w:r>
              <w:t>57.9</w:t>
            </w:r>
          </w:p>
        </w:tc>
        <w:tc>
          <w:tcPr>
            <w:tcW w:w="0" w:type="auto"/>
            <w:tcBorders>
              <w:top w:val="single" w:sz="2" w:space="0" w:color="000000"/>
              <w:bottom w:val="single" w:sz="2" w:space="0" w:color="000000"/>
            </w:tcBorders>
            <w:noWrap/>
            <w:vAlign w:val="center"/>
          </w:tcPr>
          <w:p w14:paraId="5B29CC2E" w14:textId="77777777" w:rsidR="002E2189" w:rsidRDefault="002E2189" w:rsidP="00BF7387">
            <w:pPr>
              <w:pStyle w:val="CUERPOTEXTOTABLA"/>
              <w:jc w:val="center"/>
            </w:pPr>
            <w:r>
              <w:t>50</w:t>
            </w:r>
          </w:p>
        </w:tc>
        <w:tc>
          <w:tcPr>
            <w:tcW w:w="0" w:type="auto"/>
            <w:tcBorders>
              <w:top w:val="single" w:sz="2" w:space="0" w:color="000000"/>
              <w:bottom w:val="single" w:sz="2" w:space="0" w:color="000000"/>
            </w:tcBorders>
            <w:noWrap/>
            <w:vAlign w:val="center"/>
          </w:tcPr>
          <w:p w14:paraId="6D8ADF91" w14:textId="77777777" w:rsidR="002E2189" w:rsidRDefault="002E2189" w:rsidP="00BF7387">
            <w:pPr>
              <w:pStyle w:val="CUERPOTEXTOTABLA"/>
              <w:jc w:val="center"/>
            </w:pPr>
            <w:r>
              <w:t>61</w:t>
            </w:r>
          </w:p>
        </w:tc>
      </w:tr>
      <w:tr w:rsidR="002E2189" w14:paraId="671E3E6C" w14:textId="77777777" w:rsidTr="00BF7387">
        <w:trPr>
          <w:cantSplit/>
        </w:trPr>
        <w:tc>
          <w:tcPr>
            <w:tcW w:w="0" w:type="auto"/>
            <w:tcBorders>
              <w:right w:val="single" w:sz="14" w:space="0" w:color="000000"/>
            </w:tcBorders>
            <w:noWrap/>
            <w:vAlign w:val="center"/>
          </w:tcPr>
          <w:p w14:paraId="07D4F555" w14:textId="77777777" w:rsidR="002E2189" w:rsidRDefault="002E2189" w:rsidP="00BF7387">
            <w:pPr>
              <w:pStyle w:val="CUERPOTEXTOTABLA"/>
              <w:jc w:val="center"/>
            </w:pPr>
            <w:r>
              <w:t xml:space="preserve"> </w:t>
            </w:r>
          </w:p>
        </w:tc>
        <w:tc>
          <w:tcPr>
            <w:tcW w:w="0" w:type="auto"/>
            <w:gridSpan w:val="8"/>
            <w:tcBorders>
              <w:top w:val="single" w:sz="2" w:space="0" w:color="000000"/>
              <w:left w:val="single" w:sz="14" w:space="0" w:color="000000"/>
              <w:bottom w:val="single" w:sz="2" w:space="0" w:color="000000"/>
            </w:tcBorders>
            <w:noWrap/>
            <w:vAlign w:val="center"/>
          </w:tcPr>
          <w:p w14:paraId="0FD485D0" w14:textId="77777777" w:rsidR="002E2189" w:rsidRDefault="002E2189" w:rsidP="00BF7387">
            <w:pPr>
              <w:pStyle w:val="CUERPOTEXTOTABLA"/>
            </w:pPr>
            <w:r>
              <w:t>Protegido - Recinto fuera de la unidad de uso (Zona común)</w:t>
            </w:r>
          </w:p>
        </w:tc>
      </w:tr>
      <w:tr w:rsidR="002E2189" w14:paraId="32CACD97" w14:textId="77777777" w:rsidTr="00BF7387">
        <w:trPr>
          <w:cantSplit/>
        </w:trPr>
        <w:tc>
          <w:tcPr>
            <w:tcW w:w="0" w:type="auto"/>
            <w:tcBorders>
              <w:right w:val="single" w:sz="14" w:space="0" w:color="000000"/>
            </w:tcBorders>
            <w:noWrap/>
            <w:vAlign w:val="center"/>
          </w:tcPr>
          <w:p w14:paraId="0E4DA87A" w14:textId="77777777" w:rsidR="002E2189" w:rsidRDefault="002E2189" w:rsidP="00BF7387">
            <w:pPr>
              <w:pStyle w:val="CUERPOTEXTOTABLA"/>
              <w:jc w:val="center"/>
            </w:pPr>
            <w:r>
              <w:t>2</w:t>
            </w:r>
          </w:p>
        </w:tc>
        <w:tc>
          <w:tcPr>
            <w:tcW w:w="0" w:type="auto"/>
            <w:tcBorders>
              <w:top w:val="single" w:sz="2" w:space="0" w:color="000000"/>
              <w:left w:val="single" w:sz="14" w:space="0" w:color="000000"/>
              <w:bottom w:val="single" w:sz="2" w:space="0" w:color="000000"/>
            </w:tcBorders>
            <w:vAlign w:val="center"/>
          </w:tcPr>
          <w:p w14:paraId="544511BB" w14:textId="77777777" w:rsidR="002E2189" w:rsidRDefault="002E2189" w:rsidP="00BF7387">
            <w:pPr>
              <w:pStyle w:val="CUERPOTEXTOTABLA"/>
            </w:pPr>
            <w:r>
              <w:t>Seminario (Planta 1)</w:t>
            </w:r>
          </w:p>
        </w:tc>
        <w:tc>
          <w:tcPr>
            <w:tcW w:w="0" w:type="auto"/>
            <w:tcBorders>
              <w:top w:val="single" w:sz="2" w:space="0" w:color="000000"/>
              <w:bottom w:val="single" w:sz="2" w:space="0" w:color="000000"/>
            </w:tcBorders>
            <w:vAlign w:val="center"/>
          </w:tcPr>
          <w:p w14:paraId="78C622B9" w14:textId="77777777" w:rsidR="002E2189" w:rsidRDefault="002E2189" w:rsidP="00BF7387">
            <w:pPr>
              <w:pStyle w:val="CUERPOTEXTOTABLA"/>
            </w:pPr>
            <w:r>
              <w:t>Aseo Profesores Adaptado</w:t>
            </w:r>
          </w:p>
        </w:tc>
        <w:tc>
          <w:tcPr>
            <w:tcW w:w="0" w:type="auto"/>
            <w:tcBorders>
              <w:top w:val="single" w:sz="2" w:space="0" w:color="000000"/>
              <w:bottom w:val="single" w:sz="2" w:space="0" w:color="000000"/>
            </w:tcBorders>
            <w:noWrap/>
            <w:vAlign w:val="center"/>
          </w:tcPr>
          <w:p w14:paraId="642F13B5" w14:textId="77777777" w:rsidR="002E2189" w:rsidRDefault="002E2189" w:rsidP="00BF7387">
            <w:pPr>
              <w:pStyle w:val="CUERPOTEXTOTABLA"/>
              <w:jc w:val="center"/>
            </w:pPr>
            <w:r>
              <w:t>67.0</w:t>
            </w:r>
          </w:p>
        </w:tc>
        <w:tc>
          <w:tcPr>
            <w:tcW w:w="0" w:type="auto"/>
            <w:tcBorders>
              <w:top w:val="single" w:sz="2" w:space="0" w:color="000000"/>
              <w:bottom w:val="single" w:sz="2" w:space="0" w:color="000000"/>
            </w:tcBorders>
            <w:noWrap/>
            <w:vAlign w:val="center"/>
          </w:tcPr>
          <w:p w14:paraId="7D13F45F" w14:textId="77777777" w:rsidR="002E2189" w:rsidRDefault="002E2189" w:rsidP="00BF7387">
            <w:pPr>
              <w:pStyle w:val="CUERPOTEXTOTABLA"/>
              <w:jc w:val="center"/>
            </w:pPr>
            <w:r>
              <w:t>59.5</w:t>
            </w:r>
          </w:p>
        </w:tc>
        <w:tc>
          <w:tcPr>
            <w:tcW w:w="0" w:type="auto"/>
            <w:tcBorders>
              <w:top w:val="single" w:sz="2" w:space="0" w:color="000000"/>
              <w:bottom w:val="single" w:sz="2" w:space="0" w:color="000000"/>
            </w:tcBorders>
            <w:noWrap/>
            <w:vAlign w:val="center"/>
          </w:tcPr>
          <w:p w14:paraId="0192D6C1" w14:textId="77777777" w:rsidR="002E2189" w:rsidRDefault="002E2189" w:rsidP="00BF7387">
            <w:pPr>
              <w:pStyle w:val="CUERPOTEXTOTABLA"/>
              <w:jc w:val="center"/>
            </w:pPr>
            <w:r>
              <w:t>6.32</w:t>
            </w:r>
          </w:p>
        </w:tc>
        <w:tc>
          <w:tcPr>
            <w:tcW w:w="0" w:type="auto"/>
            <w:tcBorders>
              <w:top w:val="single" w:sz="2" w:space="0" w:color="000000"/>
              <w:bottom w:val="single" w:sz="2" w:space="0" w:color="000000"/>
            </w:tcBorders>
            <w:noWrap/>
            <w:vAlign w:val="center"/>
          </w:tcPr>
          <w:p w14:paraId="79454F80" w14:textId="77777777" w:rsidR="002E2189" w:rsidRDefault="002E2189" w:rsidP="00BF7387">
            <w:pPr>
              <w:pStyle w:val="CUERPOTEXTOTABLA"/>
              <w:jc w:val="center"/>
            </w:pPr>
            <w:r>
              <w:t>56.5</w:t>
            </w:r>
          </w:p>
        </w:tc>
        <w:tc>
          <w:tcPr>
            <w:tcW w:w="0" w:type="auto"/>
            <w:tcBorders>
              <w:top w:val="single" w:sz="2" w:space="0" w:color="000000"/>
              <w:bottom w:val="single" w:sz="2" w:space="0" w:color="000000"/>
            </w:tcBorders>
            <w:noWrap/>
            <w:vAlign w:val="center"/>
          </w:tcPr>
          <w:p w14:paraId="7307D3D7" w14:textId="77777777" w:rsidR="002E2189" w:rsidRDefault="002E2189" w:rsidP="00BF7387">
            <w:pPr>
              <w:pStyle w:val="CUERPOTEXTOTABLA"/>
              <w:jc w:val="center"/>
            </w:pPr>
            <w:r>
              <w:t>50</w:t>
            </w:r>
          </w:p>
        </w:tc>
        <w:tc>
          <w:tcPr>
            <w:tcW w:w="0" w:type="auto"/>
            <w:tcBorders>
              <w:top w:val="single" w:sz="2" w:space="0" w:color="000000"/>
              <w:bottom w:val="single" w:sz="2" w:space="0" w:color="000000"/>
            </w:tcBorders>
            <w:noWrap/>
            <w:vAlign w:val="center"/>
          </w:tcPr>
          <w:p w14:paraId="0E56CB88" w14:textId="77777777" w:rsidR="002E2189" w:rsidRDefault="002E2189" w:rsidP="00BF7387">
            <w:pPr>
              <w:pStyle w:val="CUERPOTEXTOTABLA"/>
              <w:jc w:val="center"/>
            </w:pPr>
            <w:r>
              <w:t>64</w:t>
            </w:r>
          </w:p>
        </w:tc>
      </w:tr>
      <w:tr w:rsidR="002E2189" w14:paraId="6FE79DFB" w14:textId="77777777" w:rsidTr="00BF7387">
        <w:trPr>
          <w:cantSplit/>
        </w:trPr>
        <w:tc>
          <w:tcPr>
            <w:tcW w:w="0" w:type="auto"/>
            <w:tcBorders>
              <w:right w:val="single" w:sz="14" w:space="0" w:color="000000"/>
            </w:tcBorders>
            <w:noWrap/>
            <w:vAlign w:val="center"/>
          </w:tcPr>
          <w:p w14:paraId="293DE1A3" w14:textId="77777777" w:rsidR="002E2189" w:rsidRDefault="002E2189" w:rsidP="00BF7387">
            <w:pPr>
              <w:pStyle w:val="CUERPOTEXTOTABLA"/>
              <w:jc w:val="center"/>
            </w:pPr>
            <w:r>
              <w:t xml:space="preserve"> </w:t>
            </w:r>
          </w:p>
        </w:tc>
        <w:tc>
          <w:tcPr>
            <w:tcW w:w="0" w:type="auto"/>
            <w:gridSpan w:val="8"/>
            <w:tcBorders>
              <w:top w:val="single" w:sz="2" w:space="0" w:color="000000"/>
              <w:left w:val="single" w:sz="14" w:space="0" w:color="000000"/>
              <w:bottom w:val="single" w:sz="2" w:space="0" w:color="000000"/>
            </w:tcBorders>
            <w:noWrap/>
            <w:vAlign w:val="center"/>
          </w:tcPr>
          <w:p w14:paraId="46060481" w14:textId="77777777" w:rsidR="002E2189" w:rsidRDefault="002E2189" w:rsidP="00BF7387">
            <w:pPr>
              <w:pStyle w:val="CUERPOTEXTOTABLA"/>
            </w:pPr>
            <w:r>
              <w:t>Habitable (Zona común) - De instalaciones</w:t>
            </w:r>
          </w:p>
        </w:tc>
      </w:tr>
      <w:tr w:rsidR="002E2189" w14:paraId="51D96162" w14:textId="77777777" w:rsidTr="00BF7387">
        <w:trPr>
          <w:cantSplit/>
        </w:trPr>
        <w:tc>
          <w:tcPr>
            <w:tcW w:w="0" w:type="auto"/>
            <w:tcBorders>
              <w:right w:val="single" w:sz="14" w:space="0" w:color="000000"/>
            </w:tcBorders>
            <w:noWrap/>
            <w:vAlign w:val="center"/>
          </w:tcPr>
          <w:p w14:paraId="23A48D36" w14:textId="77777777" w:rsidR="002E2189" w:rsidRDefault="002E2189" w:rsidP="00BF7387">
            <w:pPr>
              <w:pStyle w:val="CUERPOTEXTOTABLA"/>
              <w:jc w:val="center"/>
            </w:pPr>
            <w:r>
              <w:t>3</w:t>
            </w:r>
          </w:p>
        </w:tc>
        <w:tc>
          <w:tcPr>
            <w:tcW w:w="0" w:type="auto"/>
            <w:tcBorders>
              <w:top w:val="single" w:sz="2" w:space="0" w:color="000000"/>
              <w:left w:val="single" w:sz="14" w:space="0" w:color="000000"/>
              <w:bottom w:val="single" w:sz="2" w:space="0" w:color="000000"/>
            </w:tcBorders>
            <w:vAlign w:val="center"/>
          </w:tcPr>
          <w:p w14:paraId="7ACA2129" w14:textId="77777777" w:rsidR="002E2189" w:rsidRDefault="002E2189" w:rsidP="00BF7387">
            <w:pPr>
              <w:pStyle w:val="CUERPOTEXTOTABLA"/>
            </w:pPr>
            <w:r>
              <w:t>Distribuidor (Planta baja)</w:t>
            </w:r>
          </w:p>
        </w:tc>
        <w:tc>
          <w:tcPr>
            <w:tcW w:w="0" w:type="auto"/>
            <w:tcBorders>
              <w:top w:val="single" w:sz="2" w:space="0" w:color="000000"/>
              <w:bottom w:val="single" w:sz="2" w:space="0" w:color="000000"/>
            </w:tcBorders>
            <w:vAlign w:val="center"/>
          </w:tcPr>
          <w:p w14:paraId="37672C37" w14:textId="77777777" w:rsidR="002E2189" w:rsidRDefault="002E2189" w:rsidP="00BF7387">
            <w:pPr>
              <w:pStyle w:val="CUERPOTEXTOTABLA"/>
            </w:pPr>
            <w:r>
              <w:t>Sala Calefacción</w:t>
            </w:r>
          </w:p>
        </w:tc>
        <w:tc>
          <w:tcPr>
            <w:tcW w:w="0" w:type="auto"/>
            <w:tcBorders>
              <w:top w:val="single" w:sz="2" w:space="0" w:color="000000"/>
              <w:bottom w:val="single" w:sz="2" w:space="0" w:color="000000"/>
            </w:tcBorders>
            <w:noWrap/>
            <w:vAlign w:val="center"/>
          </w:tcPr>
          <w:p w14:paraId="0C17F973" w14:textId="77777777" w:rsidR="002E2189" w:rsidRDefault="002E2189" w:rsidP="00BF7387">
            <w:pPr>
              <w:pStyle w:val="CUERPOTEXTOTABLA"/>
              <w:jc w:val="center"/>
            </w:pPr>
            <w:r>
              <w:t>67.0</w:t>
            </w:r>
          </w:p>
        </w:tc>
        <w:tc>
          <w:tcPr>
            <w:tcW w:w="0" w:type="auto"/>
            <w:tcBorders>
              <w:top w:val="single" w:sz="2" w:space="0" w:color="000000"/>
              <w:bottom w:val="single" w:sz="2" w:space="0" w:color="000000"/>
            </w:tcBorders>
            <w:noWrap/>
            <w:vAlign w:val="center"/>
          </w:tcPr>
          <w:p w14:paraId="0EC95E7D" w14:textId="77777777" w:rsidR="002E2189" w:rsidRDefault="002E2189" w:rsidP="00BF7387">
            <w:pPr>
              <w:pStyle w:val="CUERPOTEXTOTABLA"/>
              <w:jc w:val="center"/>
            </w:pPr>
            <w:r>
              <w:t>57.0</w:t>
            </w:r>
          </w:p>
        </w:tc>
        <w:tc>
          <w:tcPr>
            <w:tcW w:w="0" w:type="auto"/>
            <w:tcBorders>
              <w:top w:val="single" w:sz="2" w:space="0" w:color="000000"/>
              <w:bottom w:val="single" w:sz="2" w:space="0" w:color="000000"/>
            </w:tcBorders>
            <w:noWrap/>
            <w:vAlign w:val="center"/>
          </w:tcPr>
          <w:p w14:paraId="5E3A8D3E" w14:textId="77777777" w:rsidR="002E2189" w:rsidRDefault="002E2189" w:rsidP="00BF7387">
            <w:pPr>
              <w:pStyle w:val="CUERPOTEXTOTABLA"/>
              <w:jc w:val="center"/>
            </w:pPr>
            <w:r>
              <w:t>14.44</w:t>
            </w:r>
          </w:p>
        </w:tc>
        <w:tc>
          <w:tcPr>
            <w:tcW w:w="0" w:type="auto"/>
            <w:tcBorders>
              <w:top w:val="single" w:sz="2" w:space="0" w:color="000000"/>
              <w:bottom w:val="single" w:sz="2" w:space="0" w:color="000000"/>
            </w:tcBorders>
            <w:noWrap/>
            <w:vAlign w:val="center"/>
          </w:tcPr>
          <w:p w14:paraId="07496755" w14:textId="77777777" w:rsidR="002E2189" w:rsidRDefault="002E2189" w:rsidP="00BF7387">
            <w:pPr>
              <w:pStyle w:val="CUERPOTEXTOTABLA"/>
              <w:jc w:val="center"/>
            </w:pPr>
            <w:r>
              <w:t>174.7</w:t>
            </w:r>
          </w:p>
        </w:tc>
        <w:tc>
          <w:tcPr>
            <w:tcW w:w="0" w:type="auto"/>
            <w:tcBorders>
              <w:top w:val="single" w:sz="2" w:space="0" w:color="000000"/>
              <w:bottom w:val="single" w:sz="2" w:space="0" w:color="000000"/>
            </w:tcBorders>
            <w:noWrap/>
            <w:vAlign w:val="center"/>
          </w:tcPr>
          <w:p w14:paraId="260DD942" w14:textId="77777777" w:rsidR="002E2189" w:rsidRDefault="002E2189" w:rsidP="00BF7387">
            <w:pPr>
              <w:pStyle w:val="CUERPOTEXTOTABLA"/>
              <w:jc w:val="center"/>
            </w:pPr>
            <w:r>
              <w:t>45</w:t>
            </w:r>
          </w:p>
        </w:tc>
        <w:tc>
          <w:tcPr>
            <w:tcW w:w="0" w:type="auto"/>
            <w:tcBorders>
              <w:top w:val="single" w:sz="2" w:space="0" w:color="000000"/>
              <w:bottom w:val="single" w:sz="2" w:space="0" w:color="000000"/>
            </w:tcBorders>
            <w:noWrap/>
            <w:vAlign w:val="center"/>
          </w:tcPr>
          <w:p w14:paraId="7C548759" w14:textId="77777777" w:rsidR="002E2189" w:rsidRDefault="002E2189" w:rsidP="00BF7387">
            <w:pPr>
              <w:pStyle w:val="CUERPOTEXTOTABLA"/>
              <w:jc w:val="center"/>
            </w:pPr>
            <w:r>
              <w:t>63</w:t>
            </w:r>
          </w:p>
        </w:tc>
      </w:tr>
      <w:tr w:rsidR="002E2189" w14:paraId="729C3564" w14:textId="77777777" w:rsidTr="00BF7387">
        <w:trPr>
          <w:cantSplit/>
        </w:trPr>
        <w:tc>
          <w:tcPr>
            <w:tcW w:w="0" w:type="auto"/>
            <w:gridSpan w:val="9"/>
            <w:tcMar>
              <w:left w:w="85" w:type="dxa"/>
              <w:right w:w="85" w:type="dxa"/>
            </w:tcMar>
            <w:vAlign w:val="center"/>
          </w:tcPr>
          <w:p w14:paraId="1B79D6C7" w14:textId="77777777" w:rsidR="002E2189" w:rsidRDefault="002E2189" w:rsidP="00BF7387">
            <w:pPr>
              <w:pStyle w:val="CUERPOTEXTOTABLA"/>
              <w:rPr>
                <w:i/>
                <w:sz w:val="14"/>
              </w:rPr>
            </w:pPr>
            <w:r>
              <w:rPr>
                <w:i/>
                <w:sz w:val="14"/>
              </w:rPr>
              <w:t>Notas:</w:t>
            </w:r>
          </w:p>
          <w:p w14:paraId="2C315288" w14:textId="77777777" w:rsidR="002E2189" w:rsidRDefault="002E2189" w:rsidP="00BF7387">
            <w:pPr>
              <w:pStyle w:val="CUERPOTEXTOTABLA"/>
              <w:ind w:left="283"/>
              <w:jc w:val="both"/>
              <w:rPr>
                <w:i/>
                <w:sz w:val="14"/>
              </w:rPr>
            </w:pPr>
            <w:r>
              <w:rPr>
                <w:i/>
                <w:sz w:val="14"/>
              </w:rPr>
              <w:t>Id: Identificador de la ficha de cálculo detallado para la entrada de resultados en la tabla</w:t>
            </w:r>
          </w:p>
          <w:p w14:paraId="7B37F4C2" w14:textId="77777777" w:rsidR="002E2189" w:rsidRDefault="002E2189" w:rsidP="00BF7387">
            <w:pPr>
              <w:pStyle w:val="CUERPOTEXTOTABLA"/>
              <w:ind w:left="283"/>
              <w:jc w:val="both"/>
              <w:rPr>
                <w:i/>
                <w:sz w:val="14"/>
              </w:rPr>
            </w:pPr>
            <w:r>
              <w:rPr>
                <w:i/>
                <w:sz w:val="14"/>
              </w:rPr>
              <w:t>R</w:t>
            </w:r>
            <w:r>
              <w:rPr>
                <w:i/>
                <w:sz w:val="14"/>
                <w:vertAlign w:val="subscript"/>
              </w:rPr>
              <w:t>A,Dd</w:t>
            </w:r>
            <w:r>
              <w:rPr>
                <w:i/>
                <w:sz w:val="14"/>
              </w:rPr>
              <w:t>: Índice ponderado de reducción acústica para la transmisión directa</w:t>
            </w:r>
          </w:p>
          <w:p w14:paraId="2CB5B003" w14:textId="77777777" w:rsidR="002E2189" w:rsidRDefault="002E2189" w:rsidP="00BF7387">
            <w:pPr>
              <w:pStyle w:val="CUERPOTEXTOTABLA"/>
              <w:ind w:left="283"/>
              <w:jc w:val="both"/>
              <w:rPr>
                <w:i/>
                <w:sz w:val="14"/>
              </w:rPr>
            </w:pPr>
            <w:r>
              <w:rPr>
                <w:i/>
                <w:sz w:val="14"/>
              </w:rPr>
              <w:t>R'</w:t>
            </w:r>
            <w:r>
              <w:rPr>
                <w:i/>
                <w:sz w:val="14"/>
                <w:vertAlign w:val="subscript"/>
              </w:rPr>
              <w:t>A</w:t>
            </w:r>
            <w:r>
              <w:rPr>
                <w:i/>
                <w:sz w:val="14"/>
              </w:rPr>
              <w:t>: Índice de reducción acústica aparente</w:t>
            </w:r>
          </w:p>
          <w:p w14:paraId="512E2E8B" w14:textId="77777777" w:rsidR="002E2189" w:rsidRDefault="002E2189" w:rsidP="00BF7387">
            <w:pPr>
              <w:pStyle w:val="CUERPOTEXTOTABLA"/>
              <w:ind w:left="283"/>
              <w:jc w:val="both"/>
              <w:rPr>
                <w:i/>
                <w:sz w:val="14"/>
              </w:rPr>
            </w:pPr>
            <w:r>
              <w:rPr>
                <w:i/>
                <w:sz w:val="14"/>
              </w:rPr>
              <w:t>S</w:t>
            </w:r>
            <w:r>
              <w:rPr>
                <w:i/>
                <w:sz w:val="14"/>
                <w:vertAlign w:val="subscript"/>
              </w:rPr>
              <w:t>S</w:t>
            </w:r>
            <w:r>
              <w:rPr>
                <w:i/>
                <w:sz w:val="14"/>
              </w:rPr>
              <w:t>: Área compartida del elemento de separación</w:t>
            </w:r>
          </w:p>
          <w:p w14:paraId="73BC60F6" w14:textId="77777777" w:rsidR="002E2189" w:rsidRDefault="002E2189" w:rsidP="00BF7387">
            <w:pPr>
              <w:pStyle w:val="CUERPOTEXTOTABLA"/>
              <w:ind w:left="283"/>
              <w:jc w:val="both"/>
              <w:rPr>
                <w:i/>
                <w:sz w:val="14"/>
              </w:rPr>
            </w:pPr>
            <w:r>
              <w:rPr>
                <w:i/>
                <w:sz w:val="14"/>
              </w:rPr>
              <w:t>V: Volumen del recinto receptor</w:t>
            </w:r>
          </w:p>
          <w:p w14:paraId="1CE0AEBC" w14:textId="77777777" w:rsidR="002E2189" w:rsidRDefault="002E2189" w:rsidP="00BF7387">
            <w:pPr>
              <w:pStyle w:val="CUERPOTEXTOTABLA"/>
              <w:ind w:left="283"/>
              <w:jc w:val="both"/>
              <w:rPr>
                <w:i/>
                <w:sz w:val="14"/>
              </w:rPr>
            </w:pPr>
            <w:r>
              <w:rPr>
                <w:i/>
                <w:sz w:val="14"/>
              </w:rPr>
              <w:t>D</w:t>
            </w:r>
            <w:r>
              <w:rPr>
                <w:i/>
                <w:sz w:val="14"/>
                <w:vertAlign w:val="subscript"/>
              </w:rPr>
              <w:t>nT,A</w:t>
            </w:r>
            <w:r>
              <w:rPr>
                <w:i/>
                <w:sz w:val="14"/>
              </w:rPr>
              <w:t>: Diferencia de niveles estandarizada, ponderada A</w:t>
            </w:r>
          </w:p>
        </w:tc>
      </w:tr>
    </w:tbl>
    <w:p w14:paraId="6DB92806" w14:textId="77777777" w:rsidR="002E2189" w:rsidRDefault="002E2189" w:rsidP="00BF7387">
      <w:pPr>
        <w:spacing w:line="2" w:lineRule="auto"/>
      </w:pPr>
    </w:p>
    <w:p w14:paraId="73416131" w14:textId="0EF723BC" w:rsidR="005F5721" w:rsidRDefault="002E2189" w:rsidP="00BF7387">
      <w:pPr>
        <w:pStyle w:val="CUERPOTEXTO"/>
      </w:pPr>
      <w:r>
        <w:t xml:space="preserve"> </w:t>
      </w:r>
    </w:p>
    <w:p w14:paraId="3A229619" w14:textId="77777777" w:rsidR="005F5721" w:rsidRDefault="005F5721">
      <w:pPr>
        <w:jc w:val="left"/>
        <w:rPr>
          <w:rFonts w:eastAsiaTheme="minorEastAsia" w:cs="Arial"/>
          <w:sz w:val="20"/>
          <w:szCs w:val="22"/>
        </w:rPr>
      </w:pPr>
      <w:r>
        <w:br w:type="page"/>
      </w:r>
    </w:p>
    <w:p w14:paraId="4AC8A88E" w14:textId="77777777"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76AA503" w14:textId="77777777" w:rsidTr="00BF7387">
        <w:trPr>
          <w:cantSplit/>
        </w:trPr>
        <w:tc>
          <w:tcPr>
            <w:tcW w:w="0" w:type="auto"/>
            <w:tcBorders>
              <w:bottom w:val="single" w:sz="14" w:space="0" w:color="0E3EF0"/>
            </w:tcBorders>
            <w:vAlign w:val="center"/>
          </w:tcPr>
          <w:p w14:paraId="2E3A8E1C" w14:textId="77777777" w:rsidR="002E2189" w:rsidRPr="002A33E6" w:rsidRDefault="002E2189" w:rsidP="002A33E6">
            <w:pPr>
              <w:pStyle w:val="Lamet0"/>
              <w:rPr>
                <w:b/>
              </w:rPr>
            </w:pPr>
            <w:r w:rsidRPr="002A33E6">
              <w:rPr>
                <w:b/>
              </w:rPr>
              <w:t>Aislamiento a ruido aéreo interior, mediante elementos de separación horizontales</w:t>
            </w:r>
          </w:p>
        </w:tc>
      </w:tr>
    </w:tbl>
    <w:p w14:paraId="71491996" w14:textId="77777777" w:rsidR="002E2189" w:rsidRDefault="002E2189" w:rsidP="00BF7387">
      <w:pPr>
        <w:spacing w:line="2" w:lineRule="auto"/>
      </w:pPr>
    </w:p>
    <w:p w14:paraId="1C6783DC" w14:textId="77777777" w:rsidR="002E2189" w:rsidRDefault="002E2189" w:rsidP="00BF7387">
      <w:pPr>
        <w:pStyle w:val="CUERPOTEXTO"/>
        <w:keepNext/>
      </w:pPr>
      <w:r>
        <w:t xml:space="preserve"> </w:t>
      </w:r>
    </w:p>
    <w:p w14:paraId="4A3A45D8"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3"/>
        <w:gridCol w:w="3225"/>
        <w:gridCol w:w="2135"/>
        <w:gridCol w:w="568"/>
        <w:gridCol w:w="568"/>
        <w:gridCol w:w="557"/>
        <w:gridCol w:w="557"/>
        <w:gridCol w:w="500"/>
        <w:gridCol w:w="593"/>
      </w:tblGrid>
      <w:tr w:rsidR="002E2189" w14:paraId="69C34B92" w14:textId="77777777" w:rsidTr="00BF7387">
        <w:trPr>
          <w:cantSplit/>
        </w:trPr>
        <w:tc>
          <w:tcPr>
            <w:tcW w:w="0" w:type="auto"/>
            <w:vMerge w:val="restart"/>
            <w:noWrap/>
            <w:vAlign w:val="center"/>
          </w:tcPr>
          <w:p w14:paraId="38964EC7" w14:textId="77777777" w:rsidR="002E2189" w:rsidRDefault="002E2189" w:rsidP="00BF7387">
            <w:pPr>
              <w:pStyle w:val="CUERPOTEXTOTABLA"/>
              <w:jc w:val="center"/>
            </w:pPr>
            <w:r>
              <w:t>Id</w:t>
            </w:r>
          </w:p>
        </w:tc>
        <w:tc>
          <w:tcPr>
            <w:tcW w:w="0" w:type="auto"/>
            <w:vMerge w:val="restart"/>
            <w:vAlign w:val="center"/>
          </w:tcPr>
          <w:p w14:paraId="795903ED" w14:textId="77777777" w:rsidR="002E2189" w:rsidRDefault="002E2189" w:rsidP="00BF7387">
            <w:pPr>
              <w:pStyle w:val="CUERPOTEXTOTABLA"/>
            </w:pPr>
            <w:r>
              <w:t>Recinto receptor</w:t>
            </w:r>
          </w:p>
        </w:tc>
        <w:tc>
          <w:tcPr>
            <w:tcW w:w="0" w:type="auto"/>
            <w:vMerge w:val="restart"/>
            <w:vAlign w:val="center"/>
          </w:tcPr>
          <w:p w14:paraId="66F8A0EB" w14:textId="77777777" w:rsidR="002E2189" w:rsidRDefault="002E2189" w:rsidP="00BF7387">
            <w:pPr>
              <w:pStyle w:val="CUERPOTEXTOTABLA"/>
            </w:pPr>
            <w:r>
              <w:t>Recinto emisor</w:t>
            </w:r>
          </w:p>
        </w:tc>
        <w:tc>
          <w:tcPr>
            <w:tcW w:w="0" w:type="auto"/>
            <w:noWrap/>
            <w:vAlign w:val="center"/>
          </w:tcPr>
          <w:p w14:paraId="6B424118" w14:textId="77777777" w:rsidR="002E2189" w:rsidRDefault="002E2189" w:rsidP="00BF7387">
            <w:pPr>
              <w:pStyle w:val="CUERPOTEXTOTABLA"/>
              <w:jc w:val="center"/>
            </w:pPr>
            <w:r>
              <w:t>R</w:t>
            </w:r>
            <w:r>
              <w:rPr>
                <w:vertAlign w:val="subscript"/>
              </w:rPr>
              <w:t>A,Dd</w:t>
            </w:r>
          </w:p>
        </w:tc>
        <w:tc>
          <w:tcPr>
            <w:tcW w:w="0" w:type="auto"/>
            <w:noWrap/>
            <w:vAlign w:val="center"/>
          </w:tcPr>
          <w:p w14:paraId="67C81ADF" w14:textId="77777777" w:rsidR="002E2189" w:rsidRDefault="002E2189" w:rsidP="00BF7387">
            <w:pPr>
              <w:pStyle w:val="CUERPOTEXTOTABLA"/>
              <w:jc w:val="center"/>
            </w:pPr>
            <w:r>
              <w:t>R'</w:t>
            </w:r>
            <w:r>
              <w:rPr>
                <w:vertAlign w:val="subscript"/>
              </w:rPr>
              <w:t>A</w:t>
            </w:r>
          </w:p>
        </w:tc>
        <w:tc>
          <w:tcPr>
            <w:tcW w:w="0" w:type="auto"/>
            <w:noWrap/>
            <w:vAlign w:val="center"/>
          </w:tcPr>
          <w:p w14:paraId="02BBBF3F" w14:textId="77777777" w:rsidR="002E2189" w:rsidRDefault="002E2189" w:rsidP="00BF7387">
            <w:pPr>
              <w:pStyle w:val="CUERPOTEXTOTABLA"/>
              <w:jc w:val="center"/>
            </w:pPr>
            <w:r>
              <w:t>S</w:t>
            </w:r>
            <w:r>
              <w:rPr>
                <w:vertAlign w:val="subscript"/>
              </w:rPr>
              <w:t>S</w:t>
            </w:r>
          </w:p>
        </w:tc>
        <w:tc>
          <w:tcPr>
            <w:tcW w:w="0" w:type="auto"/>
            <w:noWrap/>
            <w:vAlign w:val="center"/>
          </w:tcPr>
          <w:p w14:paraId="77A48C61" w14:textId="77777777" w:rsidR="002E2189" w:rsidRDefault="002E2189" w:rsidP="00BF7387">
            <w:pPr>
              <w:pStyle w:val="CUERPOTEXTOTABLA"/>
              <w:jc w:val="center"/>
            </w:pPr>
            <w:r>
              <w:t>V</w:t>
            </w:r>
          </w:p>
        </w:tc>
        <w:tc>
          <w:tcPr>
            <w:tcW w:w="0" w:type="auto"/>
            <w:gridSpan w:val="2"/>
            <w:noWrap/>
            <w:vAlign w:val="center"/>
          </w:tcPr>
          <w:p w14:paraId="7EAA63CA" w14:textId="77777777" w:rsidR="002E2189" w:rsidRDefault="002E2189" w:rsidP="00BF7387">
            <w:pPr>
              <w:pStyle w:val="CUERPOTEXTOTABLA"/>
              <w:jc w:val="center"/>
            </w:pPr>
            <w:r>
              <w:t>D</w:t>
            </w:r>
            <w:r>
              <w:rPr>
                <w:vertAlign w:val="subscript"/>
              </w:rPr>
              <w:t>nT,A</w:t>
            </w:r>
            <w:r>
              <w:t xml:space="preserve"> (dBA)</w:t>
            </w:r>
          </w:p>
        </w:tc>
      </w:tr>
      <w:tr w:rsidR="002E2189" w14:paraId="45B3D87F" w14:textId="77777777" w:rsidTr="00BF7387">
        <w:trPr>
          <w:cantSplit/>
        </w:trPr>
        <w:tc>
          <w:tcPr>
            <w:tcW w:w="0" w:type="auto"/>
            <w:vMerge/>
          </w:tcPr>
          <w:p w14:paraId="0436FE61" w14:textId="77777777" w:rsidR="002E2189" w:rsidRDefault="002E2189" w:rsidP="00BF7387"/>
        </w:tc>
        <w:tc>
          <w:tcPr>
            <w:tcW w:w="0" w:type="auto"/>
            <w:vMerge/>
            <w:tcBorders>
              <w:bottom w:val="single" w:sz="14" w:space="0" w:color="000000"/>
            </w:tcBorders>
          </w:tcPr>
          <w:p w14:paraId="4CC976A6" w14:textId="77777777" w:rsidR="002E2189" w:rsidRDefault="002E2189" w:rsidP="00BF7387"/>
        </w:tc>
        <w:tc>
          <w:tcPr>
            <w:tcW w:w="0" w:type="auto"/>
            <w:vMerge/>
            <w:tcBorders>
              <w:bottom w:val="single" w:sz="14" w:space="0" w:color="000000"/>
            </w:tcBorders>
          </w:tcPr>
          <w:p w14:paraId="67D9ACF9" w14:textId="77777777" w:rsidR="002E2189" w:rsidRDefault="002E2189" w:rsidP="00BF7387"/>
        </w:tc>
        <w:tc>
          <w:tcPr>
            <w:tcW w:w="0" w:type="auto"/>
            <w:tcBorders>
              <w:bottom w:val="single" w:sz="14" w:space="0" w:color="000000"/>
            </w:tcBorders>
            <w:noWrap/>
            <w:vAlign w:val="center"/>
          </w:tcPr>
          <w:p w14:paraId="24CDB12A"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2125088"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3A834B2"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36FA487D"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3ABBBA41" w14:textId="77777777" w:rsidR="002E2189" w:rsidRDefault="002E2189" w:rsidP="00BF7387">
            <w:pPr>
              <w:pStyle w:val="CUERPOTEXTOTABLA"/>
              <w:jc w:val="center"/>
              <w:rPr>
                <w:sz w:val="14"/>
              </w:rPr>
            </w:pPr>
            <w:r>
              <w:rPr>
                <w:sz w:val="14"/>
              </w:rPr>
              <w:t>exigido</w:t>
            </w:r>
          </w:p>
        </w:tc>
        <w:tc>
          <w:tcPr>
            <w:tcW w:w="0" w:type="auto"/>
            <w:tcBorders>
              <w:bottom w:val="single" w:sz="14" w:space="0" w:color="000000"/>
            </w:tcBorders>
            <w:noWrap/>
            <w:vAlign w:val="center"/>
          </w:tcPr>
          <w:p w14:paraId="4EE51718" w14:textId="77777777" w:rsidR="002E2189" w:rsidRDefault="002E2189" w:rsidP="00BF7387">
            <w:pPr>
              <w:pStyle w:val="CUERPOTEXTOTABLA"/>
              <w:jc w:val="center"/>
              <w:rPr>
                <w:sz w:val="14"/>
              </w:rPr>
            </w:pPr>
            <w:r>
              <w:rPr>
                <w:sz w:val="14"/>
              </w:rPr>
              <w:t>proyecto</w:t>
            </w:r>
          </w:p>
        </w:tc>
      </w:tr>
      <w:tr w:rsidR="002E2189" w14:paraId="2DAAB500" w14:textId="77777777" w:rsidTr="00BF7387">
        <w:trPr>
          <w:cantSplit/>
        </w:trPr>
        <w:tc>
          <w:tcPr>
            <w:tcW w:w="0" w:type="auto"/>
            <w:tcBorders>
              <w:right w:val="single" w:sz="14" w:space="0" w:color="000000"/>
            </w:tcBorders>
            <w:noWrap/>
            <w:vAlign w:val="center"/>
          </w:tcPr>
          <w:p w14:paraId="1F8565BE" w14:textId="77777777" w:rsidR="002E2189" w:rsidRDefault="002E2189" w:rsidP="00BF7387">
            <w:pPr>
              <w:pStyle w:val="CUERPOTEXTOTABLA"/>
              <w:jc w:val="center"/>
            </w:pPr>
            <w:r>
              <w:t xml:space="preserve"> </w:t>
            </w:r>
          </w:p>
        </w:tc>
        <w:tc>
          <w:tcPr>
            <w:tcW w:w="0" w:type="auto"/>
            <w:gridSpan w:val="8"/>
            <w:tcBorders>
              <w:top w:val="single" w:sz="14" w:space="0" w:color="000000"/>
              <w:left w:val="single" w:sz="14" w:space="0" w:color="000000"/>
              <w:bottom w:val="single" w:sz="2" w:space="0" w:color="000000"/>
            </w:tcBorders>
            <w:noWrap/>
            <w:vAlign w:val="center"/>
          </w:tcPr>
          <w:p w14:paraId="5B9CE930" w14:textId="77777777" w:rsidR="002E2189" w:rsidRDefault="002E2189" w:rsidP="00BF7387">
            <w:pPr>
              <w:pStyle w:val="CUERPOTEXTOTABLA"/>
            </w:pPr>
            <w:r>
              <w:t>Protegido - De instalaciones</w:t>
            </w:r>
          </w:p>
        </w:tc>
      </w:tr>
      <w:tr w:rsidR="002E2189" w14:paraId="475ECEAD" w14:textId="77777777" w:rsidTr="00BF7387">
        <w:trPr>
          <w:cantSplit/>
        </w:trPr>
        <w:tc>
          <w:tcPr>
            <w:tcW w:w="0" w:type="auto"/>
            <w:tcBorders>
              <w:right w:val="single" w:sz="14" w:space="0" w:color="000000"/>
            </w:tcBorders>
            <w:noWrap/>
            <w:vAlign w:val="center"/>
          </w:tcPr>
          <w:p w14:paraId="08EE7D52" w14:textId="77777777" w:rsidR="002E2189" w:rsidRDefault="002E2189" w:rsidP="00BF7387">
            <w:pPr>
              <w:pStyle w:val="CUERPOTEXTOTABLA"/>
              <w:jc w:val="center"/>
            </w:pPr>
            <w:r>
              <w:t>4</w:t>
            </w:r>
          </w:p>
        </w:tc>
        <w:tc>
          <w:tcPr>
            <w:tcW w:w="0" w:type="auto"/>
            <w:tcBorders>
              <w:top w:val="single" w:sz="2" w:space="0" w:color="000000"/>
              <w:left w:val="single" w:sz="14" w:space="0" w:color="000000"/>
              <w:bottom w:val="single" w:sz="2" w:space="0" w:color="000000"/>
            </w:tcBorders>
            <w:vAlign w:val="center"/>
          </w:tcPr>
          <w:p w14:paraId="404A6EBB" w14:textId="3013CB4F" w:rsidR="002E2189" w:rsidRDefault="002E2189" w:rsidP="00BF7387">
            <w:pPr>
              <w:pStyle w:val="CUERPOTEXTOTABLA"/>
            </w:pPr>
            <w:r>
              <w:t xml:space="preserve">Aula </w:t>
            </w:r>
            <w:r w:rsidR="00421350">
              <w:t>Secundaria</w:t>
            </w:r>
            <w:r>
              <w:t xml:space="preserve"> 2 (Planta 1)</w:t>
            </w:r>
          </w:p>
        </w:tc>
        <w:tc>
          <w:tcPr>
            <w:tcW w:w="0" w:type="auto"/>
            <w:tcBorders>
              <w:top w:val="single" w:sz="2" w:space="0" w:color="000000"/>
              <w:bottom w:val="single" w:sz="2" w:space="0" w:color="000000"/>
            </w:tcBorders>
            <w:vAlign w:val="center"/>
          </w:tcPr>
          <w:p w14:paraId="0286E1C4" w14:textId="77777777" w:rsidR="002E2189" w:rsidRDefault="002E2189" w:rsidP="00BF7387">
            <w:pPr>
              <w:pStyle w:val="CUERPOTEXTOTABLA"/>
            </w:pPr>
            <w:r>
              <w:t>Sala Calefacción</w:t>
            </w:r>
          </w:p>
        </w:tc>
        <w:tc>
          <w:tcPr>
            <w:tcW w:w="0" w:type="auto"/>
            <w:tcBorders>
              <w:top w:val="single" w:sz="2" w:space="0" w:color="000000"/>
              <w:bottom w:val="single" w:sz="2" w:space="0" w:color="000000"/>
            </w:tcBorders>
            <w:noWrap/>
            <w:vAlign w:val="center"/>
          </w:tcPr>
          <w:p w14:paraId="0B8FC9EA" w14:textId="77777777" w:rsidR="002E2189" w:rsidRDefault="002E2189" w:rsidP="00BF7387">
            <w:pPr>
              <w:pStyle w:val="CUERPOTEXTOTABLA"/>
              <w:jc w:val="center"/>
            </w:pPr>
            <w:r>
              <w:t>65.0</w:t>
            </w:r>
          </w:p>
        </w:tc>
        <w:tc>
          <w:tcPr>
            <w:tcW w:w="0" w:type="auto"/>
            <w:tcBorders>
              <w:top w:val="single" w:sz="2" w:space="0" w:color="000000"/>
              <w:bottom w:val="single" w:sz="2" w:space="0" w:color="000000"/>
            </w:tcBorders>
            <w:noWrap/>
            <w:vAlign w:val="center"/>
          </w:tcPr>
          <w:p w14:paraId="2641C1D8" w14:textId="77777777" w:rsidR="002E2189" w:rsidRDefault="002E2189" w:rsidP="00BF7387">
            <w:pPr>
              <w:pStyle w:val="CUERPOTEXTOTABLA"/>
              <w:jc w:val="center"/>
            </w:pPr>
            <w:r>
              <w:t>61.8</w:t>
            </w:r>
          </w:p>
        </w:tc>
        <w:tc>
          <w:tcPr>
            <w:tcW w:w="0" w:type="auto"/>
            <w:tcBorders>
              <w:top w:val="single" w:sz="2" w:space="0" w:color="000000"/>
              <w:bottom w:val="single" w:sz="2" w:space="0" w:color="000000"/>
            </w:tcBorders>
            <w:noWrap/>
            <w:vAlign w:val="center"/>
          </w:tcPr>
          <w:p w14:paraId="43B64FE7" w14:textId="77777777" w:rsidR="002E2189" w:rsidRDefault="002E2189" w:rsidP="00BF7387">
            <w:pPr>
              <w:pStyle w:val="CUERPOTEXTOTABLA"/>
              <w:jc w:val="center"/>
            </w:pPr>
            <w:r>
              <w:t>25.08</w:t>
            </w:r>
          </w:p>
        </w:tc>
        <w:tc>
          <w:tcPr>
            <w:tcW w:w="0" w:type="auto"/>
            <w:tcBorders>
              <w:top w:val="single" w:sz="2" w:space="0" w:color="000000"/>
              <w:bottom w:val="single" w:sz="2" w:space="0" w:color="000000"/>
            </w:tcBorders>
            <w:noWrap/>
            <w:vAlign w:val="center"/>
          </w:tcPr>
          <w:p w14:paraId="442436B5" w14:textId="77777777" w:rsidR="002E2189" w:rsidRDefault="002E2189" w:rsidP="00BF7387">
            <w:pPr>
              <w:pStyle w:val="CUERPOTEXTOTABLA"/>
              <w:jc w:val="center"/>
            </w:pPr>
            <w:r>
              <w:t>175.3</w:t>
            </w:r>
          </w:p>
        </w:tc>
        <w:tc>
          <w:tcPr>
            <w:tcW w:w="0" w:type="auto"/>
            <w:tcBorders>
              <w:top w:val="single" w:sz="2" w:space="0" w:color="000000"/>
              <w:bottom w:val="single" w:sz="2" w:space="0" w:color="000000"/>
            </w:tcBorders>
            <w:noWrap/>
            <w:vAlign w:val="center"/>
          </w:tcPr>
          <w:p w14:paraId="3C53A18F" w14:textId="77777777" w:rsidR="002E2189" w:rsidRDefault="002E2189" w:rsidP="00BF7387">
            <w:pPr>
              <w:pStyle w:val="CUERPOTEXTOTABLA"/>
              <w:jc w:val="center"/>
            </w:pPr>
            <w:r>
              <w:t>55</w:t>
            </w:r>
          </w:p>
        </w:tc>
        <w:tc>
          <w:tcPr>
            <w:tcW w:w="0" w:type="auto"/>
            <w:tcBorders>
              <w:top w:val="single" w:sz="2" w:space="0" w:color="000000"/>
              <w:bottom w:val="single" w:sz="2" w:space="0" w:color="000000"/>
            </w:tcBorders>
            <w:noWrap/>
            <w:vAlign w:val="center"/>
          </w:tcPr>
          <w:p w14:paraId="6F69C2B0" w14:textId="77777777" w:rsidR="002E2189" w:rsidRDefault="002E2189" w:rsidP="00BF7387">
            <w:pPr>
              <w:pStyle w:val="CUERPOTEXTOTABLA"/>
              <w:jc w:val="center"/>
            </w:pPr>
            <w:r>
              <w:t>65</w:t>
            </w:r>
          </w:p>
        </w:tc>
      </w:tr>
      <w:tr w:rsidR="002E2189" w14:paraId="35108310" w14:textId="77777777" w:rsidTr="00BF7387">
        <w:trPr>
          <w:cantSplit/>
        </w:trPr>
        <w:tc>
          <w:tcPr>
            <w:tcW w:w="0" w:type="auto"/>
            <w:tcBorders>
              <w:right w:val="single" w:sz="14" w:space="0" w:color="000000"/>
            </w:tcBorders>
            <w:noWrap/>
            <w:vAlign w:val="center"/>
          </w:tcPr>
          <w:p w14:paraId="1B2B9CB0" w14:textId="77777777" w:rsidR="002E2189" w:rsidRDefault="002E2189" w:rsidP="00BF7387">
            <w:pPr>
              <w:pStyle w:val="CUERPOTEXTOTABLA"/>
              <w:jc w:val="center"/>
            </w:pPr>
            <w:r>
              <w:t xml:space="preserve"> </w:t>
            </w:r>
          </w:p>
        </w:tc>
        <w:tc>
          <w:tcPr>
            <w:tcW w:w="0" w:type="auto"/>
            <w:gridSpan w:val="8"/>
            <w:tcBorders>
              <w:top w:val="single" w:sz="2" w:space="0" w:color="000000"/>
              <w:left w:val="single" w:sz="14" w:space="0" w:color="000000"/>
              <w:bottom w:val="single" w:sz="2" w:space="0" w:color="000000"/>
            </w:tcBorders>
            <w:noWrap/>
            <w:vAlign w:val="center"/>
          </w:tcPr>
          <w:p w14:paraId="7326DD9B" w14:textId="77777777" w:rsidR="002E2189" w:rsidRDefault="002E2189" w:rsidP="00BF7387">
            <w:pPr>
              <w:pStyle w:val="CUERPOTEXTOTABLA"/>
            </w:pPr>
            <w:r>
              <w:t>Habitable (Zona común) - De instalaciones</w:t>
            </w:r>
          </w:p>
        </w:tc>
      </w:tr>
      <w:tr w:rsidR="002E2189" w14:paraId="474F2286" w14:textId="77777777" w:rsidTr="00BF7387">
        <w:trPr>
          <w:cantSplit/>
        </w:trPr>
        <w:tc>
          <w:tcPr>
            <w:tcW w:w="0" w:type="auto"/>
            <w:tcBorders>
              <w:right w:val="single" w:sz="14" w:space="0" w:color="000000"/>
            </w:tcBorders>
            <w:noWrap/>
            <w:vAlign w:val="center"/>
          </w:tcPr>
          <w:p w14:paraId="5580CB1D" w14:textId="77777777" w:rsidR="002E2189" w:rsidRDefault="002E2189" w:rsidP="00BF7387">
            <w:pPr>
              <w:pStyle w:val="CUERPOTEXTOTABLA"/>
              <w:jc w:val="center"/>
            </w:pPr>
            <w:r>
              <w:t>5</w:t>
            </w:r>
          </w:p>
        </w:tc>
        <w:tc>
          <w:tcPr>
            <w:tcW w:w="0" w:type="auto"/>
            <w:tcBorders>
              <w:top w:val="single" w:sz="2" w:space="0" w:color="000000"/>
              <w:left w:val="single" w:sz="14" w:space="0" w:color="000000"/>
              <w:bottom w:val="single" w:sz="2" w:space="0" w:color="000000"/>
            </w:tcBorders>
            <w:vAlign w:val="center"/>
          </w:tcPr>
          <w:p w14:paraId="48FCEA41" w14:textId="77777777" w:rsidR="002E2189" w:rsidRDefault="002E2189" w:rsidP="00BF7387">
            <w:pPr>
              <w:pStyle w:val="CUERPOTEXTOTABLA"/>
            </w:pPr>
            <w:r>
              <w:t>Aseo femenino Adaptado (Planta 1)</w:t>
            </w:r>
          </w:p>
        </w:tc>
        <w:tc>
          <w:tcPr>
            <w:tcW w:w="0" w:type="auto"/>
            <w:tcBorders>
              <w:top w:val="single" w:sz="2" w:space="0" w:color="000000"/>
              <w:bottom w:val="single" w:sz="2" w:space="0" w:color="000000"/>
            </w:tcBorders>
            <w:vAlign w:val="center"/>
          </w:tcPr>
          <w:p w14:paraId="29B3ADD6" w14:textId="77777777" w:rsidR="002E2189" w:rsidRDefault="002E2189" w:rsidP="00BF7387">
            <w:pPr>
              <w:pStyle w:val="CUERPOTEXTOTABLA"/>
            </w:pPr>
            <w:r>
              <w:t>C. Telecomunicaciones</w:t>
            </w:r>
          </w:p>
        </w:tc>
        <w:tc>
          <w:tcPr>
            <w:tcW w:w="0" w:type="auto"/>
            <w:tcBorders>
              <w:top w:val="single" w:sz="2" w:space="0" w:color="000000"/>
              <w:bottom w:val="single" w:sz="2" w:space="0" w:color="000000"/>
            </w:tcBorders>
            <w:noWrap/>
            <w:vAlign w:val="center"/>
          </w:tcPr>
          <w:p w14:paraId="6D20A5A2" w14:textId="77777777" w:rsidR="002E2189" w:rsidRDefault="002E2189" w:rsidP="00BF7387">
            <w:pPr>
              <w:pStyle w:val="CUERPOTEXTOTABLA"/>
              <w:jc w:val="center"/>
            </w:pPr>
            <w:r>
              <w:t>65.0</w:t>
            </w:r>
          </w:p>
        </w:tc>
        <w:tc>
          <w:tcPr>
            <w:tcW w:w="0" w:type="auto"/>
            <w:tcBorders>
              <w:top w:val="single" w:sz="2" w:space="0" w:color="000000"/>
              <w:bottom w:val="single" w:sz="2" w:space="0" w:color="000000"/>
            </w:tcBorders>
            <w:noWrap/>
            <w:vAlign w:val="center"/>
          </w:tcPr>
          <w:p w14:paraId="187F2F37" w14:textId="77777777" w:rsidR="002E2189" w:rsidRDefault="002E2189" w:rsidP="00BF7387">
            <w:pPr>
              <w:pStyle w:val="CUERPOTEXTOTABLA"/>
              <w:jc w:val="center"/>
            </w:pPr>
            <w:r>
              <w:t>50.3</w:t>
            </w:r>
          </w:p>
        </w:tc>
        <w:tc>
          <w:tcPr>
            <w:tcW w:w="0" w:type="auto"/>
            <w:tcBorders>
              <w:top w:val="single" w:sz="2" w:space="0" w:color="000000"/>
              <w:bottom w:val="single" w:sz="2" w:space="0" w:color="000000"/>
            </w:tcBorders>
            <w:noWrap/>
            <w:vAlign w:val="center"/>
          </w:tcPr>
          <w:p w14:paraId="62431217" w14:textId="77777777" w:rsidR="002E2189" w:rsidRDefault="002E2189" w:rsidP="00BF7387">
            <w:pPr>
              <w:pStyle w:val="CUERPOTEXTOTABLA"/>
              <w:jc w:val="center"/>
            </w:pPr>
            <w:r>
              <w:t>4.64</w:t>
            </w:r>
          </w:p>
        </w:tc>
        <w:tc>
          <w:tcPr>
            <w:tcW w:w="0" w:type="auto"/>
            <w:tcBorders>
              <w:top w:val="single" w:sz="2" w:space="0" w:color="000000"/>
              <w:bottom w:val="single" w:sz="2" w:space="0" w:color="000000"/>
            </w:tcBorders>
            <w:noWrap/>
            <w:vAlign w:val="center"/>
          </w:tcPr>
          <w:p w14:paraId="4219F6A3" w14:textId="77777777" w:rsidR="002E2189" w:rsidRDefault="002E2189" w:rsidP="00BF7387">
            <w:pPr>
              <w:pStyle w:val="CUERPOTEXTOTABLA"/>
              <w:jc w:val="center"/>
            </w:pPr>
            <w:r>
              <w:t>19.1</w:t>
            </w:r>
          </w:p>
        </w:tc>
        <w:tc>
          <w:tcPr>
            <w:tcW w:w="0" w:type="auto"/>
            <w:tcBorders>
              <w:top w:val="single" w:sz="2" w:space="0" w:color="000000"/>
              <w:bottom w:val="single" w:sz="2" w:space="0" w:color="000000"/>
            </w:tcBorders>
            <w:noWrap/>
            <w:vAlign w:val="center"/>
          </w:tcPr>
          <w:p w14:paraId="7917B5D6" w14:textId="77777777" w:rsidR="002E2189" w:rsidRDefault="002E2189" w:rsidP="00BF7387">
            <w:pPr>
              <w:pStyle w:val="CUERPOTEXTOTABLA"/>
              <w:jc w:val="center"/>
            </w:pPr>
            <w:r>
              <w:t>45</w:t>
            </w:r>
          </w:p>
        </w:tc>
        <w:tc>
          <w:tcPr>
            <w:tcW w:w="0" w:type="auto"/>
            <w:tcBorders>
              <w:top w:val="single" w:sz="2" w:space="0" w:color="000000"/>
              <w:bottom w:val="single" w:sz="2" w:space="0" w:color="000000"/>
            </w:tcBorders>
            <w:noWrap/>
            <w:vAlign w:val="center"/>
          </w:tcPr>
          <w:p w14:paraId="1DA7BECB" w14:textId="77777777" w:rsidR="002E2189" w:rsidRDefault="002E2189" w:rsidP="00BF7387">
            <w:pPr>
              <w:pStyle w:val="CUERPOTEXTOTABLA"/>
              <w:jc w:val="center"/>
            </w:pPr>
            <w:r>
              <w:t>52</w:t>
            </w:r>
          </w:p>
        </w:tc>
      </w:tr>
      <w:tr w:rsidR="002E2189" w14:paraId="7C4644C0" w14:textId="77777777" w:rsidTr="00BF7387">
        <w:trPr>
          <w:cantSplit/>
        </w:trPr>
        <w:tc>
          <w:tcPr>
            <w:tcW w:w="0" w:type="auto"/>
            <w:gridSpan w:val="9"/>
            <w:tcMar>
              <w:left w:w="85" w:type="dxa"/>
              <w:right w:w="85" w:type="dxa"/>
            </w:tcMar>
            <w:vAlign w:val="center"/>
          </w:tcPr>
          <w:p w14:paraId="41EC5209" w14:textId="77777777" w:rsidR="002E2189" w:rsidRDefault="002E2189" w:rsidP="00BF7387">
            <w:pPr>
              <w:pStyle w:val="CUERPOTEXTOTABLA"/>
              <w:rPr>
                <w:i/>
                <w:sz w:val="14"/>
              </w:rPr>
            </w:pPr>
            <w:r>
              <w:rPr>
                <w:i/>
                <w:sz w:val="14"/>
              </w:rPr>
              <w:t>Notas:</w:t>
            </w:r>
          </w:p>
          <w:p w14:paraId="2213F791" w14:textId="77777777" w:rsidR="002E2189" w:rsidRDefault="002E2189" w:rsidP="00BF7387">
            <w:pPr>
              <w:pStyle w:val="CUERPOTEXTOTABLA"/>
              <w:ind w:left="283"/>
              <w:jc w:val="both"/>
              <w:rPr>
                <w:i/>
                <w:sz w:val="14"/>
              </w:rPr>
            </w:pPr>
            <w:r>
              <w:rPr>
                <w:i/>
                <w:sz w:val="14"/>
              </w:rPr>
              <w:t>Id: Identificador de la ficha de cálculo detallado para la entrada de resultados en la tabla</w:t>
            </w:r>
          </w:p>
          <w:p w14:paraId="730D3669" w14:textId="77777777" w:rsidR="002E2189" w:rsidRDefault="002E2189" w:rsidP="00BF7387">
            <w:pPr>
              <w:pStyle w:val="CUERPOTEXTOTABLA"/>
              <w:ind w:left="283"/>
              <w:jc w:val="both"/>
              <w:rPr>
                <w:i/>
                <w:sz w:val="14"/>
              </w:rPr>
            </w:pPr>
            <w:r>
              <w:rPr>
                <w:i/>
                <w:sz w:val="14"/>
              </w:rPr>
              <w:t>R</w:t>
            </w:r>
            <w:r>
              <w:rPr>
                <w:i/>
                <w:sz w:val="14"/>
                <w:vertAlign w:val="subscript"/>
              </w:rPr>
              <w:t>A,Dd</w:t>
            </w:r>
            <w:r>
              <w:rPr>
                <w:i/>
                <w:sz w:val="14"/>
              </w:rPr>
              <w:t>: Índice ponderado de reducción acústica para la transmisión directa</w:t>
            </w:r>
          </w:p>
          <w:p w14:paraId="5CED57F3" w14:textId="77777777" w:rsidR="002E2189" w:rsidRDefault="002E2189" w:rsidP="00BF7387">
            <w:pPr>
              <w:pStyle w:val="CUERPOTEXTOTABLA"/>
              <w:ind w:left="283"/>
              <w:jc w:val="both"/>
              <w:rPr>
                <w:i/>
                <w:sz w:val="14"/>
              </w:rPr>
            </w:pPr>
            <w:r>
              <w:rPr>
                <w:i/>
                <w:sz w:val="14"/>
              </w:rPr>
              <w:t>R'</w:t>
            </w:r>
            <w:r>
              <w:rPr>
                <w:i/>
                <w:sz w:val="14"/>
                <w:vertAlign w:val="subscript"/>
              </w:rPr>
              <w:t>A</w:t>
            </w:r>
            <w:r>
              <w:rPr>
                <w:i/>
                <w:sz w:val="14"/>
              </w:rPr>
              <w:t>: Índice de reducción acústica aparente</w:t>
            </w:r>
          </w:p>
          <w:p w14:paraId="1853DE38" w14:textId="77777777" w:rsidR="002E2189" w:rsidRDefault="002E2189" w:rsidP="00BF7387">
            <w:pPr>
              <w:pStyle w:val="CUERPOTEXTOTABLA"/>
              <w:ind w:left="283"/>
              <w:jc w:val="both"/>
              <w:rPr>
                <w:i/>
                <w:sz w:val="14"/>
              </w:rPr>
            </w:pPr>
            <w:r>
              <w:rPr>
                <w:i/>
                <w:sz w:val="14"/>
              </w:rPr>
              <w:t>S</w:t>
            </w:r>
            <w:r>
              <w:rPr>
                <w:i/>
                <w:sz w:val="14"/>
                <w:vertAlign w:val="subscript"/>
              </w:rPr>
              <w:t>S</w:t>
            </w:r>
            <w:r>
              <w:rPr>
                <w:i/>
                <w:sz w:val="14"/>
              </w:rPr>
              <w:t>: Área compartida del elemento de separación</w:t>
            </w:r>
          </w:p>
          <w:p w14:paraId="6480D51F" w14:textId="77777777" w:rsidR="002E2189" w:rsidRDefault="002E2189" w:rsidP="00BF7387">
            <w:pPr>
              <w:pStyle w:val="CUERPOTEXTOTABLA"/>
              <w:ind w:left="283"/>
              <w:jc w:val="both"/>
              <w:rPr>
                <w:i/>
                <w:sz w:val="14"/>
              </w:rPr>
            </w:pPr>
            <w:r>
              <w:rPr>
                <w:i/>
                <w:sz w:val="14"/>
              </w:rPr>
              <w:t>V: Volumen del recinto receptor</w:t>
            </w:r>
          </w:p>
          <w:p w14:paraId="3D7CEABE" w14:textId="77777777" w:rsidR="002E2189" w:rsidRDefault="002E2189" w:rsidP="00BF7387">
            <w:pPr>
              <w:pStyle w:val="CUERPOTEXTOTABLA"/>
              <w:ind w:left="283"/>
              <w:jc w:val="both"/>
              <w:rPr>
                <w:i/>
                <w:sz w:val="14"/>
              </w:rPr>
            </w:pPr>
            <w:r>
              <w:rPr>
                <w:i/>
                <w:sz w:val="14"/>
              </w:rPr>
              <w:t>D</w:t>
            </w:r>
            <w:r>
              <w:rPr>
                <w:i/>
                <w:sz w:val="14"/>
                <w:vertAlign w:val="subscript"/>
              </w:rPr>
              <w:t>nT,A</w:t>
            </w:r>
            <w:r>
              <w:rPr>
                <w:i/>
                <w:sz w:val="14"/>
              </w:rPr>
              <w:t>: Diferencia de niveles estandarizada, ponderada A</w:t>
            </w:r>
          </w:p>
        </w:tc>
      </w:tr>
    </w:tbl>
    <w:p w14:paraId="2EC86FC3" w14:textId="77777777" w:rsidR="002E2189" w:rsidRDefault="002E2189" w:rsidP="00BF7387">
      <w:pPr>
        <w:spacing w:line="2" w:lineRule="auto"/>
      </w:pPr>
    </w:p>
    <w:p w14:paraId="03D31E9E" w14:textId="1F1312CA" w:rsidR="002A33E6"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1360BAF" w14:textId="77777777" w:rsidTr="00BF7387">
        <w:trPr>
          <w:cantSplit/>
        </w:trPr>
        <w:tc>
          <w:tcPr>
            <w:tcW w:w="0" w:type="auto"/>
            <w:tcBorders>
              <w:bottom w:val="single" w:sz="14" w:space="0" w:color="0E3EF0"/>
            </w:tcBorders>
            <w:vAlign w:val="center"/>
          </w:tcPr>
          <w:p w14:paraId="3EEC1031" w14:textId="77777777" w:rsidR="002E2189" w:rsidRPr="002A33E6" w:rsidRDefault="002E2189" w:rsidP="002A33E6">
            <w:pPr>
              <w:pStyle w:val="Lamet0"/>
              <w:rPr>
                <w:b/>
              </w:rPr>
            </w:pPr>
            <w:r w:rsidRPr="002A33E6">
              <w:rPr>
                <w:b/>
              </w:rPr>
              <w:t>Nivel de ruido de impactos</w:t>
            </w:r>
          </w:p>
        </w:tc>
      </w:tr>
    </w:tbl>
    <w:p w14:paraId="51A16A7A"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3"/>
        <w:gridCol w:w="2257"/>
        <w:gridCol w:w="2447"/>
        <w:gridCol w:w="572"/>
        <w:gridCol w:w="536"/>
        <w:gridCol w:w="434"/>
        <w:gridCol w:w="557"/>
        <w:gridCol w:w="500"/>
        <w:gridCol w:w="593"/>
      </w:tblGrid>
      <w:tr w:rsidR="002E2189" w14:paraId="6CE82BBD" w14:textId="77777777" w:rsidTr="00BF7387">
        <w:trPr>
          <w:cantSplit/>
        </w:trPr>
        <w:tc>
          <w:tcPr>
            <w:tcW w:w="0" w:type="auto"/>
            <w:vMerge w:val="restart"/>
            <w:noWrap/>
            <w:vAlign w:val="center"/>
          </w:tcPr>
          <w:p w14:paraId="387E9925" w14:textId="77777777" w:rsidR="002E2189" w:rsidRDefault="002E2189" w:rsidP="00BF7387">
            <w:pPr>
              <w:pStyle w:val="CUERPOTEXTOTABLA"/>
              <w:jc w:val="center"/>
            </w:pPr>
            <w:r>
              <w:t>Id</w:t>
            </w:r>
          </w:p>
        </w:tc>
        <w:tc>
          <w:tcPr>
            <w:tcW w:w="0" w:type="auto"/>
            <w:vMerge w:val="restart"/>
            <w:vAlign w:val="center"/>
          </w:tcPr>
          <w:p w14:paraId="6BC5FD93" w14:textId="77777777" w:rsidR="002E2189" w:rsidRDefault="002E2189" w:rsidP="00BF7387">
            <w:pPr>
              <w:pStyle w:val="CUERPOTEXTOTABLA"/>
            </w:pPr>
            <w:r>
              <w:t>Recinto receptor</w:t>
            </w:r>
          </w:p>
        </w:tc>
        <w:tc>
          <w:tcPr>
            <w:tcW w:w="0" w:type="auto"/>
            <w:vMerge w:val="restart"/>
            <w:vAlign w:val="center"/>
          </w:tcPr>
          <w:p w14:paraId="259DE824" w14:textId="77777777" w:rsidR="002E2189" w:rsidRDefault="002E2189" w:rsidP="00BF7387">
            <w:pPr>
              <w:pStyle w:val="CUERPOTEXTOTABLA"/>
            </w:pPr>
            <w:r>
              <w:t>Recinto emisor</w:t>
            </w:r>
          </w:p>
        </w:tc>
        <w:tc>
          <w:tcPr>
            <w:tcW w:w="0" w:type="auto"/>
            <w:noWrap/>
            <w:vAlign w:val="center"/>
          </w:tcPr>
          <w:p w14:paraId="35DF6ABF" w14:textId="77777777" w:rsidR="002E2189" w:rsidRDefault="002E2189" w:rsidP="00BF7387">
            <w:pPr>
              <w:pStyle w:val="CUERPOTEXTOTABLA"/>
              <w:jc w:val="center"/>
            </w:pPr>
            <w:r>
              <w:t>L</w:t>
            </w:r>
            <w:r>
              <w:rPr>
                <w:vertAlign w:val="subscript"/>
              </w:rPr>
              <w:t>n,w,Dd</w:t>
            </w:r>
          </w:p>
        </w:tc>
        <w:tc>
          <w:tcPr>
            <w:tcW w:w="0" w:type="auto"/>
            <w:noWrap/>
            <w:vAlign w:val="center"/>
          </w:tcPr>
          <w:p w14:paraId="570EE7AB" w14:textId="77777777" w:rsidR="002E2189" w:rsidRDefault="002E2189" w:rsidP="00BF7387">
            <w:pPr>
              <w:pStyle w:val="CUERPOTEXTOTABLA"/>
              <w:jc w:val="center"/>
            </w:pPr>
            <w:r>
              <w:t>L</w:t>
            </w:r>
            <w:r>
              <w:rPr>
                <w:vertAlign w:val="subscript"/>
              </w:rPr>
              <w:t>n,w,Df</w:t>
            </w:r>
          </w:p>
        </w:tc>
        <w:tc>
          <w:tcPr>
            <w:tcW w:w="0" w:type="auto"/>
            <w:noWrap/>
            <w:vAlign w:val="center"/>
          </w:tcPr>
          <w:p w14:paraId="71DA737E" w14:textId="77777777" w:rsidR="002E2189" w:rsidRDefault="002E2189" w:rsidP="00BF7387">
            <w:pPr>
              <w:pStyle w:val="CUERPOTEXTOTABLA"/>
              <w:jc w:val="center"/>
            </w:pPr>
            <w:r>
              <w:t>L'</w:t>
            </w:r>
            <w:r>
              <w:rPr>
                <w:vertAlign w:val="subscript"/>
              </w:rPr>
              <w:t>n,w</w:t>
            </w:r>
          </w:p>
        </w:tc>
        <w:tc>
          <w:tcPr>
            <w:tcW w:w="0" w:type="auto"/>
            <w:noWrap/>
            <w:vAlign w:val="center"/>
          </w:tcPr>
          <w:p w14:paraId="648DA9F3" w14:textId="77777777" w:rsidR="002E2189" w:rsidRDefault="002E2189" w:rsidP="00BF7387">
            <w:pPr>
              <w:pStyle w:val="CUERPOTEXTOTABLA"/>
              <w:jc w:val="center"/>
            </w:pPr>
            <w:r>
              <w:t>V</w:t>
            </w:r>
          </w:p>
        </w:tc>
        <w:tc>
          <w:tcPr>
            <w:tcW w:w="0" w:type="auto"/>
            <w:gridSpan w:val="2"/>
            <w:noWrap/>
            <w:vAlign w:val="center"/>
          </w:tcPr>
          <w:p w14:paraId="29BDAED0" w14:textId="77777777" w:rsidR="002E2189" w:rsidRDefault="002E2189" w:rsidP="00BF7387">
            <w:pPr>
              <w:pStyle w:val="CUERPOTEXTOTABLA"/>
              <w:jc w:val="center"/>
            </w:pPr>
            <w:r>
              <w:t>L'</w:t>
            </w:r>
            <w:r>
              <w:rPr>
                <w:vertAlign w:val="subscript"/>
              </w:rPr>
              <w:t>nT,w</w:t>
            </w:r>
            <w:r>
              <w:t xml:space="preserve"> (dB)</w:t>
            </w:r>
          </w:p>
        </w:tc>
      </w:tr>
      <w:tr w:rsidR="002E2189" w14:paraId="2C8C5565" w14:textId="77777777" w:rsidTr="00BF7387">
        <w:trPr>
          <w:cantSplit/>
        </w:trPr>
        <w:tc>
          <w:tcPr>
            <w:tcW w:w="0" w:type="auto"/>
            <w:vMerge/>
          </w:tcPr>
          <w:p w14:paraId="21E2EB1F" w14:textId="77777777" w:rsidR="002E2189" w:rsidRDefault="002E2189" w:rsidP="00BF7387"/>
        </w:tc>
        <w:tc>
          <w:tcPr>
            <w:tcW w:w="0" w:type="auto"/>
            <w:vMerge/>
            <w:tcBorders>
              <w:bottom w:val="single" w:sz="14" w:space="0" w:color="000000"/>
            </w:tcBorders>
          </w:tcPr>
          <w:p w14:paraId="1962C8AD" w14:textId="77777777" w:rsidR="002E2189" w:rsidRDefault="002E2189" w:rsidP="00BF7387"/>
        </w:tc>
        <w:tc>
          <w:tcPr>
            <w:tcW w:w="0" w:type="auto"/>
            <w:vMerge/>
            <w:tcBorders>
              <w:bottom w:val="single" w:sz="14" w:space="0" w:color="000000"/>
            </w:tcBorders>
          </w:tcPr>
          <w:p w14:paraId="7DB9421A" w14:textId="77777777" w:rsidR="002E2189" w:rsidRDefault="002E2189" w:rsidP="00BF7387"/>
        </w:tc>
        <w:tc>
          <w:tcPr>
            <w:tcW w:w="0" w:type="auto"/>
            <w:tcBorders>
              <w:bottom w:val="single" w:sz="14" w:space="0" w:color="000000"/>
            </w:tcBorders>
            <w:noWrap/>
            <w:vAlign w:val="center"/>
          </w:tcPr>
          <w:p w14:paraId="4729D48F"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ACC4831"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79FA5C42"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14B255BA"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188F7CE4" w14:textId="77777777" w:rsidR="002E2189" w:rsidRDefault="002E2189" w:rsidP="00BF7387">
            <w:pPr>
              <w:pStyle w:val="CUERPOTEXTOTABLA"/>
              <w:jc w:val="center"/>
              <w:rPr>
                <w:sz w:val="14"/>
              </w:rPr>
            </w:pPr>
            <w:r>
              <w:rPr>
                <w:sz w:val="14"/>
              </w:rPr>
              <w:t>exigido</w:t>
            </w:r>
          </w:p>
        </w:tc>
        <w:tc>
          <w:tcPr>
            <w:tcW w:w="0" w:type="auto"/>
            <w:tcBorders>
              <w:bottom w:val="single" w:sz="14" w:space="0" w:color="000000"/>
            </w:tcBorders>
            <w:noWrap/>
            <w:vAlign w:val="center"/>
          </w:tcPr>
          <w:p w14:paraId="53B6F2C5" w14:textId="77777777" w:rsidR="002E2189" w:rsidRDefault="002E2189" w:rsidP="00BF7387">
            <w:pPr>
              <w:pStyle w:val="CUERPOTEXTOTABLA"/>
              <w:jc w:val="center"/>
              <w:rPr>
                <w:sz w:val="14"/>
              </w:rPr>
            </w:pPr>
            <w:r>
              <w:rPr>
                <w:sz w:val="14"/>
              </w:rPr>
              <w:t>proyecto</w:t>
            </w:r>
          </w:p>
        </w:tc>
      </w:tr>
      <w:tr w:rsidR="002E2189" w14:paraId="3EAE0B13" w14:textId="77777777" w:rsidTr="00BF7387">
        <w:trPr>
          <w:cantSplit/>
        </w:trPr>
        <w:tc>
          <w:tcPr>
            <w:tcW w:w="0" w:type="auto"/>
            <w:tcBorders>
              <w:right w:val="single" w:sz="14" w:space="0" w:color="000000"/>
            </w:tcBorders>
            <w:noWrap/>
            <w:vAlign w:val="center"/>
          </w:tcPr>
          <w:p w14:paraId="1EB4D7C3" w14:textId="77777777" w:rsidR="002E2189" w:rsidRDefault="002E2189" w:rsidP="00BF7387">
            <w:pPr>
              <w:pStyle w:val="CUERPOTEXTOTABLA"/>
              <w:jc w:val="center"/>
            </w:pPr>
            <w:r>
              <w:t xml:space="preserve"> </w:t>
            </w:r>
          </w:p>
        </w:tc>
        <w:tc>
          <w:tcPr>
            <w:tcW w:w="0" w:type="auto"/>
            <w:gridSpan w:val="8"/>
            <w:tcBorders>
              <w:top w:val="single" w:sz="14" w:space="0" w:color="000000"/>
              <w:left w:val="single" w:sz="14" w:space="0" w:color="000000"/>
              <w:bottom w:val="single" w:sz="2" w:space="0" w:color="000000"/>
            </w:tcBorders>
            <w:noWrap/>
            <w:vAlign w:val="center"/>
          </w:tcPr>
          <w:p w14:paraId="1AC6260A" w14:textId="77777777" w:rsidR="002E2189" w:rsidRDefault="002E2189" w:rsidP="00BF7387">
            <w:pPr>
              <w:pStyle w:val="CUERPOTEXTOTABLA"/>
            </w:pPr>
            <w:r>
              <w:t>Protegido - Otra unidad de uso</w:t>
            </w:r>
          </w:p>
        </w:tc>
      </w:tr>
      <w:tr w:rsidR="002E2189" w14:paraId="5822C60A" w14:textId="77777777" w:rsidTr="00BF7387">
        <w:trPr>
          <w:cantSplit/>
        </w:trPr>
        <w:tc>
          <w:tcPr>
            <w:tcW w:w="0" w:type="auto"/>
            <w:tcBorders>
              <w:right w:val="single" w:sz="14" w:space="0" w:color="000000"/>
            </w:tcBorders>
            <w:noWrap/>
            <w:vAlign w:val="center"/>
          </w:tcPr>
          <w:p w14:paraId="35EBAFA5" w14:textId="77777777" w:rsidR="002E2189" w:rsidRDefault="002E2189" w:rsidP="00BF7387">
            <w:pPr>
              <w:pStyle w:val="CUERPOTEXTOTABLA"/>
              <w:jc w:val="center"/>
            </w:pPr>
            <w:r>
              <w:t>1</w:t>
            </w:r>
          </w:p>
        </w:tc>
        <w:tc>
          <w:tcPr>
            <w:tcW w:w="0" w:type="auto"/>
            <w:tcBorders>
              <w:top w:val="single" w:sz="2" w:space="0" w:color="000000"/>
              <w:left w:val="single" w:sz="14" w:space="0" w:color="000000"/>
              <w:bottom w:val="single" w:sz="2" w:space="0" w:color="000000"/>
            </w:tcBorders>
            <w:vAlign w:val="center"/>
          </w:tcPr>
          <w:p w14:paraId="2DBE1B51" w14:textId="77777777" w:rsidR="002E2189" w:rsidRDefault="002E2189" w:rsidP="00BF7387">
            <w:pPr>
              <w:pStyle w:val="CUERPOTEXTOTABLA"/>
            </w:pPr>
            <w:r>
              <w:t>Seminario (Planta 1)</w:t>
            </w:r>
          </w:p>
        </w:tc>
        <w:tc>
          <w:tcPr>
            <w:tcW w:w="0" w:type="auto"/>
            <w:tcBorders>
              <w:top w:val="single" w:sz="2" w:space="0" w:color="000000"/>
              <w:bottom w:val="single" w:sz="2" w:space="0" w:color="000000"/>
            </w:tcBorders>
            <w:vAlign w:val="center"/>
          </w:tcPr>
          <w:p w14:paraId="712ACC1D" w14:textId="6793029B" w:rsidR="002E2189" w:rsidRDefault="002E2189" w:rsidP="00BF7387">
            <w:pPr>
              <w:pStyle w:val="CUERPOTEXTOTABLA"/>
            </w:pPr>
            <w:r>
              <w:t xml:space="preserve">Aula </w:t>
            </w:r>
            <w:r w:rsidR="00421350">
              <w:t>Desdoble</w:t>
            </w:r>
          </w:p>
        </w:tc>
        <w:tc>
          <w:tcPr>
            <w:tcW w:w="0" w:type="auto"/>
            <w:tcBorders>
              <w:top w:val="single" w:sz="2" w:space="0" w:color="000000"/>
              <w:bottom w:val="single" w:sz="2" w:space="0" w:color="000000"/>
            </w:tcBorders>
            <w:vAlign w:val="center"/>
          </w:tcPr>
          <w:p w14:paraId="11E55EA3" w14:textId="77777777" w:rsidR="002E2189" w:rsidRDefault="002E2189" w:rsidP="00BF7387">
            <w:pPr>
              <w:pStyle w:val="CUERPOTEXTOTABLA"/>
              <w:jc w:val="center"/>
            </w:pPr>
            <w:r>
              <w:t>---</w:t>
            </w:r>
          </w:p>
        </w:tc>
        <w:tc>
          <w:tcPr>
            <w:tcW w:w="0" w:type="auto"/>
            <w:gridSpan w:val="2"/>
            <w:tcBorders>
              <w:top w:val="single" w:sz="2" w:space="0" w:color="000000"/>
              <w:bottom w:val="single" w:sz="2" w:space="0" w:color="000000"/>
            </w:tcBorders>
            <w:noWrap/>
            <w:vAlign w:val="center"/>
          </w:tcPr>
          <w:p w14:paraId="276C4E7C" w14:textId="77777777" w:rsidR="002E2189" w:rsidRDefault="002E2189" w:rsidP="00BF7387">
            <w:pPr>
              <w:pStyle w:val="CUERPOTEXTOTABLA"/>
              <w:jc w:val="center"/>
            </w:pPr>
            <w:r>
              <w:t>28.7</w:t>
            </w:r>
          </w:p>
        </w:tc>
        <w:tc>
          <w:tcPr>
            <w:tcW w:w="0" w:type="auto"/>
            <w:tcBorders>
              <w:top w:val="single" w:sz="2" w:space="0" w:color="000000"/>
              <w:bottom w:val="single" w:sz="2" w:space="0" w:color="000000"/>
            </w:tcBorders>
            <w:noWrap/>
            <w:vAlign w:val="center"/>
          </w:tcPr>
          <w:p w14:paraId="010BB887" w14:textId="77777777" w:rsidR="002E2189" w:rsidRDefault="002E2189" w:rsidP="00BF7387">
            <w:pPr>
              <w:pStyle w:val="CUERPOTEXTOTABLA"/>
              <w:jc w:val="center"/>
            </w:pPr>
            <w:r>
              <w:t>56.5</w:t>
            </w:r>
          </w:p>
        </w:tc>
        <w:tc>
          <w:tcPr>
            <w:tcW w:w="0" w:type="auto"/>
            <w:tcBorders>
              <w:top w:val="single" w:sz="2" w:space="0" w:color="000000"/>
              <w:bottom w:val="single" w:sz="2" w:space="0" w:color="000000"/>
            </w:tcBorders>
            <w:noWrap/>
            <w:vAlign w:val="center"/>
          </w:tcPr>
          <w:p w14:paraId="39B2BF7A" w14:textId="77777777" w:rsidR="002E2189" w:rsidRDefault="002E2189" w:rsidP="00BF7387">
            <w:pPr>
              <w:pStyle w:val="CUERPOTEXTOTABLA"/>
              <w:jc w:val="center"/>
            </w:pPr>
            <w:r>
              <w:t>65</w:t>
            </w:r>
          </w:p>
        </w:tc>
        <w:tc>
          <w:tcPr>
            <w:tcW w:w="0" w:type="auto"/>
            <w:tcBorders>
              <w:top w:val="single" w:sz="2" w:space="0" w:color="000000"/>
              <w:bottom w:val="single" w:sz="2" w:space="0" w:color="000000"/>
            </w:tcBorders>
            <w:noWrap/>
            <w:vAlign w:val="center"/>
          </w:tcPr>
          <w:p w14:paraId="19687A26" w14:textId="77777777" w:rsidR="002E2189" w:rsidRDefault="002E2189" w:rsidP="00BF7387">
            <w:pPr>
              <w:pStyle w:val="CUERPOTEXTOTABLA"/>
              <w:jc w:val="center"/>
            </w:pPr>
            <w:r>
              <w:t>26</w:t>
            </w:r>
          </w:p>
        </w:tc>
      </w:tr>
      <w:tr w:rsidR="002E2189" w14:paraId="281CC7F4" w14:textId="77777777" w:rsidTr="00BF7387">
        <w:trPr>
          <w:cantSplit/>
        </w:trPr>
        <w:tc>
          <w:tcPr>
            <w:tcW w:w="0" w:type="auto"/>
            <w:tcBorders>
              <w:right w:val="single" w:sz="14" w:space="0" w:color="000000"/>
            </w:tcBorders>
            <w:noWrap/>
            <w:vAlign w:val="center"/>
          </w:tcPr>
          <w:p w14:paraId="49145D5A" w14:textId="77777777" w:rsidR="002E2189" w:rsidRDefault="002E2189" w:rsidP="00BF7387">
            <w:pPr>
              <w:pStyle w:val="CUERPOTEXTOTABLA"/>
              <w:jc w:val="center"/>
            </w:pPr>
            <w:r>
              <w:t xml:space="preserve"> </w:t>
            </w:r>
          </w:p>
        </w:tc>
        <w:tc>
          <w:tcPr>
            <w:tcW w:w="0" w:type="auto"/>
            <w:gridSpan w:val="8"/>
            <w:tcBorders>
              <w:top w:val="single" w:sz="2" w:space="0" w:color="000000"/>
              <w:left w:val="single" w:sz="14" w:space="0" w:color="000000"/>
              <w:bottom w:val="single" w:sz="2" w:space="0" w:color="000000"/>
            </w:tcBorders>
            <w:noWrap/>
            <w:vAlign w:val="center"/>
          </w:tcPr>
          <w:p w14:paraId="2D4E18DE" w14:textId="77777777" w:rsidR="002E2189" w:rsidRDefault="002E2189" w:rsidP="00BF7387">
            <w:pPr>
              <w:pStyle w:val="CUERPOTEXTOTABLA"/>
            </w:pPr>
            <w:r>
              <w:t>Protegido - Recinto fuera de la unidad de uso (Zona común)</w:t>
            </w:r>
          </w:p>
        </w:tc>
      </w:tr>
      <w:tr w:rsidR="002E2189" w14:paraId="1C3013CA" w14:textId="77777777" w:rsidTr="00BF7387">
        <w:trPr>
          <w:cantSplit/>
        </w:trPr>
        <w:tc>
          <w:tcPr>
            <w:tcW w:w="0" w:type="auto"/>
            <w:tcBorders>
              <w:right w:val="single" w:sz="14" w:space="0" w:color="000000"/>
            </w:tcBorders>
            <w:noWrap/>
            <w:vAlign w:val="center"/>
          </w:tcPr>
          <w:p w14:paraId="732FA42B" w14:textId="77777777" w:rsidR="002E2189" w:rsidRDefault="002E2189" w:rsidP="00BF7387">
            <w:pPr>
              <w:pStyle w:val="CUERPOTEXTOTABLA"/>
              <w:jc w:val="center"/>
            </w:pPr>
            <w:r>
              <w:t>2</w:t>
            </w:r>
          </w:p>
        </w:tc>
        <w:tc>
          <w:tcPr>
            <w:tcW w:w="0" w:type="auto"/>
            <w:tcBorders>
              <w:top w:val="single" w:sz="2" w:space="0" w:color="000000"/>
              <w:left w:val="single" w:sz="14" w:space="0" w:color="000000"/>
              <w:bottom w:val="single" w:sz="2" w:space="0" w:color="000000"/>
            </w:tcBorders>
            <w:vAlign w:val="center"/>
          </w:tcPr>
          <w:p w14:paraId="05B9FF3C" w14:textId="77777777" w:rsidR="002E2189" w:rsidRDefault="002E2189" w:rsidP="00BF7387">
            <w:pPr>
              <w:pStyle w:val="CUERPOTEXTOTABLA"/>
            </w:pPr>
            <w:r>
              <w:t>Seminario (Planta 1)</w:t>
            </w:r>
          </w:p>
        </w:tc>
        <w:tc>
          <w:tcPr>
            <w:tcW w:w="0" w:type="auto"/>
            <w:tcBorders>
              <w:top w:val="single" w:sz="2" w:space="0" w:color="000000"/>
              <w:bottom w:val="single" w:sz="2" w:space="0" w:color="000000"/>
            </w:tcBorders>
            <w:vAlign w:val="center"/>
          </w:tcPr>
          <w:p w14:paraId="4B814CC8" w14:textId="77777777" w:rsidR="002E2189" w:rsidRDefault="002E2189" w:rsidP="00BF7387">
            <w:pPr>
              <w:pStyle w:val="CUERPOTEXTOTABLA"/>
            </w:pPr>
            <w:r>
              <w:t>Aseo Profesores Adaptado</w:t>
            </w:r>
          </w:p>
        </w:tc>
        <w:tc>
          <w:tcPr>
            <w:tcW w:w="0" w:type="auto"/>
            <w:tcBorders>
              <w:top w:val="single" w:sz="2" w:space="0" w:color="000000"/>
              <w:bottom w:val="single" w:sz="2" w:space="0" w:color="000000"/>
            </w:tcBorders>
            <w:vAlign w:val="center"/>
          </w:tcPr>
          <w:p w14:paraId="3A6B6009" w14:textId="77777777" w:rsidR="002E2189" w:rsidRDefault="002E2189" w:rsidP="00BF7387">
            <w:pPr>
              <w:pStyle w:val="CUERPOTEXTOTABLA"/>
              <w:jc w:val="center"/>
            </w:pPr>
            <w:r>
              <w:t>---</w:t>
            </w:r>
          </w:p>
        </w:tc>
        <w:tc>
          <w:tcPr>
            <w:tcW w:w="0" w:type="auto"/>
            <w:gridSpan w:val="2"/>
            <w:tcBorders>
              <w:top w:val="single" w:sz="2" w:space="0" w:color="000000"/>
              <w:bottom w:val="single" w:sz="2" w:space="0" w:color="000000"/>
            </w:tcBorders>
            <w:noWrap/>
            <w:vAlign w:val="center"/>
          </w:tcPr>
          <w:p w14:paraId="445008C5" w14:textId="77777777" w:rsidR="002E2189" w:rsidRDefault="002E2189" w:rsidP="00BF7387">
            <w:pPr>
              <w:pStyle w:val="CUERPOTEXTOTABLA"/>
              <w:jc w:val="center"/>
            </w:pPr>
            <w:r>
              <w:t>30.6</w:t>
            </w:r>
          </w:p>
        </w:tc>
        <w:tc>
          <w:tcPr>
            <w:tcW w:w="0" w:type="auto"/>
            <w:tcBorders>
              <w:top w:val="single" w:sz="2" w:space="0" w:color="000000"/>
              <w:bottom w:val="single" w:sz="2" w:space="0" w:color="000000"/>
            </w:tcBorders>
            <w:noWrap/>
            <w:vAlign w:val="center"/>
          </w:tcPr>
          <w:p w14:paraId="4D6D3CB1" w14:textId="77777777" w:rsidR="002E2189" w:rsidRDefault="002E2189" w:rsidP="00BF7387">
            <w:pPr>
              <w:pStyle w:val="CUERPOTEXTOTABLA"/>
              <w:jc w:val="center"/>
            </w:pPr>
            <w:r>
              <w:t>56.5</w:t>
            </w:r>
          </w:p>
        </w:tc>
        <w:tc>
          <w:tcPr>
            <w:tcW w:w="0" w:type="auto"/>
            <w:tcBorders>
              <w:top w:val="single" w:sz="2" w:space="0" w:color="000000"/>
              <w:bottom w:val="single" w:sz="2" w:space="0" w:color="000000"/>
            </w:tcBorders>
            <w:noWrap/>
            <w:vAlign w:val="center"/>
          </w:tcPr>
          <w:p w14:paraId="72BE24F2" w14:textId="77777777" w:rsidR="002E2189" w:rsidRDefault="002E2189" w:rsidP="00BF7387">
            <w:pPr>
              <w:pStyle w:val="CUERPOTEXTOTABLA"/>
              <w:jc w:val="center"/>
            </w:pPr>
            <w:r>
              <w:t>65</w:t>
            </w:r>
          </w:p>
        </w:tc>
        <w:tc>
          <w:tcPr>
            <w:tcW w:w="0" w:type="auto"/>
            <w:tcBorders>
              <w:top w:val="single" w:sz="2" w:space="0" w:color="000000"/>
              <w:bottom w:val="single" w:sz="2" w:space="0" w:color="000000"/>
            </w:tcBorders>
            <w:noWrap/>
            <w:vAlign w:val="center"/>
          </w:tcPr>
          <w:p w14:paraId="039C3F2B" w14:textId="77777777" w:rsidR="002E2189" w:rsidRDefault="002E2189" w:rsidP="00BF7387">
            <w:pPr>
              <w:pStyle w:val="CUERPOTEXTOTABLA"/>
              <w:jc w:val="center"/>
            </w:pPr>
            <w:r>
              <w:t>28</w:t>
            </w:r>
          </w:p>
        </w:tc>
      </w:tr>
      <w:tr w:rsidR="002E2189" w14:paraId="448CCBCC" w14:textId="77777777" w:rsidTr="00BF7387">
        <w:trPr>
          <w:cantSplit/>
        </w:trPr>
        <w:tc>
          <w:tcPr>
            <w:tcW w:w="0" w:type="auto"/>
            <w:tcBorders>
              <w:right w:val="single" w:sz="14" w:space="0" w:color="000000"/>
            </w:tcBorders>
            <w:noWrap/>
            <w:vAlign w:val="center"/>
          </w:tcPr>
          <w:p w14:paraId="7B73E493" w14:textId="77777777" w:rsidR="002E2189" w:rsidRDefault="002E2189" w:rsidP="00BF7387">
            <w:pPr>
              <w:pStyle w:val="CUERPOTEXTOTABLA"/>
              <w:jc w:val="center"/>
            </w:pPr>
            <w:r>
              <w:t xml:space="preserve"> </w:t>
            </w:r>
          </w:p>
        </w:tc>
        <w:tc>
          <w:tcPr>
            <w:tcW w:w="0" w:type="auto"/>
            <w:gridSpan w:val="8"/>
            <w:tcBorders>
              <w:top w:val="single" w:sz="2" w:space="0" w:color="000000"/>
              <w:left w:val="single" w:sz="14" w:space="0" w:color="000000"/>
              <w:bottom w:val="single" w:sz="2" w:space="0" w:color="000000"/>
            </w:tcBorders>
            <w:noWrap/>
            <w:vAlign w:val="center"/>
          </w:tcPr>
          <w:p w14:paraId="2814E473" w14:textId="77777777" w:rsidR="002E2189" w:rsidRDefault="002E2189" w:rsidP="00BF7387">
            <w:pPr>
              <w:pStyle w:val="CUERPOTEXTOTABLA"/>
            </w:pPr>
            <w:r>
              <w:t>Habitable (Zona común) - De instalaciones</w:t>
            </w:r>
          </w:p>
        </w:tc>
      </w:tr>
      <w:tr w:rsidR="002E2189" w14:paraId="0034519D" w14:textId="77777777" w:rsidTr="00BF7387">
        <w:trPr>
          <w:cantSplit/>
        </w:trPr>
        <w:tc>
          <w:tcPr>
            <w:tcW w:w="0" w:type="auto"/>
            <w:tcBorders>
              <w:right w:val="single" w:sz="14" w:space="0" w:color="000000"/>
            </w:tcBorders>
            <w:noWrap/>
            <w:vAlign w:val="center"/>
          </w:tcPr>
          <w:p w14:paraId="6873178A" w14:textId="77777777" w:rsidR="002E2189" w:rsidRDefault="002E2189" w:rsidP="00BF7387">
            <w:pPr>
              <w:pStyle w:val="CUERPOTEXTOTABLA"/>
              <w:jc w:val="center"/>
            </w:pPr>
            <w:r>
              <w:t>3</w:t>
            </w:r>
          </w:p>
        </w:tc>
        <w:tc>
          <w:tcPr>
            <w:tcW w:w="0" w:type="auto"/>
            <w:tcBorders>
              <w:top w:val="single" w:sz="2" w:space="0" w:color="000000"/>
              <w:left w:val="single" w:sz="14" w:space="0" w:color="000000"/>
              <w:bottom w:val="single" w:sz="2" w:space="0" w:color="000000"/>
            </w:tcBorders>
            <w:vAlign w:val="center"/>
          </w:tcPr>
          <w:p w14:paraId="225AFF72" w14:textId="77777777" w:rsidR="002E2189" w:rsidRDefault="002E2189" w:rsidP="00BF7387">
            <w:pPr>
              <w:pStyle w:val="CUERPOTEXTOTABLA"/>
            </w:pPr>
            <w:r>
              <w:t>Distribuidor (Planta baja)</w:t>
            </w:r>
          </w:p>
        </w:tc>
        <w:tc>
          <w:tcPr>
            <w:tcW w:w="0" w:type="auto"/>
            <w:tcBorders>
              <w:top w:val="single" w:sz="2" w:space="0" w:color="000000"/>
              <w:bottom w:val="single" w:sz="2" w:space="0" w:color="000000"/>
            </w:tcBorders>
            <w:vAlign w:val="center"/>
          </w:tcPr>
          <w:p w14:paraId="18068AFD" w14:textId="77777777" w:rsidR="002E2189" w:rsidRDefault="002E2189" w:rsidP="00BF7387">
            <w:pPr>
              <w:pStyle w:val="CUERPOTEXTOTABLA"/>
            </w:pPr>
            <w:r>
              <w:t>Sala Calefacción</w:t>
            </w:r>
          </w:p>
        </w:tc>
        <w:tc>
          <w:tcPr>
            <w:tcW w:w="0" w:type="auto"/>
            <w:tcBorders>
              <w:top w:val="single" w:sz="2" w:space="0" w:color="000000"/>
              <w:bottom w:val="single" w:sz="2" w:space="0" w:color="000000"/>
            </w:tcBorders>
            <w:vAlign w:val="center"/>
          </w:tcPr>
          <w:p w14:paraId="4E0EC5D4" w14:textId="77777777" w:rsidR="002E2189" w:rsidRDefault="002E2189" w:rsidP="00BF7387">
            <w:pPr>
              <w:pStyle w:val="CUERPOTEXTOTABLA"/>
              <w:jc w:val="center"/>
            </w:pPr>
            <w:r>
              <w:t>---</w:t>
            </w:r>
          </w:p>
        </w:tc>
        <w:tc>
          <w:tcPr>
            <w:tcW w:w="0" w:type="auto"/>
            <w:gridSpan w:val="2"/>
            <w:tcBorders>
              <w:top w:val="single" w:sz="2" w:space="0" w:color="000000"/>
              <w:bottom w:val="single" w:sz="2" w:space="0" w:color="000000"/>
            </w:tcBorders>
            <w:noWrap/>
            <w:vAlign w:val="center"/>
          </w:tcPr>
          <w:p w14:paraId="27C83F84" w14:textId="77777777" w:rsidR="002E2189" w:rsidRDefault="002E2189" w:rsidP="00BF7387">
            <w:pPr>
              <w:pStyle w:val="CUERPOTEXTOTABLA"/>
              <w:jc w:val="center"/>
            </w:pPr>
            <w:r>
              <w:t>34.1</w:t>
            </w:r>
          </w:p>
        </w:tc>
        <w:tc>
          <w:tcPr>
            <w:tcW w:w="0" w:type="auto"/>
            <w:tcBorders>
              <w:top w:val="single" w:sz="2" w:space="0" w:color="000000"/>
              <w:bottom w:val="single" w:sz="2" w:space="0" w:color="000000"/>
            </w:tcBorders>
            <w:noWrap/>
            <w:vAlign w:val="center"/>
          </w:tcPr>
          <w:p w14:paraId="48397B33" w14:textId="77777777" w:rsidR="002E2189" w:rsidRDefault="002E2189" w:rsidP="00BF7387">
            <w:pPr>
              <w:pStyle w:val="CUERPOTEXTOTABLA"/>
              <w:jc w:val="center"/>
            </w:pPr>
            <w:r>
              <w:t>174.7</w:t>
            </w:r>
          </w:p>
        </w:tc>
        <w:tc>
          <w:tcPr>
            <w:tcW w:w="0" w:type="auto"/>
            <w:tcBorders>
              <w:top w:val="single" w:sz="2" w:space="0" w:color="000000"/>
              <w:bottom w:val="single" w:sz="2" w:space="0" w:color="000000"/>
            </w:tcBorders>
            <w:noWrap/>
            <w:vAlign w:val="center"/>
          </w:tcPr>
          <w:p w14:paraId="603841F8" w14:textId="77777777" w:rsidR="002E2189" w:rsidRDefault="002E2189" w:rsidP="00BF7387">
            <w:pPr>
              <w:pStyle w:val="CUERPOTEXTOTABLA"/>
              <w:jc w:val="center"/>
            </w:pPr>
            <w:r>
              <w:t>60</w:t>
            </w:r>
          </w:p>
        </w:tc>
        <w:tc>
          <w:tcPr>
            <w:tcW w:w="0" w:type="auto"/>
            <w:tcBorders>
              <w:top w:val="single" w:sz="2" w:space="0" w:color="000000"/>
              <w:bottom w:val="single" w:sz="2" w:space="0" w:color="000000"/>
            </w:tcBorders>
            <w:noWrap/>
            <w:vAlign w:val="center"/>
          </w:tcPr>
          <w:p w14:paraId="6947BD41" w14:textId="77777777" w:rsidR="002E2189" w:rsidRDefault="002E2189" w:rsidP="00BF7387">
            <w:pPr>
              <w:pStyle w:val="CUERPOTEXTOTABLA"/>
              <w:jc w:val="center"/>
            </w:pPr>
            <w:r>
              <w:t>27</w:t>
            </w:r>
          </w:p>
        </w:tc>
      </w:tr>
      <w:tr w:rsidR="002E2189" w14:paraId="3168EB1E" w14:textId="77777777" w:rsidTr="00BF7387">
        <w:trPr>
          <w:cantSplit/>
        </w:trPr>
        <w:tc>
          <w:tcPr>
            <w:tcW w:w="0" w:type="auto"/>
            <w:gridSpan w:val="9"/>
            <w:tcMar>
              <w:left w:w="85" w:type="dxa"/>
              <w:right w:w="85" w:type="dxa"/>
            </w:tcMar>
            <w:vAlign w:val="center"/>
          </w:tcPr>
          <w:p w14:paraId="722BB632" w14:textId="77777777" w:rsidR="002E2189" w:rsidRDefault="002E2189" w:rsidP="00BF7387">
            <w:pPr>
              <w:pStyle w:val="CUERPOTEXTOTABLA"/>
              <w:rPr>
                <w:i/>
                <w:sz w:val="14"/>
              </w:rPr>
            </w:pPr>
            <w:r>
              <w:rPr>
                <w:i/>
                <w:sz w:val="14"/>
              </w:rPr>
              <w:t>Notas:</w:t>
            </w:r>
          </w:p>
          <w:p w14:paraId="11F984EB" w14:textId="77777777" w:rsidR="002E2189" w:rsidRDefault="002E2189" w:rsidP="00BF7387">
            <w:pPr>
              <w:pStyle w:val="CUERPOTEXTOTABLA"/>
              <w:ind w:left="283"/>
              <w:jc w:val="both"/>
              <w:rPr>
                <w:i/>
                <w:sz w:val="14"/>
              </w:rPr>
            </w:pPr>
            <w:r>
              <w:rPr>
                <w:i/>
                <w:sz w:val="14"/>
              </w:rPr>
              <w:t>Id: Identificador de la ficha de cálculo detallado para la entrada de resultados en la tabla</w:t>
            </w:r>
          </w:p>
          <w:p w14:paraId="2C6CEAB0" w14:textId="77777777" w:rsidR="002E2189" w:rsidRDefault="002E2189" w:rsidP="00BF7387">
            <w:pPr>
              <w:pStyle w:val="CUERPOTEXTOTABLA"/>
              <w:ind w:left="283"/>
              <w:jc w:val="both"/>
              <w:rPr>
                <w:i/>
                <w:sz w:val="14"/>
              </w:rPr>
            </w:pPr>
            <w:r>
              <w:rPr>
                <w:i/>
                <w:sz w:val="14"/>
              </w:rPr>
              <w:t>L</w:t>
            </w:r>
            <w:r>
              <w:rPr>
                <w:i/>
                <w:sz w:val="14"/>
                <w:vertAlign w:val="subscript"/>
              </w:rPr>
              <w:t>n,w,Dd</w:t>
            </w:r>
            <w:r>
              <w:rPr>
                <w:i/>
                <w:sz w:val="14"/>
              </w:rPr>
              <w:t>: Nivel global de presión de ruido de impactos normalizado para la transmisión directa</w:t>
            </w:r>
          </w:p>
          <w:p w14:paraId="69742811" w14:textId="77777777" w:rsidR="002E2189" w:rsidRDefault="002E2189" w:rsidP="00BF7387">
            <w:pPr>
              <w:pStyle w:val="CUERPOTEXTOTABLA"/>
              <w:ind w:left="283"/>
              <w:jc w:val="both"/>
              <w:rPr>
                <w:i/>
                <w:sz w:val="14"/>
              </w:rPr>
            </w:pPr>
            <w:r>
              <w:rPr>
                <w:i/>
                <w:sz w:val="14"/>
              </w:rPr>
              <w:t>L</w:t>
            </w:r>
            <w:r>
              <w:rPr>
                <w:i/>
                <w:sz w:val="14"/>
                <w:vertAlign w:val="subscript"/>
              </w:rPr>
              <w:t>n,w,Df</w:t>
            </w:r>
            <w:r>
              <w:rPr>
                <w:i/>
                <w:sz w:val="14"/>
              </w:rPr>
              <w:t>: Nivel global de presión de ruido de impactos normalizado para la transmisión indirecta</w:t>
            </w:r>
          </w:p>
          <w:p w14:paraId="283214FB" w14:textId="77777777" w:rsidR="002E2189" w:rsidRDefault="002E2189" w:rsidP="00BF7387">
            <w:pPr>
              <w:pStyle w:val="CUERPOTEXTOTABLA"/>
              <w:ind w:left="283"/>
              <w:jc w:val="both"/>
              <w:rPr>
                <w:i/>
                <w:sz w:val="14"/>
              </w:rPr>
            </w:pPr>
            <w:r>
              <w:rPr>
                <w:i/>
                <w:sz w:val="14"/>
              </w:rPr>
              <w:t>L'</w:t>
            </w:r>
            <w:r>
              <w:rPr>
                <w:i/>
                <w:sz w:val="14"/>
                <w:vertAlign w:val="subscript"/>
              </w:rPr>
              <w:t>n,w</w:t>
            </w:r>
            <w:r>
              <w:rPr>
                <w:i/>
                <w:sz w:val="14"/>
              </w:rPr>
              <w:t>: Nivel global de presión de ruido de impactos normalizado</w:t>
            </w:r>
          </w:p>
          <w:p w14:paraId="245B9DE1" w14:textId="77777777" w:rsidR="002E2189" w:rsidRDefault="002E2189" w:rsidP="00BF7387">
            <w:pPr>
              <w:pStyle w:val="CUERPOTEXTOTABLA"/>
              <w:ind w:left="283"/>
              <w:jc w:val="both"/>
              <w:rPr>
                <w:i/>
                <w:sz w:val="14"/>
              </w:rPr>
            </w:pPr>
            <w:r>
              <w:rPr>
                <w:i/>
                <w:sz w:val="14"/>
              </w:rPr>
              <w:t>V: Volumen del recinto receptor</w:t>
            </w:r>
          </w:p>
          <w:p w14:paraId="69C47928" w14:textId="77777777" w:rsidR="002E2189" w:rsidRDefault="002E2189" w:rsidP="00BF7387">
            <w:pPr>
              <w:pStyle w:val="CUERPOTEXTOTABLA"/>
              <w:ind w:left="283"/>
              <w:jc w:val="both"/>
              <w:rPr>
                <w:i/>
                <w:sz w:val="14"/>
              </w:rPr>
            </w:pPr>
            <w:r>
              <w:rPr>
                <w:i/>
                <w:sz w:val="14"/>
              </w:rPr>
              <w:t>L'</w:t>
            </w:r>
            <w:r>
              <w:rPr>
                <w:i/>
                <w:sz w:val="14"/>
                <w:vertAlign w:val="subscript"/>
              </w:rPr>
              <w:t>nT,w</w:t>
            </w:r>
            <w:r>
              <w:rPr>
                <w:i/>
                <w:sz w:val="14"/>
              </w:rPr>
              <w:t>: Nivel global de presión de ruido de impactos estandarizado</w:t>
            </w:r>
          </w:p>
        </w:tc>
      </w:tr>
    </w:tbl>
    <w:p w14:paraId="2110B3D8" w14:textId="77777777" w:rsidR="002E2189" w:rsidRDefault="002E2189" w:rsidP="00BF7387">
      <w:pPr>
        <w:spacing w:line="2" w:lineRule="auto"/>
      </w:pPr>
    </w:p>
    <w:p w14:paraId="18D0260F"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C532FC0" w14:textId="77777777" w:rsidTr="00BF7387">
        <w:trPr>
          <w:cantSplit/>
        </w:trPr>
        <w:tc>
          <w:tcPr>
            <w:tcW w:w="0" w:type="auto"/>
            <w:tcBorders>
              <w:bottom w:val="single" w:sz="14" w:space="0" w:color="0E3EF0"/>
            </w:tcBorders>
            <w:vAlign w:val="center"/>
          </w:tcPr>
          <w:p w14:paraId="0450D6F5" w14:textId="77777777" w:rsidR="002E2189" w:rsidRPr="002A33E6" w:rsidRDefault="002E2189" w:rsidP="002A33E6">
            <w:pPr>
              <w:pStyle w:val="Lamet0"/>
              <w:rPr>
                <w:b/>
              </w:rPr>
            </w:pPr>
            <w:r w:rsidRPr="002A33E6">
              <w:rPr>
                <w:b/>
              </w:rPr>
              <w:t>Aislamiento a ruido aéreo exterior</w:t>
            </w:r>
          </w:p>
        </w:tc>
      </w:tr>
    </w:tbl>
    <w:p w14:paraId="0E5B9BD0" w14:textId="77777777" w:rsidR="002E2189" w:rsidRDefault="002E2189" w:rsidP="00BF7387">
      <w:pPr>
        <w:spacing w:line="2" w:lineRule="auto"/>
      </w:pPr>
    </w:p>
    <w:p w14:paraId="6B7543D7" w14:textId="77777777" w:rsidR="002E2189" w:rsidRDefault="002E2189" w:rsidP="00BF7387">
      <w:pPr>
        <w:pStyle w:val="CUERPOTEXTO"/>
        <w:keepNext/>
      </w:pPr>
      <w:r>
        <w:t xml:space="preserve"> </w:t>
      </w:r>
    </w:p>
    <w:p w14:paraId="0CB881AD"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3"/>
        <w:gridCol w:w="3125"/>
        <w:gridCol w:w="701"/>
        <w:gridCol w:w="569"/>
        <w:gridCol w:w="568"/>
        <w:gridCol w:w="668"/>
        <w:gridCol w:w="557"/>
        <w:gridCol w:w="612"/>
        <w:gridCol w:w="726"/>
      </w:tblGrid>
      <w:tr w:rsidR="002E2189" w14:paraId="4E11BD86" w14:textId="77777777" w:rsidTr="00BF7387">
        <w:trPr>
          <w:cantSplit/>
        </w:trPr>
        <w:tc>
          <w:tcPr>
            <w:tcW w:w="0" w:type="auto"/>
            <w:vMerge w:val="restart"/>
            <w:noWrap/>
            <w:vAlign w:val="center"/>
          </w:tcPr>
          <w:p w14:paraId="1D5372FC" w14:textId="77777777" w:rsidR="002E2189" w:rsidRDefault="002E2189" w:rsidP="00BF7387">
            <w:pPr>
              <w:pStyle w:val="CUERPOTEXTOTABLA"/>
              <w:jc w:val="center"/>
            </w:pPr>
            <w:r>
              <w:t>Id</w:t>
            </w:r>
          </w:p>
        </w:tc>
        <w:tc>
          <w:tcPr>
            <w:tcW w:w="0" w:type="auto"/>
            <w:vMerge w:val="restart"/>
            <w:vAlign w:val="center"/>
          </w:tcPr>
          <w:p w14:paraId="256EFCAC" w14:textId="77777777" w:rsidR="002E2189" w:rsidRDefault="002E2189" w:rsidP="00BF7387">
            <w:pPr>
              <w:pStyle w:val="CUERPOTEXTOTABLA"/>
            </w:pPr>
            <w:r>
              <w:t>Recinto receptor</w:t>
            </w:r>
          </w:p>
        </w:tc>
        <w:tc>
          <w:tcPr>
            <w:tcW w:w="0" w:type="auto"/>
            <w:noWrap/>
            <w:vAlign w:val="center"/>
          </w:tcPr>
          <w:p w14:paraId="2DE02522" w14:textId="77777777" w:rsidR="002E2189" w:rsidRDefault="002E2189" w:rsidP="00BF7387">
            <w:pPr>
              <w:pStyle w:val="CUERPOTEXTOTABLA"/>
              <w:jc w:val="center"/>
            </w:pPr>
            <w:r>
              <w:t>%</w:t>
            </w:r>
          </w:p>
        </w:tc>
        <w:tc>
          <w:tcPr>
            <w:tcW w:w="0" w:type="auto"/>
            <w:noWrap/>
            <w:vAlign w:val="center"/>
          </w:tcPr>
          <w:p w14:paraId="0AFD4A3E" w14:textId="77777777" w:rsidR="002E2189" w:rsidRDefault="002E2189" w:rsidP="00BF7387">
            <w:pPr>
              <w:pStyle w:val="CUERPOTEXTOTABLA"/>
              <w:jc w:val="center"/>
            </w:pPr>
            <w:r>
              <w:t>R</w:t>
            </w:r>
            <w:r>
              <w:rPr>
                <w:vertAlign w:val="subscript"/>
              </w:rPr>
              <w:t>Atr,Dd</w:t>
            </w:r>
          </w:p>
        </w:tc>
        <w:tc>
          <w:tcPr>
            <w:tcW w:w="0" w:type="auto"/>
            <w:noWrap/>
            <w:vAlign w:val="center"/>
          </w:tcPr>
          <w:p w14:paraId="3215EB8A" w14:textId="77777777" w:rsidR="002E2189" w:rsidRDefault="002E2189" w:rsidP="00BF7387">
            <w:pPr>
              <w:pStyle w:val="CUERPOTEXTOTABLA"/>
              <w:jc w:val="center"/>
            </w:pPr>
            <w:r>
              <w:t>R'</w:t>
            </w:r>
            <w:r>
              <w:rPr>
                <w:vertAlign w:val="subscript"/>
              </w:rPr>
              <w:t>Atr</w:t>
            </w:r>
          </w:p>
        </w:tc>
        <w:tc>
          <w:tcPr>
            <w:tcW w:w="0" w:type="auto"/>
            <w:noWrap/>
            <w:vAlign w:val="center"/>
          </w:tcPr>
          <w:p w14:paraId="0DF9DDC2" w14:textId="77777777" w:rsidR="002E2189" w:rsidRDefault="002E2189" w:rsidP="00BF7387">
            <w:pPr>
              <w:pStyle w:val="CUERPOTEXTOTABLA"/>
              <w:jc w:val="center"/>
            </w:pPr>
            <w:r>
              <w:t>S</w:t>
            </w:r>
            <w:r>
              <w:rPr>
                <w:vertAlign w:val="subscript"/>
              </w:rPr>
              <w:t>S</w:t>
            </w:r>
          </w:p>
        </w:tc>
        <w:tc>
          <w:tcPr>
            <w:tcW w:w="0" w:type="auto"/>
            <w:noWrap/>
            <w:vAlign w:val="center"/>
          </w:tcPr>
          <w:p w14:paraId="45BD2009" w14:textId="77777777" w:rsidR="002E2189" w:rsidRDefault="002E2189" w:rsidP="00BF7387">
            <w:pPr>
              <w:pStyle w:val="CUERPOTEXTOTABLA"/>
              <w:jc w:val="center"/>
            </w:pPr>
            <w:r>
              <w:t>V</w:t>
            </w:r>
          </w:p>
        </w:tc>
        <w:tc>
          <w:tcPr>
            <w:tcW w:w="0" w:type="auto"/>
            <w:gridSpan w:val="2"/>
            <w:noWrap/>
            <w:vAlign w:val="center"/>
          </w:tcPr>
          <w:p w14:paraId="0382DAD5" w14:textId="77777777" w:rsidR="002E2189" w:rsidRDefault="002E2189" w:rsidP="00BF7387">
            <w:pPr>
              <w:pStyle w:val="CUERPOTEXTOTABLA"/>
              <w:jc w:val="center"/>
            </w:pPr>
            <w:r>
              <w:t>D</w:t>
            </w:r>
            <w:r>
              <w:rPr>
                <w:vertAlign w:val="subscript"/>
              </w:rPr>
              <w:t>2m,nT,Atr</w:t>
            </w:r>
            <w:r>
              <w:t xml:space="preserve"> (dBA)</w:t>
            </w:r>
          </w:p>
        </w:tc>
      </w:tr>
      <w:tr w:rsidR="002E2189" w14:paraId="587A2213" w14:textId="77777777" w:rsidTr="00BF7387">
        <w:trPr>
          <w:cantSplit/>
        </w:trPr>
        <w:tc>
          <w:tcPr>
            <w:tcW w:w="0" w:type="auto"/>
            <w:vMerge/>
          </w:tcPr>
          <w:p w14:paraId="19A09499" w14:textId="77777777" w:rsidR="002E2189" w:rsidRDefault="002E2189" w:rsidP="00BF7387"/>
        </w:tc>
        <w:tc>
          <w:tcPr>
            <w:tcW w:w="0" w:type="auto"/>
            <w:vMerge/>
            <w:tcBorders>
              <w:bottom w:val="single" w:sz="14" w:space="0" w:color="000000"/>
            </w:tcBorders>
          </w:tcPr>
          <w:p w14:paraId="40718008" w14:textId="77777777" w:rsidR="002E2189" w:rsidRDefault="002E2189" w:rsidP="00BF7387"/>
        </w:tc>
        <w:tc>
          <w:tcPr>
            <w:tcW w:w="0" w:type="auto"/>
            <w:tcBorders>
              <w:bottom w:val="single" w:sz="14" w:space="0" w:color="000000"/>
            </w:tcBorders>
            <w:noWrap/>
            <w:vAlign w:val="center"/>
          </w:tcPr>
          <w:p w14:paraId="5D499390" w14:textId="77777777" w:rsidR="002E2189" w:rsidRDefault="002E2189" w:rsidP="00BF7387">
            <w:pPr>
              <w:pStyle w:val="CUERPOTEXTOTABLA"/>
              <w:jc w:val="center"/>
            </w:pPr>
            <w:r>
              <w:t>huecos</w:t>
            </w:r>
          </w:p>
        </w:tc>
        <w:tc>
          <w:tcPr>
            <w:tcW w:w="0" w:type="auto"/>
            <w:tcBorders>
              <w:bottom w:val="single" w:sz="14" w:space="0" w:color="000000"/>
            </w:tcBorders>
            <w:noWrap/>
            <w:vAlign w:val="center"/>
          </w:tcPr>
          <w:p w14:paraId="6AAEE14A"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205B5E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01FB5C8"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1B8D9E36"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22FB4E51" w14:textId="77777777" w:rsidR="002E2189" w:rsidRDefault="002E2189" w:rsidP="00BF7387">
            <w:pPr>
              <w:pStyle w:val="CUERPOTEXTOTABLA"/>
              <w:jc w:val="center"/>
              <w:rPr>
                <w:sz w:val="14"/>
              </w:rPr>
            </w:pPr>
            <w:r>
              <w:rPr>
                <w:sz w:val="14"/>
              </w:rPr>
              <w:t>exigido</w:t>
            </w:r>
          </w:p>
        </w:tc>
        <w:tc>
          <w:tcPr>
            <w:tcW w:w="0" w:type="auto"/>
            <w:tcBorders>
              <w:bottom w:val="single" w:sz="14" w:space="0" w:color="000000"/>
            </w:tcBorders>
            <w:noWrap/>
            <w:vAlign w:val="center"/>
          </w:tcPr>
          <w:p w14:paraId="1DF844F5" w14:textId="77777777" w:rsidR="002E2189" w:rsidRDefault="002E2189" w:rsidP="00BF7387">
            <w:pPr>
              <w:pStyle w:val="CUERPOTEXTOTABLA"/>
              <w:jc w:val="center"/>
              <w:rPr>
                <w:sz w:val="14"/>
              </w:rPr>
            </w:pPr>
            <w:r>
              <w:rPr>
                <w:sz w:val="14"/>
              </w:rPr>
              <w:t>proyecto</w:t>
            </w:r>
          </w:p>
        </w:tc>
      </w:tr>
      <w:tr w:rsidR="002E2189" w14:paraId="2E9689C9" w14:textId="77777777" w:rsidTr="00BF7387">
        <w:trPr>
          <w:cantSplit/>
        </w:trPr>
        <w:tc>
          <w:tcPr>
            <w:tcW w:w="0" w:type="auto"/>
            <w:tcBorders>
              <w:right w:val="single" w:sz="14" w:space="0" w:color="000000"/>
            </w:tcBorders>
            <w:noWrap/>
            <w:vAlign w:val="center"/>
          </w:tcPr>
          <w:p w14:paraId="607A2025" w14:textId="77777777" w:rsidR="002E2189" w:rsidRDefault="002E2189" w:rsidP="00BF7387">
            <w:pPr>
              <w:pStyle w:val="CUERPOTEXTOTABLA"/>
              <w:jc w:val="center"/>
            </w:pPr>
            <w:r>
              <w:t>1</w:t>
            </w:r>
          </w:p>
        </w:tc>
        <w:tc>
          <w:tcPr>
            <w:tcW w:w="0" w:type="auto"/>
            <w:tcBorders>
              <w:top w:val="single" w:sz="14" w:space="0" w:color="000000"/>
              <w:left w:val="single" w:sz="14" w:space="0" w:color="000000"/>
              <w:bottom w:val="single" w:sz="2" w:space="0" w:color="000000"/>
            </w:tcBorders>
            <w:vAlign w:val="center"/>
          </w:tcPr>
          <w:p w14:paraId="48302533" w14:textId="6C416E38" w:rsidR="002E2189" w:rsidRDefault="002E2189" w:rsidP="00BF7387">
            <w:pPr>
              <w:pStyle w:val="CUERPOTEXTOTABLA"/>
            </w:pPr>
            <w:r>
              <w:t xml:space="preserve">Aula </w:t>
            </w:r>
            <w:r w:rsidR="00421350">
              <w:t>Secundaria</w:t>
            </w:r>
            <w:r>
              <w:t xml:space="preserve"> 4 (Aula), Planta 1</w:t>
            </w:r>
          </w:p>
        </w:tc>
        <w:tc>
          <w:tcPr>
            <w:tcW w:w="0" w:type="auto"/>
            <w:tcBorders>
              <w:top w:val="single" w:sz="14" w:space="0" w:color="000000"/>
              <w:bottom w:val="single" w:sz="2" w:space="0" w:color="000000"/>
            </w:tcBorders>
            <w:noWrap/>
            <w:vAlign w:val="center"/>
          </w:tcPr>
          <w:p w14:paraId="7A0FF5BB" w14:textId="77777777" w:rsidR="002E2189" w:rsidRDefault="002E2189" w:rsidP="00BF7387">
            <w:pPr>
              <w:pStyle w:val="CUERPOTEXTOTABLA"/>
              <w:jc w:val="center"/>
            </w:pPr>
            <w:r>
              <w:t>8.1</w:t>
            </w:r>
          </w:p>
        </w:tc>
        <w:tc>
          <w:tcPr>
            <w:tcW w:w="0" w:type="auto"/>
            <w:tcBorders>
              <w:top w:val="single" w:sz="14" w:space="0" w:color="000000"/>
              <w:bottom w:val="single" w:sz="2" w:space="0" w:color="000000"/>
            </w:tcBorders>
            <w:noWrap/>
            <w:vAlign w:val="center"/>
          </w:tcPr>
          <w:p w14:paraId="51530FD4" w14:textId="77777777" w:rsidR="002E2189" w:rsidRDefault="002E2189" w:rsidP="00BF7387">
            <w:pPr>
              <w:pStyle w:val="CUERPOTEXTOTABLA"/>
              <w:jc w:val="center"/>
            </w:pPr>
            <w:r>
              <w:t>42.6</w:t>
            </w:r>
          </w:p>
        </w:tc>
        <w:tc>
          <w:tcPr>
            <w:tcW w:w="0" w:type="auto"/>
            <w:tcBorders>
              <w:top w:val="single" w:sz="14" w:space="0" w:color="000000"/>
              <w:bottom w:val="single" w:sz="2" w:space="0" w:color="000000"/>
            </w:tcBorders>
            <w:noWrap/>
            <w:vAlign w:val="center"/>
          </w:tcPr>
          <w:p w14:paraId="7A930C75" w14:textId="77777777" w:rsidR="002E2189" w:rsidRDefault="002E2189" w:rsidP="00BF7387">
            <w:pPr>
              <w:pStyle w:val="CUERPOTEXTOTABLA"/>
              <w:jc w:val="center"/>
            </w:pPr>
            <w:r>
              <w:t>42.4</w:t>
            </w:r>
          </w:p>
        </w:tc>
        <w:tc>
          <w:tcPr>
            <w:tcW w:w="0" w:type="auto"/>
            <w:tcBorders>
              <w:top w:val="single" w:sz="14" w:space="0" w:color="000000"/>
              <w:bottom w:val="single" w:sz="2" w:space="0" w:color="000000"/>
            </w:tcBorders>
            <w:noWrap/>
            <w:vAlign w:val="center"/>
          </w:tcPr>
          <w:p w14:paraId="7651D98A" w14:textId="77777777" w:rsidR="002E2189" w:rsidRDefault="002E2189" w:rsidP="00BF7387">
            <w:pPr>
              <w:pStyle w:val="CUERPOTEXTOTABLA"/>
              <w:jc w:val="center"/>
            </w:pPr>
            <w:r>
              <w:t>167.56</w:t>
            </w:r>
          </w:p>
        </w:tc>
        <w:tc>
          <w:tcPr>
            <w:tcW w:w="0" w:type="auto"/>
            <w:tcBorders>
              <w:top w:val="single" w:sz="14" w:space="0" w:color="000000"/>
              <w:bottom w:val="single" w:sz="2" w:space="0" w:color="000000"/>
            </w:tcBorders>
            <w:noWrap/>
            <w:vAlign w:val="center"/>
          </w:tcPr>
          <w:p w14:paraId="3D1378D8" w14:textId="77777777" w:rsidR="002E2189" w:rsidRDefault="002E2189" w:rsidP="00BF7387">
            <w:pPr>
              <w:pStyle w:val="CUERPOTEXTOTABLA"/>
              <w:jc w:val="center"/>
            </w:pPr>
            <w:r>
              <w:t>175.6</w:t>
            </w:r>
          </w:p>
        </w:tc>
        <w:tc>
          <w:tcPr>
            <w:tcW w:w="0" w:type="auto"/>
            <w:tcBorders>
              <w:top w:val="single" w:sz="14" w:space="0" w:color="000000"/>
              <w:bottom w:val="single" w:sz="2" w:space="0" w:color="000000"/>
            </w:tcBorders>
            <w:noWrap/>
            <w:vAlign w:val="center"/>
          </w:tcPr>
          <w:p w14:paraId="2F0FDE19" w14:textId="77777777" w:rsidR="002E2189" w:rsidRDefault="002E2189" w:rsidP="00BF7387">
            <w:pPr>
              <w:pStyle w:val="CUERPOTEXTOTABLA"/>
              <w:jc w:val="center"/>
            </w:pPr>
            <w:r>
              <w:t>32</w:t>
            </w:r>
          </w:p>
        </w:tc>
        <w:tc>
          <w:tcPr>
            <w:tcW w:w="0" w:type="auto"/>
            <w:tcBorders>
              <w:top w:val="single" w:sz="14" w:space="0" w:color="000000"/>
              <w:bottom w:val="single" w:sz="2" w:space="0" w:color="000000"/>
            </w:tcBorders>
            <w:noWrap/>
            <w:vAlign w:val="center"/>
          </w:tcPr>
          <w:p w14:paraId="0EC82094" w14:textId="77777777" w:rsidR="002E2189" w:rsidRDefault="002E2189" w:rsidP="00BF7387">
            <w:pPr>
              <w:pStyle w:val="CUERPOTEXTOTABLA"/>
              <w:jc w:val="center"/>
            </w:pPr>
            <w:r>
              <w:t>38</w:t>
            </w:r>
          </w:p>
        </w:tc>
      </w:tr>
      <w:tr w:rsidR="002E2189" w14:paraId="0C634E26" w14:textId="77777777" w:rsidTr="00BF7387">
        <w:trPr>
          <w:cantSplit/>
        </w:trPr>
        <w:tc>
          <w:tcPr>
            <w:tcW w:w="0" w:type="auto"/>
            <w:gridSpan w:val="9"/>
            <w:tcMar>
              <w:left w:w="85" w:type="dxa"/>
              <w:right w:w="85" w:type="dxa"/>
            </w:tcMar>
            <w:vAlign w:val="center"/>
          </w:tcPr>
          <w:p w14:paraId="6030AA73" w14:textId="77777777" w:rsidR="002E2189" w:rsidRDefault="002E2189" w:rsidP="00BF7387">
            <w:pPr>
              <w:pStyle w:val="CUERPOTEXTOTABLA"/>
              <w:rPr>
                <w:i/>
                <w:sz w:val="14"/>
              </w:rPr>
            </w:pPr>
            <w:r>
              <w:rPr>
                <w:i/>
                <w:sz w:val="14"/>
              </w:rPr>
              <w:t>Notas:</w:t>
            </w:r>
          </w:p>
          <w:p w14:paraId="4607F417" w14:textId="77777777" w:rsidR="002E2189" w:rsidRDefault="002E2189" w:rsidP="00BF7387">
            <w:pPr>
              <w:pStyle w:val="CUERPOTEXTOTABLA"/>
              <w:ind w:left="283"/>
              <w:jc w:val="both"/>
              <w:rPr>
                <w:i/>
                <w:sz w:val="14"/>
              </w:rPr>
            </w:pPr>
            <w:r>
              <w:rPr>
                <w:i/>
                <w:sz w:val="14"/>
              </w:rPr>
              <w:t>Id: Identificador de la ficha de cálculo detallado para la entrada de resultados en la tabla</w:t>
            </w:r>
          </w:p>
          <w:p w14:paraId="3A2BE8ED" w14:textId="77777777" w:rsidR="002E2189" w:rsidRDefault="002E2189" w:rsidP="00BF7387">
            <w:pPr>
              <w:pStyle w:val="CUERPOTEXTOTABLA"/>
              <w:ind w:left="283"/>
              <w:jc w:val="both"/>
              <w:rPr>
                <w:i/>
                <w:sz w:val="14"/>
              </w:rPr>
            </w:pPr>
            <w:r>
              <w:rPr>
                <w:i/>
                <w:sz w:val="14"/>
              </w:rPr>
              <w:t>% huecos: Porcentaje de área hueca respecto al área total</w:t>
            </w:r>
          </w:p>
          <w:p w14:paraId="4193AC61" w14:textId="77777777" w:rsidR="002E2189" w:rsidRDefault="002E2189" w:rsidP="00BF7387">
            <w:pPr>
              <w:pStyle w:val="CUERPOTEXTOTABLA"/>
              <w:ind w:left="283"/>
              <w:jc w:val="both"/>
              <w:rPr>
                <w:i/>
                <w:sz w:val="14"/>
              </w:rPr>
            </w:pPr>
            <w:r>
              <w:rPr>
                <w:i/>
                <w:sz w:val="14"/>
              </w:rPr>
              <w:t>R</w:t>
            </w:r>
            <w:r>
              <w:rPr>
                <w:i/>
                <w:sz w:val="14"/>
                <w:vertAlign w:val="subscript"/>
              </w:rPr>
              <w:t>Atr,Dd</w:t>
            </w:r>
            <w:r>
              <w:rPr>
                <w:i/>
                <w:sz w:val="14"/>
              </w:rPr>
              <w:t>: Índice ponderado de reducción acústica para la transmisión directa</w:t>
            </w:r>
          </w:p>
          <w:p w14:paraId="5948EEBC" w14:textId="77777777" w:rsidR="002E2189" w:rsidRDefault="002E2189" w:rsidP="00BF7387">
            <w:pPr>
              <w:pStyle w:val="CUERPOTEXTOTABLA"/>
              <w:ind w:left="283"/>
              <w:jc w:val="both"/>
              <w:rPr>
                <w:i/>
                <w:sz w:val="14"/>
              </w:rPr>
            </w:pPr>
            <w:r>
              <w:rPr>
                <w:i/>
                <w:sz w:val="14"/>
              </w:rPr>
              <w:t>R'</w:t>
            </w:r>
            <w:r>
              <w:rPr>
                <w:i/>
                <w:sz w:val="14"/>
                <w:vertAlign w:val="subscript"/>
              </w:rPr>
              <w:t>Atr</w:t>
            </w:r>
            <w:r>
              <w:rPr>
                <w:i/>
                <w:sz w:val="14"/>
              </w:rPr>
              <w:t>: Índice de reducción acústica aparente</w:t>
            </w:r>
          </w:p>
          <w:p w14:paraId="5DFB98E8" w14:textId="77777777" w:rsidR="002E2189" w:rsidRDefault="002E2189" w:rsidP="00BF7387">
            <w:pPr>
              <w:pStyle w:val="CUERPOTEXTOTABLA"/>
              <w:ind w:left="283"/>
              <w:jc w:val="both"/>
              <w:rPr>
                <w:i/>
                <w:sz w:val="14"/>
              </w:rPr>
            </w:pPr>
            <w:r>
              <w:rPr>
                <w:i/>
                <w:sz w:val="14"/>
              </w:rPr>
              <w:t>S</w:t>
            </w:r>
            <w:r>
              <w:rPr>
                <w:i/>
                <w:sz w:val="14"/>
                <w:vertAlign w:val="subscript"/>
              </w:rPr>
              <w:t>S</w:t>
            </w:r>
            <w:r>
              <w:rPr>
                <w:i/>
                <w:sz w:val="14"/>
              </w:rPr>
              <w:t>: Área total en contacto con el exterior</w:t>
            </w:r>
          </w:p>
          <w:p w14:paraId="1825EABA" w14:textId="77777777" w:rsidR="002E2189" w:rsidRDefault="002E2189" w:rsidP="00BF7387">
            <w:pPr>
              <w:pStyle w:val="CUERPOTEXTOTABLA"/>
              <w:ind w:left="283"/>
              <w:jc w:val="both"/>
              <w:rPr>
                <w:i/>
                <w:sz w:val="14"/>
              </w:rPr>
            </w:pPr>
            <w:r>
              <w:rPr>
                <w:i/>
                <w:sz w:val="14"/>
              </w:rPr>
              <w:t>V: Volumen del recinto receptor</w:t>
            </w:r>
          </w:p>
          <w:p w14:paraId="01AAB160" w14:textId="77777777" w:rsidR="002E2189" w:rsidRDefault="002E2189" w:rsidP="00BF7387">
            <w:pPr>
              <w:pStyle w:val="CUERPOTEXTOTABLA"/>
              <w:ind w:left="283"/>
              <w:jc w:val="both"/>
              <w:rPr>
                <w:i/>
                <w:sz w:val="14"/>
              </w:rPr>
            </w:pPr>
            <w:r>
              <w:rPr>
                <w:i/>
                <w:sz w:val="14"/>
              </w:rPr>
              <w:t>D</w:t>
            </w:r>
            <w:r>
              <w:rPr>
                <w:i/>
                <w:sz w:val="14"/>
                <w:vertAlign w:val="subscript"/>
              </w:rPr>
              <w:t>2m,nT,Atr</w:t>
            </w:r>
            <w:r>
              <w:rPr>
                <w:i/>
                <w:sz w:val="14"/>
              </w:rPr>
              <w:t>: Diferencia de niveles estandarizada, ponderada A</w:t>
            </w:r>
          </w:p>
        </w:tc>
      </w:tr>
    </w:tbl>
    <w:p w14:paraId="58B9C9F8" w14:textId="77777777" w:rsidR="002E2189" w:rsidRDefault="002E2189" w:rsidP="00BF7387">
      <w:pPr>
        <w:spacing w:line="2" w:lineRule="auto"/>
      </w:pPr>
    </w:p>
    <w:p w14:paraId="6A860879" w14:textId="3CE36E4E" w:rsidR="002D5DAA" w:rsidRDefault="002E2189" w:rsidP="00BF7387">
      <w:pPr>
        <w:pStyle w:val="CUERPOTEXTO"/>
      </w:pPr>
      <w:r>
        <w:t xml:space="preserve"> </w:t>
      </w:r>
    </w:p>
    <w:p w14:paraId="4F7E572E" w14:textId="6951DA26" w:rsidR="002E2189" w:rsidRDefault="002E2189" w:rsidP="005F5721">
      <w:pPr>
        <w:jc w:val="left"/>
      </w:pPr>
    </w:p>
    <w:p w14:paraId="042ACCDC" w14:textId="7901BA5B" w:rsidR="005F5721" w:rsidRDefault="005F5721" w:rsidP="005F5721">
      <w:pPr>
        <w:jc w:val="left"/>
        <w:rPr>
          <w:rFonts w:eastAsiaTheme="minorEastAsia" w:cs="Arial"/>
          <w:sz w:val="20"/>
          <w:szCs w:val="22"/>
        </w:rPr>
      </w:pPr>
    </w:p>
    <w:p w14:paraId="6C93659A" w14:textId="77777777" w:rsidR="00743C8F" w:rsidRDefault="00743C8F">
      <w:pPr>
        <w:jc w:val="left"/>
        <w:rPr>
          <w:rFonts w:eastAsiaTheme="minorHAnsi" w:cs="Arial"/>
          <w:b/>
          <w:bCs/>
          <w:color w:val="365F91" w:themeColor="accent1" w:themeShade="BF"/>
          <w:spacing w:val="20"/>
          <w:szCs w:val="18"/>
          <w:lang w:eastAsia="en-US"/>
        </w:rPr>
      </w:pPr>
      <w:r>
        <w:br w:type="page"/>
      </w:r>
    </w:p>
    <w:p w14:paraId="52573C3A" w14:textId="22388001" w:rsidR="005F5721" w:rsidRDefault="00CC70B7" w:rsidP="00CC70B7">
      <w:pPr>
        <w:pStyle w:val="LAMET03"/>
        <w:tabs>
          <w:tab w:val="clear" w:pos="1800"/>
          <w:tab w:val="left" w:pos="426"/>
        </w:tabs>
      </w:pPr>
      <w:r>
        <w:lastRenderedPageBreak/>
        <w:t xml:space="preserve">E5.2.- JUSTIFICACIÓN DEL CUMPLIMIENTO: </w:t>
      </w:r>
      <w:r w:rsidRPr="00742C6B">
        <w:t xml:space="preserve">JUSTIFICACIÓN DE RESULTADOS DEL CÁLCULO </w:t>
      </w:r>
      <w:r>
        <w:t xml:space="preserve">     </w:t>
      </w:r>
      <w:r w:rsidRPr="00742C6B">
        <w:t>DEL AISLAMIENTO ACÚSTICO</w:t>
      </w:r>
    </w:p>
    <w:p w14:paraId="348BBB83" w14:textId="77777777" w:rsidR="00CC70B7" w:rsidRPr="00CC70B7" w:rsidRDefault="00CC70B7" w:rsidP="00CC70B7">
      <w:pPr>
        <w:pStyle w:val="LAMET03"/>
        <w:tabs>
          <w:tab w:val="clear" w:pos="1800"/>
          <w:tab w:val="left" w:pos="426"/>
        </w:tabs>
      </w:pPr>
    </w:p>
    <w:p w14:paraId="32FFEF43" w14:textId="77777777" w:rsidR="002E2189" w:rsidRDefault="002E2189" w:rsidP="00BF7387">
      <w:pPr>
        <w:spacing w:line="2" w:lineRule="auto"/>
      </w:pPr>
      <w:bookmarkStart w:id="1" w:name="REF_HTML:_RC_:1:3"/>
      <w:bookmarkEnd w:id="1"/>
    </w:p>
    <w:p w14:paraId="25354D52" w14:textId="77777777" w:rsidR="002E2189" w:rsidRDefault="002E2189" w:rsidP="00BF7387">
      <w:pPr>
        <w:spacing w:line="2" w:lineRule="auto"/>
      </w:pPr>
      <w:bookmarkStart w:id="2" w:name="REF_HTML:_RC_:1:3:1"/>
      <w:bookmarkEnd w:id="2"/>
    </w:p>
    <w:p w14:paraId="08E3FD9D" w14:textId="1A06C1EC" w:rsidR="002E2189" w:rsidRDefault="00CC70B7" w:rsidP="002A33E6">
      <w:pPr>
        <w:pStyle w:val="LAMET03"/>
      </w:pPr>
      <w:r>
        <w:t>2</w:t>
      </w:r>
      <w:r w:rsidR="002E2189">
        <w:t>.1.- Aislamiento acústico a ruido aéreo entre recintos</w:t>
      </w:r>
    </w:p>
    <w:p w14:paraId="2D8513B4" w14:textId="77777777" w:rsidR="002E2189" w:rsidRDefault="002E2189" w:rsidP="002D5DAA">
      <w:pPr>
        <w:pStyle w:val="Lamet0"/>
      </w:pPr>
      <w:r>
        <w:t>Se presenta a continuación el cálculo detallado de la estimación de aislamiento acústico a ruido aéreo entre parejas de recintos emisor - receptor, para los valores más desfavorables presentados en las tablas resumen del capítulo anterior, según el modelo simplificado para la transmisión estructural descrito en UNE EN 12354-1:2000, que utiliza para la predicción del índice ponderado de reducción acústica aparente global, los índices ponderados de los elementos involucrados, según los procedimientos de ponderación descritos en la norma EN ISO 717-1.</w:t>
      </w:r>
    </w:p>
    <w:p w14:paraId="6551A58C" w14:textId="77777777" w:rsidR="002E2189" w:rsidRDefault="002E2189" w:rsidP="002D5DAA">
      <w:pPr>
        <w:pStyle w:val="Lamet0"/>
      </w:pPr>
      <w:r>
        <w:t>Para la adecuada correspondencia entre la justificación de cálculo y la presentación de resultados del capítulo anterior, se numeran las fichas siguientes conforme a la numeración de las entradas en las tablas resumen de resultados.</w:t>
      </w:r>
    </w:p>
    <w:p w14:paraId="0848DECE"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0172E407" w14:textId="77777777" w:rsidTr="00BF7387">
        <w:trPr>
          <w:cantSplit/>
        </w:trPr>
        <w:tc>
          <w:tcPr>
            <w:tcW w:w="0" w:type="auto"/>
            <w:tcBorders>
              <w:bottom w:val="single" w:sz="14" w:space="0" w:color="0E3EF0"/>
            </w:tcBorders>
            <w:shd w:val="clear" w:color="auto" w:fill="0E3EF0"/>
            <w:noWrap/>
            <w:vAlign w:val="center"/>
          </w:tcPr>
          <w:p w14:paraId="6E982A5F" w14:textId="77777777" w:rsidR="002E2189" w:rsidRDefault="002E2189" w:rsidP="00BF7387">
            <w:pPr>
              <w:pStyle w:val="CUERPOTEXTOTABLA"/>
              <w:rPr>
                <w:b/>
                <w:color w:val="FFFFFE"/>
                <w:sz w:val="22"/>
              </w:rPr>
            </w:pPr>
            <w:r>
              <w:rPr>
                <w:rFonts w:ascii="Verdana" w:hAnsi="Verdana" w:cs="Verdana"/>
                <w:b/>
                <w:color w:val="FFFFFE"/>
                <w:sz w:val="22"/>
              </w:rPr>
              <w:t>1</w:t>
            </w:r>
          </w:p>
        </w:tc>
        <w:tc>
          <w:tcPr>
            <w:tcW w:w="5000" w:type="pct"/>
            <w:tcBorders>
              <w:bottom w:val="single" w:sz="14" w:space="0" w:color="0E3EF0"/>
            </w:tcBorders>
            <w:noWrap/>
            <w:vAlign w:val="center"/>
          </w:tcPr>
          <w:p w14:paraId="5E9E7ECA" w14:textId="77777777" w:rsidR="002E2189" w:rsidRDefault="002E2189" w:rsidP="00BF7387">
            <w:pPr>
              <w:pStyle w:val="CUERPOTEXTOTABLA"/>
              <w:rPr>
                <w:b/>
              </w:rPr>
            </w:pPr>
            <w:r>
              <w:rPr>
                <w:b/>
              </w:rPr>
              <w:t>Diferencia de niveles estandarizada, ponderada A, D</w:t>
            </w:r>
            <w:r>
              <w:rPr>
                <w:b/>
                <w:vertAlign w:val="subscript"/>
              </w:rPr>
              <w:t>nT,A</w:t>
            </w:r>
          </w:p>
        </w:tc>
      </w:tr>
    </w:tbl>
    <w:p w14:paraId="2FA28F73"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4288"/>
        <w:gridCol w:w="3318"/>
        <w:gridCol w:w="90"/>
        <w:gridCol w:w="2559"/>
      </w:tblGrid>
      <w:tr w:rsidR="002E2189" w14:paraId="35DCCF6E" w14:textId="77777777" w:rsidTr="00BF7387">
        <w:trPr>
          <w:cantSplit/>
        </w:trPr>
        <w:tc>
          <w:tcPr>
            <w:tcW w:w="0" w:type="auto"/>
            <w:noWrap/>
            <w:vAlign w:val="center"/>
          </w:tcPr>
          <w:p w14:paraId="0A65FD62" w14:textId="77777777" w:rsidR="002E2189" w:rsidRDefault="002E2189" w:rsidP="00BF7387">
            <w:pPr>
              <w:pStyle w:val="CUERPOTEXTOTABLA"/>
              <w:rPr>
                <w:b/>
              </w:rPr>
            </w:pPr>
            <w:r>
              <w:rPr>
                <w:b/>
              </w:rPr>
              <w:t>Recinto receptor:</w:t>
            </w:r>
          </w:p>
        </w:tc>
        <w:tc>
          <w:tcPr>
            <w:tcW w:w="0" w:type="auto"/>
            <w:vAlign w:val="center"/>
          </w:tcPr>
          <w:p w14:paraId="05B645F9" w14:textId="77777777" w:rsidR="002E2189" w:rsidRDefault="002E2189" w:rsidP="00BF7387">
            <w:pPr>
              <w:pStyle w:val="CUERPOTEXTOTABLA"/>
            </w:pPr>
            <w:r>
              <w:t>Aula Desdoble (Aula)</w:t>
            </w:r>
          </w:p>
        </w:tc>
        <w:tc>
          <w:tcPr>
            <w:tcW w:w="0" w:type="auto"/>
            <w:vAlign w:val="center"/>
          </w:tcPr>
          <w:p w14:paraId="3CA7277A" w14:textId="77777777" w:rsidR="002E2189" w:rsidRDefault="002E2189" w:rsidP="00BF7387">
            <w:pPr>
              <w:pStyle w:val="CUERPOTEXTOTABLA"/>
            </w:pPr>
            <w:r>
              <w:t xml:space="preserve"> </w:t>
            </w:r>
          </w:p>
        </w:tc>
        <w:tc>
          <w:tcPr>
            <w:tcW w:w="0" w:type="auto"/>
            <w:vAlign w:val="center"/>
          </w:tcPr>
          <w:p w14:paraId="73A2567C" w14:textId="77777777" w:rsidR="002E2189" w:rsidRDefault="002E2189" w:rsidP="00BF7387">
            <w:pPr>
              <w:pStyle w:val="CUERPOTEXTOTABLA"/>
              <w:jc w:val="right"/>
            </w:pPr>
            <w:r>
              <w:t>Protegido</w:t>
            </w:r>
          </w:p>
        </w:tc>
      </w:tr>
      <w:tr w:rsidR="002E2189" w14:paraId="5E1361A8" w14:textId="77777777" w:rsidTr="00BF7387">
        <w:trPr>
          <w:cantSplit/>
        </w:trPr>
        <w:tc>
          <w:tcPr>
            <w:tcW w:w="0" w:type="auto"/>
            <w:noWrap/>
            <w:vAlign w:val="center"/>
          </w:tcPr>
          <w:p w14:paraId="730E7684" w14:textId="77777777" w:rsidR="002E2189" w:rsidRDefault="002E2189" w:rsidP="00BF7387">
            <w:pPr>
              <w:pStyle w:val="CUERPOTEXTOTABLA"/>
              <w:rPr>
                <w:b/>
              </w:rPr>
            </w:pPr>
            <w:r>
              <w:rPr>
                <w:b/>
              </w:rPr>
              <w:t>Situación del recinto receptor:</w:t>
            </w:r>
          </w:p>
        </w:tc>
        <w:tc>
          <w:tcPr>
            <w:tcW w:w="0" w:type="auto"/>
            <w:gridSpan w:val="3"/>
            <w:vAlign w:val="center"/>
          </w:tcPr>
          <w:p w14:paraId="0CE591B4" w14:textId="77777777" w:rsidR="002E2189" w:rsidRDefault="002E2189" w:rsidP="00BF7387">
            <w:pPr>
              <w:pStyle w:val="CUERPOTEXTOTABLA"/>
              <w:jc w:val="right"/>
            </w:pPr>
            <w:r>
              <w:t>Planta 1, unidad de uso Desdoble</w:t>
            </w:r>
          </w:p>
        </w:tc>
      </w:tr>
      <w:tr w:rsidR="002E2189" w14:paraId="07B45DCD" w14:textId="77777777" w:rsidTr="00BF7387">
        <w:trPr>
          <w:cantSplit/>
        </w:trPr>
        <w:tc>
          <w:tcPr>
            <w:tcW w:w="0" w:type="auto"/>
            <w:noWrap/>
            <w:vAlign w:val="center"/>
          </w:tcPr>
          <w:p w14:paraId="28965DDF" w14:textId="77777777" w:rsidR="002E2189" w:rsidRDefault="002E2189" w:rsidP="00BF7387">
            <w:pPr>
              <w:pStyle w:val="CUERPOTEXTOTABLA"/>
              <w:rPr>
                <w:b/>
              </w:rPr>
            </w:pPr>
            <w:r>
              <w:rPr>
                <w:b/>
              </w:rPr>
              <w:t>Recinto emisor:</w:t>
            </w:r>
          </w:p>
        </w:tc>
        <w:tc>
          <w:tcPr>
            <w:tcW w:w="0" w:type="auto"/>
            <w:vAlign w:val="center"/>
          </w:tcPr>
          <w:p w14:paraId="2B9C06CF" w14:textId="7CF5E54F" w:rsidR="002E2189" w:rsidRDefault="002E2189" w:rsidP="00BF7387">
            <w:pPr>
              <w:pStyle w:val="CUERPOTEXTOTABLA"/>
            </w:pPr>
            <w:r>
              <w:t xml:space="preserve">Aula </w:t>
            </w:r>
            <w:r w:rsidR="00421350">
              <w:t>Secundaria</w:t>
            </w:r>
            <w:r>
              <w:t xml:space="preserve"> 5 (Aula)</w:t>
            </w:r>
          </w:p>
        </w:tc>
        <w:tc>
          <w:tcPr>
            <w:tcW w:w="0" w:type="auto"/>
            <w:vAlign w:val="center"/>
          </w:tcPr>
          <w:p w14:paraId="1BBE0207" w14:textId="77777777" w:rsidR="002E2189" w:rsidRDefault="002E2189" w:rsidP="00BF7387">
            <w:pPr>
              <w:pStyle w:val="CUERPOTEXTOTABLA"/>
            </w:pPr>
            <w:r>
              <w:t xml:space="preserve"> </w:t>
            </w:r>
          </w:p>
        </w:tc>
        <w:tc>
          <w:tcPr>
            <w:tcW w:w="0" w:type="auto"/>
            <w:vAlign w:val="center"/>
          </w:tcPr>
          <w:p w14:paraId="63607D50" w14:textId="77777777" w:rsidR="002E2189" w:rsidRDefault="002E2189" w:rsidP="00BF7387">
            <w:pPr>
              <w:pStyle w:val="CUERPOTEXTOTABLA"/>
              <w:jc w:val="right"/>
            </w:pPr>
            <w:r>
              <w:t>Otra unidad de uso</w:t>
            </w:r>
          </w:p>
        </w:tc>
      </w:tr>
      <w:tr w:rsidR="002E2189" w14:paraId="5D421784" w14:textId="77777777" w:rsidTr="00BF7387">
        <w:trPr>
          <w:cantSplit/>
        </w:trPr>
        <w:tc>
          <w:tcPr>
            <w:tcW w:w="0" w:type="auto"/>
            <w:gridSpan w:val="2"/>
            <w:vAlign w:val="center"/>
          </w:tcPr>
          <w:p w14:paraId="2D7F3EFE" w14:textId="77777777" w:rsidR="002E2189" w:rsidRDefault="002E2189" w:rsidP="00BF7387">
            <w:pPr>
              <w:pStyle w:val="CUERPOTEXTOTABLA"/>
              <w:rPr>
                <w:b/>
              </w:rPr>
            </w:pPr>
            <w:r>
              <w:rPr>
                <w:b/>
              </w:rPr>
              <w:t>Área compartida del elemento de separación, S</w:t>
            </w:r>
            <w:r>
              <w:rPr>
                <w:b/>
                <w:vertAlign w:val="subscript"/>
              </w:rPr>
              <w:t>S</w:t>
            </w:r>
            <w:r>
              <w:rPr>
                <w:b/>
              </w:rPr>
              <w:t>:</w:t>
            </w:r>
          </w:p>
        </w:tc>
        <w:tc>
          <w:tcPr>
            <w:tcW w:w="0" w:type="auto"/>
            <w:vAlign w:val="center"/>
          </w:tcPr>
          <w:p w14:paraId="05A04EA0" w14:textId="77777777" w:rsidR="002E2189" w:rsidRDefault="002E2189" w:rsidP="00BF7387">
            <w:pPr>
              <w:pStyle w:val="CUERPOTEXTOTABLA"/>
            </w:pPr>
            <w:r>
              <w:t xml:space="preserve"> </w:t>
            </w:r>
          </w:p>
        </w:tc>
        <w:tc>
          <w:tcPr>
            <w:tcW w:w="0" w:type="auto"/>
            <w:vAlign w:val="center"/>
          </w:tcPr>
          <w:p w14:paraId="71F4F403" w14:textId="77777777" w:rsidR="002E2189" w:rsidRDefault="002E2189" w:rsidP="00BF7387">
            <w:pPr>
              <w:pStyle w:val="CUERPOTEXTOTABLA"/>
              <w:jc w:val="right"/>
            </w:pPr>
            <w:r>
              <w:t>17.2 m²</w:t>
            </w:r>
          </w:p>
        </w:tc>
      </w:tr>
      <w:tr w:rsidR="002E2189" w14:paraId="0C03A685" w14:textId="77777777" w:rsidTr="00BF7387">
        <w:trPr>
          <w:cantSplit/>
        </w:trPr>
        <w:tc>
          <w:tcPr>
            <w:tcW w:w="0" w:type="auto"/>
            <w:gridSpan w:val="2"/>
            <w:vAlign w:val="center"/>
          </w:tcPr>
          <w:p w14:paraId="4B8D09AE" w14:textId="77777777" w:rsidR="002E2189" w:rsidRDefault="002E2189" w:rsidP="00BF7387">
            <w:pPr>
              <w:pStyle w:val="CUERPOTEXTOTABLA"/>
              <w:rPr>
                <w:b/>
              </w:rPr>
            </w:pPr>
            <w:r>
              <w:rPr>
                <w:b/>
              </w:rPr>
              <w:t>Volumen del recinto receptor, V:</w:t>
            </w:r>
          </w:p>
        </w:tc>
        <w:tc>
          <w:tcPr>
            <w:tcW w:w="0" w:type="auto"/>
            <w:vAlign w:val="center"/>
          </w:tcPr>
          <w:p w14:paraId="7CB9332C" w14:textId="77777777" w:rsidR="002E2189" w:rsidRDefault="002E2189" w:rsidP="00BF7387">
            <w:pPr>
              <w:pStyle w:val="CUERPOTEXTOTABLA"/>
            </w:pPr>
            <w:r>
              <w:t xml:space="preserve"> </w:t>
            </w:r>
          </w:p>
        </w:tc>
        <w:tc>
          <w:tcPr>
            <w:tcW w:w="0" w:type="auto"/>
            <w:vAlign w:val="center"/>
          </w:tcPr>
          <w:p w14:paraId="67ED0C74" w14:textId="77777777" w:rsidR="002E2189" w:rsidRDefault="002E2189" w:rsidP="00BF7387">
            <w:pPr>
              <w:pStyle w:val="CUERPOTEXTOTABLA"/>
              <w:jc w:val="right"/>
            </w:pPr>
            <w:r>
              <w:t>57.9 m³</w:t>
            </w:r>
          </w:p>
        </w:tc>
      </w:tr>
      <w:tr w:rsidR="002E2189" w14:paraId="487C6EBD" w14:textId="77777777" w:rsidTr="00BF7387">
        <w:trPr>
          <w:cantSplit/>
        </w:trPr>
        <w:tc>
          <w:tcPr>
            <w:tcW w:w="0" w:type="auto"/>
            <w:gridSpan w:val="4"/>
            <w:vAlign w:val="center"/>
          </w:tcPr>
          <w:p w14:paraId="0317F0C5" w14:textId="77777777" w:rsidR="002E2189" w:rsidRDefault="002E2189" w:rsidP="00BF7387">
            <w:pPr>
              <w:pStyle w:val="CUERPOTEXTOTABLA"/>
              <w:jc w:val="center"/>
            </w:pPr>
            <w:r>
              <w:t xml:space="preserve"> </w:t>
            </w:r>
          </w:p>
        </w:tc>
      </w:tr>
    </w:tbl>
    <w:p w14:paraId="68B112D7" w14:textId="77777777" w:rsidR="002E2189" w:rsidRDefault="002E2189" w:rsidP="00BF7387">
      <w:pPr>
        <w:spacing w:line="2" w:lineRule="auto"/>
      </w:pPr>
    </w:p>
    <w:p w14:paraId="6C2CAC34"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13"/>
        <w:gridCol w:w="6805"/>
        <w:gridCol w:w="509"/>
      </w:tblGrid>
      <w:tr w:rsidR="002E2189" w14:paraId="175AF63C" w14:textId="77777777" w:rsidTr="00BF7387">
        <w:trPr>
          <w:cantSplit/>
        </w:trPr>
        <w:tc>
          <w:tcPr>
            <w:tcW w:w="0" w:type="auto"/>
            <w:shd w:val="clear" w:color="auto" w:fill="C5E8BF"/>
            <w:noWrap/>
            <w:vAlign w:val="center"/>
          </w:tcPr>
          <w:p w14:paraId="08D72887" w14:textId="77777777" w:rsidR="002E2189" w:rsidRDefault="002E2189" w:rsidP="00BF7387">
            <w:pPr>
              <w:pStyle w:val="CUERPOTEXTOTABLA"/>
            </w:pPr>
            <w:r>
              <w:rPr>
                <w:noProof/>
              </w:rPr>
              <w:drawing>
                <wp:inline distT="0" distB="0" distL="0" distR="0" wp14:anchorId="79F50ED0" wp14:editId="494640DE">
                  <wp:extent cx="1814400" cy="486000"/>
                  <wp:effectExtent l="0" t="0" r="0" b="0"/>
                  <wp:docPr id="94"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1814400" cy="486000"/>
                          </a:xfrm>
                          <a:prstGeom prst="rect">
                            <a:avLst/>
                          </a:prstGeom>
                        </pic:spPr>
                      </pic:pic>
                    </a:graphicData>
                  </a:graphic>
                </wp:inline>
              </w:drawing>
            </w:r>
          </w:p>
        </w:tc>
        <w:tc>
          <w:tcPr>
            <w:tcW w:w="5000" w:type="pct"/>
            <w:shd w:val="clear" w:color="auto" w:fill="C5E8BF"/>
            <w:noWrap/>
            <w:vAlign w:val="center"/>
          </w:tcPr>
          <w:p w14:paraId="413A6A3B" w14:textId="77777777" w:rsidR="002E2189" w:rsidRDefault="002E2189" w:rsidP="00BF7387">
            <w:pPr>
              <w:pStyle w:val="CUERPOTEXTOTABLA"/>
            </w:pPr>
            <w:r>
              <w:t xml:space="preserve">= 61 dBA </w:t>
            </w:r>
            <w:r>
              <w:rPr>
                <w:rFonts w:ascii="Symbol" w:hAnsi="Symbol" w:cs="Symbol"/>
                <w:sz w:val="18"/>
              </w:rPr>
              <w:t></w:t>
            </w:r>
            <w:r>
              <w:t xml:space="preserve"> 50 dBA</w:t>
            </w:r>
          </w:p>
        </w:tc>
        <w:tc>
          <w:tcPr>
            <w:tcW w:w="0" w:type="auto"/>
            <w:shd w:val="clear" w:color="auto" w:fill="C5E8BF"/>
            <w:noWrap/>
            <w:vAlign w:val="center"/>
          </w:tcPr>
          <w:p w14:paraId="790A3332" w14:textId="77777777" w:rsidR="002E2189" w:rsidRDefault="002E2189" w:rsidP="00BF7387">
            <w:pPr>
              <w:pStyle w:val="CUERPOTEXTOTABLA"/>
            </w:pPr>
            <w:r>
              <w:rPr>
                <w:noProof/>
              </w:rPr>
              <w:drawing>
                <wp:inline distT="0" distB="0" distL="0" distR="0" wp14:anchorId="27334F81" wp14:editId="767DCCF2">
                  <wp:extent cx="288000" cy="277200"/>
                  <wp:effectExtent l="0" t="0" r="0" b="0"/>
                  <wp:docPr id="95"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17A51306"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48"/>
        <w:gridCol w:w="1052"/>
      </w:tblGrid>
      <w:tr w:rsidR="002E2189" w14:paraId="43EEE21B" w14:textId="77777777" w:rsidTr="00BF7387">
        <w:trPr>
          <w:cantSplit/>
        </w:trPr>
        <w:tc>
          <w:tcPr>
            <w:tcW w:w="0" w:type="auto"/>
            <w:noWrap/>
            <w:vAlign w:val="center"/>
          </w:tcPr>
          <w:p w14:paraId="32D77BA3" w14:textId="77777777" w:rsidR="002E2189" w:rsidRDefault="002E2189" w:rsidP="00BF7387">
            <w:pPr>
              <w:pStyle w:val="CUERPOTEXTOTABLA"/>
            </w:pPr>
            <w:r>
              <w:rPr>
                <w:noProof/>
              </w:rPr>
              <w:drawing>
                <wp:inline distT="0" distB="0" distL="0" distR="0" wp14:anchorId="532C4BE3" wp14:editId="65681390">
                  <wp:extent cx="5392800" cy="511200"/>
                  <wp:effectExtent l="0" t="0" r="0" b="0"/>
                  <wp:docPr id="96"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2"/>
                          <a:stretch>
                            <a:fillRect/>
                          </a:stretch>
                        </pic:blipFill>
                        <pic:spPr>
                          <a:xfrm>
                            <a:off x="0" y="0"/>
                            <a:ext cx="5392800" cy="511200"/>
                          </a:xfrm>
                          <a:prstGeom prst="rect">
                            <a:avLst/>
                          </a:prstGeom>
                        </pic:spPr>
                      </pic:pic>
                    </a:graphicData>
                  </a:graphic>
                </wp:inline>
              </w:drawing>
            </w:r>
          </w:p>
        </w:tc>
        <w:tc>
          <w:tcPr>
            <w:tcW w:w="0" w:type="auto"/>
            <w:noWrap/>
            <w:vAlign w:val="center"/>
          </w:tcPr>
          <w:p w14:paraId="0FAEE75F" w14:textId="77777777" w:rsidR="002E2189" w:rsidRDefault="002E2189" w:rsidP="00BF7387">
            <w:pPr>
              <w:pStyle w:val="CUERPOTEXTOTABLA"/>
            </w:pPr>
            <w:r>
              <w:t>= 60.5 dBA</w:t>
            </w:r>
          </w:p>
        </w:tc>
      </w:tr>
    </w:tbl>
    <w:p w14:paraId="43EF9222" w14:textId="60D6894B"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C40CE4E" w14:textId="77777777" w:rsidTr="00BF7387">
        <w:trPr>
          <w:cantSplit/>
        </w:trPr>
        <w:tc>
          <w:tcPr>
            <w:tcW w:w="0" w:type="auto"/>
            <w:tcBorders>
              <w:bottom w:val="single" w:sz="14" w:space="0" w:color="FFFF99"/>
            </w:tcBorders>
            <w:vAlign w:val="center"/>
          </w:tcPr>
          <w:p w14:paraId="58C5EDCE" w14:textId="77777777" w:rsidR="002E2189" w:rsidRDefault="002E2189" w:rsidP="00BF7387">
            <w:pPr>
              <w:pStyle w:val="CUERPOTEXTOTABLA"/>
              <w:rPr>
                <w:b/>
              </w:rPr>
            </w:pPr>
            <w:r>
              <w:rPr>
                <w:b/>
              </w:rPr>
              <w:t>Datos de entrada para el cálculo:</w:t>
            </w:r>
          </w:p>
        </w:tc>
      </w:tr>
    </w:tbl>
    <w:p w14:paraId="1D375157" w14:textId="77777777" w:rsidR="002E2189" w:rsidRDefault="002E2189" w:rsidP="00BF7387">
      <w:pPr>
        <w:spacing w:line="2" w:lineRule="auto"/>
      </w:pPr>
    </w:p>
    <w:p w14:paraId="6E3849A0"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F763C67" w14:textId="77777777" w:rsidTr="00BF7387">
        <w:trPr>
          <w:cantSplit/>
        </w:trPr>
        <w:tc>
          <w:tcPr>
            <w:tcW w:w="0" w:type="auto"/>
            <w:tcBorders>
              <w:bottom w:val="single" w:sz="14" w:space="0" w:color="EFEFEF"/>
            </w:tcBorders>
            <w:vAlign w:val="center"/>
          </w:tcPr>
          <w:p w14:paraId="006D62DC" w14:textId="77777777" w:rsidR="002E2189" w:rsidRDefault="002E2189" w:rsidP="00BF7387">
            <w:pPr>
              <w:pStyle w:val="CUERPOTEXTOTABLA"/>
              <w:rPr>
                <w:b/>
              </w:rPr>
            </w:pPr>
            <w:r>
              <w:rPr>
                <w:b/>
              </w:rPr>
              <w:t>Elemento separador</w:t>
            </w:r>
          </w:p>
        </w:tc>
      </w:tr>
    </w:tbl>
    <w:p w14:paraId="75F83B3E" w14:textId="77777777" w:rsidR="002E2189" w:rsidRDefault="002E2189" w:rsidP="00BF7387">
      <w:pPr>
        <w:spacing w:line="2" w:lineRule="auto"/>
      </w:pPr>
    </w:p>
    <w:p w14:paraId="4F05C09E"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76"/>
        <w:gridCol w:w="690"/>
        <w:gridCol w:w="568"/>
        <w:gridCol w:w="1324"/>
        <w:gridCol w:w="568"/>
        <w:gridCol w:w="1446"/>
        <w:gridCol w:w="568"/>
        <w:gridCol w:w="557"/>
      </w:tblGrid>
      <w:tr w:rsidR="002E2189" w14:paraId="0DB3185B" w14:textId="77777777" w:rsidTr="00BF7387">
        <w:trPr>
          <w:cantSplit/>
        </w:trPr>
        <w:tc>
          <w:tcPr>
            <w:tcW w:w="0" w:type="auto"/>
            <w:vMerge w:val="restart"/>
            <w:vAlign w:val="center"/>
          </w:tcPr>
          <w:p w14:paraId="2ABB5A6C" w14:textId="77777777" w:rsidR="002E2189" w:rsidRDefault="002E2189" w:rsidP="00BF7387">
            <w:pPr>
              <w:pStyle w:val="CUERPOTEXTOTABLA"/>
              <w:jc w:val="center"/>
            </w:pPr>
            <w:r>
              <w:t>Elemento estructural básico</w:t>
            </w:r>
          </w:p>
        </w:tc>
        <w:tc>
          <w:tcPr>
            <w:tcW w:w="0" w:type="auto"/>
            <w:noWrap/>
            <w:vAlign w:val="center"/>
          </w:tcPr>
          <w:p w14:paraId="70889FB9" w14:textId="77777777" w:rsidR="002E2189" w:rsidRDefault="002E2189" w:rsidP="00BF7387">
            <w:pPr>
              <w:pStyle w:val="CUERPOTEXTOTABLA"/>
              <w:jc w:val="center"/>
            </w:pPr>
            <w:r>
              <w:t>m</w:t>
            </w:r>
          </w:p>
        </w:tc>
        <w:tc>
          <w:tcPr>
            <w:tcW w:w="0" w:type="auto"/>
            <w:noWrap/>
            <w:vAlign w:val="center"/>
          </w:tcPr>
          <w:p w14:paraId="446468C7" w14:textId="77777777" w:rsidR="002E2189" w:rsidRDefault="002E2189" w:rsidP="00BF7387">
            <w:pPr>
              <w:pStyle w:val="CUERPOTEXTOTABLA"/>
              <w:jc w:val="center"/>
            </w:pPr>
            <w:r>
              <w:t>R</w:t>
            </w:r>
            <w:r>
              <w:rPr>
                <w:vertAlign w:val="subscript"/>
              </w:rPr>
              <w:t>A</w:t>
            </w:r>
          </w:p>
        </w:tc>
        <w:tc>
          <w:tcPr>
            <w:tcW w:w="0" w:type="auto"/>
            <w:vMerge w:val="restart"/>
            <w:vAlign w:val="center"/>
          </w:tcPr>
          <w:p w14:paraId="5B147BC6" w14:textId="77777777" w:rsidR="002E2189" w:rsidRDefault="002E2189" w:rsidP="00BF7387">
            <w:pPr>
              <w:pStyle w:val="CUERPOTEXTOTABLA"/>
              <w:jc w:val="center"/>
            </w:pPr>
            <w:r>
              <w:t>Revestimiento</w:t>
            </w:r>
          </w:p>
          <w:p w14:paraId="3BDD40D5" w14:textId="77777777" w:rsidR="002E2189" w:rsidRDefault="002E2189" w:rsidP="00BF7387">
            <w:pPr>
              <w:pStyle w:val="CUERPOTEXTOTABLA"/>
              <w:jc w:val="center"/>
            </w:pPr>
            <w:r>
              <w:t>recinto emisor</w:t>
            </w:r>
          </w:p>
        </w:tc>
        <w:tc>
          <w:tcPr>
            <w:tcW w:w="0" w:type="auto"/>
            <w:noWrap/>
            <w:vAlign w:val="center"/>
          </w:tcPr>
          <w:p w14:paraId="320D066B"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vMerge w:val="restart"/>
            <w:vAlign w:val="center"/>
          </w:tcPr>
          <w:p w14:paraId="38BC04F2" w14:textId="77777777" w:rsidR="002E2189" w:rsidRDefault="002E2189" w:rsidP="00BF7387">
            <w:pPr>
              <w:pStyle w:val="CUERPOTEXTOTABLA"/>
              <w:jc w:val="center"/>
            </w:pPr>
            <w:r>
              <w:t>Revestimiento</w:t>
            </w:r>
          </w:p>
          <w:p w14:paraId="20169C18" w14:textId="77777777" w:rsidR="002E2189" w:rsidRDefault="002E2189" w:rsidP="00BF7387">
            <w:pPr>
              <w:pStyle w:val="CUERPOTEXTOTABLA"/>
              <w:jc w:val="center"/>
            </w:pPr>
            <w:r>
              <w:t>recinto receptor</w:t>
            </w:r>
          </w:p>
        </w:tc>
        <w:tc>
          <w:tcPr>
            <w:tcW w:w="0" w:type="auto"/>
            <w:noWrap/>
            <w:vAlign w:val="center"/>
          </w:tcPr>
          <w:p w14:paraId="1E6F18F1"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271C8F53" w14:textId="77777777" w:rsidR="002E2189" w:rsidRDefault="002E2189" w:rsidP="00BF7387">
            <w:pPr>
              <w:pStyle w:val="CUERPOTEXTOTABLA"/>
              <w:jc w:val="center"/>
            </w:pPr>
            <w:r>
              <w:t>S</w:t>
            </w:r>
            <w:r>
              <w:rPr>
                <w:vertAlign w:val="subscript"/>
              </w:rPr>
              <w:t>i</w:t>
            </w:r>
          </w:p>
        </w:tc>
      </w:tr>
      <w:tr w:rsidR="002E2189" w14:paraId="2BEE8679" w14:textId="77777777" w:rsidTr="00BF7387">
        <w:trPr>
          <w:cantSplit/>
        </w:trPr>
        <w:tc>
          <w:tcPr>
            <w:tcW w:w="0" w:type="auto"/>
            <w:vMerge/>
            <w:tcBorders>
              <w:bottom w:val="single" w:sz="14" w:space="0" w:color="000000"/>
            </w:tcBorders>
          </w:tcPr>
          <w:p w14:paraId="2ABA0D30" w14:textId="77777777" w:rsidR="002E2189" w:rsidRDefault="002E2189" w:rsidP="00BF7387"/>
        </w:tc>
        <w:tc>
          <w:tcPr>
            <w:tcW w:w="0" w:type="auto"/>
            <w:tcBorders>
              <w:bottom w:val="single" w:sz="14" w:space="0" w:color="000000"/>
            </w:tcBorders>
            <w:noWrap/>
            <w:vAlign w:val="center"/>
          </w:tcPr>
          <w:p w14:paraId="3E98B1C5"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02E8A96A" w14:textId="77777777" w:rsidR="002E2189" w:rsidRDefault="002E2189" w:rsidP="00BF7387">
            <w:pPr>
              <w:pStyle w:val="CUERPOTEXTOTABLA"/>
              <w:jc w:val="center"/>
            </w:pPr>
            <w:r>
              <w:t>(dBA)</w:t>
            </w:r>
          </w:p>
        </w:tc>
        <w:tc>
          <w:tcPr>
            <w:tcW w:w="0" w:type="auto"/>
            <w:vMerge/>
            <w:tcBorders>
              <w:bottom w:val="single" w:sz="14" w:space="0" w:color="000000"/>
            </w:tcBorders>
          </w:tcPr>
          <w:p w14:paraId="32B7E8A1" w14:textId="77777777" w:rsidR="002E2189" w:rsidRDefault="002E2189" w:rsidP="00BF7387"/>
        </w:tc>
        <w:tc>
          <w:tcPr>
            <w:tcW w:w="0" w:type="auto"/>
            <w:tcBorders>
              <w:bottom w:val="single" w:sz="14" w:space="0" w:color="000000"/>
            </w:tcBorders>
            <w:noWrap/>
            <w:vAlign w:val="center"/>
          </w:tcPr>
          <w:p w14:paraId="546426E8" w14:textId="77777777" w:rsidR="002E2189" w:rsidRDefault="002E2189" w:rsidP="00BF7387">
            <w:pPr>
              <w:pStyle w:val="CUERPOTEXTOTABLA"/>
              <w:jc w:val="center"/>
            </w:pPr>
            <w:r>
              <w:t>(dBA)</w:t>
            </w:r>
          </w:p>
        </w:tc>
        <w:tc>
          <w:tcPr>
            <w:tcW w:w="0" w:type="auto"/>
            <w:vMerge/>
            <w:tcBorders>
              <w:bottom w:val="single" w:sz="14" w:space="0" w:color="000000"/>
            </w:tcBorders>
          </w:tcPr>
          <w:p w14:paraId="21356887" w14:textId="77777777" w:rsidR="002E2189" w:rsidRDefault="002E2189" w:rsidP="00BF7387"/>
        </w:tc>
        <w:tc>
          <w:tcPr>
            <w:tcW w:w="0" w:type="auto"/>
            <w:tcBorders>
              <w:bottom w:val="single" w:sz="14" w:space="0" w:color="000000"/>
            </w:tcBorders>
            <w:noWrap/>
            <w:vAlign w:val="center"/>
          </w:tcPr>
          <w:p w14:paraId="18F7B925"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2867976" w14:textId="77777777" w:rsidR="002E2189" w:rsidRDefault="002E2189" w:rsidP="00BF7387">
            <w:pPr>
              <w:pStyle w:val="CUERPOTEXTOTABLA"/>
              <w:jc w:val="center"/>
            </w:pPr>
            <w:r>
              <w:t>(m²)</w:t>
            </w:r>
          </w:p>
        </w:tc>
      </w:tr>
      <w:tr w:rsidR="002E2189" w14:paraId="4202AD21" w14:textId="77777777" w:rsidTr="00BF7387">
        <w:trPr>
          <w:cantSplit/>
        </w:trPr>
        <w:tc>
          <w:tcPr>
            <w:tcW w:w="0" w:type="auto"/>
            <w:tcBorders>
              <w:top w:val="single" w:sz="14" w:space="0" w:color="000000"/>
            </w:tcBorders>
            <w:vAlign w:val="center"/>
          </w:tcPr>
          <w:p w14:paraId="78A9AB4B"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201D4632" w14:textId="77777777" w:rsidR="002E2189" w:rsidRDefault="002E2189" w:rsidP="00BF7387">
            <w:pPr>
              <w:pStyle w:val="CUERPOTEXTOTABLA"/>
              <w:jc w:val="center"/>
            </w:pPr>
            <w:r>
              <w:t>57</w:t>
            </w:r>
          </w:p>
        </w:tc>
        <w:tc>
          <w:tcPr>
            <w:tcW w:w="0" w:type="auto"/>
            <w:tcBorders>
              <w:top w:val="single" w:sz="14" w:space="0" w:color="000000"/>
            </w:tcBorders>
            <w:noWrap/>
            <w:vAlign w:val="center"/>
          </w:tcPr>
          <w:p w14:paraId="1E1AC003" w14:textId="77777777" w:rsidR="002E2189" w:rsidRDefault="002E2189" w:rsidP="00BF7387">
            <w:pPr>
              <w:pStyle w:val="CUERPOTEXTOTABLA"/>
              <w:jc w:val="center"/>
            </w:pPr>
            <w:r>
              <w:t>67.0</w:t>
            </w:r>
          </w:p>
        </w:tc>
        <w:tc>
          <w:tcPr>
            <w:tcW w:w="0" w:type="auto"/>
            <w:tcBorders>
              <w:top w:val="single" w:sz="14" w:space="0" w:color="000000"/>
            </w:tcBorders>
            <w:vAlign w:val="center"/>
          </w:tcPr>
          <w:p w14:paraId="0344F063"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6C6A969" w14:textId="77777777" w:rsidR="002E2189" w:rsidRDefault="002E2189" w:rsidP="00BF7387">
            <w:pPr>
              <w:pStyle w:val="CUERPOTEXTOTABLA"/>
              <w:jc w:val="center"/>
            </w:pPr>
            <w:r>
              <w:t>0</w:t>
            </w:r>
          </w:p>
        </w:tc>
        <w:tc>
          <w:tcPr>
            <w:tcW w:w="0" w:type="auto"/>
            <w:tcBorders>
              <w:top w:val="single" w:sz="14" w:space="0" w:color="000000"/>
            </w:tcBorders>
            <w:vAlign w:val="center"/>
          </w:tcPr>
          <w:p w14:paraId="0E5DD167"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403725FD"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1EB933BD" w14:textId="77777777" w:rsidR="002E2189" w:rsidRDefault="002E2189" w:rsidP="00BF7387">
            <w:pPr>
              <w:pStyle w:val="CUERPOTEXTOTABLA"/>
              <w:jc w:val="center"/>
            </w:pPr>
            <w:r>
              <w:t>17.22</w:t>
            </w:r>
          </w:p>
        </w:tc>
      </w:tr>
    </w:tbl>
    <w:p w14:paraId="7BB8B229" w14:textId="77777777" w:rsidR="002E2189" w:rsidRDefault="002E2189" w:rsidP="00BF7387">
      <w:pPr>
        <w:spacing w:line="2" w:lineRule="auto"/>
      </w:pPr>
    </w:p>
    <w:p w14:paraId="653D43F7" w14:textId="77777777" w:rsidR="00823714" w:rsidRDefault="00823714"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759D7E9" w14:textId="77777777" w:rsidTr="00BF7387">
        <w:trPr>
          <w:cantSplit/>
        </w:trPr>
        <w:tc>
          <w:tcPr>
            <w:tcW w:w="0" w:type="auto"/>
            <w:tcBorders>
              <w:bottom w:val="single" w:sz="14" w:space="0" w:color="EFEFEF"/>
            </w:tcBorders>
            <w:vAlign w:val="center"/>
          </w:tcPr>
          <w:p w14:paraId="16A01BDE" w14:textId="77777777" w:rsidR="002E2189" w:rsidRDefault="002E2189" w:rsidP="00BF7387">
            <w:pPr>
              <w:pStyle w:val="CUERPOTEXTOTABLA"/>
              <w:rPr>
                <w:b/>
              </w:rPr>
            </w:pPr>
            <w:r>
              <w:rPr>
                <w:b/>
              </w:rPr>
              <w:t>Elementos de flanco</w:t>
            </w:r>
          </w:p>
        </w:tc>
      </w:tr>
    </w:tbl>
    <w:p w14:paraId="6CBCCB53" w14:textId="77777777" w:rsidR="002E2189" w:rsidRDefault="002E2189" w:rsidP="00BF7387">
      <w:pPr>
        <w:spacing w:line="2" w:lineRule="auto"/>
      </w:pPr>
    </w:p>
    <w:p w14:paraId="21D12C82"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3709"/>
        <w:gridCol w:w="690"/>
        <w:gridCol w:w="568"/>
        <w:gridCol w:w="2810"/>
        <w:gridCol w:w="568"/>
        <w:gridCol w:w="356"/>
        <w:gridCol w:w="446"/>
        <w:gridCol w:w="790"/>
      </w:tblGrid>
      <w:tr w:rsidR="002E2189" w14:paraId="48A7AE67" w14:textId="77777777" w:rsidTr="00BF7387">
        <w:trPr>
          <w:cantSplit/>
        </w:trPr>
        <w:tc>
          <w:tcPr>
            <w:tcW w:w="0" w:type="auto"/>
            <w:vMerge w:val="restart"/>
            <w:noWrap/>
            <w:vAlign w:val="center"/>
          </w:tcPr>
          <w:p w14:paraId="70A54CB8" w14:textId="77777777" w:rsidR="002E2189" w:rsidRDefault="002E2189" w:rsidP="00BF7387">
            <w:pPr>
              <w:pStyle w:val="CUERPOTEXTOTABLA"/>
            </w:pPr>
            <w:r>
              <w:t xml:space="preserve"> </w:t>
            </w:r>
          </w:p>
        </w:tc>
        <w:tc>
          <w:tcPr>
            <w:tcW w:w="0" w:type="auto"/>
            <w:vMerge w:val="restart"/>
            <w:vAlign w:val="center"/>
          </w:tcPr>
          <w:p w14:paraId="107D125A" w14:textId="77777777" w:rsidR="002E2189" w:rsidRDefault="002E2189" w:rsidP="00BF7387">
            <w:pPr>
              <w:pStyle w:val="CUERPOTEXTOTABLA"/>
              <w:jc w:val="center"/>
            </w:pPr>
            <w:r>
              <w:t>Elemento estructural básico</w:t>
            </w:r>
          </w:p>
        </w:tc>
        <w:tc>
          <w:tcPr>
            <w:tcW w:w="0" w:type="auto"/>
            <w:noWrap/>
            <w:vAlign w:val="center"/>
          </w:tcPr>
          <w:p w14:paraId="2935C291" w14:textId="77777777" w:rsidR="002E2189" w:rsidRDefault="002E2189" w:rsidP="00BF7387">
            <w:pPr>
              <w:pStyle w:val="CUERPOTEXTOTABLA"/>
              <w:jc w:val="center"/>
            </w:pPr>
            <w:r>
              <w:t>m</w:t>
            </w:r>
          </w:p>
        </w:tc>
        <w:tc>
          <w:tcPr>
            <w:tcW w:w="0" w:type="auto"/>
            <w:noWrap/>
            <w:vAlign w:val="center"/>
          </w:tcPr>
          <w:p w14:paraId="0E75ED2D"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5D18892C" w14:textId="77777777" w:rsidR="002E2189" w:rsidRDefault="002E2189" w:rsidP="00BF7387">
            <w:pPr>
              <w:pStyle w:val="CUERPOTEXTOTABLA"/>
              <w:jc w:val="center"/>
            </w:pPr>
            <w:r>
              <w:t>Revestimiento</w:t>
            </w:r>
          </w:p>
        </w:tc>
        <w:tc>
          <w:tcPr>
            <w:tcW w:w="0" w:type="auto"/>
            <w:noWrap/>
            <w:vAlign w:val="center"/>
          </w:tcPr>
          <w:p w14:paraId="1153552C" w14:textId="77777777" w:rsidR="002E2189" w:rsidRDefault="002E2189" w:rsidP="00BF7387">
            <w:pPr>
              <w:pStyle w:val="CUERPOTEXTOTABLA"/>
              <w:jc w:val="center"/>
            </w:pPr>
            <w:r>
              <w:rPr>
                <w:rFonts w:ascii="Symbol" w:hAnsi="Symbol" w:cs="Symbol"/>
                <w:sz w:val="18"/>
              </w:rPr>
              <w:t></w:t>
            </w:r>
            <w:r>
              <w:t>R</w:t>
            </w:r>
            <w:r>
              <w:rPr>
                <w:vertAlign w:val="subscript"/>
              </w:rPr>
              <w:t>A</w:t>
            </w:r>
          </w:p>
        </w:tc>
        <w:tc>
          <w:tcPr>
            <w:tcW w:w="0" w:type="auto"/>
            <w:noWrap/>
            <w:vAlign w:val="center"/>
          </w:tcPr>
          <w:p w14:paraId="44F739F2" w14:textId="77777777" w:rsidR="002E2189" w:rsidRDefault="002E2189" w:rsidP="00BF7387">
            <w:pPr>
              <w:pStyle w:val="CUERPOTEXTOTABLA"/>
              <w:jc w:val="center"/>
            </w:pPr>
            <w:r>
              <w:t>L</w:t>
            </w:r>
            <w:r>
              <w:rPr>
                <w:vertAlign w:val="subscript"/>
              </w:rPr>
              <w:t>f</w:t>
            </w:r>
          </w:p>
        </w:tc>
        <w:tc>
          <w:tcPr>
            <w:tcW w:w="0" w:type="auto"/>
            <w:noWrap/>
            <w:vAlign w:val="center"/>
          </w:tcPr>
          <w:p w14:paraId="5B76E542"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7B4607D7" w14:textId="77777777" w:rsidR="002E2189" w:rsidRDefault="002E2189" w:rsidP="00BF7387">
            <w:pPr>
              <w:pStyle w:val="CUERPOTEXTOTABLA"/>
              <w:jc w:val="center"/>
            </w:pPr>
            <w:r>
              <w:t>Uniones</w:t>
            </w:r>
          </w:p>
        </w:tc>
      </w:tr>
      <w:tr w:rsidR="002E2189" w14:paraId="1EC86287" w14:textId="77777777" w:rsidTr="00BF7387">
        <w:trPr>
          <w:cantSplit/>
        </w:trPr>
        <w:tc>
          <w:tcPr>
            <w:tcW w:w="0" w:type="auto"/>
            <w:vMerge/>
          </w:tcPr>
          <w:p w14:paraId="63DA8373" w14:textId="77777777" w:rsidR="002E2189" w:rsidRDefault="002E2189" w:rsidP="00BF7387"/>
        </w:tc>
        <w:tc>
          <w:tcPr>
            <w:tcW w:w="0" w:type="auto"/>
            <w:vMerge/>
            <w:tcBorders>
              <w:bottom w:val="single" w:sz="14" w:space="0" w:color="000000"/>
            </w:tcBorders>
          </w:tcPr>
          <w:p w14:paraId="50F1D168" w14:textId="77777777" w:rsidR="002E2189" w:rsidRDefault="002E2189" w:rsidP="00BF7387"/>
        </w:tc>
        <w:tc>
          <w:tcPr>
            <w:tcW w:w="0" w:type="auto"/>
            <w:tcBorders>
              <w:bottom w:val="single" w:sz="14" w:space="0" w:color="000000"/>
            </w:tcBorders>
            <w:noWrap/>
            <w:vAlign w:val="center"/>
          </w:tcPr>
          <w:p w14:paraId="67FB5B92"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30F4D33F" w14:textId="77777777" w:rsidR="002E2189" w:rsidRDefault="002E2189" w:rsidP="00BF7387">
            <w:pPr>
              <w:pStyle w:val="CUERPOTEXTOTABLA"/>
              <w:jc w:val="center"/>
            </w:pPr>
            <w:r>
              <w:t>(dBA)</w:t>
            </w:r>
          </w:p>
        </w:tc>
        <w:tc>
          <w:tcPr>
            <w:tcW w:w="0" w:type="auto"/>
            <w:vMerge/>
            <w:tcBorders>
              <w:bottom w:val="single" w:sz="14" w:space="0" w:color="000000"/>
            </w:tcBorders>
          </w:tcPr>
          <w:p w14:paraId="3B58DE3F" w14:textId="77777777" w:rsidR="002E2189" w:rsidRDefault="002E2189" w:rsidP="00BF7387"/>
        </w:tc>
        <w:tc>
          <w:tcPr>
            <w:tcW w:w="0" w:type="auto"/>
            <w:tcBorders>
              <w:bottom w:val="single" w:sz="14" w:space="0" w:color="000000"/>
            </w:tcBorders>
            <w:noWrap/>
            <w:vAlign w:val="center"/>
          </w:tcPr>
          <w:p w14:paraId="5B52DFD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5631E58"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168FCF84" w14:textId="77777777" w:rsidR="002E2189" w:rsidRDefault="002E2189" w:rsidP="00BF7387">
            <w:pPr>
              <w:pStyle w:val="CUERPOTEXTOTABLA"/>
              <w:jc w:val="center"/>
            </w:pPr>
            <w:r>
              <w:t>(m²)</w:t>
            </w:r>
          </w:p>
        </w:tc>
        <w:tc>
          <w:tcPr>
            <w:tcW w:w="0" w:type="auto"/>
            <w:vMerge/>
            <w:tcBorders>
              <w:bottom w:val="single" w:sz="14" w:space="0" w:color="000000"/>
            </w:tcBorders>
          </w:tcPr>
          <w:p w14:paraId="2618C19D" w14:textId="77777777" w:rsidR="002E2189" w:rsidRDefault="002E2189" w:rsidP="00BF7387"/>
        </w:tc>
      </w:tr>
      <w:tr w:rsidR="002E2189" w14:paraId="336B0E5D" w14:textId="77777777" w:rsidTr="00BF7387">
        <w:trPr>
          <w:cantSplit/>
        </w:trPr>
        <w:tc>
          <w:tcPr>
            <w:tcW w:w="0" w:type="auto"/>
            <w:tcBorders>
              <w:right w:val="single" w:sz="14" w:space="0" w:color="000000"/>
            </w:tcBorders>
            <w:noWrap/>
            <w:vAlign w:val="center"/>
          </w:tcPr>
          <w:p w14:paraId="08789B41" w14:textId="77777777" w:rsidR="002E2189" w:rsidRDefault="002E2189" w:rsidP="00BF7387">
            <w:pPr>
              <w:pStyle w:val="CUERPOTEXTOTABLA"/>
              <w:jc w:val="center"/>
            </w:pPr>
            <w:r>
              <w:t>F1</w:t>
            </w:r>
          </w:p>
        </w:tc>
        <w:tc>
          <w:tcPr>
            <w:tcW w:w="0" w:type="auto"/>
            <w:tcBorders>
              <w:top w:val="single" w:sz="14" w:space="0" w:color="000000"/>
              <w:left w:val="single" w:sz="14" w:space="0" w:color="000000"/>
            </w:tcBorders>
            <w:vAlign w:val="center"/>
          </w:tcPr>
          <w:p w14:paraId="15E8C7A9" w14:textId="77777777" w:rsidR="002E2189" w:rsidRDefault="002E2189" w:rsidP="00BF7387">
            <w:pPr>
              <w:pStyle w:val="CUERPOTEXTOTABLA"/>
            </w:pPr>
            <w:r>
              <w:t>Fachada prefabricada de hormigón prefabricado</w:t>
            </w:r>
          </w:p>
        </w:tc>
        <w:tc>
          <w:tcPr>
            <w:tcW w:w="0" w:type="auto"/>
            <w:tcBorders>
              <w:top w:val="single" w:sz="14" w:space="0" w:color="000000"/>
            </w:tcBorders>
            <w:noWrap/>
            <w:vAlign w:val="center"/>
          </w:tcPr>
          <w:p w14:paraId="1E4056F8" w14:textId="77777777" w:rsidR="002E2189" w:rsidRDefault="002E2189" w:rsidP="00BF7387">
            <w:pPr>
              <w:pStyle w:val="CUERPOTEXTOTABLA"/>
              <w:jc w:val="center"/>
            </w:pPr>
            <w:r>
              <w:t>26</w:t>
            </w:r>
          </w:p>
        </w:tc>
        <w:tc>
          <w:tcPr>
            <w:tcW w:w="0" w:type="auto"/>
            <w:tcBorders>
              <w:top w:val="single" w:sz="14" w:space="0" w:color="000000"/>
            </w:tcBorders>
            <w:noWrap/>
            <w:vAlign w:val="center"/>
          </w:tcPr>
          <w:p w14:paraId="255520E4" w14:textId="77777777" w:rsidR="002E2189" w:rsidRDefault="002E2189" w:rsidP="00BF7387">
            <w:pPr>
              <w:pStyle w:val="CUERPOTEXTOTABLA"/>
              <w:jc w:val="center"/>
            </w:pPr>
            <w:r>
              <w:t>52.0</w:t>
            </w:r>
          </w:p>
        </w:tc>
        <w:tc>
          <w:tcPr>
            <w:tcW w:w="0" w:type="auto"/>
            <w:tcBorders>
              <w:top w:val="single" w:sz="14" w:space="0" w:color="000000"/>
            </w:tcBorders>
            <w:vAlign w:val="center"/>
          </w:tcPr>
          <w:p w14:paraId="4DDB9887"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7C775ABE" w14:textId="77777777" w:rsidR="002E2189" w:rsidRDefault="002E2189" w:rsidP="00BF7387">
            <w:pPr>
              <w:pStyle w:val="CUERPOTEXTOTABLA"/>
              <w:jc w:val="center"/>
            </w:pPr>
            <w:r>
              <w:t>0</w:t>
            </w:r>
          </w:p>
        </w:tc>
        <w:tc>
          <w:tcPr>
            <w:tcW w:w="0" w:type="auto"/>
            <w:vMerge w:val="restart"/>
            <w:tcBorders>
              <w:top w:val="single" w:sz="14" w:space="0" w:color="000000"/>
            </w:tcBorders>
            <w:noWrap/>
            <w:vAlign w:val="center"/>
          </w:tcPr>
          <w:p w14:paraId="09E113DA" w14:textId="77777777" w:rsidR="002E2189" w:rsidRDefault="002E2189" w:rsidP="00BF7387">
            <w:pPr>
              <w:pStyle w:val="CUERPOTEXTOTABLA"/>
              <w:jc w:val="center"/>
            </w:pPr>
            <w:r>
              <w:t>3.8</w:t>
            </w:r>
          </w:p>
        </w:tc>
        <w:tc>
          <w:tcPr>
            <w:tcW w:w="0" w:type="auto"/>
            <w:vMerge w:val="restart"/>
            <w:tcBorders>
              <w:top w:val="single" w:sz="14" w:space="0" w:color="000000"/>
            </w:tcBorders>
            <w:noWrap/>
            <w:vAlign w:val="center"/>
          </w:tcPr>
          <w:p w14:paraId="1AC34A2B" w14:textId="77777777" w:rsidR="002E2189" w:rsidRDefault="002E2189" w:rsidP="00BF7387">
            <w:pPr>
              <w:pStyle w:val="CUERPOTEXTOTABLA"/>
              <w:jc w:val="center"/>
            </w:pPr>
            <w:r>
              <w:t>17.2</w:t>
            </w:r>
          </w:p>
        </w:tc>
        <w:tc>
          <w:tcPr>
            <w:tcW w:w="0" w:type="auto"/>
            <w:vMerge w:val="restart"/>
            <w:tcBorders>
              <w:top w:val="single" w:sz="14" w:space="0" w:color="000000"/>
            </w:tcBorders>
            <w:noWrap/>
            <w:vAlign w:val="center"/>
          </w:tcPr>
          <w:p w14:paraId="51012165" w14:textId="77777777" w:rsidR="002E2189" w:rsidRDefault="002E2189" w:rsidP="00BF7387">
            <w:pPr>
              <w:pStyle w:val="CUERPOTEXTOTABLA"/>
            </w:pPr>
            <w:r>
              <w:rPr>
                <w:noProof/>
              </w:rPr>
              <w:drawing>
                <wp:inline distT="0" distB="0" distL="0" distR="0" wp14:anchorId="64C35BD1" wp14:editId="35A65F55">
                  <wp:extent cx="360000" cy="360000"/>
                  <wp:effectExtent l="0" t="0" r="0" b="0"/>
                  <wp:docPr id="97" name="0 Imagen" descr="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pic:nvPicPr>
                        <pic:blipFill>
                          <a:blip r:embed="rId13"/>
                          <a:stretch>
                            <a:fillRect/>
                          </a:stretch>
                        </pic:blipFill>
                        <pic:spPr>
                          <a:xfrm>
                            <a:off x="0" y="0"/>
                            <a:ext cx="360000" cy="360000"/>
                          </a:xfrm>
                          <a:prstGeom prst="rect">
                            <a:avLst/>
                          </a:prstGeom>
                        </pic:spPr>
                      </pic:pic>
                    </a:graphicData>
                  </a:graphic>
                </wp:inline>
              </w:drawing>
            </w:r>
          </w:p>
        </w:tc>
      </w:tr>
      <w:tr w:rsidR="002E2189" w14:paraId="70E26353" w14:textId="77777777" w:rsidTr="00BF7387">
        <w:trPr>
          <w:cantSplit/>
        </w:trPr>
        <w:tc>
          <w:tcPr>
            <w:tcW w:w="0" w:type="auto"/>
            <w:tcBorders>
              <w:bottom w:val="single" w:sz="2" w:space="0" w:color="000000"/>
              <w:right w:val="single" w:sz="14" w:space="0" w:color="000000"/>
            </w:tcBorders>
            <w:noWrap/>
            <w:vAlign w:val="center"/>
          </w:tcPr>
          <w:p w14:paraId="2D12C421"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43FADE42"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0A2D73A1"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0CB99F50" w14:textId="77777777" w:rsidR="002E2189" w:rsidRDefault="002E2189" w:rsidP="00BF7387">
            <w:pPr>
              <w:pStyle w:val="CUERPOTEXTOTABLA"/>
              <w:jc w:val="center"/>
            </w:pPr>
            <w:r>
              <w:t>52.0</w:t>
            </w:r>
          </w:p>
        </w:tc>
        <w:tc>
          <w:tcPr>
            <w:tcW w:w="0" w:type="auto"/>
            <w:tcBorders>
              <w:bottom w:val="single" w:sz="2" w:space="0" w:color="000000"/>
            </w:tcBorders>
            <w:vAlign w:val="center"/>
          </w:tcPr>
          <w:p w14:paraId="48217FE7"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48349177" w14:textId="77777777" w:rsidR="002E2189" w:rsidRDefault="002E2189" w:rsidP="00BF7387">
            <w:pPr>
              <w:pStyle w:val="CUERPOTEXTOTABLA"/>
              <w:jc w:val="center"/>
            </w:pPr>
            <w:r>
              <w:t>0</w:t>
            </w:r>
          </w:p>
        </w:tc>
        <w:tc>
          <w:tcPr>
            <w:tcW w:w="0" w:type="auto"/>
            <w:vMerge/>
            <w:tcBorders>
              <w:bottom w:val="single" w:sz="2" w:space="0" w:color="000000"/>
            </w:tcBorders>
          </w:tcPr>
          <w:p w14:paraId="23BD6630" w14:textId="77777777" w:rsidR="002E2189" w:rsidRDefault="002E2189" w:rsidP="00BF7387"/>
        </w:tc>
        <w:tc>
          <w:tcPr>
            <w:tcW w:w="0" w:type="auto"/>
            <w:vMerge/>
            <w:tcBorders>
              <w:bottom w:val="single" w:sz="2" w:space="0" w:color="000000"/>
            </w:tcBorders>
          </w:tcPr>
          <w:p w14:paraId="3405FEC1" w14:textId="77777777" w:rsidR="002E2189" w:rsidRDefault="002E2189" w:rsidP="00BF7387"/>
        </w:tc>
        <w:tc>
          <w:tcPr>
            <w:tcW w:w="0" w:type="auto"/>
            <w:vMerge/>
            <w:tcBorders>
              <w:bottom w:val="single" w:sz="2" w:space="0" w:color="000000"/>
            </w:tcBorders>
          </w:tcPr>
          <w:p w14:paraId="650AF83F" w14:textId="77777777" w:rsidR="002E2189" w:rsidRDefault="002E2189" w:rsidP="00BF7387"/>
        </w:tc>
      </w:tr>
      <w:tr w:rsidR="002E2189" w14:paraId="0BF8EAC6" w14:textId="77777777" w:rsidTr="00BF7387">
        <w:trPr>
          <w:cantSplit/>
        </w:trPr>
        <w:tc>
          <w:tcPr>
            <w:tcW w:w="0" w:type="auto"/>
            <w:tcBorders>
              <w:top w:val="single" w:sz="2" w:space="0" w:color="000000"/>
              <w:right w:val="single" w:sz="14" w:space="0" w:color="000000"/>
            </w:tcBorders>
            <w:noWrap/>
            <w:vAlign w:val="center"/>
          </w:tcPr>
          <w:p w14:paraId="38094A35" w14:textId="77777777" w:rsidR="002E2189" w:rsidRDefault="002E2189" w:rsidP="00BF7387">
            <w:pPr>
              <w:pStyle w:val="CUERPOTEXTOTABLA"/>
              <w:jc w:val="center"/>
            </w:pPr>
            <w:r>
              <w:t>F2</w:t>
            </w:r>
          </w:p>
        </w:tc>
        <w:tc>
          <w:tcPr>
            <w:tcW w:w="0" w:type="auto"/>
            <w:tcBorders>
              <w:top w:val="single" w:sz="2" w:space="0" w:color="000000"/>
              <w:left w:val="single" w:sz="14" w:space="0" w:color="000000"/>
            </w:tcBorders>
            <w:vAlign w:val="center"/>
          </w:tcPr>
          <w:p w14:paraId="5770B230" w14:textId="77777777" w:rsidR="002E2189" w:rsidRDefault="002E2189" w:rsidP="00BF7387">
            <w:pPr>
              <w:pStyle w:val="CUERPOTEXTOTABLA"/>
            </w:pPr>
            <w:r>
              <w:t>B.1.1.5. Tabique PYL 200/600(70+70) 2LM</w:t>
            </w:r>
          </w:p>
        </w:tc>
        <w:tc>
          <w:tcPr>
            <w:tcW w:w="0" w:type="auto"/>
            <w:tcBorders>
              <w:top w:val="single" w:sz="2" w:space="0" w:color="000000"/>
            </w:tcBorders>
            <w:noWrap/>
            <w:vAlign w:val="center"/>
          </w:tcPr>
          <w:p w14:paraId="1970BA99" w14:textId="77777777" w:rsidR="002E2189" w:rsidRDefault="002E2189" w:rsidP="00BF7387">
            <w:pPr>
              <w:pStyle w:val="CUERPOTEXTOTABLA"/>
              <w:jc w:val="center"/>
            </w:pPr>
            <w:r>
              <w:t>57</w:t>
            </w:r>
          </w:p>
        </w:tc>
        <w:tc>
          <w:tcPr>
            <w:tcW w:w="0" w:type="auto"/>
            <w:tcBorders>
              <w:top w:val="single" w:sz="2" w:space="0" w:color="000000"/>
            </w:tcBorders>
            <w:noWrap/>
            <w:vAlign w:val="center"/>
          </w:tcPr>
          <w:p w14:paraId="14B34D49" w14:textId="77777777" w:rsidR="002E2189" w:rsidRDefault="002E2189" w:rsidP="00BF7387">
            <w:pPr>
              <w:pStyle w:val="CUERPOTEXTOTABLA"/>
              <w:jc w:val="center"/>
            </w:pPr>
            <w:r>
              <w:t>67.0</w:t>
            </w:r>
          </w:p>
        </w:tc>
        <w:tc>
          <w:tcPr>
            <w:tcW w:w="0" w:type="auto"/>
            <w:tcBorders>
              <w:top w:val="single" w:sz="2" w:space="0" w:color="000000"/>
            </w:tcBorders>
            <w:vAlign w:val="center"/>
          </w:tcPr>
          <w:p w14:paraId="3DA8AADC"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0AAF7C63"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94399DD" w14:textId="77777777" w:rsidR="002E2189" w:rsidRDefault="002E2189" w:rsidP="00BF7387">
            <w:pPr>
              <w:pStyle w:val="CUERPOTEXTOTABLA"/>
              <w:jc w:val="center"/>
            </w:pPr>
            <w:r>
              <w:t>3.8</w:t>
            </w:r>
          </w:p>
        </w:tc>
        <w:tc>
          <w:tcPr>
            <w:tcW w:w="0" w:type="auto"/>
            <w:vMerge w:val="restart"/>
            <w:tcBorders>
              <w:top w:val="single" w:sz="2" w:space="0" w:color="000000"/>
            </w:tcBorders>
            <w:noWrap/>
            <w:vAlign w:val="center"/>
          </w:tcPr>
          <w:p w14:paraId="01727A19" w14:textId="77777777" w:rsidR="002E2189" w:rsidRDefault="002E2189" w:rsidP="00BF7387">
            <w:pPr>
              <w:pStyle w:val="CUERPOTEXTOTABLA"/>
              <w:jc w:val="center"/>
            </w:pPr>
            <w:r>
              <w:t>17.2</w:t>
            </w:r>
          </w:p>
        </w:tc>
        <w:tc>
          <w:tcPr>
            <w:tcW w:w="0" w:type="auto"/>
            <w:vMerge w:val="restart"/>
            <w:tcBorders>
              <w:top w:val="single" w:sz="2" w:space="0" w:color="000000"/>
            </w:tcBorders>
            <w:noWrap/>
            <w:vAlign w:val="center"/>
          </w:tcPr>
          <w:p w14:paraId="1FC2B726" w14:textId="77777777" w:rsidR="002E2189" w:rsidRDefault="002E2189" w:rsidP="00BF7387">
            <w:pPr>
              <w:pStyle w:val="CUERPOTEXTOTABLA"/>
            </w:pPr>
            <w:r>
              <w:rPr>
                <w:noProof/>
              </w:rPr>
              <w:drawing>
                <wp:inline distT="0" distB="0" distL="0" distR="0" wp14:anchorId="4AA403C3" wp14:editId="11313F69">
                  <wp:extent cx="360000" cy="360000"/>
                  <wp:effectExtent l="0" t="0" r="0" b="0"/>
                  <wp:docPr id="98" name="0 Imagen" descr="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pic:nvPicPr>
                        <pic:blipFill>
                          <a:blip r:embed="rId14"/>
                          <a:stretch>
                            <a:fillRect/>
                          </a:stretch>
                        </pic:blipFill>
                        <pic:spPr>
                          <a:xfrm>
                            <a:off x="0" y="0"/>
                            <a:ext cx="360000" cy="360000"/>
                          </a:xfrm>
                          <a:prstGeom prst="rect">
                            <a:avLst/>
                          </a:prstGeom>
                        </pic:spPr>
                      </pic:pic>
                    </a:graphicData>
                  </a:graphic>
                </wp:inline>
              </w:drawing>
            </w:r>
          </w:p>
        </w:tc>
      </w:tr>
      <w:tr w:rsidR="002E2189" w14:paraId="17D01273" w14:textId="77777777" w:rsidTr="00BF7387">
        <w:trPr>
          <w:cantSplit/>
        </w:trPr>
        <w:tc>
          <w:tcPr>
            <w:tcW w:w="0" w:type="auto"/>
            <w:tcBorders>
              <w:bottom w:val="single" w:sz="2" w:space="0" w:color="000000"/>
              <w:right w:val="single" w:sz="14" w:space="0" w:color="000000"/>
            </w:tcBorders>
            <w:noWrap/>
            <w:vAlign w:val="center"/>
          </w:tcPr>
          <w:p w14:paraId="67537539" w14:textId="77777777" w:rsidR="002E2189" w:rsidRDefault="002E2189" w:rsidP="00BF7387">
            <w:pPr>
              <w:pStyle w:val="CUERPOTEXTOTABLA"/>
              <w:jc w:val="center"/>
            </w:pPr>
            <w:r>
              <w:t>f2</w:t>
            </w:r>
          </w:p>
        </w:tc>
        <w:tc>
          <w:tcPr>
            <w:tcW w:w="0" w:type="auto"/>
            <w:tcBorders>
              <w:left w:val="single" w:sz="14" w:space="0" w:color="000000"/>
              <w:bottom w:val="single" w:sz="2" w:space="0" w:color="000000"/>
            </w:tcBorders>
            <w:vAlign w:val="center"/>
          </w:tcPr>
          <w:p w14:paraId="07C4F240"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298E37A6"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4FF9B033" w14:textId="77777777" w:rsidR="002E2189" w:rsidRDefault="002E2189" w:rsidP="00BF7387">
            <w:pPr>
              <w:pStyle w:val="CUERPOTEXTOTABLA"/>
              <w:jc w:val="center"/>
            </w:pPr>
            <w:r>
              <w:t>67.0</w:t>
            </w:r>
          </w:p>
        </w:tc>
        <w:tc>
          <w:tcPr>
            <w:tcW w:w="0" w:type="auto"/>
            <w:tcBorders>
              <w:bottom w:val="single" w:sz="2" w:space="0" w:color="000000"/>
            </w:tcBorders>
            <w:vAlign w:val="center"/>
          </w:tcPr>
          <w:p w14:paraId="38E966A6"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6D13CB23" w14:textId="77777777" w:rsidR="002E2189" w:rsidRDefault="002E2189" w:rsidP="00BF7387">
            <w:pPr>
              <w:pStyle w:val="CUERPOTEXTOTABLA"/>
              <w:jc w:val="center"/>
            </w:pPr>
            <w:r>
              <w:t>0</w:t>
            </w:r>
          </w:p>
        </w:tc>
        <w:tc>
          <w:tcPr>
            <w:tcW w:w="0" w:type="auto"/>
            <w:vMerge/>
            <w:tcBorders>
              <w:bottom w:val="single" w:sz="2" w:space="0" w:color="000000"/>
            </w:tcBorders>
          </w:tcPr>
          <w:p w14:paraId="2B64FFF1" w14:textId="77777777" w:rsidR="002E2189" w:rsidRDefault="002E2189" w:rsidP="00BF7387"/>
        </w:tc>
        <w:tc>
          <w:tcPr>
            <w:tcW w:w="0" w:type="auto"/>
            <w:vMerge/>
            <w:tcBorders>
              <w:bottom w:val="single" w:sz="2" w:space="0" w:color="000000"/>
            </w:tcBorders>
          </w:tcPr>
          <w:p w14:paraId="5CBB8EB3" w14:textId="77777777" w:rsidR="002E2189" w:rsidRDefault="002E2189" w:rsidP="00BF7387"/>
        </w:tc>
        <w:tc>
          <w:tcPr>
            <w:tcW w:w="0" w:type="auto"/>
            <w:vMerge/>
            <w:tcBorders>
              <w:bottom w:val="single" w:sz="2" w:space="0" w:color="000000"/>
            </w:tcBorders>
          </w:tcPr>
          <w:p w14:paraId="225E542D" w14:textId="77777777" w:rsidR="002E2189" w:rsidRDefault="002E2189" w:rsidP="00BF7387"/>
        </w:tc>
      </w:tr>
      <w:tr w:rsidR="002E2189" w14:paraId="2CBA0B82" w14:textId="77777777" w:rsidTr="00BF7387">
        <w:trPr>
          <w:cantSplit/>
        </w:trPr>
        <w:tc>
          <w:tcPr>
            <w:tcW w:w="0" w:type="auto"/>
            <w:tcBorders>
              <w:top w:val="single" w:sz="2" w:space="0" w:color="000000"/>
              <w:right w:val="single" w:sz="14" w:space="0" w:color="000000"/>
            </w:tcBorders>
            <w:noWrap/>
            <w:vAlign w:val="center"/>
          </w:tcPr>
          <w:p w14:paraId="24607FEC" w14:textId="77777777" w:rsidR="002E2189" w:rsidRDefault="002E2189" w:rsidP="00BF7387">
            <w:pPr>
              <w:pStyle w:val="CUERPOTEXTOTABLA"/>
              <w:jc w:val="center"/>
            </w:pPr>
            <w:r>
              <w:lastRenderedPageBreak/>
              <w:t>F3</w:t>
            </w:r>
          </w:p>
        </w:tc>
        <w:tc>
          <w:tcPr>
            <w:tcW w:w="0" w:type="auto"/>
            <w:tcBorders>
              <w:top w:val="single" w:sz="2" w:space="0" w:color="000000"/>
              <w:left w:val="single" w:sz="14" w:space="0" w:color="000000"/>
            </w:tcBorders>
            <w:vAlign w:val="center"/>
          </w:tcPr>
          <w:p w14:paraId="251858C7"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32128E2E"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0CE543EB" w14:textId="77777777" w:rsidR="002E2189" w:rsidRDefault="002E2189" w:rsidP="00BF7387">
            <w:pPr>
              <w:pStyle w:val="CUERPOTEXTOTABLA"/>
              <w:jc w:val="center"/>
            </w:pPr>
            <w:r>
              <w:t>65.0</w:t>
            </w:r>
          </w:p>
        </w:tc>
        <w:tc>
          <w:tcPr>
            <w:tcW w:w="0" w:type="auto"/>
            <w:tcBorders>
              <w:top w:val="single" w:sz="2" w:space="0" w:color="000000"/>
            </w:tcBorders>
            <w:vAlign w:val="center"/>
          </w:tcPr>
          <w:p w14:paraId="526B539B"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7A7334DA"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30BF7D57" w14:textId="77777777" w:rsidR="002E2189" w:rsidRDefault="002E2189" w:rsidP="00BF7387">
            <w:pPr>
              <w:pStyle w:val="CUERPOTEXTOTABLA"/>
              <w:jc w:val="center"/>
            </w:pPr>
            <w:r>
              <w:t>6.0</w:t>
            </w:r>
          </w:p>
        </w:tc>
        <w:tc>
          <w:tcPr>
            <w:tcW w:w="0" w:type="auto"/>
            <w:vMerge w:val="restart"/>
            <w:tcBorders>
              <w:top w:val="single" w:sz="2" w:space="0" w:color="000000"/>
            </w:tcBorders>
            <w:noWrap/>
            <w:vAlign w:val="center"/>
          </w:tcPr>
          <w:p w14:paraId="3D384D0B" w14:textId="77777777" w:rsidR="002E2189" w:rsidRDefault="002E2189" w:rsidP="00BF7387">
            <w:pPr>
              <w:pStyle w:val="CUERPOTEXTOTABLA"/>
              <w:jc w:val="center"/>
            </w:pPr>
            <w:r>
              <w:t>17.2</w:t>
            </w:r>
          </w:p>
        </w:tc>
        <w:tc>
          <w:tcPr>
            <w:tcW w:w="0" w:type="auto"/>
            <w:vMerge w:val="restart"/>
            <w:tcBorders>
              <w:top w:val="single" w:sz="2" w:space="0" w:color="000000"/>
            </w:tcBorders>
            <w:noWrap/>
            <w:vAlign w:val="center"/>
          </w:tcPr>
          <w:p w14:paraId="33F0820D" w14:textId="77777777" w:rsidR="002E2189" w:rsidRDefault="002E2189" w:rsidP="00BF7387">
            <w:pPr>
              <w:pStyle w:val="CUERPOTEXTOTABLA"/>
            </w:pPr>
            <w:r>
              <w:rPr>
                <w:noProof/>
              </w:rPr>
              <w:drawing>
                <wp:inline distT="0" distB="0" distL="0" distR="0" wp14:anchorId="295A6461" wp14:editId="0BC9B0C9">
                  <wp:extent cx="360000" cy="360000"/>
                  <wp:effectExtent l="0" t="0" r="0" b="0"/>
                  <wp:docPr id="99"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185F98F8" w14:textId="77777777" w:rsidTr="00BF7387">
        <w:trPr>
          <w:cantSplit/>
        </w:trPr>
        <w:tc>
          <w:tcPr>
            <w:tcW w:w="0" w:type="auto"/>
            <w:tcBorders>
              <w:bottom w:val="single" w:sz="2" w:space="0" w:color="000000"/>
              <w:right w:val="single" w:sz="14" w:space="0" w:color="000000"/>
            </w:tcBorders>
            <w:noWrap/>
            <w:vAlign w:val="center"/>
          </w:tcPr>
          <w:p w14:paraId="78584B72" w14:textId="77777777" w:rsidR="002E2189" w:rsidRDefault="002E2189" w:rsidP="00BF7387">
            <w:pPr>
              <w:pStyle w:val="CUERPOTEXTOTABLA"/>
              <w:jc w:val="center"/>
            </w:pPr>
            <w:r>
              <w:t>f3</w:t>
            </w:r>
          </w:p>
        </w:tc>
        <w:tc>
          <w:tcPr>
            <w:tcW w:w="0" w:type="auto"/>
            <w:tcBorders>
              <w:left w:val="single" w:sz="14" w:space="0" w:color="000000"/>
              <w:bottom w:val="single" w:sz="2" w:space="0" w:color="000000"/>
            </w:tcBorders>
            <w:vAlign w:val="center"/>
          </w:tcPr>
          <w:p w14:paraId="6E5350B8" w14:textId="77777777" w:rsidR="002E2189" w:rsidRDefault="002E2189" w:rsidP="00BF7387">
            <w:pPr>
              <w:pStyle w:val="CUERPOTEXTOTABLA"/>
            </w:pPr>
            <w:r>
              <w:t>FORJADO CON AISLAMIENTO RUIDO EXPUESTO</w:t>
            </w:r>
          </w:p>
        </w:tc>
        <w:tc>
          <w:tcPr>
            <w:tcW w:w="0" w:type="auto"/>
            <w:tcBorders>
              <w:bottom w:val="single" w:sz="2" w:space="0" w:color="000000"/>
            </w:tcBorders>
            <w:noWrap/>
            <w:vAlign w:val="center"/>
          </w:tcPr>
          <w:p w14:paraId="0D4C89E0"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4C52008F" w14:textId="77777777" w:rsidR="002E2189" w:rsidRDefault="002E2189" w:rsidP="00BF7387">
            <w:pPr>
              <w:pStyle w:val="CUERPOTEXTOTABLA"/>
              <w:jc w:val="center"/>
            </w:pPr>
            <w:r>
              <w:t>65.0</w:t>
            </w:r>
          </w:p>
        </w:tc>
        <w:tc>
          <w:tcPr>
            <w:tcW w:w="0" w:type="auto"/>
            <w:tcBorders>
              <w:bottom w:val="single" w:sz="2" w:space="0" w:color="000000"/>
            </w:tcBorders>
            <w:vAlign w:val="center"/>
          </w:tcPr>
          <w:p w14:paraId="00EC51E8"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050EF099" w14:textId="77777777" w:rsidR="002E2189" w:rsidRDefault="002E2189" w:rsidP="00BF7387">
            <w:pPr>
              <w:pStyle w:val="CUERPOTEXTOTABLA"/>
              <w:jc w:val="center"/>
            </w:pPr>
            <w:r>
              <w:t>0</w:t>
            </w:r>
          </w:p>
        </w:tc>
        <w:tc>
          <w:tcPr>
            <w:tcW w:w="0" w:type="auto"/>
            <w:vMerge/>
            <w:tcBorders>
              <w:bottom w:val="single" w:sz="2" w:space="0" w:color="000000"/>
            </w:tcBorders>
          </w:tcPr>
          <w:p w14:paraId="2930E3B8" w14:textId="77777777" w:rsidR="002E2189" w:rsidRDefault="002E2189" w:rsidP="00BF7387"/>
        </w:tc>
        <w:tc>
          <w:tcPr>
            <w:tcW w:w="0" w:type="auto"/>
            <w:vMerge/>
            <w:tcBorders>
              <w:bottom w:val="single" w:sz="2" w:space="0" w:color="000000"/>
            </w:tcBorders>
          </w:tcPr>
          <w:p w14:paraId="539CC96A" w14:textId="77777777" w:rsidR="002E2189" w:rsidRDefault="002E2189" w:rsidP="00BF7387"/>
        </w:tc>
        <w:tc>
          <w:tcPr>
            <w:tcW w:w="0" w:type="auto"/>
            <w:vMerge/>
            <w:tcBorders>
              <w:bottom w:val="single" w:sz="2" w:space="0" w:color="000000"/>
            </w:tcBorders>
          </w:tcPr>
          <w:p w14:paraId="40E7D192" w14:textId="77777777" w:rsidR="002E2189" w:rsidRDefault="002E2189" w:rsidP="00BF7387"/>
        </w:tc>
      </w:tr>
      <w:tr w:rsidR="002E2189" w14:paraId="33E788E7" w14:textId="77777777" w:rsidTr="00BF7387">
        <w:trPr>
          <w:cantSplit/>
        </w:trPr>
        <w:tc>
          <w:tcPr>
            <w:tcW w:w="0" w:type="auto"/>
            <w:tcBorders>
              <w:top w:val="single" w:sz="2" w:space="0" w:color="000000"/>
              <w:right w:val="single" w:sz="14" w:space="0" w:color="000000"/>
            </w:tcBorders>
            <w:noWrap/>
            <w:vAlign w:val="center"/>
          </w:tcPr>
          <w:p w14:paraId="267C2E26" w14:textId="77777777" w:rsidR="002E2189" w:rsidRDefault="002E2189" w:rsidP="00BF7387">
            <w:pPr>
              <w:pStyle w:val="CUERPOTEXTOTABLA"/>
              <w:jc w:val="center"/>
            </w:pPr>
            <w:r>
              <w:t>F4</w:t>
            </w:r>
          </w:p>
        </w:tc>
        <w:tc>
          <w:tcPr>
            <w:tcW w:w="0" w:type="auto"/>
            <w:tcBorders>
              <w:top w:val="single" w:sz="2" w:space="0" w:color="000000"/>
              <w:left w:val="single" w:sz="14" w:space="0" w:color="000000"/>
            </w:tcBorders>
            <w:vAlign w:val="center"/>
          </w:tcPr>
          <w:p w14:paraId="0503294C"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6553F2A4"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609079F5" w14:textId="77777777" w:rsidR="002E2189" w:rsidRDefault="002E2189" w:rsidP="00BF7387">
            <w:pPr>
              <w:pStyle w:val="CUERPOTEXTOTABLA"/>
              <w:jc w:val="center"/>
            </w:pPr>
            <w:r>
              <w:t>65.0</w:t>
            </w:r>
          </w:p>
        </w:tc>
        <w:tc>
          <w:tcPr>
            <w:tcW w:w="0" w:type="auto"/>
            <w:tcBorders>
              <w:top w:val="single" w:sz="2" w:space="0" w:color="000000"/>
            </w:tcBorders>
            <w:vAlign w:val="center"/>
          </w:tcPr>
          <w:p w14:paraId="21A399ED"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1C54DE7C"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7EE7F629" w14:textId="77777777" w:rsidR="002E2189" w:rsidRDefault="002E2189" w:rsidP="00BF7387">
            <w:pPr>
              <w:pStyle w:val="CUERPOTEXTOTABLA"/>
              <w:jc w:val="center"/>
            </w:pPr>
            <w:r>
              <w:t>6.0</w:t>
            </w:r>
          </w:p>
        </w:tc>
        <w:tc>
          <w:tcPr>
            <w:tcW w:w="0" w:type="auto"/>
            <w:vMerge w:val="restart"/>
            <w:tcBorders>
              <w:top w:val="single" w:sz="2" w:space="0" w:color="000000"/>
            </w:tcBorders>
            <w:noWrap/>
            <w:vAlign w:val="center"/>
          </w:tcPr>
          <w:p w14:paraId="23DB8F2A" w14:textId="77777777" w:rsidR="002E2189" w:rsidRDefault="002E2189" w:rsidP="00BF7387">
            <w:pPr>
              <w:pStyle w:val="CUERPOTEXTOTABLA"/>
              <w:jc w:val="center"/>
            </w:pPr>
            <w:r>
              <w:t>17.2</w:t>
            </w:r>
          </w:p>
        </w:tc>
        <w:tc>
          <w:tcPr>
            <w:tcW w:w="0" w:type="auto"/>
            <w:vMerge w:val="restart"/>
            <w:tcBorders>
              <w:top w:val="single" w:sz="2" w:space="0" w:color="000000"/>
            </w:tcBorders>
            <w:noWrap/>
            <w:vAlign w:val="center"/>
          </w:tcPr>
          <w:p w14:paraId="390FF2EF" w14:textId="77777777" w:rsidR="002E2189" w:rsidRDefault="002E2189" w:rsidP="00BF7387">
            <w:pPr>
              <w:pStyle w:val="CUERPOTEXTOTABLA"/>
            </w:pPr>
            <w:r>
              <w:rPr>
                <w:noProof/>
              </w:rPr>
              <w:drawing>
                <wp:inline distT="0" distB="0" distL="0" distR="0" wp14:anchorId="538FD6CD" wp14:editId="503050C3">
                  <wp:extent cx="360000" cy="360000"/>
                  <wp:effectExtent l="0" t="0" r="0" b="0"/>
                  <wp:docPr id="100"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3FCFE3F8" w14:textId="77777777" w:rsidTr="00BF7387">
        <w:trPr>
          <w:cantSplit/>
        </w:trPr>
        <w:tc>
          <w:tcPr>
            <w:tcW w:w="0" w:type="auto"/>
            <w:tcBorders>
              <w:right w:val="single" w:sz="14" w:space="0" w:color="000000"/>
            </w:tcBorders>
            <w:noWrap/>
            <w:vAlign w:val="center"/>
          </w:tcPr>
          <w:p w14:paraId="547BC3BC" w14:textId="77777777" w:rsidR="002E2189" w:rsidRDefault="002E2189" w:rsidP="00BF7387">
            <w:pPr>
              <w:pStyle w:val="CUERPOTEXTOTABLA"/>
              <w:jc w:val="center"/>
            </w:pPr>
            <w:r>
              <w:t>f4</w:t>
            </w:r>
          </w:p>
        </w:tc>
        <w:tc>
          <w:tcPr>
            <w:tcW w:w="0" w:type="auto"/>
            <w:tcBorders>
              <w:left w:val="single" w:sz="14" w:space="0" w:color="000000"/>
            </w:tcBorders>
            <w:vAlign w:val="center"/>
          </w:tcPr>
          <w:p w14:paraId="2B10D785"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noWrap/>
            <w:vAlign w:val="center"/>
          </w:tcPr>
          <w:p w14:paraId="4028C316" w14:textId="77777777" w:rsidR="002E2189" w:rsidRDefault="002E2189" w:rsidP="00BF7387">
            <w:pPr>
              <w:pStyle w:val="CUERPOTEXTOTABLA"/>
              <w:jc w:val="center"/>
            </w:pPr>
            <w:r>
              <w:t>683</w:t>
            </w:r>
          </w:p>
        </w:tc>
        <w:tc>
          <w:tcPr>
            <w:tcW w:w="0" w:type="auto"/>
            <w:noWrap/>
            <w:vAlign w:val="center"/>
          </w:tcPr>
          <w:p w14:paraId="76D0FE8D" w14:textId="77777777" w:rsidR="002E2189" w:rsidRDefault="002E2189" w:rsidP="00BF7387">
            <w:pPr>
              <w:pStyle w:val="CUERPOTEXTOTABLA"/>
              <w:jc w:val="center"/>
            </w:pPr>
            <w:r>
              <w:t>65.0</w:t>
            </w:r>
          </w:p>
        </w:tc>
        <w:tc>
          <w:tcPr>
            <w:tcW w:w="0" w:type="auto"/>
            <w:vAlign w:val="center"/>
          </w:tcPr>
          <w:p w14:paraId="4AC26613" w14:textId="77777777" w:rsidR="002E2189" w:rsidRDefault="002E2189" w:rsidP="00BF7387">
            <w:pPr>
              <w:pStyle w:val="CUERPOTEXTOTABLA"/>
            </w:pPr>
            <w:r>
              <w:t>Falso techo Fibra Mineral</w:t>
            </w:r>
          </w:p>
        </w:tc>
        <w:tc>
          <w:tcPr>
            <w:tcW w:w="0" w:type="auto"/>
            <w:noWrap/>
            <w:vAlign w:val="center"/>
          </w:tcPr>
          <w:p w14:paraId="1ED2D4AD" w14:textId="77777777" w:rsidR="002E2189" w:rsidRDefault="002E2189" w:rsidP="00BF7387">
            <w:pPr>
              <w:pStyle w:val="CUERPOTEXTOTABLA"/>
              <w:jc w:val="center"/>
            </w:pPr>
            <w:r>
              <w:t>0</w:t>
            </w:r>
          </w:p>
        </w:tc>
        <w:tc>
          <w:tcPr>
            <w:tcW w:w="0" w:type="auto"/>
            <w:vMerge/>
          </w:tcPr>
          <w:p w14:paraId="1935A84C" w14:textId="77777777" w:rsidR="002E2189" w:rsidRDefault="002E2189" w:rsidP="00BF7387"/>
        </w:tc>
        <w:tc>
          <w:tcPr>
            <w:tcW w:w="0" w:type="auto"/>
            <w:vMerge/>
          </w:tcPr>
          <w:p w14:paraId="3A862EF8" w14:textId="77777777" w:rsidR="002E2189" w:rsidRDefault="002E2189" w:rsidP="00BF7387"/>
        </w:tc>
        <w:tc>
          <w:tcPr>
            <w:tcW w:w="0" w:type="auto"/>
            <w:vMerge/>
          </w:tcPr>
          <w:p w14:paraId="48C4C53F" w14:textId="77777777" w:rsidR="002E2189" w:rsidRDefault="002E2189" w:rsidP="00BF7387"/>
        </w:tc>
      </w:tr>
    </w:tbl>
    <w:p w14:paraId="25697205" w14:textId="77777777" w:rsidR="002E2189" w:rsidRDefault="002E2189" w:rsidP="00BF7387">
      <w:pPr>
        <w:spacing w:line="2" w:lineRule="auto"/>
      </w:pPr>
    </w:p>
    <w:p w14:paraId="5947E3E2"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7CB1223" w14:textId="77777777" w:rsidTr="00BF7387">
        <w:trPr>
          <w:cantSplit/>
        </w:trPr>
        <w:tc>
          <w:tcPr>
            <w:tcW w:w="0" w:type="auto"/>
            <w:tcBorders>
              <w:bottom w:val="single" w:sz="14" w:space="0" w:color="FFCC00"/>
            </w:tcBorders>
            <w:vAlign w:val="center"/>
          </w:tcPr>
          <w:p w14:paraId="35FE4C8A" w14:textId="77777777" w:rsidR="002E2189" w:rsidRDefault="002E2189" w:rsidP="00BF7387">
            <w:pPr>
              <w:pStyle w:val="CUERPOTEXTOTABLA"/>
              <w:rPr>
                <w:b/>
              </w:rPr>
            </w:pPr>
            <w:r>
              <w:rPr>
                <w:b/>
              </w:rPr>
              <w:t>Cálculo de aislamiento acústico a ruido aéreo entre recintos interiores:</w:t>
            </w:r>
          </w:p>
        </w:tc>
      </w:tr>
    </w:tbl>
    <w:p w14:paraId="4483B7E9" w14:textId="77777777" w:rsidR="002E2189" w:rsidRDefault="002E2189" w:rsidP="00BF7387">
      <w:pPr>
        <w:spacing w:line="2" w:lineRule="auto"/>
      </w:pPr>
    </w:p>
    <w:p w14:paraId="0C332E67" w14:textId="77777777" w:rsidR="002E2189" w:rsidRDefault="002E2189" w:rsidP="00BF7387">
      <w:pPr>
        <w:pStyle w:val="CUERPOTEXTO"/>
        <w:keepNext/>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2BDA229" w14:textId="77777777" w:rsidTr="00BF7387">
        <w:trPr>
          <w:cantSplit/>
        </w:trPr>
        <w:tc>
          <w:tcPr>
            <w:tcW w:w="0" w:type="auto"/>
            <w:tcBorders>
              <w:bottom w:val="single" w:sz="14" w:space="0" w:color="EFEFEF"/>
            </w:tcBorders>
            <w:vAlign w:val="center"/>
          </w:tcPr>
          <w:p w14:paraId="2287E735" w14:textId="77777777" w:rsidR="002E2189" w:rsidRDefault="002E2189" w:rsidP="00BF7387">
            <w:pPr>
              <w:pStyle w:val="CUERPOTEXTOTABLA"/>
              <w:rPr>
                <w:b/>
              </w:rPr>
            </w:pPr>
            <w:r>
              <w:rPr>
                <w:b/>
              </w:rPr>
              <w:t>Contribución directa, R</w:t>
            </w:r>
            <w:r>
              <w:rPr>
                <w:b/>
                <w:vertAlign w:val="subscript"/>
              </w:rPr>
              <w:t>Dd,A</w:t>
            </w:r>
            <w:r>
              <w:rPr>
                <w:b/>
              </w:rPr>
              <w:t>:</w:t>
            </w:r>
          </w:p>
        </w:tc>
      </w:tr>
    </w:tbl>
    <w:p w14:paraId="5002EACA" w14:textId="77777777" w:rsidR="002E2189" w:rsidRDefault="002E2189" w:rsidP="00BF7387">
      <w:pPr>
        <w:spacing w:line="2" w:lineRule="auto"/>
      </w:pPr>
    </w:p>
    <w:p w14:paraId="1AF636CE"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76"/>
        <w:gridCol w:w="568"/>
        <w:gridCol w:w="568"/>
        <w:gridCol w:w="568"/>
        <w:gridCol w:w="446"/>
        <w:gridCol w:w="568"/>
        <w:gridCol w:w="1291"/>
      </w:tblGrid>
      <w:tr w:rsidR="002E2189" w14:paraId="3397A0F5" w14:textId="77777777" w:rsidTr="00BF7387">
        <w:trPr>
          <w:cantSplit/>
        </w:trPr>
        <w:tc>
          <w:tcPr>
            <w:tcW w:w="0" w:type="auto"/>
            <w:vMerge w:val="restart"/>
            <w:vAlign w:val="center"/>
          </w:tcPr>
          <w:p w14:paraId="72A13421" w14:textId="77777777" w:rsidR="002E2189" w:rsidRDefault="002E2189" w:rsidP="00BF7387">
            <w:pPr>
              <w:pStyle w:val="CUERPOTEXTOTABLA"/>
            </w:pPr>
            <w:r>
              <w:t>Elemento separador</w:t>
            </w:r>
          </w:p>
        </w:tc>
        <w:tc>
          <w:tcPr>
            <w:tcW w:w="0" w:type="auto"/>
            <w:noWrap/>
            <w:vAlign w:val="center"/>
          </w:tcPr>
          <w:p w14:paraId="2D59D824" w14:textId="77777777" w:rsidR="002E2189" w:rsidRDefault="002E2189" w:rsidP="00BF7387">
            <w:pPr>
              <w:pStyle w:val="CUERPOTEXTOTABLA"/>
              <w:jc w:val="center"/>
            </w:pPr>
            <w:r>
              <w:t>R</w:t>
            </w:r>
            <w:r>
              <w:rPr>
                <w:vertAlign w:val="subscript"/>
              </w:rPr>
              <w:t>D,A</w:t>
            </w:r>
          </w:p>
        </w:tc>
        <w:tc>
          <w:tcPr>
            <w:tcW w:w="0" w:type="auto"/>
            <w:noWrap/>
            <w:vAlign w:val="center"/>
          </w:tcPr>
          <w:p w14:paraId="6AC5A42F"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3B388760"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02AE41B9" w14:textId="77777777" w:rsidR="002E2189" w:rsidRDefault="002E2189" w:rsidP="00BF7387">
            <w:pPr>
              <w:pStyle w:val="CUERPOTEXTOTABLA"/>
              <w:jc w:val="center"/>
            </w:pPr>
            <w:r>
              <w:t>S</w:t>
            </w:r>
            <w:r>
              <w:rPr>
                <w:vertAlign w:val="subscript"/>
              </w:rPr>
              <w:t>S</w:t>
            </w:r>
          </w:p>
        </w:tc>
        <w:tc>
          <w:tcPr>
            <w:tcW w:w="0" w:type="auto"/>
            <w:noWrap/>
            <w:vAlign w:val="center"/>
          </w:tcPr>
          <w:p w14:paraId="721C137F" w14:textId="77777777" w:rsidR="002E2189" w:rsidRDefault="002E2189" w:rsidP="00BF7387">
            <w:pPr>
              <w:pStyle w:val="CUERPOTEXTOTABLA"/>
              <w:jc w:val="center"/>
            </w:pPr>
            <w:r>
              <w:t>R</w:t>
            </w:r>
            <w:r>
              <w:rPr>
                <w:vertAlign w:val="subscript"/>
              </w:rPr>
              <w:t>Dd,A</w:t>
            </w:r>
          </w:p>
        </w:tc>
        <w:tc>
          <w:tcPr>
            <w:tcW w:w="0" w:type="auto"/>
            <w:vMerge w:val="restart"/>
            <w:noWrap/>
            <w:vAlign w:val="center"/>
          </w:tcPr>
          <w:p w14:paraId="3A24DF4F" w14:textId="77777777" w:rsidR="002E2189" w:rsidRDefault="002E2189" w:rsidP="00BF7387">
            <w:pPr>
              <w:pStyle w:val="CUERPOTEXTOTABLA"/>
              <w:jc w:val="center"/>
            </w:pPr>
            <w:r>
              <w:rPr>
                <w:rFonts w:ascii="Symbol" w:hAnsi="Symbol" w:cs="Symbol"/>
                <w:sz w:val="18"/>
              </w:rPr>
              <w:t></w:t>
            </w:r>
            <w:r>
              <w:rPr>
                <w:vertAlign w:val="subscript"/>
              </w:rPr>
              <w:t>Dd</w:t>
            </w:r>
          </w:p>
        </w:tc>
      </w:tr>
      <w:tr w:rsidR="002E2189" w14:paraId="6A5CF8B9" w14:textId="77777777" w:rsidTr="00BF7387">
        <w:trPr>
          <w:cantSplit/>
        </w:trPr>
        <w:tc>
          <w:tcPr>
            <w:tcW w:w="0" w:type="auto"/>
            <w:vMerge/>
            <w:tcBorders>
              <w:bottom w:val="single" w:sz="14" w:space="0" w:color="000000"/>
            </w:tcBorders>
          </w:tcPr>
          <w:p w14:paraId="5B06A6E0" w14:textId="77777777" w:rsidR="002E2189" w:rsidRDefault="002E2189" w:rsidP="00BF7387"/>
        </w:tc>
        <w:tc>
          <w:tcPr>
            <w:tcW w:w="0" w:type="auto"/>
            <w:tcBorders>
              <w:bottom w:val="single" w:sz="14" w:space="0" w:color="000000"/>
            </w:tcBorders>
            <w:noWrap/>
            <w:vAlign w:val="center"/>
          </w:tcPr>
          <w:p w14:paraId="293CD158"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D37DB0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2D9C4DB"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761B2F6"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7A1B8A6A" w14:textId="77777777" w:rsidR="002E2189" w:rsidRDefault="002E2189" w:rsidP="00BF7387">
            <w:pPr>
              <w:pStyle w:val="CUERPOTEXTOTABLA"/>
              <w:jc w:val="center"/>
            </w:pPr>
            <w:r>
              <w:t>(dBA)</w:t>
            </w:r>
          </w:p>
        </w:tc>
        <w:tc>
          <w:tcPr>
            <w:tcW w:w="0" w:type="auto"/>
            <w:vMerge/>
            <w:tcBorders>
              <w:bottom w:val="single" w:sz="14" w:space="0" w:color="000000"/>
            </w:tcBorders>
          </w:tcPr>
          <w:p w14:paraId="0D9A0FCE" w14:textId="77777777" w:rsidR="002E2189" w:rsidRDefault="002E2189" w:rsidP="00BF7387"/>
        </w:tc>
      </w:tr>
      <w:tr w:rsidR="002E2189" w14:paraId="5ADFCDB3" w14:textId="77777777" w:rsidTr="00BF7387">
        <w:trPr>
          <w:cantSplit/>
        </w:trPr>
        <w:tc>
          <w:tcPr>
            <w:tcW w:w="0" w:type="auto"/>
            <w:tcBorders>
              <w:top w:val="single" w:sz="14" w:space="0" w:color="000000"/>
            </w:tcBorders>
            <w:vAlign w:val="center"/>
          </w:tcPr>
          <w:p w14:paraId="0BBEB577"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2E444B0E"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0D00341A"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5BDB7F05"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0EA4B7CA" w14:textId="77777777" w:rsidR="002E2189" w:rsidRDefault="002E2189" w:rsidP="00BF7387">
            <w:pPr>
              <w:pStyle w:val="CUERPOTEXTOTABLA"/>
              <w:jc w:val="center"/>
            </w:pPr>
            <w:r>
              <w:t>17.2</w:t>
            </w:r>
          </w:p>
        </w:tc>
        <w:tc>
          <w:tcPr>
            <w:tcW w:w="0" w:type="auto"/>
            <w:tcBorders>
              <w:top w:val="single" w:sz="14" w:space="0" w:color="000000"/>
              <w:bottom w:val="single" w:sz="14" w:space="0" w:color="000000"/>
            </w:tcBorders>
            <w:noWrap/>
            <w:vAlign w:val="center"/>
          </w:tcPr>
          <w:p w14:paraId="602B731C" w14:textId="77777777" w:rsidR="002E2189" w:rsidRDefault="002E2189" w:rsidP="00BF7387">
            <w:pPr>
              <w:pStyle w:val="CUERPOTEXTOTABLA"/>
              <w:jc w:val="center"/>
            </w:pPr>
            <w:r>
              <w:t>67.0</w:t>
            </w:r>
          </w:p>
        </w:tc>
        <w:tc>
          <w:tcPr>
            <w:tcW w:w="0" w:type="auto"/>
            <w:tcBorders>
              <w:top w:val="single" w:sz="14" w:space="0" w:color="000000"/>
              <w:bottom w:val="single" w:sz="14" w:space="0" w:color="000000"/>
            </w:tcBorders>
            <w:noWrap/>
            <w:vAlign w:val="center"/>
          </w:tcPr>
          <w:p w14:paraId="7DEBD1E2" w14:textId="77777777" w:rsidR="002E2189" w:rsidRDefault="002E2189" w:rsidP="00BF7387">
            <w:pPr>
              <w:pStyle w:val="CUERPOTEXTOTABLA"/>
              <w:jc w:val="right"/>
            </w:pPr>
            <w:r>
              <w:t>1.99526e-007</w:t>
            </w:r>
          </w:p>
        </w:tc>
      </w:tr>
      <w:tr w:rsidR="002E2189" w14:paraId="13FCE764" w14:textId="77777777" w:rsidTr="00BF7387">
        <w:trPr>
          <w:cantSplit/>
        </w:trPr>
        <w:tc>
          <w:tcPr>
            <w:tcW w:w="0" w:type="auto"/>
            <w:gridSpan w:val="5"/>
            <w:noWrap/>
            <w:vAlign w:val="center"/>
          </w:tcPr>
          <w:p w14:paraId="56E33CF1"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6A5DF7C" w14:textId="77777777" w:rsidR="002E2189" w:rsidRDefault="002E2189" w:rsidP="00BF7387">
            <w:pPr>
              <w:pStyle w:val="CUERPOTEXTOTABLA"/>
              <w:jc w:val="center"/>
              <w:rPr>
                <w:b/>
              </w:rPr>
            </w:pPr>
            <w:r>
              <w:rPr>
                <w:b/>
              </w:rPr>
              <w:t>67.0</w:t>
            </w:r>
          </w:p>
        </w:tc>
        <w:tc>
          <w:tcPr>
            <w:tcW w:w="0" w:type="auto"/>
            <w:tcBorders>
              <w:top w:val="single" w:sz="14" w:space="0" w:color="000000"/>
            </w:tcBorders>
            <w:noWrap/>
            <w:vAlign w:val="center"/>
          </w:tcPr>
          <w:p w14:paraId="047B9482" w14:textId="77777777" w:rsidR="002E2189" w:rsidRDefault="002E2189" w:rsidP="00BF7387">
            <w:pPr>
              <w:pStyle w:val="CUERPOTEXTOTABLA"/>
              <w:jc w:val="right"/>
            </w:pPr>
            <w:r>
              <w:t>1.99526e-007</w:t>
            </w:r>
          </w:p>
        </w:tc>
      </w:tr>
    </w:tbl>
    <w:p w14:paraId="6845A897" w14:textId="77777777" w:rsidR="002E2189" w:rsidRDefault="002E2189" w:rsidP="00BF7387">
      <w:pPr>
        <w:spacing w:line="2" w:lineRule="auto"/>
      </w:pPr>
    </w:p>
    <w:p w14:paraId="53618AB6"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F1DD6EE" w14:textId="77777777" w:rsidTr="00BF7387">
        <w:trPr>
          <w:cantSplit/>
        </w:trPr>
        <w:tc>
          <w:tcPr>
            <w:tcW w:w="0" w:type="auto"/>
            <w:tcBorders>
              <w:bottom w:val="single" w:sz="14" w:space="0" w:color="EFEFEF"/>
            </w:tcBorders>
            <w:vAlign w:val="center"/>
          </w:tcPr>
          <w:p w14:paraId="60134A7F" w14:textId="77777777" w:rsidR="002E2189" w:rsidRDefault="002E2189" w:rsidP="00BF7387">
            <w:pPr>
              <w:pStyle w:val="CUERPOTEXTOTABLA"/>
              <w:rPr>
                <w:b/>
              </w:rPr>
            </w:pPr>
            <w:r>
              <w:rPr>
                <w:b/>
              </w:rPr>
              <w:t>Contribución de Flanco a flanco, R</w:t>
            </w:r>
            <w:r>
              <w:rPr>
                <w:b/>
                <w:vertAlign w:val="subscript"/>
              </w:rPr>
              <w:t>Ff,A</w:t>
            </w:r>
            <w:r>
              <w:rPr>
                <w:b/>
              </w:rPr>
              <w:t>:</w:t>
            </w:r>
          </w:p>
        </w:tc>
      </w:tr>
    </w:tbl>
    <w:p w14:paraId="16CB5EC7" w14:textId="77777777" w:rsidR="002E2189" w:rsidRDefault="002E2189" w:rsidP="00BF7387">
      <w:pPr>
        <w:spacing w:line="2" w:lineRule="auto"/>
      </w:pPr>
    </w:p>
    <w:p w14:paraId="12FFA481"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79"/>
        <w:gridCol w:w="356"/>
        <w:gridCol w:w="446"/>
        <w:gridCol w:w="568"/>
        <w:gridCol w:w="1291"/>
      </w:tblGrid>
      <w:tr w:rsidR="002E2189" w14:paraId="3FF24A53" w14:textId="77777777" w:rsidTr="00BF7387">
        <w:trPr>
          <w:cantSplit/>
        </w:trPr>
        <w:tc>
          <w:tcPr>
            <w:tcW w:w="0" w:type="auto"/>
            <w:vMerge w:val="restart"/>
            <w:noWrap/>
            <w:vAlign w:val="center"/>
          </w:tcPr>
          <w:p w14:paraId="7456A2C8" w14:textId="77777777" w:rsidR="002E2189" w:rsidRDefault="002E2189" w:rsidP="00BF7387">
            <w:pPr>
              <w:pStyle w:val="CUERPOTEXTOTABLA"/>
              <w:jc w:val="center"/>
            </w:pPr>
            <w:r>
              <w:t>Flanco</w:t>
            </w:r>
          </w:p>
        </w:tc>
        <w:tc>
          <w:tcPr>
            <w:tcW w:w="0" w:type="auto"/>
            <w:noWrap/>
            <w:vAlign w:val="center"/>
          </w:tcPr>
          <w:p w14:paraId="3AAFBC28" w14:textId="77777777" w:rsidR="002E2189" w:rsidRDefault="002E2189" w:rsidP="00BF7387">
            <w:pPr>
              <w:pStyle w:val="CUERPOTEXTOTABLA"/>
              <w:jc w:val="center"/>
            </w:pPr>
            <w:r>
              <w:t>R</w:t>
            </w:r>
            <w:r>
              <w:rPr>
                <w:vertAlign w:val="subscript"/>
              </w:rPr>
              <w:t>F,A</w:t>
            </w:r>
          </w:p>
        </w:tc>
        <w:tc>
          <w:tcPr>
            <w:tcW w:w="0" w:type="auto"/>
            <w:noWrap/>
            <w:vAlign w:val="center"/>
          </w:tcPr>
          <w:p w14:paraId="02D21AC9" w14:textId="77777777" w:rsidR="002E2189" w:rsidRDefault="002E2189" w:rsidP="00BF7387">
            <w:pPr>
              <w:pStyle w:val="CUERPOTEXTOTABLA"/>
              <w:jc w:val="center"/>
            </w:pPr>
            <w:r>
              <w:t>R</w:t>
            </w:r>
            <w:r>
              <w:rPr>
                <w:vertAlign w:val="subscript"/>
              </w:rPr>
              <w:t>f,A</w:t>
            </w:r>
          </w:p>
        </w:tc>
        <w:tc>
          <w:tcPr>
            <w:tcW w:w="0" w:type="auto"/>
            <w:noWrap/>
            <w:vAlign w:val="center"/>
          </w:tcPr>
          <w:p w14:paraId="515A32BD" w14:textId="77777777" w:rsidR="002E2189" w:rsidRDefault="002E2189" w:rsidP="00BF7387">
            <w:pPr>
              <w:pStyle w:val="CUERPOTEXTOTABLA"/>
              <w:jc w:val="center"/>
            </w:pPr>
            <w:r>
              <w:rPr>
                <w:rFonts w:ascii="Symbol" w:hAnsi="Symbol" w:cs="Symbol"/>
                <w:sz w:val="18"/>
              </w:rPr>
              <w:t></w:t>
            </w:r>
            <w:r>
              <w:t>R</w:t>
            </w:r>
            <w:r>
              <w:rPr>
                <w:vertAlign w:val="subscript"/>
              </w:rPr>
              <w:t>Ff,A</w:t>
            </w:r>
          </w:p>
        </w:tc>
        <w:tc>
          <w:tcPr>
            <w:tcW w:w="0" w:type="auto"/>
            <w:noWrap/>
            <w:vAlign w:val="center"/>
          </w:tcPr>
          <w:p w14:paraId="0C594C77" w14:textId="77777777" w:rsidR="002E2189" w:rsidRDefault="002E2189" w:rsidP="00BF7387">
            <w:pPr>
              <w:pStyle w:val="CUERPOTEXTOTABLA"/>
              <w:jc w:val="center"/>
            </w:pPr>
            <w:r>
              <w:t>K</w:t>
            </w:r>
            <w:r>
              <w:rPr>
                <w:vertAlign w:val="subscript"/>
              </w:rPr>
              <w:t>Ff</w:t>
            </w:r>
          </w:p>
        </w:tc>
        <w:tc>
          <w:tcPr>
            <w:tcW w:w="0" w:type="auto"/>
            <w:noWrap/>
            <w:vAlign w:val="center"/>
          </w:tcPr>
          <w:p w14:paraId="58D72681" w14:textId="77777777" w:rsidR="002E2189" w:rsidRDefault="002E2189" w:rsidP="00BF7387">
            <w:pPr>
              <w:pStyle w:val="CUERPOTEXTOTABLA"/>
              <w:jc w:val="center"/>
            </w:pPr>
            <w:r>
              <w:t>L</w:t>
            </w:r>
            <w:r>
              <w:rPr>
                <w:vertAlign w:val="subscript"/>
              </w:rPr>
              <w:t>f</w:t>
            </w:r>
          </w:p>
        </w:tc>
        <w:tc>
          <w:tcPr>
            <w:tcW w:w="0" w:type="auto"/>
            <w:noWrap/>
            <w:vAlign w:val="center"/>
          </w:tcPr>
          <w:p w14:paraId="50ED0252" w14:textId="77777777" w:rsidR="002E2189" w:rsidRDefault="002E2189" w:rsidP="00BF7387">
            <w:pPr>
              <w:pStyle w:val="CUERPOTEXTOTABLA"/>
              <w:jc w:val="center"/>
            </w:pPr>
            <w:r>
              <w:t>S</w:t>
            </w:r>
            <w:r>
              <w:rPr>
                <w:vertAlign w:val="subscript"/>
              </w:rPr>
              <w:t>i</w:t>
            </w:r>
          </w:p>
        </w:tc>
        <w:tc>
          <w:tcPr>
            <w:tcW w:w="0" w:type="auto"/>
            <w:noWrap/>
            <w:vAlign w:val="center"/>
          </w:tcPr>
          <w:p w14:paraId="2F7EED5D" w14:textId="77777777" w:rsidR="002E2189" w:rsidRDefault="002E2189" w:rsidP="00BF7387">
            <w:pPr>
              <w:pStyle w:val="CUERPOTEXTOTABLA"/>
              <w:jc w:val="center"/>
            </w:pPr>
            <w:r>
              <w:t>R</w:t>
            </w:r>
            <w:r>
              <w:rPr>
                <w:vertAlign w:val="subscript"/>
              </w:rPr>
              <w:t>Ff,A</w:t>
            </w:r>
          </w:p>
        </w:tc>
        <w:tc>
          <w:tcPr>
            <w:tcW w:w="0" w:type="auto"/>
            <w:vMerge w:val="restart"/>
            <w:noWrap/>
            <w:vAlign w:val="center"/>
          </w:tcPr>
          <w:p w14:paraId="3364E001"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Ff</w:t>
            </w:r>
          </w:p>
        </w:tc>
      </w:tr>
      <w:tr w:rsidR="002E2189" w14:paraId="3CAC965F" w14:textId="77777777" w:rsidTr="00BF7387">
        <w:trPr>
          <w:cantSplit/>
        </w:trPr>
        <w:tc>
          <w:tcPr>
            <w:tcW w:w="0" w:type="auto"/>
            <w:vMerge/>
          </w:tcPr>
          <w:p w14:paraId="4D1A2253" w14:textId="77777777" w:rsidR="002E2189" w:rsidRDefault="002E2189" w:rsidP="00BF7387"/>
        </w:tc>
        <w:tc>
          <w:tcPr>
            <w:tcW w:w="0" w:type="auto"/>
            <w:tcBorders>
              <w:bottom w:val="single" w:sz="14" w:space="0" w:color="000000"/>
            </w:tcBorders>
            <w:noWrap/>
            <w:vAlign w:val="center"/>
          </w:tcPr>
          <w:p w14:paraId="7EA3B1A0"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8E24168"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AF41D67"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218E478"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60018038"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34A0E020"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1AC3082A" w14:textId="77777777" w:rsidR="002E2189" w:rsidRDefault="002E2189" w:rsidP="00BF7387">
            <w:pPr>
              <w:pStyle w:val="CUERPOTEXTOTABLA"/>
              <w:jc w:val="center"/>
            </w:pPr>
            <w:r>
              <w:t>(dBA)</w:t>
            </w:r>
          </w:p>
        </w:tc>
        <w:tc>
          <w:tcPr>
            <w:tcW w:w="0" w:type="auto"/>
            <w:vMerge/>
            <w:tcBorders>
              <w:bottom w:val="single" w:sz="14" w:space="0" w:color="000000"/>
            </w:tcBorders>
          </w:tcPr>
          <w:p w14:paraId="471CF33F" w14:textId="77777777" w:rsidR="002E2189" w:rsidRDefault="002E2189" w:rsidP="00BF7387"/>
        </w:tc>
      </w:tr>
      <w:tr w:rsidR="002E2189" w14:paraId="472DEFB9" w14:textId="77777777" w:rsidTr="00BF7387">
        <w:trPr>
          <w:cantSplit/>
        </w:trPr>
        <w:tc>
          <w:tcPr>
            <w:tcW w:w="0" w:type="auto"/>
            <w:tcBorders>
              <w:right w:val="single" w:sz="14" w:space="0" w:color="000000"/>
            </w:tcBorders>
            <w:noWrap/>
            <w:vAlign w:val="center"/>
          </w:tcPr>
          <w:p w14:paraId="44119639"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71BCEF22" w14:textId="77777777" w:rsidR="002E2189" w:rsidRDefault="002E2189" w:rsidP="00BF7387">
            <w:pPr>
              <w:pStyle w:val="CUERPOTEXTOTABLA"/>
              <w:jc w:val="center"/>
            </w:pPr>
            <w:r>
              <w:t>52.0</w:t>
            </w:r>
          </w:p>
        </w:tc>
        <w:tc>
          <w:tcPr>
            <w:tcW w:w="0" w:type="auto"/>
            <w:tcBorders>
              <w:top w:val="single" w:sz="14" w:space="0" w:color="000000"/>
            </w:tcBorders>
            <w:noWrap/>
            <w:vAlign w:val="center"/>
          </w:tcPr>
          <w:p w14:paraId="782ED0CD" w14:textId="77777777" w:rsidR="002E2189" w:rsidRDefault="002E2189" w:rsidP="00BF7387">
            <w:pPr>
              <w:pStyle w:val="CUERPOTEXTOTABLA"/>
              <w:jc w:val="center"/>
            </w:pPr>
            <w:r>
              <w:t>52.0</w:t>
            </w:r>
          </w:p>
        </w:tc>
        <w:tc>
          <w:tcPr>
            <w:tcW w:w="0" w:type="auto"/>
            <w:tcBorders>
              <w:top w:val="single" w:sz="14" w:space="0" w:color="000000"/>
            </w:tcBorders>
            <w:noWrap/>
            <w:vAlign w:val="center"/>
          </w:tcPr>
          <w:p w14:paraId="370D4694"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13596A38" w14:textId="77777777" w:rsidR="002E2189" w:rsidRDefault="002E2189" w:rsidP="00BF7387">
            <w:pPr>
              <w:pStyle w:val="CUERPOTEXTOTABLA"/>
              <w:jc w:val="center"/>
            </w:pPr>
            <w:r>
              <w:t>11.3</w:t>
            </w:r>
          </w:p>
        </w:tc>
        <w:tc>
          <w:tcPr>
            <w:tcW w:w="0" w:type="auto"/>
            <w:tcBorders>
              <w:top w:val="single" w:sz="14" w:space="0" w:color="000000"/>
            </w:tcBorders>
            <w:noWrap/>
            <w:vAlign w:val="center"/>
          </w:tcPr>
          <w:p w14:paraId="684CA0A3"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5EBB7331" w14:textId="77777777" w:rsidR="002E2189" w:rsidRDefault="002E2189" w:rsidP="00BF7387">
            <w:pPr>
              <w:pStyle w:val="CUERPOTEXTOTABLA"/>
              <w:jc w:val="center"/>
            </w:pPr>
            <w:r>
              <w:t>17.2</w:t>
            </w:r>
          </w:p>
        </w:tc>
        <w:tc>
          <w:tcPr>
            <w:tcW w:w="0" w:type="auto"/>
            <w:tcBorders>
              <w:top w:val="single" w:sz="14" w:space="0" w:color="000000"/>
            </w:tcBorders>
            <w:noWrap/>
            <w:vAlign w:val="center"/>
          </w:tcPr>
          <w:p w14:paraId="583F00CE" w14:textId="77777777" w:rsidR="002E2189" w:rsidRDefault="002E2189" w:rsidP="00BF7387">
            <w:pPr>
              <w:pStyle w:val="CUERPOTEXTOTABLA"/>
              <w:jc w:val="center"/>
            </w:pPr>
            <w:r>
              <w:t>69.9</w:t>
            </w:r>
          </w:p>
        </w:tc>
        <w:tc>
          <w:tcPr>
            <w:tcW w:w="0" w:type="auto"/>
            <w:tcBorders>
              <w:top w:val="single" w:sz="14" w:space="0" w:color="000000"/>
            </w:tcBorders>
            <w:noWrap/>
            <w:vAlign w:val="center"/>
          </w:tcPr>
          <w:p w14:paraId="040ECF28" w14:textId="77777777" w:rsidR="002E2189" w:rsidRDefault="002E2189" w:rsidP="00BF7387">
            <w:pPr>
              <w:pStyle w:val="CUERPOTEXTOTABLA"/>
              <w:jc w:val="right"/>
            </w:pPr>
            <w:r>
              <w:t>1.02329e-007</w:t>
            </w:r>
          </w:p>
        </w:tc>
      </w:tr>
      <w:tr w:rsidR="002E2189" w14:paraId="6BB5D688" w14:textId="77777777" w:rsidTr="00BF7387">
        <w:trPr>
          <w:cantSplit/>
        </w:trPr>
        <w:tc>
          <w:tcPr>
            <w:tcW w:w="0" w:type="auto"/>
            <w:tcBorders>
              <w:right w:val="single" w:sz="14" w:space="0" w:color="000000"/>
            </w:tcBorders>
            <w:noWrap/>
            <w:vAlign w:val="center"/>
          </w:tcPr>
          <w:p w14:paraId="48525CE8"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1AC2FBD0" w14:textId="77777777" w:rsidR="002E2189" w:rsidRDefault="002E2189" w:rsidP="00BF7387">
            <w:pPr>
              <w:pStyle w:val="CUERPOTEXTOTABLA"/>
              <w:jc w:val="center"/>
            </w:pPr>
            <w:r>
              <w:t>67.0</w:t>
            </w:r>
          </w:p>
        </w:tc>
        <w:tc>
          <w:tcPr>
            <w:tcW w:w="0" w:type="auto"/>
            <w:noWrap/>
            <w:vAlign w:val="center"/>
          </w:tcPr>
          <w:p w14:paraId="454311A3" w14:textId="77777777" w:rsidR="002E2189" w:rsidRDefault="002E2189" w:rsidP="00BF7387">
            <w:pPr>
              <w:pStyle w:val="CUERPOTEXTOTABLA"/>
              <w:jc w:val="center"/>
            </w:pPr>
            <w:r>
              <w:t>67.0</w:t>
            </w:r>
          </w:p>
        </w:tc>
        <w:tc>
          <w:tcPr>
            <w:tcW w:w="0" w:type="auto"/>
            <w:noWrap/>
            <w:vAlign w:val="center"/>
          </w:tcPr>
          <w:p w14:paraId="39086119" w14:textId="77777777" w:rsidR="002E2189" w:rsidRDefault="002E2189" w:rsidP="00BF7387">
            <w:pPr>
              <w:pStyle w:val="CUERPOTEXTOTABLA"/>
              <w:jc w:val="center"/>
            </w:pPr>
            <w:r>
              <w:t>0</w:t>
            </w:r>
          </w:p>
        </w:tc>
        <w:tc>
          <w:tcPr>
            <w:tcW w:w="0" w:type="auto"/>
            <w:noWrap/>
            <w:vAlign w:val="center"/>
          </w:tcPr>
          <w:p w14:paraId="1181CF7B" w14:textId="77777777" w:rsidR="002E2189" w:rsidRDefault="002E2189" w:rsidP="00BF7387">
            <w:pPr>
              <w:pStyle w:val="CUERPOTEXTOTABLA"/>
              <w:jc w:val="center"/>
            </w:pPr>
            <w:r>
              <w:t>10.0</w:t>
            </w:r>
          </w:p>
        </w:tc>
        <w:tc>
          <w:tcPr>
            <w:tcW w:w="0" w:type="auto"/>
            <w:noWrap/>
            <w:vAlign w:val="center"/>
          </w:tcPr>
          <w:p w14:paraId="3C015B87" w14:textId="77777777" w:rsidR="002E2189" w:rsidRDefault="002E2189" w:rsidP="00BF7387">
            <w:pPr>
              <w:pStyle w:val="CUERPOTEXTOTABLA"/>
              <w:jc w:val="center"/>
            </w:pPr>
            <w:r>
              <w:t>3.8</w:t>
            </w:r>
          </w:p>
        </w:tc>
        <w:tc>
          <w:tcPr>
            <w:tcW w:w="0" w:type="auto"/>
            <w:noWrap/>
            <w:vAlign w:val="center"/>
          </w:tcPr>
          <w:p w14:paraId="1B212C94" w14:textId="77777777" w:rsidR="002E2189" w:rsidRDefault="002E2189" w:rsidP="00BF7387">
            <w:pPr>
              <w:pStyle w:val="CUERPOTEXTOTABLA"/>
              <w:jc w:val="center"/>
            </w:pPr>
            <w:r>
              <w:t>17.2</w:t>
            </w:r>
          </w:p>
        </w:tc>
        <w:tc>
          <w:tcPr>
            <w:tcW w:w="0" w:type="auto"/>
            <w:noWrap/>
            <w:vAlign w:val="center"/>
          </w:tcPr>
          <w:p w14:paraId="62B7D7C5" w14:textId="77777777" w:rsidR="002E2189" w:rsidRDefault="002E2189" w:rsidP="00BF7387">
            <w:pPr>
              <w:pStyle w:val="CUERPOTEXTOTABLA"/>
              <w:jc w:val="center"/>
            </w:pPr>
            <w:r>
              <w:t>83.6</w:t>
            </w:r>
          </w:p>
        </w:tc>
        <w:tc>
          <w:tcPr>
            <w:tcW w:w="0" w:type="auto"/>
            <w:noWrap/>
            <w:vAlign w:val="center"/>
          </w:tcPr>
          <w:p w14:paraId="41DD8EA3" w14:textId="77777777" w:rsidR="002E2189" w:rsidRDefault="002E2189" w:rsidP="00BF7387">
            <w:pPr>
              <w:pStyle w:val="CUERPOTEXTOTABLA"/>
              <w:jc w:val="right"/>
            </w:pPr>
            <w:r>
              <w:t>4.36516e-009</w:t>
            </w:r>
          </w:p>
        </w:tc>
      </w:tr>
      <w:tr w:rsidR="002E2189" w14:paraId="3348E5D8" w14:textId="77777777" w:rsidTr="00BF7387">
        <w:trPr>
          <w:cantSplit/>
        </w:trPr>
        <w:tc>
          <w:tcPr>
            <w:tcW w:w="0" w:type="auto"/>
            <w:tcBorders>
              <w:right w:val="single" w:sz="14" w:space="0" w:color="000000"/>
            </w:tcBorders>
            <w:noWrap/>
            <w:vAlign w:val="center"/>
          </w:tcPr>
          <w:p w14:paraId="39F41F03"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65567674" w14:textId="77777777" w:rsidR="002E2189" w:rsidRDefault="002E2189" w:rsidP="00BF7387">
            <w:pPr>
              <w:pStyle w:val="CUERPOTEXTOTABLA"/>
              <w:jc w:val="center"/>
            </w:pPr>
            <w:r>
              <w:t>65.0</w:t>
            </w:r>
          </w:p>
        </w:tc>
        <w:tc>
          <w:tcPr>
            <w:tcW w:w="0" w:type="auto"/>
            <w:noWrap/>
            <w:vAlign w:val="center"/>
          </w:tcPr>
          <w:p w14:paraId="410B1B1B" w14:textId="77777777" w:rsidR="002E2189" w:rsidRDefault="002E2189" w:rsidP="00BF7387">
            <w:pPr>
              <w:pStyle w:val="CUERPOTEXTOTABLA"/>
              <w:jc w:val="center"/>
            </w:pPr>
            <w:r>
              <w:t>65.0</w:t>
            </w:r>
          </w:p>
        </w:tc>
        <w:tc>
          <w:tcPr>
            <w:tcW w:w="0" w:type="auto"/>
            <w:noWrap/>
            <w:vAlign w:val="center"/>
          </w:tcPr>
          <w:p w14:paraId="621BA1EA" w14:textId="77777777" w:rsidR="002E2189" w:rsidRDefault="002E2189" w:rsidP="00BF7387">
            <w:pPr>
              <w:pStyle w:val="CUERPOTEXTOTABLA"/>
              <w:jc w:val="center"/>
            </w:pPr>
            <w:r>
              <w:t>0</w:t>
            </w:r>
          </w:p>
        </w:tc>
        <w:tc>
          <w:tcPr>
            <w:tcW w:w="0" w:type="auto"/>
            <w:noWrap/>
            <w:vAlign w:val="center"/>
          </w:tcPr>
          <w:p w14:paraId="591F764F" w14:textId="77777777" w:rsidR="002E2189" w:rsidRDefault="002E2189" w:rsidP="00BF7387">
            <w:pPr>
              <w:pStyle w:val="CUERPOTEXTOTABLA"/>
              <w:jc w:val="center"/>
            </w:pPr>
            <w:r>
              <w:t>-4.0*</w:t>
            </w:r>
          </w:p>
        </w:tc>
        <w:tc>
          <w:tcPr>
            <w:tcW w:w="0" w:type="auto"/>
            <w:noWrap/>
            <w:vAlign w:val="center"/>
          </w:tcPr>
          <w:p w14:paraId="270A888C" w14:textId="77777777" w:rsidR="002E2189" w:rsidRDefault="002E2189" w:rsidP="00BF7387">
            <w:pPr>
              <w:pStyle w:val="CUERPOTEXTOTABLA"/>
              <w:jc w:val="center"/>
            </w:pPr>
            <w:r>
              <w:t>6.0</w:t>
            </w:r>
          </w:p>
        </w:tc>
        <w:tc>
          <w:tcPr>
            <w:tcW w:w="0" w:type="auto"/>
            <w:noWrap/>
            <w:vAlign w:val="center"/>
          </w:tcPr>
          <w:p w14:paraId="5A252026" w14:textId="77777777" w:rsidR="002E2189" w:rsidRDefault="002E2189" w:rsidP="00BF7387">
            <w:pPr>
              <w:pStyle w:val="CUERPOTEXTOTABLA"/>
              <w:jc w:val="center"/>
            </w:pPr>
            <w:r>
              <w:t>17.2</w:t>
            </w:r>
          </w:p>
        </w:tc>
        <w:tc>
          <w:tcPr>
            <w:tcW w:w="0" w:type="auto"/>
            <w:noWrap/>
            <w:vAlign w:val="center"/>
          </w:tcPr>
          <w:p w14:paraId="5D4F41F9" w14:textId="77777777" w:rsidR="002E2189" w:rsidRDefault="002E2189" w:rsidP="00BF7387">
            <w:pPr>
              <w:pStyle w:val="CUERPOTEXTOTABLA"/>
              <w:jc w:val="center"/>
            </w:pPr>
            <w:r>
              <w:t>65.6</w:t>
            </w:r>
          </w:p>
        </w:tc>
        <w:tc>
          <w:tcPr>
            <w:tcW w:w="0" w:type="auto"/>
            <w:noWrap/>
            <w:vAlign w:val="center"/>
          </w:tcPr>
          <w:p w14:paraId="44A2C413" w14:textId="77777777" w:rsidR="002E2189" w:rsidRDefault="002E2189" w:rsidP="00BF7387">
            <w:pPr>
              <w:pStyle w:val="CUERPOTEXTOTABLA"/>
              <w:jc w:val="right"/>
            </w:pPr>
            <w:r>
              <w:t>2.75423e-007</w:t>
            </w:r>
          </w:p>
        </w:tc>
      </w:tr>
      <w:tr w:rsidR="002E2189" w14:paraId="14F81CB2" w14:textId="77777777" w:rsidTr="00BF7387">
        <w:trPr>
          <w:cantSplit/>
        </w:trPr>
        <w:tc>
          <w:tcPr>
            <w:tcW w:w="0" w:type="auto"/>
            <w:tcBorders>
              <w:right w:val="single" w:sz="14" w:space="0" w:color="000000"/>
            </w:tcBorders>
            <w:noWrap/>
            <w:vAlign w:val="center"/>
          </w:tcPr>
          <w:p w14:paraId="0EA65A40"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1EE1075E" w14:textId="77777777" w:rsidR="002E2189" w:rsidRDefault="002E2189" w:rsidP="00BF7387">
            <w:pPr>
              <w:pStyle w:val="CUERPOTEXTOTABLA"/>
              <w:jc w:val="center"/>
            </w:pPr>
            <w:r>
              <w:t>65.0</w:t>
            </w:r>
          </w:p>
        </w:tc>
        <w:tc>
          <w:tcPr>
            <w:tcW w:w="0" w:type="auto"/>
            <w:noWrap/>
            <w:vAlign w:val="center"/>
          </w:tcPr>
          <w:p w14:paraId="39E46AE1" w14:textId="77777777" w:rsidR="002E2189" w:rsidRDefault="002E2189" w:rsidP="00BF7387">
            <w:pPr>
              <w:pStyle w:val="CUERPOTEXTOTABLA"/>
              <w:jc w:val="center"/>
            </w:pPr>
            <w:r>
              <w:t>65.0</w:t>
            </w:r>
          </w:p>
        </w:tc>
        <w:tc>
          <w:tcPr>
            <w:tcW w:w="0" w:type="auto"/>
            <w:noWrap/>
            <w:vAlign w:val="center"/>
          </w:tcPr>
          <w:p w14:paraId="0AE50964" w14:textId="77777777" w:rsidR="002E2189" w:rsidRDefault="002E2189" w:rsidP="00BF7387">
            <w:pPr>
              <w:pStyle w:val="CUERPOTEXTOTABLA"/>
              <w:jc w:val="center"/>
            </w:pPr>
            <w:r>
              <w:t>0</w:t>
            </w:r>
          </w:p>
        </w:tc>
        <w:tc>
          <w:tcPr>
            <w:tcW w:w="0" w:type="auto"/>
            <w:noWrap/>
            <w:vAlign w:val="center"/>
          </w:tcPr>
          <w:p w14:paraId="0FA5F807" w14:textId="77777777" w:rsidR="002E2189" w:rsidRDefault="002E2189" w:rsidP="00BF7387">
            <w:pPr>
              <w:pStyle w:val="CUERPOTEXTOTABLA"/>
              <w:jc w:val="center"/>
            </w:pPr>
            <w:r>
              <w:t>-4.0*</w:t>
            </w:r>
          </w:p>
        </w:tc>
        <w:tc>
          <w:tcPr>
            <w:tcW w:w="0" w:type="auto"/>
            <w:noWrap/>
            <w:vAlign w:val="center"/>
          </w:tcPr>
          <w:p w14:paraId="6D28EEF2" w14:textId="77777777" w:rsidR="002E2189" w:rsidRDefault="002E2189" w:rsidP="00BF7387">
            <w:pPr>
              <w:pStyle w:val="CUERPOTEXTOTABLA"/>
              <w:jc w:val="center"/>
            </w:pPr>
            <w:r>
              <w:t>6.0</w:t>
            </w:r>
          </w:p>
        </w:tc>
        <w:tc>
          <w:tcPr>
            <w:tcW w:w="0" w:type="auto"/>
            <w:noWrap/>
            <w:vAlign w:val="center"/>
          </w:tcPr>
          <w:p w14:paraId="5663A1EA" w14:textId="77777777" w:rsidR="002E2189" w:rsidRDefault="002E2189" w:rsidP="00BF7387">
            <w:pPr>
              <w:pStyle w:val="CUERPOTEXTOTABLA"/>
              <w:jc w:val="center"/>
            </w:pPr>
            <w:r>
              <w:t>17.2</w:t>
            </w:r>
          </w:p>
        </w:tc>
        <w:tc>
          <w:tcPr>
            <w:tcW w:w="0" w:type="auto"/>
            <w:tcBorders>
              <w:bottom w:val="single" w:sz="14" w:space="0" w:color="000000"/>
            </w:tcBorders>
            <w:noWrap/>
            <w:vAlign w:val="center"/>
          </w:tcPr>
          <w:p w14:paraId="47476C58" w14:textId="77777777" w:rsidR="002E2189" w:rsidRDefault="002E2189" w:rsidP="00BF7387">
            <w:pPr>
              <w:pStyle w:val="CUERPOTEXTOTABLA"/>
              <w:jc w:val="center"/>
            </w:pPr>
            <w:r>
              <w:t>65.6</w:t>
            </w:r>
          </w:p>
        </w:tc>
        <w:tc>
          <w:tcPr>
            <w:tcW w:w="0" w:type="auto"/>
            <w:tcBorders>
              <w:bottom w:val="single" w:sz="14" w:space="0" w:color="000000"/>
            </w:tcBorders>
            <w:noWrap/>
            <w:vAlign w:val="center"/>
          </w:tcPr>
          <w:p w14:paraId="1A1439BF" w14:textId="77777777" w:rsidR="002E2189" w:rsidRDefault="002E2189" w:rsidP="00BF7387">
            <w:pPr>
              <w:pStyle w:val="CUERPOTEXTOTABLA"/>
              <w:jc w:val="right"/>
            </w:pPr>
            <w:r>
              <w:t>2.75423e-007</w:t>
            </w:r>
          </w:p>
        </w:tc>
      </w:tr>
      <w:tr w:rsidR="002E2189" w14:paraId="5EC685B4" w14:textId="77777777" w:rsidTr="00BF7387">
        <w:trPr>
          <w:cantSplit/>
        </w:trPr>
        <w:tc>
          <w:tcPr>
            <w:tcW w:w="0" w:type="auto"/>
            <w:gridSpan w:val="7"/>
            <w:noWrap/>
            <w:vAlign w:val="center"/>
          </w:tcPr>
          <w:p w14:paraId="0D719702"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59BADFFF" w14:textId="77777777" w:rsidR="002E2189" w:rsidRDefault="002E2189" w:rsidP="00BF7387">
            <w:pPr>
              <w:pStyle w:val="CUERPOTEXTOTABLA"/>
              <w:jc w:val="center"/>
              <w:rPr>
                <w:b/>
              </w:rPr>
            </w:pPr>
            <w:r>
              <w:rPr>
                <w:b/>
              </w:rPr>
              <w:t>61.8</w:t>
            </w:r>
          </w:p>
        </w:tc>
        <w:tc>
          <w:tcPr>
            <w:tcW w:w="0" w:type="auto"/>
            <w:tcBorders>
              <w:top w:val="single" w:sz="14" w:space="0" w:color="000000"/>
            </w:tcBorders>
            <w:noWrap/>
            <w:vAlign w:val="center"/>
          </w:tcPr>
          <w:p w14:paraId="71302348" w14:textId="77777777" w:rsidR="002E2189" w:rsidRDefault="002E2189" w:rsidP="00BF7387">
            <w:pPr>
              <w:pStyle w:val="CUERPOTEXTOTABLA"/>
              <w:jc w:val="right"/>
            </w:pPr>
            <w:r>
              <w:t>6.5754e-007</w:t>
            </w:r>
          </w:p>
        </w:tc>
      </w:tr>
    </w:tbl>
    <w:p w14:paraId="010430AC" w14:textId="77777777" w:rsidR="002E2189" w:rsidRDefault="002E2189" w:rsidP="00BF7387">
      <w:pPr>
        <w:spacing w:line="2" w:lineRule="auto"/>
      </w:pPr>
    </w:p>
    <w:p w14:paraId="525136FC" w14:textId="56A08F1B" w:rsidR="00823714" w:rsidRDefault="00823714"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BAD15E9" w14:textId="77777777" w:rsidTr="00823714">
        <w:trPr>
          <w:cantSplit/>
          <w:trHeight w:val="199"/>
        </w:trPr>
        <w:tc>
          <w:tcPr>
            <w:tcW w:w="0" w:type="auto"/>
            <w:tcBorders>
              <w:bottom w:val="single" w:sz="14" w:space="0" w:color="EFEFEF"/>
            </w:tcBorders>
            <w:vAlign w:val="center"/>
          </w:tcPr>
          <w:p w14:paraId="6182380C" w14:textId="77777777" w:rsidR="002E2189" w:rsidRDefault="002E2189" w:rsidP="00BF7387">
            <w:pPr>
              <w:pStyle w:val="CUERPOTEXTOTABLA"/>
              <w:rPr>
                <w:b/>
              </w:rPr>
            </w:pPr>
            <w:r>
              <w:rPr>
                <w:b/>
              </w:rPr>
              <w:t>Contribución de Flanco a directo, R</w:t>
            </w:r>
            <w:r>
              <w:rPr>
                <w:b/>
                <w:vertAlign w:val="subscript"/>
              </w:rPr>
              <w:t>Fd,A</w:t>
            </w:r>
            <w:r>
              <w:rPr>
                <w:b/>
              </w:rPr>
              <w:t>:</w:t>
            </w:r>
          </w:p>
        </w:tc>
      </w:tr>
    </w:tbl>
    <w:p w14:paraId="1A2E833C" w14:textId="77777777" w:rsidR="002E2189" w:rsidRDefault="002E2189" w:rsidP="00BF7387">
      <w:pPr>
        <w:spacing w:line="2" w:lineRule="auto"/>
      </w:pPr>
    </w:p>
    <w:p w14:paraId="056D4461" w14:textId="5CF9FA84" w:rsidR="002E2189" w:rsidRDefault="002E2189" w:rsidP="00BF7387">
      <w:pPr>
        <w:pStyle w:val="CUERPOTEXTO"/>
        <w:keepNext/>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86"/>
        <w:gridCol w:w="446"/>
        <w:gridCol w:w="356"/>
        <w:gridCol w:w="446"/>
        <w:gridCol w:w="568"/>
        <w:gridCol w:w="1291"/>
      </w:tblGrid>
      <w:tr w:rsidR="002E2189" w14:paraId="17989023" w14:textId="77777777" w:rsidTr="00BF7387">
        <w:trPr>
          <w:cantSplit/>
        </w:trPr>
        <w:tc>
          <w:tcPr>
            <w:tcW w:w="0" w:type="auto"/>
            <w:vMerge w:val="restart"/>
            <w:noWrap/>
            <w:vAlign w:val="center"/>
          </w:tcPr>
          <w:p w14:paraId="4BE4FDD3" w14:textId="77777777" w:rsidR="002E2189" w:rsidRDefault="002E2189" w:rsidP="00BF7387">
            <w:pPr>
              <w:pStyle w:val="CUERPOTEXTOTABLA"/>
              <w:jc w:val="center"/>
            </w:pPr>
            <w:r>
              <w:t>Flanco</w:t>
            </w:r>
          </w:p>
        </w:tc>
        <w:tc>
          <w:tcPr>
            <w:tcW w:w="0" w:type="auto"/>
            <w:noWrap/>
            <w:vAlign w:val="center"/>
          </w:tcPr>
          <w:p w14:paraId="2AEA7786" w14:textId="77777777" w:rsidR="002E2189" w:rsidRDefault="002E2189" w:rsidP="00BF7387">
            <w:pPr>
              <w:pStyle w:val="CUERPOTEXTOTABLA"/>
              <w:jc w:val="center"/>
            </w:pPr>
            <w:r>
              <w:t>R</w:t>
            </w:r>
            <w:r>
              <w:rPr>
                <w:vertAlign w:val="subscript"/>
              </w:rPr>
              <w:t>F,A</w:t>
            </w:r>
          </w:p>
        </w:tc>
        <w:tc>
          <w:tcPr>
            <w:tcW w:w="0" w:type="auto"/>
            <w:noWrap/>
            <w:vAlign w:val="center"/>
          </w:tcPr>
          <w:p w14:paraId="7FF80A6B" w14:textId="77777777" w:rsidR="002E2189" w:rsidRDefault="002E2189" w:rsidP="00BF7387">
            <w:pPr>
              <w:pStyle w:val="CUERPOTEXTOTABLA"/>
              <w:jc w:val="center"/>
            </w:pPr>
            <w:r>
              <w:t>R</w:t>
            </w:r>
            <w:r>
              <w:rPr>
                <w:vertAlign w:val="subscript"/>
              </w:rPr>
              <w:t>d,A</w:t>
            </w:r>
          </w:p>
        </w:tc>
        <w:tc>
          <w:tcPr>
            <w:tcW w:w="0" w:type="auto"/>
            <w:noWrap/>
            <w:vAlign w:val="center"/>
          </w:tcPr>
          <w:p w14:paraId="69B4BAA8" w14:textId="77777777" w:rsidR="002E2189" w:rsidRDefault="002E2189" w:rsidP="00BF7387">
            <w:pPr>
              <w:pStyle w:val="CUERPOTEXTOTABLA"/>
              <w:jc w:val="center"/>
            </w:pPr>
            <w:r>
              <w:rPr>
                <w:rFonts w:ascii="Symbol" w:hAnsi="Symbol" w:cs="Symbol"/>
                <w:sz w:val="18"/>
              </w:rPr>
              <w:t></w:t>
            </w:r>
            <w:r>
              <w:t>R</w:t>
            </w:r>
            <w:r>
              <w:rPr>
                <w:vertAlign w:val="subscript"/>
              </w:rPr>
              <w:t>Fd,A</w:t>
            </w:r>
          </w:p>
        </w:tc>
        <w:tc>
          <w:tcPr>
            <w:tcW w:w="0" w:type="auto"/>
            <w:noWrap/>
            <w:vAlign w:val="center"/>
          </w:tcPr>
          <w:p w14:paraId="5569AEC0" w14:textId="77777777" w:rsidR="002E2189" w:rsidRDefault="002E2189" w:rsidP="00BF7387">
            <w:pPr>
              <w:pStyle w:val="CUERPOTEXTOTABLA"/>
              <w:jc w:val="center"/>
            </w:pPr>
            <w:r>
              <w:t>K</w:t>
            </w:r>
            <w:r>
              <w:rPr>
                <w:vertAlign w:val="subscript"/>
              </w:rPr>
              <w:t>Fd</w:t>
            </w:r>
          </w:p>
        </w:tc>
        <w:tc>
          <w:tcPr>
            <w:tcW w:w="0" w:type="auto"/>
            <w:noWrap/>
            <w:vAlign w:val="center"/>
          </w:tcPr>
          <w:p w14:paraId="5261CEEB" w14:textId="77777777" w:rsidR="002E2189" w:rsidRDefault="002E2189" w:rsidP="00BF7387">
            <w:pPr>
              <w:pStyle w:val="CUERPOTEXTOTABLA"/>
              <w:jc w:val="center"/>
            </w:pPr>
            <w:r>
              <w:t>L</w:t>
            </w:r>
            <w:r>
              <w:rPr>
                <w:vertAlign w:val="subscript"/>
              </w:rPr>
              <w:t>f</w:t>
            </w:r>
          </w:p>
        </w:tc>
        <w:tc>
          <w:tcPr>
            <w:tcW w:w="0" w:type="auto"/>
            <w:noWrap/>
            <w:vAlign w:val="center"/>
          </w:tcPr>
          <w:p w14:paraId="0D4BFF0A" w14:textId="77777777" w:rsidR="002E2189" w:rsidRDefault="002E2189" w:rsidP="00BF7387">
            <w:pPr>
              <w:pStyle w:val="CUERPOTEXTOTABLA"/>
              <w:jc w:val="center"/>
            </w:pPr>
            <w:r>
              <w:t>S</w:t>
            </w:r>
            <w:r>
              <w:rPr>
                <w:vertAlign w:val="subscript"/>
              </w:rPr>
              <w:t>i</w:t>
            </w:r>
          </w:p>
        </w:tc>
        <w:tc>
          <w:tcPr>
            <w:tcW w:w="0" w:type="auto"/>
            <w:noWrap/>
            <w:vAlign w:val="center"/>
          </w:tcPr>
          <w:p w14:paraId="3783EB2A" w14:textId="77777777" w:rsidR="002E2189" w:rsidRDefault="002E2189" w:rsidP="00BF7387">
            <w:pPr>
              <w:pStyle w:val="CUERPOTEXTOTABLA"/>
              <w:jc w:val="center"/>
            </w:pPr>
            <w:r>
              <w:t>R</w:t>
            </w:r>
            <w:r>
              <w:rPr>
                <w:vertAlign w:val="subscript"/>
              </w:rPr>
              <w:t>Fd,A</w:t>
            </w:r>
          </w:p>
        </w:tc>
        <w:tc>
          <w:tcPr>
            <w:tcW w:w="0" w:type="auto"/>
            <w:vMerge w:val="restart"/>
            <w:noWrap/>
            <w:vAlign w:val="center"/>
          </w:tcPr>
          <w:p w14:paraId="5AE17D80"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Fd</w:t>
            </w:r>
          </w:p>
        </w:tc>
      </w:tr>
      <w:tr w:rsidR="002E2189" w14:paraId="29DD01DD" w14:textId="77777777" w:rsidTr="00BF7387">
        <w:trPr>
          <w:cantSplit/>
        </w:trPr>
        <w:tc>
          <w:tcPr>
            <w:tcW w:w="0" w:type="auto"/>
            <w:vMerge/>
          </w:tcPr>
          <w:p w14:paraId="52DE5320" w14:textId="77777777" w:rsidR="002E2189" w:rsidRDefault="002E2189" w:rsidP="00BF7387"/>
        </w:tc>
        <w:tc>
          <w:tcPr>
            <w:tcW w:w="0" w:type="auto"/>
            <w:tcBorders>
              <w:bottom w:val="single" w:sz="14" w:space="0" w:color="000000"/>
            </w:tcBorders>
            <w:noWrap/>
            <w:vAlign w:val="center"/>
          </w:tcPr>
          <w:p w14:paraId="3627C63F"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EED2DA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BFC9C62"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5083119"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650493A"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7115F1EF"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71EF630B" w14:textId="77777777" w:rsidR="002E2189" w:rsidRDefault="002E2189" w:rsidP="00BF7387">
            <w:pPr>
              <w:pStyle w:val="CUERPOTEXTOTABLA"/>
              <w:jc w:val="center"/>
            </w:pPr>
            <w:r>
              <w:t>(dBA)</w:t>
            </w:r>
          </w:p>
        </w:tc>
        <w:tc>
          <w:tcPr>
            <w:tcW w:w="0" w:type="auto"/>
            <w:vMerge/>
            <w:tcBorders>
              <w:bottom w:val="single" w:sz="14" w:space="0" w:color="000000"/>
            </w:tcBorders>
          </w:tcPr>
          <w:p w14:paraId="07B79BB4" w14:textId="77777777" w:rsidR="002E2189" w:rsidRDefault="002E2189" w:rsidP="00BF7387"/>
        </w:tc>
      </w:tr>
      <w:tr w:rsidR="002E2189" w14:paraId="49390341" w14:textId="77777777" w:rsidTr="00BF7387">
        <w:trPr>
          <w:cantSplit/>
        </w:trPr>
        <w:tc>
          <w:tcPr>
            <w:tcW w:w="0" w:type="auto"/>
            <w:tcBorders>
              <w:right w:val="single" w:sz="14" w:space="0" w:color="000000"/>
            </w:tcBorders>
            <w:noWrap/>
            <w:vAlign w:val="center"/>
          </w:tcPr>
          <w:p w14:paraId="1E9D3AFA"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10EC4B6F" w14:textId="77777777" w:rsidR="002E2189" w:rsidRDefault="002E2189" w:rsidP="00BF7387">
            <w:pPr>
              <w:pStyle w:val="CUERPOTEXTOTABLA"/>
              <w:jc w:val="center"/>
            </w:pPr>
            <w:r>
              <w:t>52.0</w:t>
            </w:r>
          </w:p>
        </w:tc>
        <w:tc>
          <w:tcPr>
            <w:tcW w:w="0" w:type="auto"/>
            <w:tcBorders>
              <w:top w:val="single" w:sz="14" w:space="0" w:color="000000"/>
            </w:tcBorders>
            <w:noWrap/>
            <w:vAlign w:val="center"/>
          </w:tcPr>
          <w:p w14:paraId="5416A728"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04178E77"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16C1120C" w14:textId="77777777" w:rsidR="002E2189" w:rsidRDefault="002E2189" w:rsidP="00BF7387">
            <w:pPr>
              <w:pStyle w:val="CUERPOTEXTOTABLA"/>
              <w:jc w:val="center"/>
            </w:pPr>
            <w:r>
              <w:t>13.5</w:t>
            </w:r>
          </w:p>
        </w:tc>
        <w:tc>
          <w:tcPr>
            <w:tcW w:w="0" w:type="auto"/>
            <w:tcBorders>
              <w:top w:val="single" w:sz="14" w:space="0" w:color="000000"/>
            </w:tcBorders>
            <w:noWrap/>
            <w:vAlign w:val="center"/>
          </w:tcPr>
          <w:p w14:paraId="07DE0D49"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6CB06276" w14:textId="77777777" w:rsidR="002E2189" w:rsidRDefault="002E2189" w:rsidP="00BF7387">
            <w:pPr>
              <w:pStyle w:val="CUERPOTEXTOTABLA"/>
              <w:jc w:val="center"/>
            </w:pPr>
            <w:r>
              <w:t>17.2</w:t>
            </w:r>
          </w:p>
        </w:tc>
        <w:tc>
          <w:tcPr>
            <w:tcW w:w="0" w:type="auto"/>
            <w:tcBorders>
              <w:top w:val="single" w:sz="14" w:space="0" w:color="000000"/>
            </w:tcBorders>
            <w:noWrap/>
            <w:vAlign w:val="center"/>
          </w:tcPr>
          <w:p w14:paraId="45BE4ADE" w14:textId="77777777" w:rsidR="002E2189" w:rsidRDefault="002E2189" w:rsidP="00BF7387">
            <w:pPr>
              <w:pStyle w:val="CUERPOTEXTOTABLA"/>
              <w:jc w:val="center"/>
            </w:pPr>
            <w:r>
              <w:t>79.6</w:t>
            </w:r>
          </w:p>
        </w:tc>
        <w:tc>
          <w:tcPr>
            <w:tcW w:w="0" w:type="auto"/>
            <w:tcBorders>
              <w:top w:val="single" w:sz="14" w:space="0" w:color="000000"/>
            </w:tcBorders>
            <w:noWrap/>
            <w:vAlign w:val="center"/>
          </w:tcPr>
          <w:p w14:paraId="304B062F" w14:textId="77777777" w:rsidR="002E2189" w:rsidRDefault="002E2189" w:rsidP="00BF7387">
            <w:pPr>
              <w:pStyle w:val="CUERPOTEXTOTABLA"/>
              <w:jc w:val="right"/>
            </w:pPr>
            <w:r>
              <w:t>1.09648e-008</w:t>
            </w:r>
          </w:p>
        </w:tc>
      </w:tr>
      <w:tr w:rsidR="002E2189" w14:paraId="13BDBCAE" w14:textId="77777777" w:rsidTr="00BF7387">
        <w:trPr>
          <w:cantSplit/>
        </w:trPr>
        <w:tc>
          <w:tcPr>
            <w:tcW w:w="0" w:type="auto"/>
            <w:tcBorders>
              <w:right w:val="single" w:sz="14" w:space="0" w:color="000000"/>
            </w:tcBorders>
            <w:noWrap/>
            <w:vAlign w:val="center"/>
          </w:tcPr>
          <w:p w14:paraId="2B3EA7B6"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1DB4B574" w14:textId="77777777" w:rsidR="002E2189" w:rsidRDefault="002E2189" w:rsidP="00BF7387">
            <w:pPr>
              <w:pStyle w:val="CUERPOTEXTOTABLA"/>
              <w:jc w:val="center"/>
            </w:pPr>
            <w:r>
              <w:t>67.0</w:t>
            </w:r>
          </w:p>
        </w:tc>
        <w:tc>
          <w:tcPr>
            <w:tcW w:w="0" w:type="auto"/>
            <w:noWrap/>
            <w:vAlign w:val="center"/>
          </w:tcPr>
          <w:p w14:paraId="38A1EFCB" w14:textId="77777777" w:rsidR="002E2189" w:rsidRDefault="002E2189" w:rsidP="00BF7387">
            <w:pPr>
              <w:pStyle w:val="CUERPOTEXTOTABLA"/>
              <w:jc w:val="center"/>
            </w:pPr>
            <w:r>
              <w:t>67.0</w:t>
            </w:r>
          </w:p>
        </w:tc>
        <w:tc>
          <w:tcPr>
            <w:tcW w:w="0" w:type="auto"/>
            <w:noWrap/>
            <w:vAlign w:val="center"/>
          </w:tcPr>
          <w:p w14:paraId="3779119E" w14:textId="77777777" w:rsidR="002E2189" w:rsidRDefault="002E2189" w:rsidP="00BF7387">
            <w:pPr>
              <w:pStyle w:val="CUERPOTEXTOTABLA"/>
              <w:jc w:val="center"/>
            </w:pPr>
            <w:r>
              <w:t>0</w:t>
            </w:r>
          </w:p>
        </w:tc>
        <w:tc>
          <w:tcPr>
            <w:tcW w:w="0" w:type="auto"/>
            <w:noWrap/>
            <w:vAlign w:val="center"/>
          </w:tcPr>
          <w:p w14:paraId="3AA5B031" w14:textId="77777777" w:rsidR="002E2189" w:rsidRDefault="002E2189" w:rsidP="00BF7387">
            <w:pPr>
              <w:pStyle w:val="CUERPOTEXTOTABLA"/>
              <w:jc w:val="center"/>
            </w:pPr>
            <w:r>
              <w:t>10.0</w:t>
            </w:r>
          </w:p>
        </w:tc>
        <w:tc>
          <w:tcPr>
            <w:tcW w:w="0" w:type="auto"/>
            <w:noWrap/>
            <w:vAlign w:val="center"/>
          </w:tcPr>
          <w:p w14:paraId="016520D2" w14:textId="77777777" w:rsidR="002E2189" w:rsidRDefault="002E2189" w:rsidP="00BF7387">
            <w:pPr>
              <w:pStyle w:val="CUERPOTEXTOTABLA"/>
              <w:jc w:val="center"/>
            </w:pPr>
            <w:r>
              <w:t>3.8</w:t>
            </w:r>
          </w:p>
        </w:tc>
        <w:tc>
          <w:tcPr>
            <w:tcW w:w="0" w:type="auto"/>
            <w:noWrap/>
            <w:vAlign w:val="center"/>
          </w:tcPr>
          <w:p w14:paraId="1FA8C3AD" w14:textId="77777777" w:rsidR="002E2189" w:rsidRDefault="002E2189" w:rsidP="00BF7387">
            <w:pPr>
              <w:pStyle w:val="CUERPOTEXTOTABLA"/>
              <w:jc w:val="center"/>
            </w:pPr>
            <w:r>
              <w:t>17.2</w:t>
            </w:r>
          </w:p>
        </w:tc>
        <w:tc>
          <w:tcPr>
            <w:tcW w:w="0" w:type="auto"/>
            <w:noWrap/>
            <w:vAlign w:val="center"/>
          </w:tcPr>
          <w:p w14:paraId="28677DD8" w14:textId="77777777" w:rsidR="002E2189" w:rsidRDefault="002E2189" w:rsidP="00BF7387">
            <w:pPr>
              <w:pStyle w:val="CUERPOTEXTOTABLA"/>
              <w:jc w:val="center"/>
            </w:pPr>
            <w:r>
              <w:t>83.6</w:t>
            </w:r>
          </w:p>
        </w:tc>
        <w:tc>
          <w:tcPr>
            <w:tcW w:w="0" w:type="auto"/>
            <w:noWrap/>
            <w:vAlign w:val="center"/>
          </w:tcPr>
          <w:p w14:paraId="25539D14" w14:textId="77777777" w:rsidR="002E2189" w:rsidRDefault="002E2189" w:rsidP="00BF7387">
            <w:pPr>
              <w:pStyle w:val="CUERPOTEXTOTABLA"/>
              <w:jc w:val="right"/>
            </w:pPr>
            <w:r>
              <w:t>4.36516e-009</w:t>
            </w:r>
          </w:p>
        </w:tc>
      </w:tr>
      <w:tr w:rsidR="002E2189" w14:paraId="78736EDD" w14:textId="77777777" w:rsidTr="00BF7387">
        <w:trPr>
          <w:cantSplit/>
        </w:trPr>
        <w:tc>
          <w:tcPr>
            <w:tcW w:w="0" w:type="auto"/>
            <w:tcBorders>
              <w:right w:val="single" w:sz="14" w:space="0" w:color="000000"/>
            </w:tcBorders>
            <w:noWrap/>
            <w:vAlign w:val="center"/>
          </w:tcPr>
          <w:p w14:paraId="70FC2813"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149A66B1" w14:textId="77777777" w:rsidR="002E2189" w:rsidRDefault="002E2189" w:rsidP="00BF7387">
            <w:pPr>
              <w:pStyle w:val="CUERPOTEXTOTABLA"/>
              <w:jc w:val="center"/>
            </w:pPr>
            <w:r>
              <w:t>65.0</w:t>
            </w:r>
          </w:p>
        </w:tc>
        <w:tc>
          <w:tcPr>
            <w:tcW w:w="0" w:type="auto"/>
            <w:noWrap/>
            <w:vAlign w:val="center"/>
          </w:tcPr>
          <w:p w14:paraId="026240E3" w14:textId="77777777" w:rsidR="002E2189" w:rsidRDefault="002E2189" w:rsidP="00BF7387">
            <w:pPr>
              <w:pStyle w:val="CUERPOTEXTOTABLA"/>
              <w:jc w:val="center"/>
            </w:pPr>
            <w:r>
              <w:t>67.0</w:t>
            </w:r>
          </w:p>
        </w:tc>
        <w:tc>
          <w:tcPr>
            <w:tcW w:w="0" w:type="auto"/>
            <w:noWrap/>
            <w:vAlign w:val="center"/>
          </w:tcPr>
          <w:p w14:paraId="0E5FFADE" w14:textId="77777777" w:rsidR="002E2189" w:rsidRDefault="002E2189" w:rsidP="00BF7387">
            <w:pPr>
              <w:pStyle w:val="CUERPOTEXTOTABLA"/>
              <w:jc w:val="center"/>
            </w:pPr>
            <w:r>
              <w:t>0</w:t>
            </w:r>
          </w:p>
        </w:tc>
        <w:tc>
          <w:tcPr>
            <w:tcW w:w="0" w:type="auto"/>
            <w:noWrap/>
            <w:vAlign w:val="center"/>
          </w:tcPr>
          <w:p w14:paraId="1327C52F" w14:textId="77777777" w:rsidR="002E2189" w:rsidRDefault="002E2189" w:rsidP="00BF7387">
            <w:pPr>
              <w:pStyle w:val="CUERPOTEXTOTABLA"/>
              <w:jc w:val="center"/>
            </w:pPr>
            <w:r>
              <w:t>20.8</w:t>
            </w:r>
          </w:p>
        </w:tc>
        <w:tc>
          <w:tcPr>
            <w:tcW w:w="0" w:type="auto"/>
            <w:noWrap/>
            <w:vAlign w:val="center"/>
          </w:tcPr>
          <w:p w14:paraId="77C45ED5" w14:textId="77777777" w:rsidR="002E2189" w:rsidRDefault="002E2189" w:rsidP="00BF7387">
            <w:pPr>
              <w:pStyle w:val="CUERPOTEXTOTABLA"/>
              <w:jc w:val="center"/>
            </w:pPr>
            <w:r>
              <w:t>6.0</w:t>
            </w:r>
          </w:p>
        </w:tc>
        <w:tc>
          <w:tcPr>
            <w:tcW w:w="0" w:type="auto"/>
            <w:noWrap/>
            <w:vAlign w:val="center"/>
          </w:tcPr>
          <w:p w14:paraId="43770B83" w14:textId="77777777" w:rsidR="002E2189" w:rsidRDefault="002E2189" w:rsidP="00BF7387">
            <w:pPr>
              <w:pStyle w:val="CUERPOTEXTOTABLA"/>
              <w:jc w:val="center"/>
            </w:pPr>
            <w:r>
              <w:t>17.2</w:t>
            </w:r>
          </w:p>
        </w:tc>
        <w:tc>
          <w:tcPr>
            <w:tcW w:w="0" w:type="auto"/>
            <w:noWrap/>
            <w:vAlign w:val="center"/>
          </w:tcPr>
          <w:p w14:paraId="49017D6D" w14:textId="77777777" w:rsidR="002E2189" w:rsidRDefault="002E2189" w:rsidP="00BF7387">
            <w:pPr>
              <w:pStyle w:val="CUERPOTEXTOTABLA"/>
              <w:jc w:val="center"/>
            </w:pPr>
            <w:r>
              <w:t>91.4</w:t>
            </w:r>
          </w:p>
        </w:tc>
        <w:tc>
          <w:tcPr>
            <w:tcW w:w="0" w:type="auto"/>
            <w:noWrap/>
            <w:vAlign w:val="center"/>
          </w:tcPr>
          <w:p w14:paraId="59359A75" w14:textId="77777777" w:rsidR="002E2189" w:rsidRDefault="002E2189" w:rsidP="00BF7387">
            <w:pPr>
              <w:pStyle w:val="CUERPOTEXTOTABLA"/>
              <w:jc w:val="right"/>
            </w:pPr>
            <w:r>
              <w:t>7.24436e-010</w:t>
            </w:r>
          </w:p>
        </w:tc>
      </w:tr>
      <w:tr w:rsidR="002E2189" w14:paraId="50BE8935" w14:textId="77777777" w:rsidTr="00BF7387">
        <w:trPr>
          <w:cantSplit/>
        </w:trPr>
        <w:tc>
          <w:tcPr>
            <w:tcW w:w="0" w:type="auto"/>
            <w:tcBorders>
              <w:right w:val="single" w:sz="14" w:space="0" w:color="000000"/>
            </w:tcBorders>
            <w:noWrap/>
            <w:vAlign w:val="center"/>
          </w:tcPr>
          <w:p w14:paraId="7F7117DB"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30AD2B43" w14:textId="77777777" w:rsidR="002E2189" w:rsidRDefault="002E2189" w:rsidP="00BF7387">
            <w:pPr>
              <w:pStyle w:val="CUERPOTEXTOTABLA"/>
              <w:jc w:val="center"/>
            </w:pPr>
            <w:r>
              <w:t>65.0</w:t>
            </w:r>
          </w:p>
        </w:tc>
        <w:tc>
          <w:tcPr>
            <w:tcW w:w="0" w:type="auto"/>
            <w:noWrap/>
            <w:vAlign w:val="center"/>
          </w:tcPr>
          <w:p w14:paraId="7E61892B" w14:textId="77777777" w:rsidR="002E2189" w:rsidRDefault="002E2189" w:rsidP="00BF7387">
            <w:pPr>
              <w:pStyle w:val="CUERPOTEXTOTABLA"/>
              <w:jc w:val="center"/>
            </w:pPr>
            <w:r>
              <w:t>67.0</w:t>
            </w:r>
          </w:p>
        </w:tc>
        <w:tc>
          <w:tcPr>
            <w:tcW w:w="0" w:type="auto"/>
            <w:noWrap/>
            <w:vAlign w:val="center"/>
          </w:tcPr>
          <w:p w14:paraId="7ED84309" w14:textId="77777777" w:rsidR="002E2189" w:rsidRDefault="002E2189" w:rsidP="00BF7387">
            <w:pPr>
              <w:pStyle w:val="CUERPOTEXTOTABLA"/>
              <w:jc w:val="center"/>
            </w:pPr>
            <w:r>
              <w:t>0</w:t>
            </w:r>
          </w:p>
        </w:tc>
        <w:tc>
          <w:tcPr>
            <w:tcW w:w="0" w:type="auto"/>
            <w:noWrap/>
            <w:vAlign w:val="center"/>
          </w:tcPr>
          <w:p w14:paraId="49909965" w14:textId="77777777" w:rsidR="002E2189" w:rsidRDefault="002E2189" w:rsidP="00BF7387">
            <w:pPr>
              <w:pStyle w:val="CUERPOTEXTOTABLA"/>
              <w:jc w:val="center"/>
            </w:pPr>
            <w:r>
              <w:t>20.8</w:t>
            </w:r>
          </w:p>
        </w:tc>
        <w:tc>
          <w:tcPr>
            <w:tcW w:w="0" w:type="auto"/>
            <w:noWrap/>
            <w:vAlign w:val="center"/>
          </w:tcPr>
          <w:p w14:paraId="4B598B89" w14:textId="77777777" w:rsidR="002E2189" w:rsidRDefault="002E2189" w:rsidP="00BF7387">
            <w:pPr>
              <w:pStyle w:val="CUERPOTEXTOTABLA"/>
              <w:jc w:val="center"/>
            </w:pPr>
            <w:r>
              <w:t>6.0</w:t>
            </w:r>
          </w:p>
        </w:tc>
        <w:tc>
          <w:tcPr>
            <w:tcW w:w="0" w:type="auto"/>
            <w:noWrap/>
            <w:vAlign w:val="center"/>
          </w:tcPr>
          <w:p w14:paraId="454AEA6D" w14:textId="77777777" w:rsidR="002E2189" w:rsidRDefault="002E2189" w:rsidP="00BF7387">
            <w:pPr>
              <w:pStyle w:val="CUERPOTEXTOTABLA"/>
              <w:jc w:val="center"/>
            </w:pPr>
            <w:r>
              <w:t>17.2</w:t>
            </w:r>
          </w:p>
        </w:tc>
        <w:tc>
          <w:tcPr>
            <w:tcW w:w="0" w:type="auto"/>
            <w:tcBorders>
              <w:bottom w:val="single" w:sz="14" w:space="0" w:color="000000"/>
            </w:tcBorders>
            <w:noWrap/>
            <w:vAlign w:val="center"/>
          </w:tcPr>
          <w:p w14:paraId="66102166" w14:textId="77777777" w:rsidR="002E2189" w:rsidRDefault="002E2189" w:rsidP="00BF7387">
            <w:pPr>
              <w:pStyle w:val="CUERPOTEXTOTABLA"/>
              <w:jc w:val="center"/>
            </w:pPr>
            <w:r>
              <w:t>91.4</w:t>
            </w:r>
          </w:p>
        </w:tc>
        <w:tc>
          <w:tcPr>
            <w:tcW w:w="0" w:type="auto"/>
            <w:tcBorders>
              <w:bottom w:val="single" w:sz="14" w:space="0" w:color="000000"/>
            </w:tcBorders>
            <w:noWrap/>
            <w:vAlign w:val="center"/>
          </w:tcPr>
          <w:p w14:paraId="13DE430A" w14:textId="77777777" w:rsidR="002E2189" w:rsidRDefault="002E2189" w:rsidP="00BF7387">
            <w:pPr>
              <w:pStyle w:val="CUERPOTEXTOTABLA"/>
              <w:jc w:val="right"/>
            </w:pPr>
            <w:r>
              <w:t>7.24436e-010</w:t>
            </w:r>
          </w:p>
        </w:tc>
      </w:tr>
      <w:tr w:rsidR="002E2189" w14:paraId="576A3B21" w14:textId="77777777" w:rsidTr="00BF7387">
        <w:trPr>
          <w:cantSplit/>
        </w:trPr>
        <w:tc>
          <w:tcPr>
            <w:tcW w:w="0" w:type="auto"/>
            <w:gridSpan w:val="7"/>
            <w:noWrap/>
            <w:vAlign w:val="center"/>
          </w:tcPr>
          <w:p w14:paraId="38A2A765"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52FCB22B" w14:textId="77777777" w:rsidR="002E2189" w:rsidRDefault="002E2189" w:rsidP="00BF7387">
            <w:pPr>
              <w:pStyle w:val="CUERPOTEXTOTABLA"/>
              <w:jc w:val="center"/>
              <w:rPr>
                <w:b/>
              </w:rPr>
            </w:pPr>
            <w:r>
              <w:rPr>
                <w:b/>
              </w:rPr>
              <w:t>77.8</w:t>
            </w:r>
          </w:p>
        </w:tc>
        <w:tc>
          <w:tcPr>
            <w:tcW w:w="0" w:type="auto"/>
            <w:tcBorders>
              <w:top w:val="single" w:sz="14" w:space="0" w:color="000000"/>
            </w:tcBorders>
            <w:noWrap/>
            <w:vAlign w:val="center"/>
          </w:tcPr>
          <w:p w14:paraId="434C0BB7" w14:textId="77777777" w:rsidR="002E2189" w:rsidRDefault="002E2189" w:rsidP="00BF7387">
            <w:pPr>
              <w:pStyle w:val="CUERPOTEXTOTABLA"/>
              <w:jc w:val="right"/>
            </w:pPr>
            <w:r>
              <w:t>1.67788e-008</w:t>
            </w:r>
          </w:p>
        </w:tc>
      </w:tr>
    </w:tbl>
    <w:p w14:paraId="216B3E0D" w14:textId="77777777" w:rsidR="002E2189" w:rsidRDefault="002E2189" w:rsidP="00BF7387">
      <w:pPr>
        <w:spacing w:line="2" w:lineRule="auto"/>
      </w:pPr>
    </w:p>
    <w:p w14:paraId="7A314D4F" w14:textId="689EF14C" w:rsidR="005F5721" w:rsidRDefault="005F5721" w:rsidP="00BF7387">
      <w:pPr>
        <w:pStyle w:val="CUERPOTEXTO"/>
      </w:pPr>
    </w:p>
    <w:p w14:paraId="349BDF6E" w14:textId="6DADAA78" w:rsidR="00823714" w:rsidRDefault="00823714" w:rsidP="00BF7387">
      <w:pPr>
        <w:pStyle w:val="CUERPOTEXTO"/>
      </w:pPr>
    </w:p>
    <w:p w14:paraId="3A71C298" w14:textId="39430494" w:rsidR="00743C8F" w:rsidRDefault="00743C8F" w:rsidP="00BF7387">
      <w:pPr>
        <w:pStyle w:val="CUERPOTEXTO"/>
      </w:pPr>
    </w:p>
    <w:p w14:paraId="5B1386EB"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DC87A76" w14:textId="77777777" w:rsidTr="00BF7387">
        <w:trPr>
          <w:cantSplit/>
        </w:trPr>
        <w:tc>
          <w:tcPr>
            <w:tcW w:w="0" w:type="auto"/>
            <w:tcBorders>
              <w:bottom w:val="single" w:sz="14" w:space="0" w:color="EFEFEF"/>
            </w:tcBorders>
            <w:vAlign w:val="center"/>
          </w:tcPr>
          <w:p w14:paraId="4B740AA0" w14:textId="77777777" w:rsidR="002E2189" w:rsidRDefault="002E2189" w:rsidP="00BF7387">
            <w:pPr>
              <w:pStyle w:val="CUERPOTEXTOTABLA"/>
              <w:rPr>
                <w:b/>
              </w:rPr>
            </w:pPr>
            <w:r>
              <w:rPr>
                <w:b/>
              </w:rPr>
              <w:lastRenderedPageBreak/>
              <w:t>Contribución de Directo a flanco, R</w:t>
            </w:r>
            <w:r>
              <w:rPr>
                <w:b/>
                <w:vertAlign w:val="subscript"/>
              </w:rPr>
              <w:t>Df,A</w:t>
            </w:r>
            <w:r>
              <w:rPr>
                <w:b/>
              </w:rPr>
              <w:t>:</w:t>
            </w:r>
          </w:p>
        </w:tc>
      </w:tr>
    </w:tbl>
    <w:p w14:paraId="4F0ECEA4" w14:textId="77777777" w:rsidR="002E2189" w:rsidRDefault="002E2189" w:rsidP="00BF7387">
      <w:pPr>
        <w:spacing w:line="2" w:lineRule="auto"/>
      </w:pPr>
    </w:p>
    <w:p w14:paraId="061A5840" w14:textId="7D0C77C3" w:rsidR="002E2189" w:rsidRDefault="002E2189" w:rsidP="00BF7387">
      <w:pPr>
        <w:pStyle w:val="CUERPOTEXTO"/>
        <w:keepNext/>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46"/>
        <w:gridCol w:w="356"/>
        <w:gridCol w:w="446"/>
        <w:gridCol w:w="568"/>
        <w:gridCol w:w="1291"/>
      </w:tblGrid>
      <w:tr w:rsidR="002E2189" w14:paraId="61B22A6E" w14:textId="77777777" w:rsidTr="00BF7387">
        <w:trPr>
          <w:cantSplit/>
        </w:trPr>
        <w:tc>
          <w:tcPr>
            <w:tcW w:w="0" w:type="auto"/>
            <w:vMerge w:val="restart"/>
            <w:noWrap/>
            <w:vAlign w:val="center"/>
          </w:tcPr>
          <w:p w14:paraId="3BB84D97" w14:textId="77777777" w:rsidR="002E2189" w:rsidRDefault="002E2189" w:rsidP="00BF7387">
            <w:pPr>
              <w:pStyle w:val="CUERPOTEXTOTABLA"/>
              <w:jc w:val="center"/>
            </w:pPr>
            <w:r>
              <w:t>Flanco</w:t>
            </w:r>
          </w:p>
        </w:tc>
        <w:tc>
          <w:tcPr>
            <w:tcW w:w="0" w:type="auto"/>
            <w:noWrap/>
            <w:vAlign w:val="center"/>
          </w:tcPr>
          <w:p w14:paraId="2885787E" w14:textId="77777777" w:rsidR="002E2189" w:rsidRDefault="002E2189" w:rsidP="00BF7387">
            <w:pPr>
              <w:pStyle w:val="CUERPOTEXTOTABLA"/>
              <w:jc w:val="center"/>
            </w:pPr>
            <w:r>
              <w:t>R</w:t>
            </w:r>
            <w:r>
              <w:rPr>
                <w:vertAlign w:val="subscript"/>
              </w:rPr>
              <w:t>D,A</w:t>
            </w:r>
          </w:p>
        </w:tc>
        <w:tc>
          <w:tcPr>
            <w:tcW w:w="0" w:type="auto"/>
            <w:noWrap/>
            <w:vAlign w:val="center"/>
          </w:tcPr>
          <w:p w14:paraId="236C3D10" w14:textId="77777777" w:rsidR="002E2189" w:rsidRDefault="002E2189" w:rsidP="00BF7387">
            <w:pPr>
              <w:pStyle w:val="CUERPOTEXTOTABLA"/>
              <w:jc w:val="center"/>
            </w:pPr>
            <w:r>
              <w:t>R</w:t>
            </w:r>
            <w:r>
              <w:rPr>
                <w:vertAlign w:val="subscript"/>
              </w:rPr>
              <w:t>f,A</w:t>
            </w:r>
          </w:p>
        </w:tc>
        <w:tc>
          <w:tcPr>
            <w:tcW w:w="0" w:type="auto"/>
            <w:noWrap/>
            <w:vAlign w:val="center"/>
          </w:tcPr>
          <w:p w14:paraId="0A6F46A3" w14:textId="77777777" w:rsidR="002E2189" w:rsidRDefault="002E2189" w:rsidP="00BF7387">
            <w:pPr>
              <w:pStyle w:val="CUERPOTEXTOTABLA"/>
              <w:jc w:val="center"/>
            </w:pPr>
            <w:r>
              <w:rPr>
                <w:rFonts w:ascii="Symbol" w:hAnsi="Symbol" w:cs="Symbol"/>
                <w:sz w:val="18"/>
              </w:rPr>
              <w:t></w:t>
            </w:r>
            <w:r>
              <w:t>R</w:t>
            </w:r>
            <w:r>
              <w:rPr>
                <w:vertAlign w:val="subscript"/>
              </w:rPr>
              <w:t>Df,A</w:t>
            </w:r>
          </w:p>
        </w:tc>
        <w:tc>
          <w:tcPr>
            <w:tcW w:w="0" w:type="auto"/>
            <w:noWrap/>
            <w:vAlign w:val="center"/>
          </w:tcPr>
          <w:p w14:paraId="69F59B0D" w14:textId="77777777" w:rsidR="002E2189" w:rsidRDefault="002E2189" w:rsidP="00BF7387">
            <w:pPr>
              <w:pStyle w:val="CUERPOTEXTOTABLA"/>
              <w:jc w:val="center"/>
            </w:pPr>
            <w:r>
              <w:t>K</w:t>
            </w:r>
            <w:r>
              <w:rPr>
                <w:vertAlign w:val="subscript"/>
              </w:rPr>
              <w:t>Df</w:t>
            </w:r>
          </w:p>
        </w:tc>
        <w:tc>
          <w:tcPr>
            <w:tcW w:w="0" w:type="auto"/>
            <w:noWrap/>
            <w:vAlign w:val="center"/>
          </w:tcPr>
          <w:p w14:paraId="0E4A38A3" w14:textId="77777777" w:rsidR="002E2189" w:rsidRDefault="002E2189" w:rsidP="00BF7387">
            <w:pPr>
              <w:pStyle w:val="CUERPOTEXTOTABLA"/>
              <w:jc w:val="center"/>
            </w:pPr>
            <w:r>
              <w:t>L</w:t>
            </w:r>
            <w:r>
              <w:rPr>
                <w:vertAlign w:val="subscript"/>
              </w:rPr>
              <w:t>f</w:t>
            </w:r>
          </w:p>
        </w:tc>
        <w:tc>
          <w:tcPr>
            <w:tcW w:w="0" w:type="auto"/>
            <w:noWrap/>
            <w:vAlign w:val="center"/>
          </w:tcPr>
          <w:p w14:paraId="506B82CE" w14:textId="77777777" w:rsidR="002E2189" w:rsidRDefault="002E2189" w:rsidP="00BF7387">
            <w:pPr>
              <w:pStyle w:val="CUERPOTEXTOTABLA"/>
              <w:jc w:val="center"/>
            </w:pPr>
            <w:r>
              <w:t>S</w:t>
            </w:r>
            <w:r>
              <w:rPr>
                <w:vertAlign w:val="subscript"/>
              </w:rPr>
              <w:t>i</w:t>
            </w:r>
          </w:p>
        </w:tc>
        <w:tc>
          <w:tcPr>
            <w:tcW w:w="0" w:type="auto"/>
            <w:noWrap/>
            <w:vAlign w:val="center"/>
          </w:tcPr>
          <w:p w14:paraId="4785FE83" w14:textId="77777777" w:rsidR="002E2189" w:rsidRDefault="002E2189" w:rsidP="00BF7387">
            <w:pPr>
              <w:pStyle w:val="CUERPOTEXTOTABLA"/>
              <w:jc w:val="center"/>
            </w:pPr>
            <w:r>
              <w:t>R</w:t>
            </w:r>
            <w:r>
              <w:rPr>
                <w:vertAlign w:val="subscript"/>
              </w:rPr>
              <w:t>Df,A</w:t>
            </w:r>
          </w:p>
        </w:tc>
        <w:tc>
          <w:tcPr>
            <w:tcW w:w="0" w:type="auto"/>
            <w:vMerge w:val="restart"/>
            <w:noWrap/>
            <w:vAlign w:val="center"/>
          </w:tcPr>
          <w:p w14:paraId="7A81D415"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09F2D722" w14:textId="77777777" w:rsidTr="00BF7387">
        <w:trPr>
          <w:cantSplit/>
        </w:trPr>
        <w:tc>
          <w:tcPr>
            <w:tcW w:w="0" w:type="auto"/>
            <w:vMerge/>
          </w:tcPr>
          <w:p w14:paraId="0B12A118" w14:textId="77777777" w:rsidR="002E2189" w:rsidRDefault="002E2189" w:rsidP="00BF7387"/>
        </w:tc>
        <w:tc>
          <w:tcPr>
            <w:tcW w:w="0" w:type="auto"/>
            <w:tcBorders>
              <w:bottom w:val="single" w:sz="14" w:space="0" w:color="000000"/>
            </w:tcBorders>
            <w:noWrap/>
            <w:vAlign w:val="center"/>
          </w:tcPr>
          <w:p w14:paraId="64BAD51B"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E8E6045"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71033BF"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39E09D0"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10EB7231"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33887E92"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166C666E" w14:textId="77777777" w:rsidR="002E2189" w:rsidRDefault="002E2189" w:rsidP="00BF7387">
            <w:pPr>
              <w:pStyle w:val="CUERPOTEXTOTABLA"/>
              <w:jc w:val="center"/>
            </w:pPr>
            <w:r>
              <w:t>(dBA)</w:t>
            </w:r>
          </w:p>
        </w:tc>
        <w:tc>
          <w:tcPr>
            <w:tcW w:w="0" w:type="auto"/>
            <w:vMerge/>
            <w:tcBorders>
              <w:bottom w:val="single" w:sz="14" w:space="0" w:color="000000"/>
            </w:tcBorders>
          </w:tcPr>
          <w:p w14:paraId="57A25710" w14:textId="77777777" w:rsidR="002E2189" w:rsidRDefault="002E2189" w:rsidP="00BF7387"/>
        </w:tc>
      </w:tr>
      <w:tr w:rsidR="002E2189" w14:paraId="7886270A" w14:textId="77777777" w:rsidTr="00BF7387">
        <w:trPr>
          <w:cantSplit/>
        </w:trPr>
        <w:tc>
          <w:tcPr>
            <w:tcW w:w="0" w:type="auto"/>
            <w:tcBorders>
              <w:right w:val="single" w:sz="14" w:space="0" w:color="000000"/>
            </w:tcBorders>
            <w:noWrap/>
            <w:vAlign w:val="center"/>
          </w:tcPr>
          <w:p w14:paraId="4433F06B"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179B1423"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33603F55" w14:textId="77777777" w:rsidR="002E2189" w:rsidRDefault="002E2189" w:rsidP="00BF7387">
            <w:pPr>
              <w:pStyle w:val="CUERPOTEXTOTABLA"/>
              <w:jc w:val="center"/>
            </w:pPr>
            <w:r>
              <w:t>52.0</w:t>
            </w:r>
          </w:p>
        </w:tc>
        <w:tc>
          <w:tcPr>
            <w:tcW w:w="0" w:type="auto"/>
            <w:tcBorders>
              <w:top w:val="single" w:sz="14" w:space="0" w:color="000000"/>
            </w:tcBorders>
            <w:noWrap/>
            <w:vAlign w:val="center"/>
          </w:tcPr>
          <w:p w14:paraId="0E6A77B3"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257EBD02" w14:textId="77777777" w:rsidR="002E2189" w:rsidRDefault="002E2189" w:rsidP="00BF7387">
            <w:pPr>
              <w:pStyle w:val="CUERPOTEXTOTABLA"/>
              <w:jc w:val="center"/>
            </w:pPr>
            <w:r>
              <w:t>13.5</w:t>
            </w:r>
          </w:p>
        </w:tc>
        <w:tc>
          <w:tcPr>
            <w:tcW w:w="0" w:type="auto"/>
            <w:tcBorders>
              <w:top w:val="single" w:sz="14" w:space="0" w:color="000000"/>
            </w:tcBorders>
            <w:noWrap/>
            <w:vAlign w:val="center"/>
          </w:tcPr>
          <w:p w14:paraId="0A25CB4C"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66F4E6B8" w14:textId="77777777" w:rsidR="002E2189" w:rsidRDefault="002E2189" w:rsidP="00BF7387">
            <w:pPr>
              <w:pStyle w:val="CUERPOTEXTOTABLA"/>
              <w:jc w:val="center"/>
            </w:pPr>
            <w:r>
              <w:t>17.2</w:t>
            </w:r>
          </w:p>
        </w:tc>
        <w:tc>
          <w:tcPr>
            <w:tcW w:w="0" w:type="auto"/>
            <w:tcBorders>
              <w:top w:val="single" w:sz="14" w:space="0" w:color="000000"/>
            </w:tcBorders>
            <w:noWrap/>
            <w:vAlign w:val="center"/>
          </w:tcPr>
          <w:p w14:paraId="5C43FEF4" w14:textId="77777777" w:rsidR="002E2189" w:rsidRDefault="002E2189" w:rsidP="00BF7387">
            <w:pPr>
              <w:pStyle w:val="CUERPOTEXTOTABLA"/>
              <w:jc w:val="center"/>
            </w:pPr>
            <w:r>
              <w:t>79.6</w:t>
            </w:r>
          </w:p>
        </w:tc>
        <w:tc>
          <w:tcPr>
            <w:tcW w:w="0" w:type="auto"/>
            <w:tcBorders>
              <w:top w:val="single" w:sz="14" w:space="0" w:color="000000"/>
            </w:tcBorders>
            <w:noWrap/>
            <w:vAlign w:val="center"/>
          </w:tcPr>
          <w:p w14:paraId="3798B5E0" w14:textId="77777777" w:rsidR="002E2189" w:rsidRDefault="002E2189" w:rsidP="00BF7387">
            <w:pPr>
              <w:pStyle w:val="CUERPOTEXTOTABLA"/>
              <w:jc w:val="right"/>
            </w:pPr>
            <w:r>
              <w:t>1.09648e-008</w:t>
            </w:r>
          </w:p>
        </w:tc>
      </w:tr>
      <w:tr w:rsidR="002E2189" w14:paraId="515F89B6" w14:textId="77777777" w:rsidTr="00BF7387">
        <w:trPr>
          <w:cantSplit/>
        </w:trPr>
        <w:tc>
          <w:tcPr>
            <w:tcW w:w="0" w:type="auto"/>
            <w:tcBorders>
              <w:right w:val="single" w:sz="14" w:space="0" w:color="000000"/>
            </w:tcBorders>
            <w:noWrap/>
            <w:vAlign w:val="center"/>
          </w:tcPr>
          <w:p w14:paraId="4D94B493"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5CE054AD" w14:textId="77777777" w:rsidR="002E2189" w:rsidRDefault="002E2189" w:rsidP="00BF7387">
            <w:pPr>
              <w:pStyle w:val="CUERPOTEXTOTABLA"/>
              <w:jc w:val="center"/>
            </w:pPr>
            <w:r>
              <w:t>67.0</w:t>
            </w:r>
          </w:p>
        </w:tc>
        <w:tc>
          <w:tcPr>
            <w:tcW w:w="0" w:type="auto"/>
            <w:noWrap/>
            <w:vAlign w:val="center"/>
          </w:tcPr>
          <w:p w14:paraId="251D528E" w14:textId="77777777" w:rsidR="002E2189" w:rsidRDefault="002E2189" w:rsidP="00BF7387">
            <w:pPr>
              <w:pStyle w:val="CUERPOTEXTOTABLA"/>
              <w:jc w:val="center"/>
            </w:pPr>
            <w:r>
              <w:t>67.0</w:t>
            </w:r>
          </w:p>
        </w:tc>
        <w:tc>
          <w:tcPr>
            <w:tcW w:w="0" w:type="auto"/>
            <w:noWrap/>
            <w:vAlign w:val="center"/>
          </w:tcPr>
          <w:p w14:paraId="70F4E607" w14:textId="77777777" w:rsidR="002E2189" w:rsidRDefault="002E2189" w:rsidP="00BF7387">
            <w:pPr>
              <w:pStyle w:val="CUERPOTEXTOTABLA"/>
              <w:jc w:val="center"/>
            </w:pPr>
            <w:r>
              <w:t>0</w:t>
            </w:r>
          </w:p>
        </w:tc>
        <w:tc>
          <w:tcPr>
            <w:tcW w:w="0" w:type="auto"/>
            <w:noWrap/>
            <w:vAlign w:val="center"/>
          </w:tcPr>
          <w:p w14:paraId="7E298F94" w14:textId="77777777" w:rsidR="002E2189" w:rsidRDefault="002E2189" w:rsidP="00BF7387">
            <w:pPr>
              <w:pStyle w:val="CUERPOTEXTOTABLA"/>
              <w:jc w:val="center"/>
            </w:pPr>
            <w:r>
              <w:t>10.0</w:t>
            </w:r>
          </w:p>
        </w:tc>
        <w:tc>
          <w:tcPr>
            <w:tcW w:w="0" w:type="auto"/>
            <w:noWrap/>
            <w:vAlign w:val="center"/>
          </w:tcPr>
          <w:p w14:paraId="1B76167B" w14:textId="77777777" w:rsidR="002E2189" w:rsidRDefault="002E2189" w:rsidP="00BF7387">
            <w:pPr>
              <w:pStyle w:val="CUERPOTEXTOTABLA"/>
              <w:jc w:val="center"/>
            </w:pPr>
            <w:r>
              <w:t>3.8</w:t>
            </w:r>
          </w:p>
        </w:tc>
        <w:tc>
          <w:tcPr>
            <w:tcW w:w="0" w:type="auto"/>
            <w:noWrap/>
            <w:vAlign w:val="center"/>
          </w:tcPr>
          <w:p w14:paraId="1C492DF3" w14:textId="77777777" w:rsidR="002E2189" w:rsidRDefault="002E2189" w:rsidP="00BF7387">
            <w:pPr>
              <w:pStyle w:val="CUERPOTEXTOTABLA"/>
              <w:jc w:val="center"/>
            </w:pPr>
            <w:r>
              <w:t>17.2</w:t>
            </w:r>
          </w:p>
        </w:tc>
        <w:tc>
          <w:tcPr>
            <w:tcW w:w="0" w:type="auto"/>
            <w:noWrap/>
            <w:vAlign w:val="center"/>
          </w:tcPr>
          <w:p w14:paraId="3E747EC5" w14:textId="77777777" w:rsidR="002E2189" w:rsidRDefault="002E2189" w:rsidP="00BF7387">
            <w:pPr>
              <w:pStyle w:val="CUERPOTEXTOTABLA"/>
              <w:jc w:val="center"/>
            </w:pPr>
            <w:r>
              <w:t>83.6</w:t>
            </w:r>
          </w:p>
        </w:tc>
        <w:tc>
          <w:tcPr>
            <w:tcW w:w="0" w:type="auto"/>
            <w:noWrap/>
            <w:vAlign w:val="center"/>
          </w:tcPr>
          <w:p w14:paraId="16302DF3" w14:textId="77777777" w:rsidR="002E2189" w:rsidRDefault="002E2189" w:rsidP="00BF7387">
            <w:pPr>
              <w:pStyle w:val="CUERPOTEXTOTABLA"/>
              <w:jc w:val="right"/>
            </w:pPr>
            <w:r>
              <w:t>4.36516e-009</w:t>
            </w:r>
          </w:p>
        </w:tc>
      </w:tr>
      <w:tr w:rsidR="002E2189" w14:paraId="11DB298E" w14:textId="77777777" w:rsidTr="00BF7387">
        <w:trPr>
          <w:cantSplit/>
        </w:trPr>
        <w:tc>
          <w:tcPr>
            <w:tcW w:w="0" w:type="auto"/>
            <w:tcBorders>
              <w:right w:val="single" w:sz="14" w:space="0" w:color="000000"/>
            </w:tcBorders>
            <w:noWrap/>
            <w:vAlign w:val="center"/>
          </w:tcPr>
          <w:p w14:paraId="5932DB11"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0F0AEDC0" w14:textId="77777777" w:rsidR="002E2189" w:rsidRDefault="002E2189" w:rsidP="00BF7387">
            <w:pPr>
              <w:pStyle w:val="CUERPOTEXTOTABLA"/>
              <w:jc w:val="center"/>
            </w:pPr>
            <w:r>
              <w:t>67.0</w:t>
            </w:r>
          </w:p>
        </w:tc>
        <w:tc>
          <w:tcPr>
            <w:tcW w:w="0" w:type="auto"/>
            <w:noWrap/>
            <w:vAlign w:val="center"/>
          </w:tcPr>
          <w:p w14:paraId="314F98AC" w14:textId="77777777" w:rsidR="002E2189" w:rsidRDefault="002E2189" w:rsidP="00BF7387">
            <w:pPr>
              <w:pStyle w:val="CUERPOTEXTOTABLA"/>
              <w:jc w:val="center"/>
            </w:pPr>
            <w:r>
              <w:t>65.0</w:t>
            </w:r>
          </w:p>
        </w:tc>
        <w:tc>
          <w:tcPr>
            <w:tcW w:w="0" w:type="auto"/>
            <w:noWrap/>
            <w:vAlign w:val="center"/>
          </w:tcPr>
          <w:p w14:paraId="55A0C19E" w14:textId="77777777" w:rsidR="002E2189" w:rsidRDefault="002E2189" w:rsidP="00BF7387">
            <w:pPr>
              <w:pStyle w:val="CUERPOTEXTOTABLA"/>
              <w:jc w:val="center"/>
            </w:pPr>
            <w:r>
              <w:t>0</w:t>
            </w:r>
          </w:p>
        </w:tc>
        <w:tc>
          <w:tcPr>
            <w:tcW w:w="0" w:type="auto"/>
            <w:noWrap/>
            <w:vAlign w:val="center"/>
          </w:tcPr>
          <w:p w14:paraId="1330C103" w14:textId="77777777" w:rsidR="002E2189" w:rsidRDefault="002E2189" w:rsidP="00BF7387">
            <w:pPr>
              <w:pStyle w:val="CUERPOTEXTOTABLA"/>
              <w:jc w:val="center"/>
            </w:pPr>
            <w:r>
              <w:t>20.8</w:t>
            </w:r>
          </w:p>
        </w:tc>
        <w:tc>
          <w:tcPr>
            <w:tcW w:w="0" w:type="auto"/>
            <w:noWrap/>
            <w:vAlign w:val="center"/>
          </w:tcPr>
          <w:p w14:paraId="5069582C" w14:textId="77777777" w:rsidR="002E2189" w:rsidRDefault="002E2189" w:rsidP="00BF7387">
            <w:pPr>
              <w:pStyle w:val="CUERPOTEXTOTABLA"/>
              <w:jc w:val="center"/>
            </w:pPr>
            <w:r>
              <w:t>6.0</w:t>
            </w:r>
          </w:p>
        </w:tc>
        <w:tc>
          <w:tcPr>
            <w:tcW w:w="0" w:type="auto"/>
            <w:noWrap/>
            <w:vAlign w:val="center"/>
          </w:tcPr>
          <w:p w14:paraId="74685FC8" w14:textId="77777777" w:rsidR="002E2189" w:rsidRDefault="002E2189" w:rsidP="00BF7387">
            <w:pPr>
              <w:pStyle w:val="CUERPOTEXTOTABLA"/>
              <w:jc w:val="center"/>
            </w:pPr>
            <w:r>
              <w:t>17.2</w:t>
            </w:r>
          </w:p>
        </w:tc>
        <w:tc>
          <w:tcPr>
            <w:tcW w:w="0" w:type="auto"/>
            <w:noWrap/>
            <w:vAlign w:val="center"/>
          </w:tcPr>
          <w:p w14:paraId="632F66A7" w14:textId="77777777" w:rsidR="002E2189" w:rsidRDefault="002E2189" w:rsidP="00BF7387">
            <w:pPr>
              <w:pStyle w:val="CUERPOTEXTOTABLA"/>
              <w:jc w:val="center"/>
            </w:pPr>
            <w:r>
              <w:t>91.4</w:t>
            </w:r>
          </w:p>
        </w:tc>
        <w:tc>
          <w:tcPr>
            <w:tcW w:w="0" w:type="auto"/>
            <w:noWrap/>
            <w:vAlign w:val="center"/>
          </w:tcPr>
          <w:p w14:paraId="2C81FD32" w14:textId="77777777" w:rsidR="002E2189" w:rsidRDefault="002E2189" w:rsidP="00BF7387">
            <w:pPr>
              <w:pStyle w:val="CUERPOTEXTOTABLA"/>
              <w:jc w:val="right"/>
            </w:pPr>
            <w:r>
              <w:t>7.24436e-010</w:t>
            </w:r>
          </w:p>
        </w:tc>
      </w:tr>
      <w:tr w:rsidR="002E2189" w14:paraId="30151453" w14:textId="77777777" w:rsidTr="00BF7387">
        <w:trPr>
          <w:cantSplit/>
        </w:trPr>
        <w:tc>
          <w:tcPr>
            <w:tcW w:w="0" w:type="auto"/>
            <w:tcBorders>
              <w:right w:val="single" w:sz="14" w:space="0" w:color="000000"/>
            </w:tcBorders>
            <w:noWrap/>
            <w:vAlign w:val="center"/>
          </w:tcPr>
          <w:p w14:paraId="1FD5DD84"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6A9FDBE1" w14:textId="77777777" w:rsidR="002E2189" w:rsidRDefault="002E2189" w:rsidP="00BF7387">
            <w:pPr>
              <w:pStyle w:val="CUERPOTEXTOTABLA"/>
              <w:jc w:val="center"/>
            </w:pPr>
            <w:r>
              <w:t>67.0</w:t>
            </w:r>
          </w:p>
        </w:tc>
        <w:tc>
          <w:tcPr>
            <w:tcW w:w="0" w:type="auto"/>
            <w:noWrap/>
            <w:vAlign w:val="center"/>
          </w:tcPr>
          <w:p w14:paraId="11C33928" w14:textId="77777777" w:rsidR="002E2189" w:rsidRDefault="002E2189" w:rsidP="00BF7387">
            <w:pPr>
              <w:pStyle w:val="CUERPOTEXTOTABLA"/>
              <w:jc w:val="center"/>
            </w:pPr>
            <w:r>
              <w:t>65.0</w:t>
            </w:r>
          </w:p>
        </w:tc>
        <w:tc>
          <w:tcPr>
            <w:tcW w:w="0" w:type="auto"/>
            <w:noWrap/>
            <w:vAlign w:val="center"/>
          </w:tcPr>
          <w:p w14:paraId="09747506" w14:textId="77777777" w:rsidR="002E2189" w:rsidRDefault="002E2189" w:rsidP="00BF7387">
            <w:pPr>
              <w:pStyle w:val="CUERPOTEXTOTABLA"/>
              <w:jc w:val="center"/>
            </w:pPr>
            <w:r>
              <w:t>0</w:t>
            </w:r>
          </w:p>
        </w:tc>
        <w:tc>
          <w:tcPr>
            <w:tcW w:w="0" w:type="auto"/>
            <w:noWrap/>
            <w:vAlign w:val="center"/>
          </w:tcPr>
          <w:p w14:paraId="53BA1137" w14:textId="77777777" w:rsidR="002E2189" w:rsidRDefault="002E2189" w:rsidP="00BF7387">
            <w:pPr>
              <w:pStyle w:val="CUERPOTEXTOTABLA"/>
              <w:jc w:val="center"/>
            </w:pPr>
            <w:r>
              <w:t>20.8</w:t>
            </w:r>
          </w:p>
        </w:tc>
        <w:tc>
          <w:tcPr>
            <w:tcW w:w="0" w:type="auto"/>
            <w:noWrap/>
            <w:vAlign w:val="center"/>
          </w:tcPr>
          <w:p w14:paraId="24334100" w14:textId="77777777" w:rsidR="002E2189" w:rsidRDefault="002E2189" w:rsidP="00BF7387">
            <w:pPr>
              <w:pStyle w:val="CUERPOTEXTOTABLA"/>
              <w:jc w:val="center"/>
            </w:pPr>
            <w:r>
              <w:t>6.0</w:t>
            </w:r>
          </w:p>
        </w:tc>
        <w:tc>
          <w:tcPr>
            <w:tcW w:w="0" w:type="auto"/>
            <w:noWrap/>
            <w:vAlign w:val="center"/>
          </w:tcPr>
          <w:p w14:paraId="5D51648E" w14:textId="77777777" w:rsidR="002E2189" w:rsidRDefault="002E2189" w:rsidP="00BF7387">
            <w:pPr>
              <w:pStyle w:val="CUERPOTEXTOTABLA"/>
              <w:jc w:val="center"/>
            </w:pPr>
            <w:r>
              <w:t>17.2</w:t>
            </w:r>
          </w:p>
        </w:tc>
        <w:tc>
          <w:tcPr>
            <w:tcW w:w="0" w:type="auto"/>
            <w:tcBorders>
              <w:bottom w:val="single" w:sz="14" w:space="0" w:color="000000"/>
            </w:tcBorders>
            <w:noWrap/>
            <w:vAlign w:val="center"/>
          </w:tcPr>
          <w:p w14:paraId="168B8756" w14:textId="77777777" w:rsidR="002E2189" w:rsidRDefault="002E2189" w:rsidP="00BF7387">
            <w:pPr>
              <w:pStyle w:val="CUERPOTEXTOTABLA"/>
              <w:jc w:val="center"/>
            </w:pPr>
            <w:r>
              <w:t>91.4</w:t>
            </w:r>
          </w:p>
        </w:tc>
        <w:tc>
          <w:tcPr>
            <w:tcW w:w="0" w:type="auto"/>
            <w:tcBorders>
              <w:bottom w:val="single" w:sz="14" w:space="0" w:color="000000"/>
            </w:tcBorders>
            <w:noWrap/>
            <w:vAlign w:val="center"/>
          </w:tcPr>
          <w:p w14:paraId="01D3A95D" w14:textId="77777777" w:rsidR="002E2189" w:rsidRDefault="002E2189" w:rsidP="00BF7387">
            <w:pPr>
              <w:pStyle w:val="CUERPOTEXTOTABLA"/>
              <w:jc w:val="right"/>
            </w:pPr>
            <w:r>
              <w:t>7.24436e-010</w:t>
            </w:r>
          </w:p>
        </w:tc>
      </w:tr>
      <w:tr w:rsidR="002E2189" w14:paraId="334B713D" w14:textId="77777777" w:rsidTr="00BF7387">
        <w:trPr>
          <w:cantSplit/>
        </w:trPr>
        <w:tc>
          <w:tcPr>
            <w:tcW w:w="0" w:type="auto"/>
            <w:gridSpan w:val="7"/>
            <w:noWrap/>
            <w:vAlign w:val="center"/>
          </w:tcPr>
          <w:p w14:paraId="33B98F32"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70B72FE0" w14:textId="77777777" w:rsidR="002E2189" w:rsidRDefault="002E2189" w:rsidP="00BF7387">
            <w:pPr>
              <w:pStyle w:val="CUERPOTEXTOTABLA"/>
              <w:jc w:val="center"/>
              <w:rPr>
                <w:b/>
              </w:rPr>
            </w:pPr>
            <w:r>
              <w:rPr>
                <w:b/>
              </w:rPr>
              <w:t>77.8</w:t>
            </w:r>
          </w:p>
        </w:tc>
        <w:tc>
          <w:tcPr>
            <w:tcW w:w="0" w:type="auto"/>
            <w:tcBorders>
              <w:top w:val="single" w:sz="14" w:space="0" w:color="000000"/>
            </w:tcBorders>
            <w:noWrap/>
            <w:vAlign w:val="center"/>
          </w:tcPr>
          <w:p w14:paraId="3EB4A5DA" w14:textId="77777777" w:rsidR="002E2189" w:rsidRDefault="002E2189" w:rsidP="00BF7387">
            <w:pPr>
              <w:pStyle w:val="CUERPOTEXTOTABLA"/>
              <w:jc w:val="right"/>
            </w:pPr>
            <w:r>
              <w:t>1.67788e-008</w:t>
            </w:r>
          </w:p>
        </w:tc>
      </w:tr>
    </w:tbl>
    <w:p w14:paraId="70441137" w14:textId="77777777" w:rsidR="002E2189" w:rsidRDefault="002E2189" w:rsidP="00BF7387">
      <w:pPr>
        <w:spacing w:line="2" w:lineRule="auto"/>
      </w:pPr>
    </w:p>
    <w:p w14:paraId="7E5565EF" w14:textId="625B5D90" w:rsidR="002E2189" w:rsidRDefault="002E2189" w:rsidP="00BF7387">
      <w:pPr>
        <w:pStyle w:val="CUERPOTEXTO"/>
      </w:pPr>
    </w:p>
    <w:p w14:paraId="52DA5360" w14:textId="6ACED7DB" w:rsidR="002E2189"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9288F56" w14:textId="77777777" w:rsidTr="00BF7387">
        <w:trPr>
          <w:cantSplit/>
        </w:trPr>
        <w:tc>
          <w:tcPr>
            <w:tcW w:w="0" w:type="auto"/>
            <w:tcBorders>
              <w:bottom w:val="single" w:sz="14" w:space="0" w:color="EFEFEF"/>
            </w:tcBorders>
            <w:vAlign w:val="center"/>
          </w:tcPr>
          <w:p w14:paraId="1CBD6717" w14:textId="77777777" w:rsidR="002E2189" w:rsidRDefault="002E2189" w:rsidP="00BF7387">
            <w:pPr>
              <w:pStyle w:val="CUERPOTEXTOTABLA"/>
              <w:rPr>
                <w:b/>
              </w:rPr>
            </w:pPr>
            <w:r>
              <w:rPr>
                <w:b/>
              </w:rPr>
              <w:t>Transmisión aérea indirecta, D</w:t>
            </w:r>
            <w:r>
              <w:rPr>
                <w:b/>
                <w:vertAlign w:val="subscript"/>
              </w:rPr>
              <w:t>n,s,A</w:t>
            </w:r>
            <w:r>
              <w:rPr>
                <w:b/>
                <w:vertAlign w:val="superscript"/>
              </w:rPr>
              <w:t>*</w:t>
            </w:r>
            <w:r>
              <w:rPr>
                <w:b/>
              </w:rPr>
              <w:t>:</w:t>
            </w:r>
          </w:p>
        </w:tc>
      </w:tr>
    </w:tbl>
    <w:p w14:paraId="140F8FA4" w14:textId="77777777" w:rsidR="002E2189" w:rsidRDefault="002E2189" w:rsidP="00BF7387">
      <w:pPr>
        <w:spacing w:line="2" w:lineRule="auto"/>
      </w:pPr>
    </w:p>
    <w:p w14:paraId="34063F4D"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46"/>
        <w:gridCol w:w="568"/>
        <w:gridCol w:w="446"/>
        <w:gridCol w:w="568"/>
        <w:gridCol w:w="423"/>
        <w:gridCol w:w="557"/>
        <w:gridCol w:w="423"/>
        <w:gridCol w:w="446"/>
        <w:gridCol w:w="423"/>
        <w:gridCol w:w="568"/>
        <w:gridCol w:w="1291"/>
      </w:tblGrid>
      <w:tr w:rsidR="002E2189" w14:paraId="65948BFC" w14:textId="77777777" w:rsidTr="00BF7387">
        <w:trPr>
          <w:cantSplit/>
        </w:trPr>
        <w:tc>
          <w:tcPr>
            <w:tcW w:w="0" w:type="auto"/>
            <w:vMerge w:val="restart"/>
            <w:vAlign w:val="center"/>
          </w:tcPr>
          <w:p w14:paraId="6EB733B4" w14:textId="77777777" w:rsidR="002E2189" w:rsidRDefault="002E2189" w:rsidP="00BF7387">
            <w:pPr>
              <w:pStyle w:val="CUERPOTEXTOTABLA"/>
              <w:jc w:val="center"/>
            </w:pPr>
            <w:r>
              <w:t>Recinto intermedio</w:t>
            </w:r>
          </w:p>
        </w:tc>
        <w:tc>
          <w:tcPr>
            <w:tcW w:w="0" w:type="auto"/>
            <w:noWrap/>
            <w:vAlign w:val="center"/>
          </w:tcPr>
          <w:p w14:paraId="05476C37" w14:textId="77777777" w:rsidR="002E2189" w:rsidRDefault="002E2189" w:rsidP="00BF7387">
            <w:pPr>
              <w:pStyle w:val="CUERPOTEXTOTABLA"/>
              <w:jc w:val="center"/>
            </w:pPr>
            <w:r>
              <w:t>R</w:t>
            </w:r>
            <w:r>
              <w:rPr>
                <w:vertAlign w:val="subscript"/>
              </w:rPr>
              <w:t>G,F,A</w:t>
            </w:r>
          </w:p>
        </w:tc>
        <w:tc>
          <w:tcPr>
            <w:tcW w:w="0" w:type="auto"/>
            <w:noWrap/>
            <w:vAlign w:val="center"/>
          </w:tcPr>
          <w:p w14:paraId="200F3C25" w14:textId="77777777" w:rsidR="002E2189" w:rsidRDefault="002E2189" w:rsidP="00BF7387">
            <w:pPr>
              <w:pStyle w:val="CUERPOTEXTOTABLA"/>
              <w:jc w:val="center"/>
            </w:pPr>
            <w:r>
              <w:t>S</w:t>
            </w:r>
            <w:r>
              <w:rPr>
                <w:vertAlign w:val="subscript"/>
              </w:rPr>
              <w:t>F</w:t>
            </w:r>
          </w:p>
        </w:tc>
        <w:tc>
          <w:tcPr>
            <w:tcW w:w="0" w:type="auto"/>
            <w:noWrap/>
            <w:vAlign w:val="center"/>
          </w:tcPr>
          <w:p w14:paraId="038319D5" w14:textId="77777777" w:rsidR="002E2189" w:rsidRDefault="002E2189" w:rsidP="00BF7387">
            <w:pPr>
              <w:pStyle w:val="CUERPOTEXTOTABLA"/>
              <w:jc w:val="center"/>
            </w:pPr>
            <w:r>
              <w:t>R</w:t>
            </w:r>
            <w:r>
              <w:rPr>
                <w:vertAlign w:val="subscript"/>
              </w:rPr>
              <w:t>G,f,A</w:t>
            </w:r>
          </w:p>
        </w:tc>
        <w:tc>
          <w:tcPr>
            <w:tcW w:w="0" w:type="auto"/>
            <w:noWrap/>
            <w:vAlign w:val="center"/>
          </w:tcPr>
          <w:p w14:paraId="5782B14E" w14:textId="77777777" w:rsidR="002E2189" w:rsidRDefault="002E2189" w:rsidP="00BF7387">
            <w:pPr>
              <w:pStyle w:val="CUERPOTEXTOTABLA"/>
              <w:jc w:val="center"/>
            </w:pPr>
            <w:r>
              <w:t>S</w:t>
            </w:r>
            <w:r>
              <w:rPr>
                <w:vertAlign w:val="subscript"/>
              </w:rPr>
              <w:t>f</w:t>
            </w:r>
          </w:p>
        </w:tc>
        <w:tc>
          <w:tcPr>
            <w:tcW w:w="0" w:type="auto"/>
            <w:noWrap/>
            <w:vAlign w:val="center"/>
          </w:tcPr>
          <w:p w14:paraId="4BD8EEA1" w14:textId="77777777" w:rsidR="002E2189" w:rsidRDefault="002E2189" w:rsidP="00BF7387">
            <w:pPr>
              <w:pStyle w:val="CUERPOTEXTOTABLA"/>
              <w:jc w:val="center"/>
            </w:pPr>
            <w:r>
              <w:t>A</w:t>
            </w:r>
          </w:p>
        </w:tc>
        <w:tc>
          <w:tcPr>
            <w:tcW w:w="0" w:type="auto"/>
            <w:noWrap/>
            <w:vAlign w:val="center"/>
          </w:tcPr>
          <w:p w14:paraId="5C47628A" w14:textId="77777777" w:rsidR="002E2189" w:rsidRDefault="002E2189" w:rsidP="00BF7387">
            <w:pPr>
              <w:pStyle w:val="CUERPOTEXTOTABLA"/>
              <w:jc w:val="center"/>
            </w:pPr>
            <w:r>
              <w:t>A</w:t>
            </w:r>
            <w:r>
              <w:rPr>
                <w:vertAlign w:val="subscript"/>
              </w:rPr>
              <w:t>0</w:t>
            </w:r>
          </w:p>
        </w:tc>
        <w:tc>
          <w:tcPr>
            <w:tcW w:w="0" w:type="auto"/>
            <w:noWrap/>
            <w:vAlign w:val="center"/>
          </w:tcPr>
          <w:p w14:paraId="399C2FFC" w14:textId="77777777" w:rsidR="002E2189" w:rsidRDefault="002E2189" w:rsidP="00BF7387">
            <w:pPr>
              <w:pStyle w:val="CUERPOTEXTOTABLA"/>
              <w:jc w:val="center"/>
            </w:pPr>
            <w:r>
              <w:t>S</w:t>
            </w:r>
            <w:r>
              <w:rPr>
                <w:vertAlign w:val="subscript"/>
              </w:rPr>
              <w:t>S</w:t>
            </w:r>
          </w:p>
        </w:tc>
        <w:tc>
          <w:tcPr>
            <w:tcW w:w="0" w:type="auto"/>
            <w:noWrap/>
            <w:vAlign w:val="center"/>
          </w:tcPr>
          <w:p w14:paraId="37E9A6F2" w14:textId="77777777" w:rsidR="002E2189" w:rsidRDefault="002E2189" w:rsidP="00BF7387">
            <w:pPr>
              <w:pStyle w:val="CUERPOTEXTOTABLA"/>
              <w:jc w:val="center"/>
            </w:pPr>
            <w:r>
              <w:t>C</w:t>
            </w:r>
            <w:r>
              <w:rPr>
                <w:vertAlign w:val="subscript"/>
              </w:rPr>
              <w:t>pos</w:t>
            </w:r>
          </w:p>
        </w:tc>
        <w:tc>
          <w:tcPr>
            <w:tcW w:w="0" w:type="auto"/>
            <w:noWrap/>
            <w:vAlign w:val="center"/>
          </w:tcPr>
          <w:p w14:paraId="19B667EF" w14:textId="77777777" w:rsidR="002E2189" w:rsidRDefault="002E2189" w:rsidP="00BF7387">
            <w:pPr>
              <w:pStyle w:val="CUERPOTEXTOTABLA"/>
              <w:jc w:val="center"/>
            </w:pPr>
            <w:r>
              <w:t>D</w:t>
            </w:r>
            <w:r>
              <w:rPr>
                <w:vertAlign w:val="subscript"/>
              </w:rPr>
              <w:t>n,s,A</w:t>
            </w:r>
          </w:p>
        </w:tc>
        <w:tc>
          <w:tcPr>
            <w:tcW w:w="0" w:type="auto"/>
            <w:vMerge w:val="restart"/>
            <w:noWrap/>
            <w:vAlign w:val="center"/>
          </w:tcPr>
          <w:p w14:paraId="05BE0362" w14:textId="77777777" w:rsidR="002E2189" w:rsidRDefault="002E2189" w:rsidP="00BF7387">
            <w:pPr>
              <w:pStyle w:val="CUERPOTEXTOTABLA"/>
              <w:jc w:val="center"/>
            </w:pPr>
            <w:r>
              <w:rPr>
                <w:rFonts w:ascii="Symbol" w:hAnsi="Symbol" w:cs="Symbol"/>
                <w:sz w:val="18"/>
              </w:rPr>
              <w:t></w:t>
            </w:r>
            <w:r>
              <w:rPr>
                <w:vertAlign w:val="subscript"/>
              </w:rPr>
              <w:t>S</w:t>
            </w:r>
          </w:p>
        </w:tc>
      </w:tr>
      <w:tr w:rsidR="002E2189" w14:paraId="50092E3C" w14:textId="77777777" w:rsidTr="00BF7387">
        <w:trPr>
          <w:cantSplit/>
        </w:trPr>
        <w:tc>
          <w:tcPr>
            <w:tcW w:w="0" w:type="auto"/>
            <w:vMerge/>
          </w:tcPr>
          <w:p w14:paraId="0ECB2408" w14:textId="77777777" w:rsidR="002E2189" w:rsidRDefault="002E2189" w:rsidP="00BF7387"/>
        </w:tc>
        <w:tc>
          <w:tcPr>
            <w:tcW w:w="0" w:type="auto"/>
            <w:tcBorders>
              <w:bottom w:val="single" w:sz="14" w:space="0" w:color="000000"/>
            </w:tcBorders>
            <w:noWrap/>
            <w:vAlign w:val="center"/>
          </w:tcPr>
          <w:p w14:paraId="2232067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42E1E73"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28531638"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6882050"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7F4C58DA"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2EF9A173"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39B3952A"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396E44AD"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564D6136" w14:textId="77777777" w:rsidR="002E2189" w:rsidRDefault="002E2189" w:rsidP="00BF7387">
            <w:pPr>
              <w:pStyle w:val="CUERPOTEXTOTABLA"/>
              <w:jc w:val="center"/>
            </w:pPr>
            <w:r>
              <w:t>(dBA)</w:t>
            </w:r>
          </w:p>
        </w:tc>
        <w:tc>
          <w:tcPr>
            <w:tcW w:w="0" w:type="auto"/>
            <w:vMerge/>
            <w:tcBorders>
              <w:bottom w:val="single" w:sz="14" w:space="0" w:color="000000"/>
            </w:tcBorders>
          </w:tcPr>
          <w:p w14:paraId="71972F94" w14:textId="77777777" w:rsidR="002E2189" w:rsidRDefault="002E2189" w:rsidP="00BF7387"/>
        </w:tc>
      </w:tr>
      <w:tr w:rsidR="002E2189" w14:paraId="2F42468C" w14:textId="77777777" w:rsidTr="00BF7387">
        <w:trPr>
          <w:cantSplit/>
        </w:trPr>
        <w:tc>
          <w:tcPr>
            <w:tcW w:w="0" w:type="auto"/>
            <w:tcBorders>
              <w:right w:val="single" w:sz="14" w:space="0" w:color="000000"/>
            </w:tcBorders>
            <w:vAlign w:val="center"/>
          </w:tcPr>
          <w:p w14:paraId="0B3F9C2D" w14:textId="77777777" w:rsidR="002E2189" w:rsidRDefault="002E2189" w:rsidP="00BF7387">
            <w:pPr>
              <w:pStyle w:val="CUERPOTEXTOTABLA"/>
            </w:pPr>
            <w:r>
              <w:t>Distribuidor Planta Baja</w:t>
            </w:r>
          </w:p>
        </w:tc>
        <w:tc>
          <w:tcPr>
            <w:tcW w:w="0" w:type="auto"/>
            <w:tcBorders>
              <w:top w:val="single" w:sz="14" w:space="0" w:color="000000"/>
              <w:left w:val="single" w:sz="14" w:space="0" w:color="000000"/>
            </w:tcBorders>
            <w:noWrap/>
            <w:vAlign w:val="center"/>
          </w:tcPr>
          <w:p w14:paraId="22571ECD" w14:textId="77777777" w:rsidR="002E2189" w:rsidRDefault="002E2189" w:rsidP="00BF7387">
            <w:pPr>
              <w:pStyle w:val="CUERPOTEXTOTABLA"/>
              <w:jc w:val="center"/>
            </w:pPr>
            <w:r>
              <w:t>42.1</w:t>
            </w:r>
          </w:p>
        </w:tc>
        <w:tc>
          <w:tcPr>
            <w:tcW w:w="0" w:type="auto"/>
            <w:tcBorders>
              <w:top w:val="single" w:sz="14" w:space="0" w:color="000000"/>
            </w:tcBorders>
            <w:noWrap/>
            <w:vAlign w:val="center"/>
          </w:tcPr>
          <w:p w14:paraId="034557A6" w14:textId="77777777" w:rsidR="002E2189" w:rsidRDefault="002E2189" w:rsidP="00BF7387">
            <w:pPr>
              <w:pStyle w:val="CUERPOTEXTOTABLA"/>
              <w:jc w:val="center"/>
            </w:pPr>
            <w:r>
              <w:t>31.4</w:t>
            </w:r>
          </w:p>
        </w:tc>
        <w:tc>
          <w:tcPr>
            <w:tcW w:w="0" w:type="auto"/>
            <w:tcBorders>
              <w:top w:val="single" w:sz="14" w:space="0" w:color="000000"/>
            </w:tcBorders>
            <w:noWrap/>
            <w:vAlign w:val="center"/>
          </w:tcPr>
          <w:p w14:paraId="16401F20" w14:textId="77777777" w:rsidR="002E2189" w:rsidRDefault="002E2189" w:rsidP="00BF7387">
            <w:pPr>
              <w:pStyle w:val="CUERPOTEXTOTABLA"/>
              <w:jc w:val="center"/>
            </w:pPr>
            <w:r>
              <w:t>37.0</w:t>
            </w:r>
          </w:p>
        </w:tc>
        <w:tc>
          <w:tcPr>
            <w:tcW w:w="0" w:type="auto"/>
            <w:tcBorders>
              <w:top w:val="single" w:sz="14" w:space="0" w:color="000000"/>
            </w:tcBorders>
            <w:noWrap/>
            <w:vAlign w:val="center"/>
          </w:tcPr>
          <w:p w14:paraId="34F6BB5C" w14:textId="77777777" w:rsidR="002E2189" w:rsidRDefault="002E2189" w:rsidP="00BF7387">
            <w:pPr>
              <w:pStyle w:val="CUERPOTEXTOTABLA"/>
              <w:jc w:val="center"/>
            </w:pPr>
            <w:r>
              <w:t>9.7</w:t>
            </w:r>
          </w:p>
        </w:tc>
        <w:tc>
          <w:tcPr>
            <w:tcW w:w="0" w:type="auto"/>
            <w:tcBorders>
              <w:top w:val="single" w:sz="14" w:space="0" w:color="000000"/>
            </w:tcBorders>
            <w:noWrap/>
            <w:vAlign w:val="center"/>
          </w:tcPr>
          <w:p w14:paraId="787E93C2" w14:textId="77777777" w:rsidR="002E2189" w:rsidRDefault="002E2189" w:rsidP="00BF7387">
            <w:pPr>
              <w:pStyle w:val="CUERPOTEXTOTABLA"/>
              <w:jc w:val="center"/>
            </w:pPr>
            <w:r>
              <w:t>213.8</w:t>
            </w:r>
          </w:p>
        </w:tc>
        <w:tc>
          <w:tcPr>
            <w:tcW w:w="0" w:type="auto"/>
            <w:tcBorders>
              <w:top w:val="single" w:sz="14" w:space="0" w:color="000000"/>
            </w:tcBorders>
            <w:noWrap/>
            <w:vAlign w:val="center"/>
          </w:tcPr>
          <w:p w14:paraId="2AF7636D" w14:textId="77777777" w:rsidR="002E2189" w:rsidRDefault="002E2189" w:rsidP="00BF7387">
            <w:pPr>
              <w:pStyle w:val="CUERPOTEXTOTABLA"/>
              <w:jc w:val="center"/>
            </w:pPr>
            <w:r>
              <w:t>10</w:t>
            </w:r>
          </w:p>
        </w:tc>
        <w:tc>
          <w:tcPr>
            <w:tcW w:w="0" w:type="auto"/>
            <w:tcBorders>
              <w:top w:val="single" w:sz="14" w:space="0" w:color="000000"/>
            </w:tcBorders>
            <w:noWrap/>
            <w:vAlign w:val="center"/>
          </w:tcPr>
          <w:p w14:paraId="6FAE2071" w14:textId="77777777" w:rsidR="002E2189" w:rsidRDefault="002E2189" w:rsidP="00BF7387">
            <w:pPr>
              <w:pStyle w:val="CUERPOTEXTOTABLA"/>
              <w:jc w:val="center"/>
            </w:pPr>
            <w:r>
              <w:t>17.2</w:t>
            </w:r>
          </w:p>
        </w:tc>
        <w:tc>
          <w:tcPr>
            <w:tcW w:w="0" w:type="auto"/>
            <w:tcBorders>
              <w:top w:val="single" w:sz="14" w:space="0" w:color="000000"/>
            </w:tcBorders>
            <w:noWrap/>
            <w:vAlign w:val="center"/>
          </w:tcPr>
          <w:p w14:paraId="061F72B6" w14:textId="77777777" w:rsidR="002E2189" w:rsidRDefault="002E2189" w:rsidP="00BF7387">
            <w:pPr>
              <w:pStyle w:val="CUERPOTEXTOTABLA"/>
              <w:jc w:val="center"/>
            </w:pPr>
            <w:r>
              <w:t>0</w:t>
            </w:r>
          </w:p>
        </w:tc>
        <w:tc>
          <w:tcPr>
            <w:tcW w:w="0" w:type="auto"/>
            <w:tcBorders>
              <w:top w:val="single" w:sz="14" w:space="0" w:color="000000"/>
              <w:bottom w:val="single" w:sz="14" w:space="0" w:color="000000"/>
            </w:tcBorders>
            <w:noWrap/>
            <w:vAlign w:val="center"/>
          </w:tcPr>
          <w:p w14:paraId="7F8053B4" w14:textId="77777777" w:rsidR="002E2189" w:rsidRDefault="002E2189" w:rsidP="00BF7387">
            <w:pPr>
              <w:pStyle w:val="CUERPOTEXTOTABLA"/>
              <w:jc w:val="center"/>
            </w:pPr>
            <w:r>
              <w:t>87.6</w:t>
            </w:r>
          </w:p>
        </w:tc>
        <w:tc>
          <w:tcPr>
            <w:tcW w:w="0" w:type="auto"/>
            <w:tcBorders>
              <w:top w:val="single" w:sz="14" w:space="0" w:color="000000"/>
              <w:bottom w:val="single" w:sz="14" w:space="0" w:color="000000"/>
            </w:tcBorders>
            <w:noWrap/>
            <w:vAlign w:val="center"/>
          </w:tcPr>
          <w:p w14:paraId="79182B4E" w14:textId="77777777" w:rsidR="002E2189" w:rsidRDefault="002E2189" w:rsidP="00BF7387">
            <w:pPr>
              <w:pStyle w:val="CUERPOTEXTOTABLA"/>
              <w:jc w:val="right"/>
            </w:pPr>
            <w:r>
              <w:t>1.00892e-009</w:t>
            </w:r>
          </w:p>
        </w:tc>
      </w:tr>
      <w:tr w:rsidR="002E2189" w14:paraId="719F2048" w14:textId="77777777" w:rsidTr="00BF7387">
        <w:trPr>
          <w:cantSplit/>
        </w:trPr>
        <w:tc>
          <w:tcPr>
            <w:tcW w:w="0" w:type="auto"/>
            <w:gridSpan w:val="9"/>
            <w:noWrap/>
            <w:vAlign w:val="center"/>
          </w:tcPr>
          <w:p w14:paraId="1C994267" w14:textId="77777777" w:rsidR="002E2189" w:rsidRDefault="002E2189" w:rsidP="00BF7387">
            <w:pPr>
              <w:pStyle w:val="CUERPOTEXTOTABLA"/>
              <w:jc w:val="right"/>
            </w:pPr>
            <w:r>
              <w:t>D</w:t>
            </w:r>
            <w:r>
              <w:rPr>
                <w:vertAlign w:val="subscript"/>
              </w:rPr>
              <w:t>n,s,A</w:t>
            </w:r>
            <w:r>
              <w:rPr>
                <w:vertAlign w:val="superscript"/>
              </w:rPr>
              <w:t>*</w:t>
            </w:r>
            <w:r>
              <w:t xml:space="preserve"> = </w:t>
            </w:r>
          </w:p>
        </w:tc>
        <w:tc>
          <w:tcPr>
            <w:tcW w:w="0" w:type="auto"/>
            <w:tcBorders>
              <w:top w:val="single" w:sz="14" w:space="0" w:color="000000"/>
            </w:tcBorders>
            <w:noWrap/>
            <w:vAlign w:val="center"/>
          </w:tcPr>
          <w:p w14:paraId="3E951F38" w14:textId="77777777" w:rsidR="002E2189" w:rsidRDefault="002E2189" w:rsidP="00BF7387">
            <w:pPr>
              <w:pStyle w:val="CUERPOTEXTOTABLA"/>
              <w:jc w:val="center"/>
              <w:rPr>
                <w:b/>
              </w:rPr>
            </w:pPr>
            <w:r>
              <w:rPr>
                <w:b/>
              </w:rPr>
              <w:t>90.0</w:t>
            </w:r>
          </w:p>
        </w:tc>
        <w:tc>
          <w:tcPr>
            <w:tcW w:w="0" w:type="auto"/>
            <w:tcBorders>
              <w:top w:val="single" w:sz="14" w:space="0" w:color="000000"/>
            </w:tcBorders>
            <w:noWrap/>
            <w:vAlign w:val="center"/>
          </w:tcPr>
          <w:p w14:paraId="79DB6ADA" w14:textId="77777777" w:rsidR="002E2189" w:rsidRDefault="002E2189" w:rsidP="00BF7387">
            <w:pPr>
              <w:pStyle w:val="CUERPOTEXTOTABLA"/>
              <w:jc w:val="right"/>
            </w:pPr>
            <w:r>
              <w:t>1.00892e-009</w:t>
            </w:r>
          </w:p>
        </w:tc>
      </w:tr>
    </w:tbl>
    <w:p w14:paraId="0B4B1D2C" w14:textId="5CBD15CB"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449FA4CA" w14:textId="77777777" w:rsidTr="00BF7387">
        <w:trPr>
          <w:cantSplit/>
        </w:trPr>
        <w:tc>
          <w:tcPr>
            <w:tcW w:w="0" w:type="auto"/>
            <w:tcBorders>
              <w:bottom w:val="single" w:sz="14" w:space="0" w:color="C0C0C0"/>
            </w:tcBorders>
            <w:vAlign w:val="center"/>
          </w:tcPr>
          <w:p w14:paraId="5BAADAFB" w14:textId="77777777" w:rsidR="002E2189" w:rsidRDefault="002E2189" w:rsidP="00BF7387">
            <w:pPr>
              <w:pStyle w:val="CUERPOTEXTOTABLA"/>
              <w:rPr>
                <w:b/>
              </w:rPr>
            </w:pPr>
            <w:r>
              <w:rPr>
                <w:b/>
              </w:rPr>
              <w:t>Índice global de reducción acústica aparente, ponderado A, R'</w:t>
            </w:r>
            <w:r>
              <w:rPr>
                <w:b/>
                <w:vertAlign w:val="subscript"/>
              </w:rPr>
              <w:t>A</w:t>
            </w:r>
            <w:r>
              <w:rPr>
                <w:b/>
              </w:rPr>
              <w:t>:</w:t>
            </w:r>
          </w:p>
        </w:tc>
      </w:tr>
    </w:tbl>
    <w:p w14:paraId="3B81B432" w14:textId="77777777" w:rsidR="002E2189" w:rsidRDefault="002E2189" w:rsidP="00BF7387">
      <w:pPr>
        <w:spacing w:line="2" w:lineRule="auto"/>
      </w:pPr>
    </w:p>
    <w:p w14:paraId="79EAC1B2" w14:textId="514EF295" w:rsidR="002E2189" w:rsidRDefault="002E2189" w:rsidP="00BF7387">
      <w:pPr>
        <w:pStyle w:val="CUERPOTEXTO"/>
        <w:keepNext/>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8"/>
        <w:gridCol w:w="568"/>
        <w:gridCol w:w="1291"/>
      </w:tblGrid>
      <w:tr w:rsidR="002E2189" w14:paraId="0788F658" w14:textId="77777777" w:rsidTr="00BF7387">
        <w:trPr>
          <w:cantSplit/>
        </w:trPr>
        <w:tc>
          <w:tcPr>
            <w:tcW w:w="0" w:type="auto"/>
            <w:vMerge w:val="restart"/>
            <w:noWrap/>
            <w:vAlign w:val="center"/>
          </w:tcPr>
          <w:p w14:paraId="3E15BA35" w14:textId="77777777" w:rsidR="002E2189" w:rsidRDefault="002E2189" w:rsidP="00BF7387">
            <w:pPr>
              <w:pStyle w:val="CUERPOTEXTOTABLA"/>
            </w:pPr>
            <w:r>
              <w:t xml:space="preserve"> </w:t>
            </w:r>
          </w:p>
        </w:tc>
        <w:tc>
          <w:tcPr>
            <w:tcW w:w="0" w:type="auto"/>
            <w:noWrap/>
            <w:vAlign w:val="center"/>
          </w:tcPr>
          <w:p w14:paraId="6295567F"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16243EC6" w14:textId="77777777" w:rsidR="002E2189" w:rsidRDefault="002E2189" w:rsidP="00BF7387">
            <w:pPr>
              <w:pStyle w:val="CUERPOTEXTOTABLA"/>
              <w:jc w:val="center"/>
            </w:pPr>
            <w:r>
              <w:rPr>
                <w:rFonts w:ascii="Symbol" w:hAnsi="Symbol" w:cs="Symbol"/>
                <w:sz w:val="18"/>
              </w:rPr>
              <w:t></w:t>
            </w:r>
          </w:p>
        </w:tc>
      </w:tr>
      <w:tr w:rsidR="002E2189" w14:paraId="566291FF" w14:textId="77777777" w:rsidTr="00BF7387">
        <w:trPr>
          <w:cantSplit/>
        </w:trPr>
        <w:tc>
          <w:tcPr>
            <w:tcW w:w="0" w:type="auto"/>
            <w:vMerge/>
          </w:tcPr>
          <w:p w14:paraId="2C5F3B3A" w14:textId="77777777" w:rsidR="002E2189" w:rsidRDefault="002E2189" w:rsidP="00BF7387"/>
        </w:tc>
        <w:tc>
          <w:tcPr>
            <w:tcW w:w="0" w:type="auto"/>
            <w:tcBorders>
              <w:bottom w:val="single" w:sz="14" w:space="0" w:color="000000"/>
            </w:tcBorders>
            <w:noWrap/>
            <w:vAlign w:val="center"/>
          </w:tcPr>
          <w:p w14:paraId="5C6FEED2" w14:textId="77777777" w:rsidR="002E2189" w:rsidRDefault="002E2189" w:rsidP="00BF7387">
            <w:pPr>
              <w:pStyle w:val="CUERPOTEXTOTABLA"/>
              <w:jc w:val="center"/>
            </w:pPr>
            <w:r>
              <w:t>(dBA)</w:t>
            </w:r>
          </w:p>
        </w:tc>
        <w:tc>
          <w:tcPr>
            <w:tcW w:w="0" w:type="auto"/>
            <w:vMerge/>
            <w:tcBorders>
              <w:bottom w:val="single" w:sz="14" w:space="0" w:color="000000"/>
            </w:tcBorders>
          </w:tcPr>
          <w:p w14:paraId="4D29C475" w14:textId="77777777" w:rsidR="002E2189" w:rsidRDefault="002E2189" w:rsidP="00BF7387"/>
        </w:tc>
      </w:tr>
      <w:tr w:rsidR="002E2189" w14:paraId="07DDA925" w14:textId="77777777" w:rsidTr="00BF7387">
        <w:trPr>
          <w:cantSplit/>
        </w:trPr>
        <w:tc>
          <w:tcPr>
            <w:tcW w:w="0" w:type="auto"/>
            <w:tcBorders>
              <w:right w:val="single" w:sz="14" w:space="0" w:color="000000"/>
            </w:tcBorders>
            <w:noWrap/>
            <w:vAlign w:val="center"/>
          </w:tcPr>
          <w:p w14:paraId="1E87C725" w14:textId="77777777" w:rsidR="002E2189" w:rsidRDefault="002E2189" w:rsidP="00BF7387">
            <w:pPr>
              <w:pStyle w:val="CUERPOTEXTOTABLA"/>
              <w:jc w:val="center"/>
            </w:pPr>
            <w:r>
              <w:t>R</w:t>
            </w:r>
            <w:r>
              <w:rPr>
                <w:vertAlign w:val="subscript"/>
              </w:rPr>
              <w:t>Dd,A</w:t>
            </w:r>
          </w:p>
        </w:tc>
        <w:tc>
          <w:tcPr>
            <w:tcW w:w="0" w:type="auto"/>
            <w:tcBorders>
              <w:top w:val="single" w:sz="14" w:space="0" w:color="000000"/>
              <w:left w:val="single" w:sz="14" w:space="0" w:color="000000"/>
            </w:tcBorders>
            <w:noWrap/>
            <w:vAlign w:val="center"/>
          </w:tcPr>
          <w:p w14:paraId="59EF924F"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56CCBF8F" w14:textId="77777777" w:rsidR="002E2189" w:rsidRDefault="002E2189" w:rsidP="00BF7387">
            <w:pPr>
              <w:pStyle w:val="CUERPOTEXTOTABLA"/>
              <w:jc w:val="right"/>
            </w:pPr>
            <w:r>
              <w:t>1.99526e-007</w:t>
            </w:r>
          </w:p>
        </w:tc>
      </w:tr>
      <w:tr w:rsidR="002E2189" w14:paraId="5871817E" w14:textId="77777777" w:rsidTr="00BF7387">
        <w:trPr>
          <w:cantSplit/>
        </w:trPr>
        <w:tc>
          <w:tcPr>
            <w:tcW w:w="0" w:type="auto"/>
            <w:tcBorders>
              <w:right w:val="single" w:sz="14" w:space="0" w:color="000000"/>
            </w:tcBorders>
            <w:noWrap/>
            <w:vAlign w:val="center"/>
          </w:tcPr>
          <w:p w14:paraId="5DAE9BE6" w14:textId="77777777" w:rsidR="002E2189" w:rsidRDefault="002E2189" w:rsidP="00BF7387">
            <w:pPr>
              <w:pStyle w:val="CUERPOTEXTOTABLA"/>
              <w:jc w:val="center"/>
            </w:pPr>
            <w:r>
              <w:t>R</w:t>
            </w:r>
            <w:r>
              <w:rPr>
                <w:vertAlign w:val="subscript"/>
              </w:rPr>
              <w:t>Ff,A</w:t>
            </w:r>
          </w:p>
        </w:tc>
        <w:tc>
          <w:tcPr>
            <w:tcW w:w="0" w:type="auto"/>
            <w:tcBorders>
              <w:left w:val="single" w:sz="14" w:space="0" w:color="000000"/>
            </w:tcBorders>
            <w:noWrap/>
            <w:vAlign w:val="center"/>
          </w:tcPr>
          <w:p w14:paraId="0E9FADE2" w14:textId="77777777" w:rsidR="002E2189" w:rsidRDefault="002E2189" w:rsidP="00BF7387">
            <w:pPr>
              <w:pStyle w:val="CUERPOTEXTOTABLA"/>
              <w:jc w:val="center"/>
            </w:pPr>
            <w:r>
              <w:t>61.8</w:t>
            </w:r>
          </w:p>
        </w:tc>
        <w:tc>
          <w:tcPr>
            <w:tcW w:w="0" w:type="auto"/>
            <w:noWrap/>
            <w:vAlign w:val="center"/>
          </w:tcPr>
          <w:p w14:paraId="1EDE7D16" w14:textId="77777777" w:rsidR="002E2189" w:rsidRDefault="002E2189" w:rsidP="00BF7387">
            <w:pPr>
              <w:pStyle w:val="CUERPOTEXTOTABLA"/>
              <w:jc w:val="right"/>
            </w:pPr>
            <w:r>
              <w:t>6.5754e-007</w:t>
            </w:r>
          </w:p>
        </w:tc>
      </w:tr>
      <w:tr w:rsidR="002E2189" w14:paraId="26CBDDEA" w14:textId="77777777" w:rsidTr="00BF7387">
        <w:trPr>
          <w:cantSplit/>
        </w:trPr>
        <w:tc>
          <w:tcPr>
            <w:tcW w:w="0" w:type="auto"/>
            <w:tcBorders>
              <w:right w:val="single" w:sz="14" w:space="0" w:color="000000"/>
            </w:tcBorders>
            <w:noWrap/>
            <w:vAlign w:val="center"/>
          </w:tcPr>
          <w:p w14:paraId="1581AA13" w14:textId="77777777" w:rsidR="002E2189" w:rsidRDefault="002E2189" w:rsidP="00BF7387">
            <w:pPr>
              <w:pStyle w:val="CUERPOTEXTOTABLA"/>
              <w:jc w:val="center"/>
            </w:pPr>
            <w:r>
              <w:t>R</w:t>
            </w:r>
            <w:r>
              <w:rPr>
                <w:vertAlign w:val="subscript"/>
              </w:rPr>
              <w:t>Fd,A</w:t>
            </w:r>
          </w:p>
        </w:tc>
        <w:tc>
          <w:tcPr>
            <w:tcW w:w="0" w:type="auto"/>
            <w:tcBorders>
              <w:left w:val="single" w:sz="14" w:space="0" w:color="000000"/>
            </w:tcBorders>
            <w:noWrap/>
            <w:vAlign w:val="center"/>
          </w:tcPr>
          <w:p w14:paraId="2A665293" w14:textId="77777777" w:rsidR="002E2189" w:rsidRDefault="002E2189" w:rsidP="00BF7387">
            <w:pPr>
              <w:pStyle w:val="CUERPOTEXTOTABLA"/>
              <w:jc w:val="center"/>
            </w:pPr>
            <w:r>
              <w:t>77.8</w:t>
            </w:r>
          </w:p>
        </w:tc>
        <w:tc>
          <w:tcPr>
            <w:tcW w:w="0" w:type="auto"/>
            <w:noWrap/>
            <w:vAlign w:val="center"/>
          </w:tcPr>
          <w:p w14:paraId="327AA9AB" w14:textId="77777777" w:rsidR="002E2189" w:rsidRDefault="002E2189" w:rsidP="00BF7387">
            <w:pPr>
              <w:pStyle w:val="CUERPOTEXTOTABLA"/>
              <w:jc w:val="right"/>
            </w:pPr>
            <w:r>
              <w:t>1.67788e-008</w:t>
            </w:r>
          </w:p>
        </w:tc>
      </w:tr>
      <w:tr w:rsidR="002E2189" w14:paraId="60716850" w14:textId="77777777" w:rsidTr="00BF7387">
        <w:trPr>
          <w:cantSplit/>
        </w:trPr>
        <w:tc>
          <w:tcPr>
            <w:tcW w:w="0" w:type="auto"/>
            <w:tcBorders>
              <w:right w:val="single" w:sz="14" w:space="0" w:color="000000"/>
            </w:tcBorders>
            <w:noWrap/>
            <w:vAlign w:val="center"/>
          </w:tcPr>
          <w:p w14:paraId="760D16D9" w14:textId="77777777" w:rsidR="002E2189" w:rsidRDefault="002E2189" w:rsidP="00BF7387">
            <w:pPr>
              <w:pStyle w:val="CUERPOTEXTOTABLA"/>
              <w:jc w:val="center"/>
            </w:pPr>
            <w:r>
              <w:t>R</w:t>
            </w:r>
            <w:r>
              <w:rPr>
                <w:vertAlign w:val="subscript"/>
              </w:rPr>
              <w:t>Df,A</w:t>
            </w:r>
          </w:p>
        </w:tc>
        <w:tc>
          <w:tcPr>
            <w:tcW w:w="0" w:type="auto"/>
            <w:tcBorders>
              <w:left w:val="single" w:sz="14" w:space="0" w:color="000000"/>
            </w:tcBorders>
            <w:noWrap/>
            <w:vAlign w:val="center"/>
          </w:tcPr>
          <w:p w14:paraId="6F326F8D" w14:textId="77777777" w:rsidR="002E2189" w:rsidRDefault="002E2189" w:rsidP="00BF7387">
            <w:pPr>
              <w:pStyle w:val="CUERPOTEXTOTABLA"/>
              <w:jc w:val="center"/>
            </w:pPr>
            <w:r>
              <w:t>77.8</w:t>
            </w:r>
          </w:p>
        </w:tc>
        <w:tc>
          <w:tcPr>
            <w:tcW w:w="0" w:type="auto"/>
            <w:noWrap/>
            <w:vAlign w:val="center"/>
          </w:tcPr>
          <w:p w14:paraId="7CEE63A3" w14:textId="77777777" w:rsidR="002E2189" w:rsidRDefault="002E2189" w:rsidP="00BF7387">
            <w:pPr>
              <w:pStyle w:val="CUERPOTEXTOTABLA"/>
              <w:jc w:val="right"/>
            </w:pPr>
            <w:r>
              <w:t>1.67788e-008</w:t>
            </w:r>
          </w:p>
        </w:tc>
      </w:tr>
      <w:tr w:rsidR="002E2189" w14:paraId="232C2630" w14:textId="77777777" w:rsidTr="00BF7387">
        <w:trPr>
          <w:cantSplit/>
        </w:trPr>
        <w:tc>
          <w:tcPr>
            <w:tcW w:w="0" w:type="auto"/>
            <w:tcBorders>
              <w:right w:val="single" w:sz="14" w:space="0" w:color="000000"/>
            </w:tcBorders>
            <w:noWrap/>
            <w:vAlign w:val="center"/>
          </w:tcPr>
          <w:p w14:paraId="79BBA7E4" w14:textId="77777777" w:rsidR="002E2189" w:rsidRDefault="002E2189" w:rsidP="00BF7387">
            <w:pPr>
              <w:pStyle w:val="CUERPOTEXTOTABLA"/>
              <w:jc w:val="center"/>
            </w:pPr>
            <w:r>
              <w:t>D</w:t>
            </w:r>
            <w:r>
              <w:rPr>
                <w:vertAlign w:val="subscript"/>
              </w:rPr>
              <w:t>n,s,A</w:t>
            </w:r>
            <w:r>
              <w:rPr>
                <w:vertAlign w:val="superscript"/>
              </w:rPr>
              <w:t>*</w:t>
            </w:r>
          </w:p>
        </w:tc>
        <w:tc>
          <w:tcPr>
            <w:tcW w:w="0" w:type="auto"/>
            <w:tcBorders>
              <w:left w:val="single" w:sz="14" w:space="0" w:color="000000"/>
              <w:bottom w:val="single" w:sz="14" w:space="0" w:color="000000"/>
            </w:tcBorders>
            <w:noWrap/>
            <w:vAlign w:val="center"/>
          </w:tcPr>
          <w:p w14:paraId="2F24C612" w14:textId="77777777" w:rsidR="002E2189" w:rsidRDefault="002E2189" w:rsidP="00BF7387">
            <w:pPr>
              <w:pStyle w:val="CUERPOTEXTOTABLA"/>
              <w:jc w:val="center"/>
            </w:pPr>
            <w:r>
              <w:t>90.0</w:t>
            </w:r>
          </w:p>
        </w:tc>
        <w:tc>
          <w:tcPr>
            <w:tcW w:w="0" w:type="auto"/>
            <w:tcBorders>
              <w:bottom w:val="single" w:sz="14" w:space="0" w:color="000000"/>
            </w:tcBorders>
            <w:noWrap/>
            <w:vAlign w:val="center"/>
          </w:tcPr>
          <w:p w14:paraId="30CF7E47" w14:textId="77777777" w:rsidR="002E2189" w:rsidRDefault="002E2189" w:rsidP="00BF7387">
            <w:pPr>
              <w:pStyle w:val="CUERPOTEXTOTABLA"/>
              <w:jc w:val="right"/>
            </w:pPr>
            <w:r>
              <w:t>1.00892e-009</w:t>
            </w:r>
          </w:p>
        </w:tc>
      </w:tr>
      <w:tr w:rsidR="002E2189" w14:paraId="6F031403" w14:textId="77777777" w:rsidTr="00BF7387">
        <w:trPr>
          <w:cantSplit/>
        </w:trPr>
        <w:tc>
          <w:tcPr>
            <w:tcW w:w="0" w:type="auto"/>
            <w:noWrap/>
            <w:vAlign w:val="center"/>
          </w:tcPr>
          <w:p w14:paraId="6FC1C259"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7749B209" w14:textId="77777777" w:rsidR="002E2189" w:rsidRDefault="002E2189" w:rsidP="00BF7387">
            <w:pPr>
              <w:pStyle w:val="CUERPOTEXTOTABLA"/>
              <w:jc w:val="center"/>
              <w:rPr>
                <w:b/>
              </w:rPr>
            </w:pPr>
            <w:r>
              <w:rPr>
                <w:b/>
              </w:rPr>
              <w:t>60.5</w:t>
            </w:r>
          </w:p>
        </w:tc>
        <w:tc>
          <w:tcPr>
            <w:tcW w:w="0" w:type="auto"/>
            <w:tcBorders>
              <w:top w:val="single" w:sz="14" w:space="0" w:color="000000"/>
            </w:tcBorders>
            <w:noWrap/>
            <w:vAlign w:val="center"/>
          </w:tcPr>
          <w:p w14:paraId="613FFE13" w14:textId="77777777" w:rsidR="002E2189" w:rsidRDefault="002E2189" w:rsidP="00BF7387">
            <w:pPr>
              <w:pStyle w:val="CUERPOTEXTOTABLA"/>
              <w:jc w:val="right"/>
            </w:pPr>
            <w:r>
              <w:t>8.91633e-007</w:t>
            </w:r>
          </w:p>
        </w:tc>
      </w:tr>
    </w:tbl>
    <w:p w14:paraId="12B9A8A8" w14:textId="4AB91F9C" w:rsidR="00823714" w:rsidRDefault="00823714"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3D4E1EA" w14:textId="77777777" w:rsidTr="00BF7387">
        <w:trPr>
          <w:cantSplit/>
        </w:trPr>
        <w:tc>
          <w:tcPr>
            <w:tcW w:w="0" w:type="auto"/>
            <w:tcBorders>
              <w:bottom w:val="single" w:sz="14" w:space="0" w:color="A6CEF2"/>
            </w:tcBorders>
            <w:vAlign w:val="center"/>
          </w:tcPr>
          <w:p w14:paraId="70B250DB" w14:textId="77777777" w:rsidR="002E2189" w:rsidRDefault="002E2189" w:rsidP="00BF7387">
            <w:pPr>
              <w:pStyle w:val="CUERPOTEXTOTABLA"/>
              <w:rPr>
                <w:b/>
              </w:rPr>
            </w:pPr>
            <w:r>
              <w:rPr>
                <w:b/>
              </w:rPr>
              <w:t>Diferencia de niveles estandarizada, ponderada A, D</w:t>
            </w:r>
            <w:r>
              <w:rPr>
                <w:b/>
                <w:vertAlign w:val="subscript"/>
              </w:rPr>
              <w:t>nT,A</w:t>
            </w:r>
            <w:r>
              <w:rPr>
                <w:b/>
              </w:rPr>
              <w:t>:</w:t>
            </w:r>
          </w:p>
        </w:tc>
      </w:tr>
    </w:tbl>
    <w:p w14:paraId="1EB379A2" w14:textId="6E8884E0" w:rsidR="002E2189" w:rsidRDefault="002E2189" w:rsidP="00BF7387">
      <w:pPr>
        <w:pStyle w:val="CUERPOTEXTO"/>
        <w:keepNext/>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446"/>
        <w:gridCol w:w="335"/>
        <w:gridCol w:w="446"/>
        <w:gridCol w:w="568"/>
      </w:tblGrid>
      <w:tr w:rsidR="002E2189" w14:paraId="0AFDC0A9" w14:textId="77777777" w:rsidTr="00BF7387">
        <w:trPr>
          <w:cantSplit/>
        </w:trPr>
        <w:tc>
          <w:tcPr>
            <w:tcW w:w="0" w:type="auto"/>
            <w:noWrap/>
            <w:vAlign w:val="center"/>
          </w:tcPr>
          <w:p w14:paraId="664E06B4" w14:textId="77777777" w:rsidR="002E2189" w:rsidRDefault="002E2189" w:rsidP="00BF7387">
            <w:pPr>
              <w:pStyle w:val="CUERPOTEXTOTABLA"/>
              <w:jc w:val="center"/>
            </w:pPr>
            <w:r>
              <w:t>R'</w:t>
            </w:r>
            <w:r>
              <w:rPr>
                <w:vertAlign w:val="subscript"/>
              </w:rPr>
              <w:t>A</w:t>
            </w:r>
          </w:p>
        </w:tc>
        <w:tc>
          <w:tcPr>
            <w:tcW w:w="0" w:type="auto"/>
            <w:noWrap/>
            <w:vAlign w:val="center"/>
          </w:tcPr>
          <w:p w14:paraId="5A6412D6" w14:textId="77777777" w:rsidR="002E2189" w:rsidRDefault="002E2189" w:rsidP="00BF7387">
            <w:pPr>
              <w:pStyle w:val="CUERPOTEXTOTABLA"/>
              <w:jc w:val="center"/>
            </w:pPr>
            <w:r>
              <w:t>V</w:t>
            </w:r>
          </w:p>
        </w:tc>
        <w:tc>
          <w:tcPr>
            <w:tcW w:w="0" w:type="auto"/>
            <w:noWrap/>
            <w:vAlign w:val="center"/>
          </w:tcPr>
          <w:p w14:paraId="4C3387B7" w14:textId="77777777" w:rsidR="002E2189" w:rsidRDefault="002E2189" w:rsidP="00BF7387">
            <w:pPr>
              <w:pStyle w:val="CUERPOTEXTOTABLA"/>
              <w:jc w:val="center"/>
            </w:pPr>
            <w:r>
              <w:t>T</w:t>
            </w:r>
            <w:r>
              <w:rPr>
                <w:vertAlign w:val="subscript"/>
              </w:rPr>
              <w:t>0</w:t>
            </w:r>
          </w:p>
        </w:tc>
        <w:tc>
          <w:tcPr>
            <w:tcW w:w="0" w:type="auto"/>
            <w:noWrap/>
            <w:vAlign w:val="center"/>
          </w:tcPr>
          <w:p w14:paraId="6FEA4780" w14:textId="77777777" w:rsidR="002E2189" w:rsidRDefault="002E2189" w:rsidP="00BF7387">
            <w:pPr>
              <w:pStyle w:val="CUERPOTEXTOTABLA"/>
              <w:jc w:val="center"/>
            </w:pPr>
            <w:r>
              <w:t>S</w:t>
            </w:r>
            <w:r>
              <w:rPr>
                <w:vertAlign w:val="subscript"/>
              </w:rPr>
              <w:t>S</w:t>
            </w:r>
          </w:p>
        </w:tc>
        <w:tc>
          <w:tcPr>
            <w:tcW w:w="0" w:type="auto"/>
            <w:noWrap/>
            <w:vAlign w:val="center"/>
          </w:tcPr>
          <w:p w14:paraId="09C5F968" w14:textId="77777777" w:rsidR="002E2189" w:rsidRDefault="002E2189" w:rsidP="00BF7387">
            <w:pPr>
              <w:pStyle w:val="CUERPOTEXTOTABLA"/>
              <w:jc w:val="center"/>
            </w:pPr>
            <w:r>
              <w:t>D</w:t>
            </w:r>
            <w:r>
              <w:rPr>
                <w:vertAlign w:val="subscript"/>
              </w:rPr>
              <w:t>nT,A</w:t>
            </w:r>
          </w:p>
        </w:tc>
      </w:tr>
      <w:tr w:rsidR="002E2189" w14:paraId="3C1241A2" w14:textId="77777777" w:rsidTr="00BF7387">
        <w:trPr>
          <w:cantSplit/>
        </w:trPr>
        <w:tc>
          <w:tcPr>
            <w:tcW w:w="0" w:type="auto"/>
            <w:noWrap/>
            <w:vAlign w:val="center"/>
          </w:tcPr>
          <w:p w14:paraId="43D4B78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290E532"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1BB58961"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1E641C64"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01A1ED1E" w14:textId="77777777" w:rsidR="002E2189" w:rsidRDefault="002E2189" w:rsidP="00BF7387">
            <w:pPr>
              <w:pStyle w:val="CUERPOTEXTOTABLA"/>
              <w:jc w:val="center"/>
            </w:pPr>
            <w:r>
              <w:t>(dBA)</w:t>
            </w:r>
          </w:p>
        </w:tc>
      </w:tr>
      <w:tr w:rsidR="002E2189" w14:paraId="05518800" w14:textId="77777777" w:rsidTr="00BF7387">
        <w:trPr>
          <w:cantSplit/>
        </w:trPr>
        <w:tc>
          <w:tcPr>
            <w:tcW w:w="0" w:type="auto"/>
            <w:tcBorders>
              <w:right w:val="single" w:sz="14" w:space="0" w:color="000000"/>
            </w:tcBorders>
            <w:noWrap/>
            <w:vAlign w:val="center"/>
          </w:tcPr>
          <w:p w14:paraId="236CC45D" w14:textId="77777777" w:rsidR="002E2189" w:rsidRDefault="002E2189" w:rsidP="00BF7387">
            <w:pPr>
              <w:pStyle w:val="CUERPOTEXTOTABLA"/>
              <w:jc w:val="center"/>
            </w:pPr>
            <w:r>
              <w:t>60.5</w:t>
            </w:r>
          </w:p>
        </w:tc>
        <w:tc>
          <w:tcPr>
            <w:tcW w:w="0" w:type="auto"/>
            <w:tcBorders>
              <w:top w:val="single" w:sz="14" w:space="0" w:color="000000"/>
              <w:left w:val="single" w:sz="14" w:space="0" w:color="000000"/>
            </w:tcBorders>
            <w:noWrap/>
            <w:vAlign w:val="center"/>
          </w:tcPr>
          <w:p w14:paraId="1EB5E0EE" w14:textId="77777777" w:rsidR="002E2189" w:rsidRDefault="002E2189" w:rsidP="00BF7387">
            <w:pPr>
              <w:pStyle w:val="CUERPOTEXTOTABLA"/>
              <w:jc w:val="center"/>
            </w:pPr>
            <w:r>
              <w:t>57.9</w:t>
            </w:r>
          </w:p>
        </w:tc>
        <w:tc>
          <w:tcPr>
            <w:tcW w:w="0" w:type="auto"/>
            <w:tcBorders>
              <w:top w:val="single" w:sz="14" w:space="0" w:color="000000"/>
            </w:tcBorders>
            <w:noWrap/>
            <w:vAlign w:val="center"/>
          </w:tcPr>
          <w:p w14:paraId="4282C654"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2DFF6360" w14:textId="77777777" w:rsidR="002E2189" w:rsidRDefault="002E2189" w:rsidP="00BF7387">
            <w:pPr>
              <w:pStyle w:val="CUERPOTEXTOTABLA"/>
              <w:jc w:val="center"/>
            </w:pPr>
            <w:r>
              <w:t>17.2</w:t>
            </w:r>
          </w:p>
        </w:tc>
        <w:tc>
          <w:tcPr>
            <w:tcW w:w="0" w:type="auto"/>
            <w:tcBorders>
              <w:top w:val="single" w:sz="14" w:space="0" w:color="000000"/>
            </w:tcBorders>
            <w:noWrap/>
            <w:vAlign w:val="center"/>
          </w:tcPr>
          <w:p w14:paraId="39943211" w14:textId="77777777" w:rsidR="002E2189" w:rsidRDefault="002E2189" w:rsidP="00BF7387">
            <w:pPr>
              <w:pStyle w:val="CUERPOTEXTOTABLA"/>
              <w:jc w:val="center"/>
              <w:rPr>
                <w:b/>
              </w:rPr>
            </w:pPr>
            <w:r>
              <w:rPr>
                <w:b/>
              </w:rPr>
              <w:t>61</w:t>
            </w:r>
          </w:p>
        </w:tc>
      </w:tr>
    </w:tbl>
    <w:p w14:paraId="23DB28F7" w14:textId="77777777" w:rsidR="002E2189" w:rsidRDefault="002E2189" w:rsidP="00BF7387">
      <w:pPr>
        <w:spacing w:line="2" w:lineRule="auto"/>
      </w:pPr>
    </w:p>
    <w:p w14:paraId="29BF51B7" w14:textId="77777777" w:rsidR="002E2189" w:rsidRDefault="002E2189" w:rsidP="00BF7387">
      <w:pPr>
        <w:pStyle w:val="CUERPOTEXTO"/>
      </w:pPr>
      <w:r>
        <w:t xml:space="preserve"> </w:t>
      </w:r>
    </w:p>
    <w:p w14:paraId="2BAEA5FC" w14:textId="77777777" w:rsidR="002E2189" w:rsidRDefault="002E2189" w:rsidP="00BF7387">
      <w:pPr>
        <w:pageBreakBefore/>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0635081D" w14:textId="77777777" w:rsidTr="00BF7387">
        <w:trPr>
          <w:cantSplit/>
        </w:trPr>
        <w:tc>
          <w:tcPr>
            <w:tcW w:w="0" w:type="auto"/>
            <w:tcBorders>
              <w:bottom w:val="single" w:sz="14" w:space="0" w:color="0E3EF0"/>
            </w:tcBorders>
            <w:shd w:val="clear" w:color="auto" w:fill="0E3EF0"/>
            <w:noWrap/>
            <w:vAlign w:val="center"/>
          </w:tcPr>
          <w:p w14:paraId="6622797B" w14:textId="77777777" w:rsidR="002E2189" w:rsidRDefault="002E2189" w:rsidP="00BF7387">
            <w:pPr>
              <w:pStyle w:val="CUERPOTEXTOTABLA"/>
              <w:rPr>
                <w:b/>
                <w:color w:val="FFFFFE"/>
                <w:sz w:val="22"/>
              </w:rPr>
            </w:pPr>
            <w:r>
              <w:rPr>
                <w:rFonts w:ascii="Verdana" w:hAnsi="Verdana" w:cs="Verdana"/>
                <w:b/>
                <w:color w:val="FFFFFE"/>
                <w:sz w:val="22"/>
              </w:rPr>
              <w:t>2</w:t>
            </w:r>
          </w:p>
        </w:tc>
        <w:tc>
          <w:tcPr>
            <w:tcW w:w="5000" w:type="pct"/>
            <w:tcBorders>
              <w:bottom w:val="single" w:sz="14" w:space="0" w:color="0E3EF0"/>
            </w:tcBorders>
            <w:noWrap/>
            <w:vAlign w:val="center"/>
          </w:tcPr>
          <w:p w14:paraId="539B41B8" w14:textId="77777777" w:rsidR="002E2189" w:rsidRDefault="002E2189" w:rsidP="00BF7387">
            <w:pPr>
              <w:pStyle w:val="CUERPOTEXTOTABLA"/>
              <w:rPr>
                <w:b/>
              </w:rPr>
            </w:pPr>
            <w:r>
              <w:rPr>
                <w:b/>
              </w:rPr>
              <w:t>Diferencia de niveles estandarizada, ponderada A, D</w:t>
            </w:r>
            <w:r>
              <w:rPr>
                <w:b/>
                <w:vertAlign w:val="subscript"/>
              </w:rPr>
              <w:t>nT,A</w:t>
            </w:r>
          </w:p>
        </w:tc>
      </w:tr>
    </w:tbl>
    <w:p w14:paraId="3B84F2F6"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946"/>
        <w:gridCol w:w="3476"/>
        <w:gridCol w:w="62"/>
        <w:gridCol w:w="3771"/>
      </w:tblGrid>
      <w:tr w:rsidR="002E2189" w14:paraId="305CD122" w14:textId="77777777" w:rsidTr="00BF7387">
        <w:trPr>
          <w:cantSplit/>
        </w:trPr>
        <w:tc>
          <w:tcPr>
            <w:tcW w:w="0" w:type="auto"/>
            <w:noWrap/>
            <w:vAlign w:val="center"/>
          </w:tcPr>
          <w:p w14:paraId="7669AA92" w14:textId="77777777" w:rsidR="002E2189" w:rsidRDefault="002E2189" w:rsidP="00BF7387">
            <w:pPr>
              <w:pStyle w:val="CUERPOTEXTOTABLA"/>
              <w:rPr>
                <w:b/>
              </w:rPr>
            </w:pPr>
            <w:r>
              <w:rPr>
                <w:b/>
              </w:rPr>
              <w:t>Recinto receptor:</w:t>
            </w:r>
          </w:p>
        </w:tc>
        <w:tc>
          <w:tcPr>
            <w:tcW w:w="0" w:type="auto"/>
            <w:vAlign w:val="center"/>
          </w:tcPr>
          <w:p w14:paraId="4EC18FC2" w14:textId="77777777" w:rsidR="002E2189" w:rsidRDefault="002E2189" w:rsidP="00BF7387">
            <w:pPr>
              <w:pStyle w:val="CUERPOTEXTOTABLA"/>
            </w:pPr>
            <w:r>
              <w:t>Seminario (Aula)</w:t>
            </w:r>
          </w:p>
        </w:tc>
        <w:tc>
          <w:tcPr>
            <w:tcW w:w="0" w:type="auto"/>
            <w:vAlign w:val="center"/>
          </w:tcPr>
          <w:p w14:paraId="72B4F4E4" w14:textId="77777777" w:rsidR="002E2189" w:rsidRDefault="002E2189" w:rsidP="00BF7387">
            <w:pPr>
              <w:pStyle w:val="CUERPOTEXTOTABLA"/>
            </w:pPr>
            <w:r>
              <w:t xml:space="preserve"> </w:t>
            </w:r>
          </w:p>
        </w:tc>
        <w:tc>
          <w:tcPr>
            <w:tcW w:w="0" w:type="auto"/>
            <w:vAlign w:val="center"/>
          </w:tcPr>
          <w:p w14:paraId="2323D2DB" w14:textId="77777777" w:rsidR="002E2189" w:rsidRDefault="002E2189" w:rsidP="00BF7387">
            <w:pPr>
              <w:pStyle w:val="CUERPOTEXTOTABLA"/>
              <w:jc w:val="right"/>
            </w:pPr>
            <w:r>
              <w:t>Protegido</w:t>
            </w:r>
          </w:p>
        </w:tc>
      </w:tr>
      <w:tr w:rsidR="002E2189" w14:paraId="36801487" w14:textId="77777777" w:rsidTr="00BF7387">
        <w:trPr>
          <w:cantSplit/>
        </w:trPr>
        <w:tc>
          <w:tcPr>
            <w:tcW w:w="0" w:type="auto"/>
            <w:noWrap/>
            <w:vAlign w:val="center"/>
          </w:tcPr>
          <w:p w14:paraId="73CFDA51" w14:textId="77777777" w:rsidR="002E2189" w:rsidRDefault="002E2189" w:rsidP="00BF7387">
            <w:pPr>
              <w:pStyle w:val="CUERPOTEXTOTABLA"/>
              <w:rPr>
                <w:b/>
              </w:rPr>
            </w:pPr>
            <w:r>
              <w:rPr>
                <w:b/>
              </w:rPr>
              <w:t>Situación del recinto receptor:</w:t>
            </w:r>
          </w:p>
        </w:tc>
        <w:tc>
          <w:tcPr>
            <w:tcW w:w="0" w:type="auto"/>
            <w:gridSpan w:val="3"/>
            <w:vAlign w:val="center"/>
          </w:tcPr>
          <w:p w14:paraId="07F754E2" w14:textId="77777777" w:rsidR="002E2189" w:rsidRDefault="002E2189" w:rsidP="00BF7387">
            <w:pPr>
              <w:pStyle w:val="CUERPOTEXTOTABLA"/>
              <w:jc w:val="right"/>
            </w:pPr>
            <w:r>
              <w:t>Planta 1, unidad de uso Seminario</w:t>
            </w:r>
          </w:p>
        </w:tc>
      </w:tr>
      <w:tr w:rsidR="002E2189" w14:paraId="2AC8F656" w14:textId="77777777" w:rsidTr="00BF7387">
        <w:trPr>
          <w:cantSplit/>
        </w:trPr>
        <w:tc>
          <w:tcPr>
            <w:tcW w:w="0" w:type="auto"/>
            <w:noWrap/>
            <w:vAlign w:val="center"/>
          </w:tcPr>
          <w:p w14:paraId="6AA0623F" w14:textId="77777777" w:rsidR="002E2189" w:rsidRDefault="002E2189" w:rsidP="00BF7387">
            <w:pPr>
              <w:pStyle w:val="CUERPOTEXTOTABLA"/>
              <w:rPr>
                <w:b/>
              </w:rPr>
            </w:pPr>
            <w:r>
              <w:rPr>
                <w:b/>
              </w:rPr>
              <w:t>Recinto emisor:</w:t>
            </w:r>
          </w:p>
        </w:tc>
        <w:tc>
          <w:tcPr>
            <w:tcW w:w="0" w:type="auto"/>
            <w:vAlign w:val="center"/>
          </w:tcPr>
          <w:p w14:paraId="25E5F79C" w14:textId="77777777" w:rsidR="002E2189" w:rsidRDefault="002E2189" w:rsidP="00BF7387">
            <w:pPr>
              <w:pStyle w:val="CUERPOTEXTOTABLA"/>
            </w:pPr>
            <w:r>
              <w:t>Aseo Profesores Adaptado (Aseo de planta)</w:t>
            </w:r>
          </w:p>
        </w:tc>
        <w:tc>
          <w:tcPr>
            <w:tcW w:w="0" w:type="auto"/>
            <w:vAlign w:val="center"/>
          </w:tcPr>
          <w:p w14:paraId="0258E4A8" w14:textId="77777777" w:rsidR="002E2189" w:rsidRDefault="002E2189" w:rsidP="00BF7387">
            <w:pPr>
              <w:pStyle w:val="CUERPOTEXTOTABLA"/>
            </w:pPr>
            <w:r>
              <w:t xml:space="preserve"> </w:t>
            </w:r>
          </w:p>
        </w:tc>
        <w:tc>
          <w:tcPr>
            <w:tcW w:w="0" w:type="auto"/>
            <w:vAlign w:val="center"/>
          </w:tcPr>
          <w:p w14:paraId="2748B15D" w14:textId="77777777" w:rsidR="002E2189" w:rsidRDefault="002E2189" w:rsidP="00BF7387">
            <w:pPr>
              <w:pStyle w:val="CUERPOTEXTOTABLA"/>
              <w:jc w:val="right"/>
            </w:pPr>
            <w:r>
              <w:t>Recinto fuera de la unidad de uso (Zona común)</w:t>
            </w:r>
          </w:p>
        </w:tc>
      </w:tr>
      <w:tr w:rsidR="002E2189" w14:paraId="66569D67" w14:textId="77777777" w:rsidTr="00BF7387">
        <w:trPr>
          <w:cantSplit/>
        </w:trPr>
        <w:tc>
          <w:tcPr>
            <w:tcW w:w="0" w:type="auto"/>
            <w:gridSpan w:val="2"/>
            <w:vAlign w:val="center"/>
          </w:tcPr>
          <w:p w14:paraId="7A9EF889" w14:textId="77777777" w:rsidR="002E2189" w:rsidRDefault="002E2189" w:rsidP="00BF7387">
            <w:pPr>
              <w:pStyle w:val="CUERPOTEXTOTABLA"/>
              <w:rPr>
                <w:b/>
              </w:rPr>
            </w:pPr>
            <w:r>
              <w:rPr>
                <w:b/>
              </w:rPr>
              <w:t>Área compartida del elemento de separación, S</w:t>
            </w:r>
            <w:r>
              <w:rPr>
                <w:b/>
                <w:vertAlign w:val="subscript"/>
              </w:rPr>
              <w:t>S</w:t>
            </w:r>
            <w:r>
              <w:rPr>
                <w:b/>
              </w:rPr>
              <w:t>:</w:t>
            </w:r>
          </w:p>
        </w:tc>
        <w:tc>
          <w:tcPr>
            <w:tcW w:w="0" w:type="auto"/>
            <w:vAlign w:val="center"/>
          </w:tcPr>
          <w:p w14:paraId="3FB1A1EC" w14:textId="77777777" w:rsidR="002E2189" w:rsidRDefault="002E2189" w:rsidP="00BF7387">
            <w:pPr>
              <w:pStyle w:val="CUERPOTEXTOTABLA"/>
            </w:pPr>
            <w:r>
              <w:t xml:space="preserve"> </w:t>
            </w:r>
          </w:p>
        </w:tc>
        <w:tc>
          <w:tcPr>
            <w:tcW w:w="0" w:type="auto"/>
            <w:vAlign w:val="center"/>
          </w:tcPr>
          <w:p w14:paraId="1C9DA1D8" w14:textId="77777777" w:rsidR="002E2189" w:rsidRDefault="002E2189" w:rsidP="00BF7387">
            <w:pPr>
              <w:pStyle w:val="CUERPOTEXTOTABLA"/>
              <w:jc w:val="right"/>
            </w:pPr>
            <w:r>
              <w:t>6.3 m²</w:t>
            </w:r>
          </w:p>
        </w:tc>
      </w:tr>
      <w:tr w:rsidR="002E2189" w14:paraId="0704BE7D" w14:textId="77777777" w:rsidTr="00BF7387">
        <w:trPr>
          <w:cantSplit/>
        </w:trPr>
        <w:tc>
          <w:tcPr>
            <w:tcW w:w="0" w:type="auto"/>
            <w:gridSpan w:val="2"/>
            <w:vAlign w:val="center"/>
          </w:tcPr>
          <w:p w14:paraId="23E172A1" w14:textId="77777777" w:rsidR="002E2189" w:rsidRDefault="002E2189" w:rsidP="00BF7387">
            <w:pPr>
              <w:pStyle w:val="CUERPOTEXTOTABLA"/>
              <w:rPr>
                <w:b/>
              </w:rPr>
            </w:pPr>
            <w:r>
              <w:rPr>
                <w:b/>
              </w:rPr>
              <w:t>Volumen del recinto receptor, V:</w:t>
            </w:r>
          </w:p>
        </w:tc>
        <w:tc>
          <w:tcPr>
            <w:tcW w:w="0" w:type="auto"/>
            <w:vAlign w:val="center"/>
          </w:tcPr>
          <w:p w14:paraId="1AF747C8" w14:textId="77777777" w:rsidR="002E2189" w:rsidRDefault="002E2189" w:rsidP="00BF7387">
            <w:pPr>
              <w:pStyle w:val="CUERPOTEXTOTABLA"/>
            </w:pPr>
            <w:r>
              <w:t xml:space="preserve"> </w:t>
            </w:r>
          </w:p>
        </w:tc>
        <w:tc>
          <w:tcPr>
            <w:tcW w:w="0" w:type="auto"/>
            <w:vAlign w:val="center"/>
          </w:tcPr>
          <w:p w14:paraId="1B898D77" w14:textId="77777777" w:rsidR="002E2189" w:rsidRDefault="002E2189" w:rsidP="00BF7387">
            <w:pPr>
              <w:pStyle w:val="CUERPOTEXTOTABLA"/>
              <w:jc w:val="right"/>
            </w:pPr>
            <w:r>
              <w:t>56.5 m³</w:t>
            </w:r>
          </w:p>
        </w:tc>
      </w:tr>
      <w:tr w:rsidR="002E2189" w14:paraId="64CA7BB0" w14:textId="77777777" w:rsidTr="00BF7387">
        <w:trPr>
          <w:cantSplit/>
        </w:trPr>
        <w:tc>
          <w:tcPr>
            <w:tcW w:w="0" w:type="auto"/>
            <w:gridSpan w:val="4"/>
            <w:vAlign w:val="center"/>
          </w:tcPr>
          <w:p w14:paraId="5C0C73FC" w14:textId="77777777" w:rsidR="002E2189" w:rsidRDefault="002E2189" w:rsidP="00BF7387">
            <w:pPr>
              <w:pStyle w:val="CUERPOTEXTOTABLA"/>
              <w:jc w:val="center"/>
            </w:pPr>
            <w:r>
              <w:t xml:space="preserve"> </w:t>
            </w:r>
          </w:p>
        </w:tc>
      </w:tr>
    </w:tbl>
    <w:p w14:paraId="46F7F36B" w14:textId="77777777" w:rsidR="002E2189" w:rsidRDefault="002E2189" w:rsidP="00BF7387">
      <w:pPr>
        <w:spacing w:line="2" w:lineRule="auto"/>
      </w:pPr>
    </w:p>
    <w:p w14:paraId="3142199A"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13"/>
        <w:gridCol w:w="6805"/>
        <w:gridCol w:w="509"/>
      </w:tblGrid>
      <w:tr w:rsidR="002E2189" w14:paraId="06CBB607" w14:textId="77777777" w:rsidTr="00BF7387">
        <w:trPr>
          <w:cantSplit/>
        </w:trPr>
        <w:tc>
          <w:tcPr>
            <w:tcW w:w="0" w:type="auto"/>
            <w:shd w:val="clear" w:color="auto" w:fill="C5E8BF"/>
            <w:noWrap/>
            <w:vAlign w:val="center"/>
          </w:tcPr>
          <w:p w14:paraId="4FDCF898" w14:textId="77777777" w:rsidR="002E2189" w:rsidRDefault="002E2189" w:rsidP="00BF7387">
            <w:pPr>
              <w:pStyle w:val="CUERPOTEXTOTABLA"/>
            </w:pPr>
            <w:r>
              <w:rPr>
                <w:noProof/>
              </w:rPr>
              <w:drawing>
                <wp:inline distT="0" distB="0" distL="0" distR="0" wp14:anchorId="68971DF5" wp14:editId="08652709">
                  <wp:extent cx="1814400" cy="486000"/>
                  <wp:effectExtent l="0" t="0" r="0" b="0"/>
                  <wp:docPr id="101"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1814400" cy="486000"/>
                          </a:xfrm>
                          <a:prstGeom prst="rect">
                            <a:avLst/>
                          </a:prstGeom>
                        </pic:spPr>
                      </pic:pic>
                    </a:graphicData>
                  </a:graphic>
                </wp:inline>
              </w:drawing>
            </w:r>
          </w:p>
        </w:tc>
        <w:tc>
          <w:tcPr>
            <w:tcW w:w="5000" w:type="pct"/>
            <w:shd w:val="clear" w:color="auto" w:fill="C5E8BF"/>
            <w:noWrap/>
            <w:vAlign w:val="center"/>
          </w:tcPr>
          <w:p w14:paraId="6B39BC47" w14:textId="77777777" w:rsidR="002E2189" w:rsidRDefault="002E2189" w:rsidP="00BF7387">
            <w:pPr>
              <w:pStyle w:val="CUERPOTEXTOTABLA"/>
            </w:pPr>
            <w:r>
              <w:t xml:space="preserve">= 64 dBA </w:t>
            </w:r>
            <w:r>
              <w:rPr>
                <w:rFonts w:ascii="Symbol" w:hAnsi="Symbol" w:cs="Symbol"/>
                <w:sz w:val="18"/>
              </w:rPr>
              <w:t></w:t>
            </w:r>
            <w:r>
              <w:t xml:space="preserve"> 50 dBA</w:t>
            </w:r>
          </w:p>
        </w:tc>
        <w:tc>
          <w:tcPr>
            <w:tcW w:w="0" w:type="auto"/>
            <w:shd w:val="clear" w:color="auto" w:fill="C5E8BF"/>
            <w:noWrap/>
            <w:vAlign w:val="center"/>
          </w:tcPr>
          <w:p w14:paraId="20F8E090" w14:textId="77777777" w:rsidR="002E2189" w:rsidRDefault="002E2189" w:rsidP="00BF7387">
            <w:pPr>
              <w:pStyle w:val="CUERPOTEXTOTABLA"/>
            </w:pPr>
            <w:r>
              <w:rPr>
                <w:noProof/>
              </w:rPr>
              <w:drawing>
                <wp:inline distT="0" distB="0" distL="0" distR="0" wp14:anchorId="2B972E61" wp14:editId="61DB1C39">
                  <wp:extent cx="288000" cy="277200"/>
                  <wp:effectExtent l="0" t="0" r="0" b="0"/>
                  <wp:docPr id="102"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5012E97B"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48"/>
        <w:gridCol w:w="1052"/>
      </w:tblGrid>
      <w:tr w:rsidR="002E2189" w14:paraId="56BA68B9" w14:textId="77777777" w:rsidTr="00BF7387">
        <w:trPr>
          <w:cantSplit/>
        </w:trPr>
        <w:tc>
          <w:tcPr>
            <w:tcW w:w="0" w:type="auto"/>
            <w:noWrap/>
            <w:vAlign w:val="center"/>
          </w:tcPr>
          <w:p w14:paraId="009403B5" w14:textId="77777777" w:rsidR="002E2189" w:rsidRDefault="002E2189" w:rsidP="00BF7387">
            <w:pPr>
              <w:pStyle w:val="CUERPOTEXTOTABLA"/>
            </w:pPr>
            <w:r>
              <w:rPr>
                <w:noProof/>
              </w:rPr>
              <w:drawing>
                <wp:inline distT="0" distB="0" distL="0" distR="0" wp14:anchorId="2DD6A082" wp14:editId="1DD860FD">
                  <wp:extent cx="5392800" cy="511200"/>
                  <wp:effectExtent l="0" t="0" r="0" b="0"/>
                  <wp:docPr id="103"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2"/>
                          <a:stretch>
                            <a:fillRect/>
                          </a:stretch>
                        </pic:blipFill>
                        <pic:spPr>
                          <a:xfrm>
                            <a:off x="0" y="0"/>
                            <a:ext cx="5392800" cy="511200"/>
                          </a:xfrm>
                          <a:prstGeom prst="rect">
                            <a:avLst/>
                          </a:prstGeom>
                        </pic:spPr>
                      </pic:pic>
                    </a:graphicData>
                  </a:graphic>
                </wp:inline>
              </w:drawing>
            </w:r>
          </w:p>
        </w:tc>
        <w:tc>
          <w:tcPr>
            <w:tcW w:w="0" w:type="auto"/>
            <w:noWrap/>
            <w:vAlign w:val="center"/>
          </w:tcPr>
          <w:p w14:paraId="495ED912" w14:textId="77777777" w:rsidR="002E2189" w:rsidRDefault="002E2189" w:rsidP="00BF7387">
            <w:pPr>
              <w:pStyle w:val="CUERPOTEXTOTABLA"/>
            </w:pPr>
            <w:r>
              <w:t>= 59.5 dBA</w:t>
            </w:r>
          </w:p>
        </w:tc>
      </w:tr>
    </w:tbl>
    <w:p w14:paraId="4D1AF488" w14:textId="5AD74B3D"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27A3713" w14:textId="77777777" w:rsidTr="00BF7387">
        <w:trPr>
          <w:cantSplit/>
        </w:trPr>
        <w:tc>
          <w:tcPr>
            <w:tcW w:w="0" w:type="auto"/>
            <w:tcBorders>
              <w:bottom w:val="single" w:sz="14" w:space="0" w:color="FFFF99"/>
            </w:tcBorders>
            <w:vAlign w:val="center"/>
          </w:tcPr>
          <w:p w14:paraId="1E23E7A4" w14:textId="77777777" w:rsidR="002E2189" w:rsidRDefault="002E2189" w:rsidP="00BF7387">
            <w:pPr>
              <w:pStyle w:val="CUERPOTEXTOTABLA"/>
              <w:rPr>
                <w:b/>
              </w:rPr>
            </w:pPr>
            <w:r>
              <w:rPr>
                <w:b/>
              </w:rPr>
              <w:t>Datos de entrada para el cálculo:</w:t>
            </w:r>
          </w:p>
        </w:tc>
      </w:tr>
    </w:tbl>
    <w:p w14:paraId="059FAC19" w14:textId="77777777" w:rsidR="002E2189" w:rsidRDefault="002E2189" w:rsidP="00BF7387">
      <w:pPr>
        <w:spacing w:line="2" w:lineRule="auto"/>
      </w:pPr>
    </w:p>
    <w:p w14:paraId="5999E68A"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5132BDB" w14:textId="77777777" w:rsidTr="00BF7387">
        <w:trPr>
          <w:cantSplit/>
        </w:trPr>
        <w:tc>
          <w:tcPr>
            <w:tcW w:w="0" w:type="auto"/>
            <w:tcBorders>
              <w:bottom w:val="single" w:sz="14" w:space="0" w:color="EFEFEF"/>
            </w:tcBorders>
            <w:vAlign w:val="center"/>
          </w:tcPr>
          <w:p w14:paraId="002E2377" w14:textId="77777777" w:rsidR="002E2189" w:rsidRDefault="002E2189" w:rsidP="00BF7387">
            <w:pPr>
              <w:pStyle w:val="CUERPOTEXTOTABLA"/>
              <w:rPr>
                <w:b/>
              </w:rPr>
            </w:pPr>
            <w:r>
              <w:rPr>
                <w:b/>
              </w:rPr>
              <w:t>Elemento separador</w:t>
            </w:r>
          </w:p>
        </w:tc>
      </w:tr>
    </w:tbl>
    <w:p w14:paraId="4B8616B3" w14:textId="77777777" w:rsidR="002E2189" w:rsidRDefault="002E2189" w:rsidP="00BF7387">
      <w:pPr>
        <w:spacing w:line="2" w:lineRule="auto"/>
      </w:pPr>
    </w:p>
    <w:p w14:paraId="7221A455"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76"/>
        <w:gridCol w:w="690"/>
        <w:gridCol w:w="568"/>
        <w:gridCol w:w="1324"/>
        <w:gridCol w:w="568"/>
        <w:gridCol w:w="1446"/>
        <w:gridCol w:w="568"/>
        <w:gridCol w:w="446"/>
      </w:tblGrid>
      <w:tr w:rsidR="002E2189" w14:paraId="53BC99C6" w14:textId="77777777" w:rsidTr="00BF7387">
        <w:trPr>
          <w:cantSplit/>
        </w:trPr>
        <w:tc>
          <w:tcPr>
            <w:tcW w:w="0" w:type="auto"/>
            <w:vMerge w:val="restart"/>
            <w:vAlign w:val="center"/>
          </w:tcPr>
          <w:p w14:paraId="0FAA39A2" w14:textId="77777777" w:rsidR="002E2189" w:rsidRDefault="002E2189" w:rsidP="00BF7387">
            <w:pPr>
              <w:pStyle w:val="CUERPOTEXTOTABLA"/>
              <w:jc w:val="center"/>
            </w:pPr>
            <w:r>
              <w:t>Elemento estructural básico</w:t>
            </w:r>
          </w:p>
        </w:tc>
        <w:tc>
          <w:tcPr>
            <w:tcW w:w="0" w:type="auto"/>
            <w:noWrap/>
            <w:vAlign w:val="center"/>
          </w:tcPr>
          <w:p w14:paraId="1071ACEF" w14:textId="77777777" w:rsidR="002E2189" w:rsidRDefault="002E2189" w:rsidP="00BF7387">
            <w:pPr>
              <w:pStyle w:val="CUERPOTEXTOTABLA"/>
              <w:jc w:val="center"/>
            </w:pPr>
            <w:r>
              <w:t>m</w:t>
            </w:r>
          </w:p>
        </w:tc>
        <w:tc>
          <w:tcPr>
            <w:tcW w:w="0" w:type="auto"/>
            <w:noWrap/>
            <w:vAlign w:val="center"/>
          </w:tcPr>
          <w:p w14:paraId="7403FF53" w14:textId="77777777" w:rsidR="002E2189" w:rsidRDefault="002E2189" w:rsidP="00BF7387">
            <w:pPr>
              <w:pStyle w:val="CUERPOTEXTOTABLA"/>
              <w:jc w:val="center"/>
            </w:pPr>
            <w:r>
              <w:t>R</w:t>
            </w:r>
            <w:r>
              <w:rPr>
                <w:vertAlign w:val="subscript"/>
              </w:rPr>
              <w:t>A</w:t>
            </w:r>
          </w:p>
        </w:tc>
        <w:tc>
          <w:tcPr>
            <w:tcW w:w="0" w:type="auto"/>
            <w:vMerge w:val="restart"/>
            <w:vAlign w:val="center"/>
          </w:tcPr>
          <w:p w14:paraId="5866FD53" w14:textId="77777777" w:rsidR="002E2189" w:rsidRDefault="002E2189" w:rsidP="00BF7387">
            <w:pPr>
              <w:pStyle w:val="CUERPOTEXTOTABLA"/>
              <w:jc w:val="center"/>
            </w:pPr>
            <w:r>
              <w:t>Revestimiento</w:t>
            </w:r>
          </w:p>
          <w:p w14:paraId="021141D5" w14:textId="77777777" w:rsidR="002E2189" w:rsidRDefault="002E2189" w:rsidP="00BF7387">
            <w:pPr>
              <w:pStyle w:val="CUERPOTEXTOTABLA"/>
              <w:jc w:val="center"/>
            </w:pPr>
            <w:r>
              <w:t>recinto emisor</w:t>
            </w:r>
          </w:p>
        </w:tc>
        <w:tc>
          <w:tcPr>
            <w:tcW w:w="0" w:type="auto"/>
            <w:noWrap/>
            <w:vAlign w:val="center"/>
          </w:tcPr>
          <w:p w14:paraId="6B173256"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vMerge w:val="restart"/>
            <w:vAlign w:val="center"/>
          </w:tcPr>
          <w:p w14:paraId="73F302A8" w14:textId="77777777" w:rsidR="002E2189" w:rsidRDefault="002E2189" w:rsidP="00BF7387">
            <w:pPr>
              <w:pStyle w:val="CUERPOTEXTOTABLA"/>
              <w:jc w:val="center"/>
            </w:pPr>
            <w:r>
              <w:t>Revestimiento</w:t>
            </w:r>
          </w:p>
          <w:p w14:paraId="4CB9C9B6" w14:textId="77777777" w:rsidR="002E2189" w:rsidRDefault="002E2189" w:rsidP="00BF7387">
            <w:pPr>
              <w:pStyle w:val="CUERPOTEXTOTABLA"/>
              <w:jc w:val="center"/>
            </w:pPr>
            <w:r>
              <w:t>recinto receptor</w:t>
            </w:r>
          </w:p>
        </w:tc>
        <w:tc>
          <w:tcPr>
            <w:tcW w:w="0" w:type="auto"/>
            <w:noWrap/>
            <w:vAlign w:val="center"/>
          </w:tcPr>
          <w:p w14:paraId="0E7C2D80"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4CEA4DEF" w14:textId="77777777" w:rsidR="002E2189" w:rsidRDefault="002E2189" w:rsidP="00BF7387">
            <w:pPr>
              <w:pStyle w:val="CUERPOTEXTOTABLA"/>
              <w:jc w:val="center"/>
            </w:pPr>
            <w:r>
              <w:t>S</w:t>
            </w:r>
            <w:r>
              <w:rPr>
                <w:vertAlign w:val="subscript"/>
              </w:rPr>
              <w:t>i</w:t>
            </w:r>
          </w:p>
        </w:tc>
      </w:tr>
      <w:tr w:rsidR="002E2189" w14:paraId="2B63EE2E" w14:textId="77777777" w:rsidTr="00BF7387">
        <w:trPr>
          <w:cantSplit/>
        </w:trPr>
        <w:tc>
          <w:tcPr>
            <w:tcW w:w="0" w:type="auto"/>
            <w:vMerge/>
            <w:tcBorders>
              <w:bottom w:val="single" w:sz="14" w:space="0" w:color="000000"/>
            </w:tcBorders>
          </w:tcPr>
          <w:p w14:paraId="05641381" w14:textId="77777777" w:rsidR="002E2189" w:rsidRDefault="002E2189" w:rsidP="00BF7387"/>
        </w:tc>
        <w:tc>
          <w:tcPr>
            <w:tcW w:w="0" w:type="auto"/>
            <w:tcBorders>
              <w:bottom w:val="single" w:sz="14" w:space="0" w:color="000000"/>
            </w:tcBorders>
            <w:noWrap/>
            <w:vAlign w:val="center"/>
          </w:tcPr>
          <w:p w14:paraId="6B4CF5C8"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027DE329" w14:textId="77777777" w:rsidR="002E2189" w:rsidRDefault="002E2189" w:rsidP="00BF7387">
            <w:pPr>
              <w:pStyle w:val="CUERPOTEXTOTABLA"/>
              <w:jc w:val="center"/>
            </w:pPr>
            <w:r>
              <w:t>(dBA)</w:t>
            </w:r>
          </w:p>
        </w:tc>
        <w:tc>
          <w:tcPr>
            <w:tcW w:w="0" w:type="auto"/>
            <w:vMerge/>
            <w:tcBorders>
              <w:bottom w:val="single" w:sz="14" w:space="0" w:color="000000"/>
            </w:tcBorders>
          </w:tcPr>
          <w:p w14:paraId="328045C8" w14:textId="77777777" w:rsidR="002E2189" w:rsidRDefault="002E2189" w:rsidP="00BF7387"/>
        </w:tc>
        <w:tc>
          <w:tcPr>
            <w:tcW w:w="0" w:type="auto"/>
            <w:tcBorders>
              <w:bottom w:val="single" w:sz="14" w:space="0" w:color="000000"/>
            </w:tcBorders>
            <w:noWrap/>
            <w:vAlign w:val="center"/>
          </w:tcPr>
          <w:p w14:paraId="7E01D1BC" w14:textId="77777777" w:rsidR="002E2189" w:rsidRDefault="002E2189" w:rsidP="00BF7387">
            <w:pPr>
              <w:pStyle w:val="CUERPOTEXTOTABLA"/>
              <w:jc w:val="center"/>
            </w:pPr>
            <w:r>
              <w:t>(dBA)</w:t>
            </w:r>
          </w:p>
        </w:tc>
        <w:tc>
          <w:tcPr>
            <w:tcW w:w="0" w:type="auto"/>
            <w:vMerge/>
            <w:tcBorders>
              <w:bottom w:val="single" w:sz="14" w:space="0" w:color="000000"/>
            </w:tcBorders>
          </w:tcPr>
          <w:p w14:paraId="26D82677" w14:textId="77777777" w:rsidR="002E2189" w:rsidRDefault="002E2189" w:rsidP="00BF7387"/>
        </w:tc>
        <w:tc>
          <w:tcPr>
            <w:tcW w:w="0" w:type="auto"/>
            <w:tcBorders>
              <w:bottom w:val="single" w:sz="14" w:space="0" w:color="000000"/>
            </w:tcBorders>
            <w:noWrap/>
            <w:vAlign w:val="center"/>
          </w:tcPr>
          <w:p w14:paraId="4D485ECC"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C69A175" w14:textId="77777777" w:rsidR="002E2189" w:rsidRDefault="002E2189" w:rsidP="00BF7387">
            <w:pPr>
              <w:pStyle w:val="CUERPOTEXTOTABLA"/>
              <w:jc w:val="center"/>
            </w:pPr>
            <w:r>
              <w:t>(m²)</w:t>
            </w:r>
          </w:p>
        </w:tc>
      </w:tr>
      <w:tr w:rsidR="002E2189" w14:paraId="31A3AE93" w14:textId="77777777" w:rsidTr="00BF7387">
        <w:trPr>
          <w:cantSplit/>
        </w:trPr>
        <w:tc>
          <w:tcPr>
            <w:tcW w:w="0" w:type="auto"/>
            <w:tcBorders>
              <w:top w:val="single" w:sz="14" w:space="0" w:color="000000"/>
            </w:tcBorders>
            <w:vAlign w:val="center"/>
          </w:tcPr>
          <w:p w14:paraId="33B52B1C"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4843A730" w14:textId="77777777" w:rsidR="002E2189" w:rsidRDefault="002E2189" w:rsidP="00BF7387">
            <w:pPr>
              <w:pStyle w:val="CUERPOTEXTOTABLA"/>
              <w:jc w:val="center"/>
            </w:pPr>
            <w:r>
              <w:t>68</w:t>
            </w:r>
          </w:p>
        </w:tc>
        <w:tc>
          <w:tcPr>
            <w:tcW w:w="0" w:type="auto"/>
            <w:tcBorders>
              <w:top w:val="single" w:sz="14" w:space="0" w:color="000000"/>
            </w:tcBorders>
            <w:noWrap/>
            <w:vAlign w:val="center"/>
          </w:tcPr>
          <w:p w14:paraId="6671CA5B" w14:textId="77777777" w:rsidR="002E2189" w:rsidRDefault="002E2189" w:rsidP="00BF7387">
            <w:pPr>
              <w:pStyle w:val="CUERPOTEXTOTABLA"/>
              <w:jc w:val="center"/>
            </w:pPr>
            <w:r>
              <w:t>67.0</w:t>
            </w:r>
          </w:p>
        </w:tc>
        <w:tc>
          <w:tcPr>
            <w:tcW w:w="0" w:type="auto"/>
            <w:tcBorders>
              <w:top w:val="single" w:sz="14" w:space="0" w:color="000000"/>
            </w:tcBorders>
            <w:vAlign w:val="center"/>
          </w:tcPr>
          <w:p w14:paraId="366CF0CE"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C5EF052" w14:textId="77777777" w:rsidR="002E2189" w:rsidRDefault="002E2189" w:rsidP="00BF7387">
            <w:pPr>
              <w:pStyle w:val="CUERPOTEXTOTABLA"/>
              <w:jc w:val="center"/>
            </w:pPr>
            <w:r>
              <w:t>0</w:t>
            </w:r>
          </w:p>
        </w:tc>
        <w:tc>
          <w:tcPr>
            <w:tcW w:w="0" w:type="auto"/>
            <w:tcBorders>
              <w:top w:val="single" w:sz="14" w:space="0" w:color="000000"/>
            </w:tcBorders>
            <w:vAlign w:val="center"/>
          </w:tcPr>
          <w:p w14:paraId="31363954"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842268F"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6CCDE3A9" w14:textId="77777777" w:rsidR="002E2189" w:rsidRDefault="002E2189" w:rsidP="00BF7387">
            <w:pPr>
              <w:pStyle w:val="CUERPOTEXTOTABLA"/>
              <w:jc w:val="center"/>
            </w:pPr>
            <w:r>
              <w:t>6.32</w:t>
            </w:r>
          </w:p>
        </w:tc>
      </w:tr>
    </w:tbl>
    <w:p w14:paraId="6F6D11B2" w14:textId="77777777" w:rsidR="002E2189" w:rsidRDefault="002E2189" w:rsidP="00BF7387">
      <w:pPr>
        <w:spacing w:line="2" w:lineRule="auto"/>
      </w:pPr>
    </w:p>
    <w:p w14:paraId="464CC0C4"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981F0CE" w14:textId="77777777" w:rsidTr="00BF7387">
        <w:trPr>
          <w:cantSplit/>
        </w:trPr>
        <w:tc>
          <w:tcPr>
            <w:tcW w:w="0" w:type="auto"/>
            <w:tcBorders>
              <w:bottom w:val="single" w:sz="14" w:space="0" w:color="EFEFEF"/>
            </w:tcBorders>
            <w:vAlign w:val="center"/>
          </w:tcPr>
          <w:p w14:paraId="098BF6A6" w14:textId="77777777" w:rsidR="002E2189" w:rsidRDefault="002E2189" w:rsidP="00BF7387">
            <w:pPr>
              <w:pStyle w:val="CUERPOTEXTOTABLA"/>
              <w:rPr>
                <w:b/>
              </w:rPr>
            </w:pPr>
            <w:r>
              <w:rPr>
                <w:b/>
              </w:rPr>
              <w:t>Elementos de flanco</w:t>
            </w:r>
          </w:p>
        </w:tc>
      </w:tr>
    </w:tbl>
    <w:p w14:paraId="68FFF902" w14:textId="77777777" w:rsidR="002E2189" w:rsidRDefault="002E2189" w:rsidP="00BF7387">
      <w:pPr>
        <w:spacing w:line="2" w:lineRule="auto"/>
      </w:pPr>
    </w:p>
    <w:p w14:paraId="3F00AA54"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3722"/>
        <w:gridCol w:w="690"/>
        <w:gridCol w:w="568"/>
        <w:gridCol w:w="2820"/>
        <w:gridCol w:w="568"/>
        <w:gridCol w:w="356"/>
        <w:gridCol w:w="423"/>
        <w:gridCol w:w="790"/>
      </w:tblGrid>
      <w:tr w:rsidR="002E2189" w14:paraId="49CB76CC" w14:textId="77777777" w:rsidTr="00BF7387">
        <w:trPr>
          <w:cantSplit/>
        </w:trPr>
        <w:tc>
          <w:tcPr>
            <w:tcW w:w="0" w:type="auto"/>
            <w:vMerge w:val="restart"/>
            <w:noWrap/>
            <w:vAlign w:val="center"/>
          </w:tcPr>
          <w:p w14:paraId="179321E0" w14:textId="77777777" w:rsidR="002E2189" w:rsidRDefault="002E2189" w:rsidP="00BF7387">
            <w:pPr>
              <w:pStyle w:val="CUERPOTEXTOTABLA"/>
            </w:pPr>
            <w:r>
              <w:t xml:space="preserve"> </w:t>
            </w:r>
          </w:p>
        </w:tc>
        <w:tc>
          <w:tcPr>
            <w:tcW w:w="0" w:type="auto"/>
            <w:vMerge w:val="restart"/>
            <w:vAlign w:val="center"/>
          </w:tcPr>
          <w:p w14:paraId="02873B30" w14:textId="77777777" w:rsidR="002E2189" w:rsidRDefault="002E2189" w:rsidP="00BF7387">
            <w:pPr>
              <w:pStyle w:val="CUERPOTEXTOTABLA"/>
              <w:jc w:val="center"/>
            </w:pPr>
            <w:r>
              <w:t>Elemento estructural básico</w:t>
            </w:r>
          </w:p>
        </w:tc>
        <w:tc>
          <w:tcPr>
            <w:tcW w:w="0" w:type="auto"/>
            <w:noWrap/>
            <w:vAlign w:val="center"/>
          </w:tcPr>
          <w:p w14:paraId="18F64561" w14:textId="77777777" w:rsidR="002E2189" w:rsidRDefault="002E2189" w:rsidP="00BF7387">
            <w:pPr>
              <w:pStyle w:val="CUERPOTEXTOTABLA"/>
              <w:jc w:val="center"/>
            </w:pPr>
            <w:r>
              <w:t>m</w:t>
            </w:r>
          </w:p>
        </w:tc>
        <w:tc>
          <w:tcPr>
            <w:tcW w:w="0" w:type="auto"/>
            <w:noWrap/>
            <w:vAlign w:val="center"/>
          </w:tcPr>
          <w:p w14:paraId="3AD062C6"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676A09D0" w14:textId="77777777" w:rsidR="002E2189" w:rsidRDefault="002E2189" w:rsidP="00BF7387">
            <w:pPr>
              <w:pStyle w:val="CUERPOTEXTOTABLA"/>
              <w:jc w:val="center"/>
            </w:pPr>
            <w:r>
              <w:t>Revestimiento</w:t>
            </w:r>
          </w:p>
        </w:tc>
        <w:tc>
          <w:tcPr>
            <w:tcW w:w="0" w:type="auto"/>
            <w:noWrap/>
            <w:vAlign w:val="center"/>
          </w:tcPr>
          <w:p w14:paraId="6A076021" w14:textId="77777777" w:rsidR="002E2189" w:rsidRDefault="002E2189" w:rsidP="00BF7387">
            <w:pPr>
              <w:pStyle w:val="CUERPOTEXTOTABLA"/>
              <w:jc w:val="center"/>
            </w:pPr>
            <w:r>
              <w:rPr>
                <w:rFonts w:ascii="Symbol" w:hAnsi="Symbol" w:cs="Symbol"/>
                <w:sz w:val="18"/>
              </w:rPr>
              <w:t></w:t>
            </w:r>
            <w:r>
              <w:t>R</w:t>
            </w:r>
            <w:r>
              <w:rPr>
                <w:vertAlign w:val="subscript"/>
              </w:rPr>
              <w:t>A</w:t>
            </w:r>
          </w:p>
        </w:tc>
        <w:tc>
          <w:tcPr>
            <w:tcW w:w="0" w:type="auto"/>
            <w:noWrap/>
            <w:vAlign w:val="center"/>
          </w:tcPr>
          <w:p w14:paraId="37FFBD96" w14:textId="77777777" w:rsidR="002E2189" w:rsidRDefault="002E2189" w:rsidP="00BF7387">
            <w:pPr>
              <w:pStyle w:val="CUERPOTEXTOTABLA"/>
              <w:jc w:val="center"/>
            </w:pPr>
            <w:r>
              <w:t>L</w:t>
            </w:r>
            <w:r>
              <w:rPr>
                <w:vertAlign w:val="subscript"/>
              </w:rPr>
              <w:t>f</w:t>
            </w:r>
          </w:p>
        </w:tc>
        <w:tc>
          <w:tcPr>
            <w:tcW w:w="0" w:type="auto"/>
            <w:noWrap/>
            <w:vAlign w:val="center"/>
          </w:tcPr>
          <w:p w14:paraId="6918F709"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7DCA0269" w14:textId="77777777" w:rsidR="002E2189" w:rsidRDefault="002E2189" w:rsidP="00BF7387">
            <w:pPr>
              <w:pStyle w:val="CUERPOTEXTOTABLA"/>
              <w:jc w:val="center"/>
            </w:pPr>
            <w:r>
              <w:t>Uniones</w:t>
            </w:r>
          </w:p>
        </w:tc>
      </w:tr>
      <w:tr w:rsidR="002E2189" w14:paraId="4621B8AA" w14:textId="77777777" w:rsidTr="00BF7387">
        <w:trPr>
          <w:cantSplit/>
        </w:trPr>
        <w:tc>
          <w:tcPr>
            <w:tcW w:w="0" w:type="auto"/>
            <w:vMerge/>
          </w:tcPr>
          <w:p w14:paraId="1D99454E" w14:textId="77777777" w:rsidR="002E2189" w:rsidRDefault="002E2189" w:rsidP="00BF7387"/>
        </w:tc>
        <w:tc>
          <w:tcPr>
            <w:tcW w:w="0" w:type="auto"/>
            <w:vMerge/>
            <w:tcBorders>
              <w:bottom w:val="single" w:sz="14" w:space="0" w:color="000000"/>
            </w:tcBorders>
          </w:tcPr>
          <w:p w14:paraId="1C0488F8" w14:textId="77777777" w:rsidR="002E2189" w:rsidRDefault="002E2189" w:rsidP="00BF7387"/>
        </w:tc>
        <w:tc>
          <w:tcPr>
            <w:tcW w:w="0" w:type="auto"/>
            <w:tcBorders>
              <w:bottom w:val="single" w:sz="14" w:space="0" w:color="000000"/>
            </w:tcBorders>
            <w:noWrap/>
            <w:vAlign w:val="center"/>
          </w:tcPr>
          <w:p w14:paraId="75075E71"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36BF18C7" w14:textId="77777777" w:rsidR="002E2189" w:rsidRDefault="002E2189" w:rsidP="00BF7387">
            <w:pPr>
              <w:pStyle w:val="CUERPOTEXTOTABLA"/>
              <w:jc w:val="center"/>
            </w:pPr>
            <w:r>
              <w:t>(dBA)</w:t>
            </w:r>
          </w:p>
        </w:tc>
        <w:tc>
          <w:tcPr>
            <w:tcW w:w="0" w:type="auto"/>
            <w:vMerge/>
            <w:tcBorders>
              <w:bottom w:val="single" w:sz="14" w:space="0" w:color="000000"/>
            </w:tcBorders>
          </w:tcPr>
          <w:p w14:paraId="5C264A5B" w14:textId="77777777" w:rsidR="002E2189" w:rsidRDefault="002E2189" w:rsidP="00BF7387"/>
        </w:tc>
        <w:tc>
          <w:tcPr>
            <w:tcW w:w="0" w:type="auto"/>
            <w:tcBorders>
              <w:bottom w:val="single" w:sz="14" w:space="0" w:color="000000"/>
            </w:tcBorders>
            <w:noWrap/>
            <w:vAlign w:val="center"/>
          </w:tcPr>
          <w:p w14:paraId="43FF6A8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38A5FB2F"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52A1FA83" w14:textId="77777777" w:rsidR="002E2189" w:rsidRDefault="002E2189" w:rsidP="00BF7387">
            <w:pPr>
              <w:pStyle w:val="CUERPOTEXTOTABLA"/>
              <w:jc w:val="center"/>
            </w:pPr>
            <w:r>
              <w:t>(m²)</w:t>
            </w:r>
          </w:p>
        </w:tc>
        <w:tc>
          <w:tcPr>
            <w:tcW w:w="0" w:type="auto"/>
            <w:vMerge/>
            <w:tcBorders>
              <w:bottom w:val="single" w:sz="14" w:space="0" w:color="000000"/>
            </w:tcBorders>
          </w:tcPr>
          <w:p w14:paraId="2B145586" w14:textId="77777777" w:rsidR="002E2189" w:rsidRDefault="002E2189" w:rsidP="00BF7387"/>
        </w:tc>
      </w:tr>
      <w:tr w:rsidR="002E2189" w14:paraId="5F142253" w14:textId="77777777" w:rsidTr="00BF7387">
        <w:trPr>
          <w:cantSplit/>
        </w:trPr>
        <w:tc>
          <w:tcPr>
            <w:tcW w:w="0" w:type="auto"/>
            <w:tcBorders>
              <w:right w:val="single" w:sz="14" w:space="0" w:color="000000"/>
            </w:tcBorders>
            <w:noWrap/>
            <w:vAlign w:val="center"/>
          </w:tcPr>
          <w:p w14:paraId="16B63A6F" w14:textId="77777777" w:rsidR="002E2189" w:rsidRDefault="002E2189" w:rsidP="00BF7387">
            <w:pPr>
              <w:pStyle w:val="CUERPOTEXTOTABLA"/>
              <w:jc w:val="center"/>
            </w:pPr>
            <w:r>
              <w:t>F1</w:t>
            </w:r>
          </w:p>
        </w:tc>
        <w:tc>
          <w:tcPr>
            <w:tcW w:w="0" w:type="auto"/>
            <w:tcBorders>
              <w:top w:val="single" w:sz="14" w:space="0" w:color="000000"/>
              <w:left w:val="single" w:sz="14" w:space="0" w:color="000000"/>
            </w:tcBorders>
            <w:vAlign w:val="center"/>
          </w:tcPr>
          <w:p w14:paraId="67EC84A5"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77A9A35A" w14:textId="77777777" w:rsidR="002E2189" w:rsidRDefault="002E2189" w:rsidP="00BF7387">
            <w:pPr>
              <w:pStyle w:val="CUERPOTEXTOTABLA"/>
              <w:jc w:val="center"/>
            </w:pPr>
            <w:r>
              <w:t>78</w:t>
            </w:r>
          </w:p>
        </w:tc>
        <w:tc>
          <w:tcPr>
            <w:tcW w:w="0" w:type="auto"/>
            <w:tcBorders>
              <w:top w:val="single" w:sz="14" w:space="0" w:color="000000"/>
            </w:tcBorders>
            <w:noWrap/>
            <w:vAlign w:val="center"/>
          </w:tcPr>
          <w:p w14:paraId="41ECA5BD" w14:textId="77777777" w:rsidR="002E2189" w:rsidRDefault="002E2189" w:rsidP="00BF7387">
            <w:pPr>
              <w:pStyle w:val="CUERPOTEXTOTABLA"/>
              <w:jc w:val="center"/>
            </w:pPr>
            <w:r>
              <w:t>67.0</w:t>
            </w:r>
          </w:p>
        </w:tc>
        <w:tc>
          <w:tcPr>
            <w:tcW w:w="0" w:type="auto"/>
            <w:tcBorders>
              <w:top w:val="single" w:sz="14" w:space="0" w:color="000000"/>
            </w:tcBorders>
            <w:vAlign w:val="center"/>
          </w:tcPr>
          <w:p w14:paraId="2E9F08D2"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26222CDE" w14:textId="77777777" w:rsidR="002E2189" w:rsidRDefault="002E2189" w:rsidP="00BF7387">
            <w:pPr>
              <w:pStyle w:val="CUERPOTEXTOTABLA"/>
              <w:jc w:val="center"/>
            </w:pPr>
            <w:r>
              <w:t>0</w:t>
            </w:r>
          </w:p>
        </w:tc>
        <w:tc>
          <w:tcPr>
            <w:tcW w:w="0" w:type="auto"/>
            <w:vMerge w:val="restart"/>
            <w:tcBorders>
              <w:top w:val="single" w:sz="14" w:space="0" w:color="000000"/>
            </w:tcBorders>
            <w:noWrap/>
            <w:vAlign w:val="center"/>
          </w:tcPr>
          <w:p w14:paraId="08200C8E" w14:textId="77777777" w:rsidR="002E2189" w:rsidRDefault="002E2189" w:rsidP="00BF7387">
            <w:pPr>
              <w:pStyle w:val="CUERPOTEXTOTABLA"/>
              <w:jc w:val="center"/>
            </w:pPr>
            <w:r>
              <w:t>3.8</w:t>
            </w:r>
          </w:p>
        </w:tc>
        <w:tc>
          <w:tcPr>
            <w:tcW w:w="0" w:type="auto"/>
            <w:vMerge w:val="restart"/>
            <w:tcBorders>
              <w:top w:val="single" w:sz="14" w:space="0" w:color="000000"/>
            </w:tcBorders>
            <w:noWrap/>
            <w:vAlign w:val="center"/>
          </w:tcPr>
          <w:p w14:paraId="508E5723" w14:textId="77777777" w:rsidR="002E2189" w:rsidRDefault="002E2189" w:rsidP="00BF7387">
            <w:pPr>
              <w:pStyle w:val="CUERPOTEXTOTABLA"/>
              <w:jc w:val="center"/>
            </w:pPr>
            <w:r>
              <w:t>6.3</w:t>
            </w:r>
          </w:p>
        </w:tc>
        <w:tc>
          <w:tcPr>
            <w:tcW w:w="0" w:type="auto"/>
            <w:vMerge w:val="restart"/>
            <w:tcBorders>
              <w:top w:val="single" w:sz="14" w:space="0" w:color="000000"/>
            </w:tcBorders>
            <w:noWrap/>
            <w:vAlign w:val="center"/>
          </w:tcPr>
          <w:p w14:paraId="7FB1B25A" w14:textId="77777777" w:rsidR="002E2189" w:rsidRDefault="002E2189" w:rsidP="00BF7387">
            <w:pPr>
              <w:pStyle w:val="CUERPOTEXTOTABLA"/>
            </w:pPr>
            <w:r>
              <w:rPr>
                <w:noProof/>
              </w:rPr>
              <w:drawing>
                <wp:inline distT="0" distB="0" distL="0" distR="0" wp14:anchorId="110D8183" wp14:editId="4E2E2986">
                  <wp:extent cx="360000" cy="360000"/>
                  <wp:effectExtent l="0" t="0" r="0" b="0"/>
                  <wp:docPr id="104" name="0 Imagen" descr="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pic:nvPicPr>
                        <pic:blipFill>
                          <a:blip r:embed="rId14"/>
                          <a:stretch>
                            <a:fillRect/>
                          </a:stretch>
                        </pic:blipFill>
                        <pic:spPr>
                          <a:xfrm>
                            <a:off x="0" y="0"/>
                            <a:ext cx="360000" cy="360000"/>
                          </a:xfrm>
                          <a:prstGeom prst="rect">
                            <a:avLst/>
                          </a:prstGeom>
                        </pic:spPr>
                      </pic:pic>
                    </a:graphicData>
                  </a:graphic>
                </wp:inline>
              </w:drawing>
            </w:r>
          </w:p>
        </w:tc>
      </w:tr>
      <w:tr w:rsidR="002E2189" w14:paraId="6FDEF4BF" w14:textId="77777777" w:rsidTr="00BF7387">
        <w:trPr>
          <w:cantSplit/>
        </w:trPr>
        <w:tc>
          <w:tcPr>
            <w:tcW w:w="0" w:type="auto"/>
            <w:tcBorders>
              <w:bottom w:val="single" w:sz="2" w:space="0" w:color="000000"/>
              <w:right w:val="single" w:sz="14" w:space="0" w:color="000000"/>
            </w:tcBorders>
            <w:noWrap/>
            <w:vAlign w:val="center"/>
          </w:tcPr>
          <w:p w14:paraId="2275BF44"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1A3769E0"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5AE56581"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2D73E95F" w14:textId="77777777" w:rsidR="002E2189" w:rsidRDefault="002E2189" w:rsidP="00BF7387">
            <w:pPr>
              <w:pStyle w:val="CUERPOTEXTOTABLA"/>
              <w:jc w:val="center"/>
            </w:pPr>
            <w:r>
              <w:t>67.0</w:t>
            </w:r>
          </w:p>
        </w:tc>
        <w:tc>
          <w:tcPr>
            <w:tcW w:w="0" w:type="auto"/>
            <w:tcBorders>
              <w:bottom w:val="single" w:sz="2" w:space="0" w:color="000000"/>
            </w:tcBorders>
            <w:vAlign w:val="center"/>
          </w:tcPr>
          <w:p w14:paraId="52CC9D61"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0EBE711A" w14:textId="77777777" w:rsidR="002E2189" w:rsidRDefault="002E2189" w:rsidP="00BF7387">
            <w:pPr>
              <w:pStyle w:val="CUERPOTEXTOTABLA"/>
              <w:jc w:val="center"/>
            </w:pPr>
            <w:r>
              <w:t>0</w:t>
            </w:r>
          </w:p>
        </w:tc>
        <w:tc>
          <w:tcPr>
            <w:tcW w:w="0" w:type="auto"/>
            <w:vMerge/>
            <w:tcBorders>
              <w:bottom w:val="single" w:sz="2" w:space="0" w:color="000000"/>
            </w:tcBorders>
          </w:tcPr>
          <w:p w14:paraId="3B05A446" w14:textId="77777777" w:rsidR="002E2189" w:rsidRDefault="002E2189" w:rsidP="00BF7387"/>
        </w:tc>
        <w:tc>
          <w:tcPr>
            <w:tcW w:w="0" w:type="auto"/>
            <w:vMerge/>
            <w:tcBorders>
              <w:bottom w:val="single" w:sz="2" w:space="0" w:color="000000"/>
            </w:tcBorders>
          </w:tcPr>
          <w:p w14:paraId="627BE340" w14:textId="77777777" w:rsidR="002E2189" w:rsidRDefault="002E2189" w:rsidP="00BF7387"/>
        </w:tc>
        <w:tc>
          <w:tcPr>
            <w:tcW w:w="0" w:type="auto"/>
            <w:vMerge/>
            <w:tcBorders>
              <w:bottom w:val="single" w:sz="2" w:space="0" w:color="000000"/>
            </w:tcBorders>
          </w:tcPr>
          <w:p w14:paraId="45C9F593" w14:textId="77777777" w:rsidR="002E2189" w:rsidRDefault="002E2189" w:rsidP="00BF7387"/>
        </w:tc>
      </w:tr>
      <w:tr w:rsidR="002E2189" w14:paraId="64D306DB" w14:textId="77777777" w:rsidTr="00BF7387">
        <w:trPr>
          <w:cantSplit/>
        </w:trPr>
        <w:tc>
          <w:tcPr>
            <w:tcW w:w="0" w:type="auto"/>
            <w:tcBorders>
              <w:top w:val="single" w:sz="2" w:space="0" w:color="000000"/>
              <w:right w:val="single" w:sz="14" w:space="0" w:color="000000"/>
            </w:tcBorders>
            <w:noWrap/>
            <w:vAlign w:val="center"/>
          </w:tcPr>
          <w:p w14:paraId="57603640" w14:textId="77777777" w:rsidR="002E2189" w:rsidRDefault="002E2189" w:rsidP="00BF7387">
            <w:pPr>
              <w:pStyle w:val="CUERPOTEXTOTABLA"/>
              <w:jc w:val="center"/>
            </w:pPr>
            <w:r>
              <w:t>F2</w:t>
            </w:r>
          </w:p>
        </w:tc>
        <w:tc>
          <w:tcPr>
            <w:tcW w:w="0" w:type="auto"/>
            <w:tcBorders>
              <w:top w:val="single" w:sz="2" w:space="0" w:color="000000"/>
              <w:left w:val="single" w:sz="14" w:space="0" w:color="000000"/>
            </w:tcBorders>
            <w:vAlign w:val="center"/>
          </w:tcPr>
          <w:p w14:paraId="210E20A0" w14:textId="77777777" w:rsidR="002E2189" w:rsidRDefault="002E2189" w:rsidP="00BF7387">
            <w:pPr>
              <w:pStyle w:val="CUERPOTEXTOTABLA"/>
            </w:pPr>
            <w:r>
              <w:t>Fachada prefabricada de hormigón prefabricado</w:t>
            </w:r>
          </w:p>
        </w:tc>
        <w:tc>
          <w:tcPr>
            <w:tcW w:w="0" w:type="auto"/>
            <w:tcBorders>
              <w:top w:val="single" w:sz="2" w:space="0" w:color="000000"/>
            </w:tcBorders>
            <w:noWrap/>
            <w:vAlign w:val="center"/>
          </w:tcPr>
          <w:p w14:paraId="360658C4" w14:textId="77777777" w:rsidR="002E2189" w:rsidRDefault="002E2189" w:rsidP="00BF7387">
            <w:pPr>
              <w:pStyle w:val="CUERPOTEXTOTABLA"/>
              <w:jc w:val="center"/>
            </w:pPr>
            <w:r>
              <w:t>36</w:t>
            </w:r>
          </w:p>
        </w:tc>
        <w:tc>
          <w:tcPr>
            <w:tcW w:w="0" w:type="auto"/>
            <w:tcBorders>
              <w:top w:val="single" w:sz="2" w:space="0" w:color="000000"/>
            </w:tcBorders>
            <w:noWrap/>
            <w:vAlign w:val="center"/>
          </w:tcPr>
          <w:p w14:paraId="2C882B59" w14:textId="77777777" w:rsidR="002E2189" w:rsidRDefault="002E2189" w:rsidP="00BF7387">
            <w:pPr>
              <w:pStyle w:val="CUERPOTEXTOTABLA"/>
              <w:jc w:val="center"/>
            </w:pPr>
            <w:r>
              <w:t>52.0</w:t>
            </w:r>
          </w:p>
        </w:tc>
        <w:tc>
          <w:tcPr>
            <w:tcW w:w="0" w:type="auto"/>
            <w:tcBorders>
              <w:top w:val="single" w:sz="2" w:space="0" w:color="000000"/>
            </w:tcBorders>
            <w:vAlign w:val="center"/>
          </w:tcPr>
          <w:p w14:paraId="7EF3CE7E"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6A45BDD1"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108FF97C" w14:textId="77777777" w:rsidR="002E2189" w:rsidRDefault="002E2189" w:rsidP="00BF7387">
            <w:pPr>
              <w:pStyle w:val="CUERPOTEXTOTABLA"/>
              <w:jc w:val="center"/>
            </w:pPr>
            <w:r>
              <w:t>3.8</w:t>
            </w:r>
          </w:p>
        </w:tc>
        <w:tc>
          <w:tcPr>
            <w:tcW w:w="0" w:type="auto"/>
            <w:vMerge w:val="restart"/>
            <w:tcBorders>
              <w:top w:val="single" w:sz="2" w:space="0" w:color="000000"/>
            </w:tcBorders>
            <w:noWrap/>
            <w:vAlign w:val="center"/>
          </w:tcPr>
          <w:p w14:paraId="7E62B580" w14:textId="77777777" w:rsidR="002E2189" w:rsidRDefault="002E2189" w:rsidP="00BF7387">
            <w:pPr>
              <w:pStyle w:val="CUERPOTEXTOTABLA"/>
              <w:jc w:val="center"/>
            </w:pPr>
            <w:r>
              <w:t>6.3</w:t>
            </w:r>
          </w:p>
        </w:tc>
        <w:tc>
          <w:tcPr>
            <w:tcW w:w="0" w:type="auto"/>
            <w:vMerge w:val="restart"/>
            <w:tcBorders>
              <w:top w:val="single" w:sz="2" w:space="0" w:color="000000"/>
            </w:tcBorders>
            <w:noWrap/>
            <w:vAlign w:val="center"/>
          </w:tcPr>
          <w:p w14:paraId="2BD9FD31" w14:textId="77777777" w:rsidR="002E2189" w:rsidRDefault="002E2189" w:rsidP="00BF7387">
            <w:pPr>
              <w:pStyle w:val="CUERPOTEXTOTABLA"/>
            </w:pPr>
            <w:r>
              <w:rPr>
                <w:noProof/>
              </w:rPr>
              <w:drawing>
                <wp:inline distT="0" distB="0" distL="0" distR="0" wp14:anchorId="5BFBD697" wp14:editId="676441AF">
                  <wp:extent cx="360000" cy="360000"/>
                  <wp:effectExtent l="0" t="0" r="0" b="0"/>
                  <wp:docPr id="105" name="0 Imagen" descr="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pic:nvPicPr>
                        <pic:blipFill>
                          <a:blip r:embed="rId13"/>
                          <a:stretch>
                            <a:fillRect/>
                          </a:stretch>
                        </pic:blipFill>
                        <pic:spPr>
                          <a:xfrm>
                            <a:off x="0" y="0"/>
                            <a:ext cx="360000" cy="360000"/>
                          </a:xfrm>
                          <a:prstGeom prst="rect">
                            <a:avLst/>
                          </a:prstGeom>
                        </pic:spPr>
                      </pic:pic>
                    </a:graphicData>
                  </a:graphic>
                </wp:inline>
              </w:drawing>
            </w:r>
          </w:p>
        </w:tc>
      </w:tr>
      <w:tr w:rsidR="002E2189" w14:paraId="02555D77" w14:textId="77777777" w:rsidTr="00BF7387">
        <w:trPr>
          <w:cantSplit/>
        </w:trPr>
        <w:tc>
          <w:tcPr>
            <w:tcW w:w="0" w:type="auto"/>
            <w:tcBorders>
              <w:bottom w:val="single" w:sz="2" w:space="0" w:color="000000"/>
              <w:right w:val="single" w:sz="14" w:space="0" w:color="000000"/>
            </w:tcBorders>
            <w:noWrap/>
            <w:vAlign w:val="center"/>
          </w:tcPr>
          <w:p w14:paraId="0EBAF965" w14:textId="77777777" w:rsidR="002E2189" w:rsidRDefault="002E2189" w:rsidP="00BF7387">
            <w:pPr>
              <w:pStyle w:val="CUERPOTEXTOTABLA"/>
              <w:jc w:val="center"/>
            </w:pPr>
            <w:r>
              <w:t>f2</w:t>
            </w:r>
          </w:p>
        </w:tc>
        <w:tc>
          <w:tcPr>
            <w:tcW w:w="0" w:type="auto"/>
            <w:tcBorders>
              <w:left w:val="single" w:sz="14" w:space="0" w:color="000000"/>
              <w:bottom w:val="single" w:sz="2" w:space="0" w:color="000000"/>
            </w:tcBorders>
            <w:vAlign w:val="center"/>
          </w:tcPr>
          <w:p w14:paraId="35FE5881"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79962B45"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1106F12D" w14:textId="77777777" w:rsidR="002E2189" w:rsidRDefault="002E2189" w:rsidP="00BF7387">
            <w:pPr>
              <w:pStyle w:val="CUERPOTEXTOTABLA"/>
              <w:jc w:val="center"/>
            </w:pPr>
            <w:r>
              <w:t>52.0</w:t>
            </w:r>
          </w:p>
        </w:tc>
        <w:tc>
          <w:tcPr>
            <w:tcW w:w="0" w:type="auto"/>
            <w:tcBorders>
              <w:bottom w:val="single" w:sz="2" w:space="0" w:color="000000"/>
            </w:tcBorders>
            <w:vAlign w:val="center"/>
          </w:tcPr>
          <w:p w14:paraId="525F0F9B"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23E6995B" w14:textId="77777777" w:rsidR="002E2189" w:rsidRDefault="002E2189" w:rsidP="00BF7387">
            <w:pPr>
              <w:pStyle w:val="CUERPOTEXTOTABLA"/>
              <w:jc w:val="center"/>
            </w:pPr>
            <w:r>
              <w:t>0</w:t>
            </w:r>
          </w:p>
        </w:tc>
        <w:tc>
          <w:tcPr>
            <w:tcW w:w="0" w:type="auto"/>
            <w:vMerge/>
            <w:tcBorders>
              <w:bottom w:val="single" w:sz="2" w:space="0" w:color="000000"/>
            </w:tcBorders>
          </w:tcPr>
          <w:p w14:paraId="60960F0C" w14:textId="77777777" w:rsidR="002E2189" w:rsidRDefault="002E2189" w:rsidP="00BF7387"/>
        </w:tc>
        <w:tc>
          <w:tcPr>
            <w:tcW w:w="0" w:type="auto"/>
            <w:vMerge/>
            <w:tcBorders>
              <w:bottom w:val="single" w:sz="2" w:space="0" w:color="000000"/>
            </w:tcBorders>
          </w:tcPr>
          <w:p w14:paraId="77CC3B23" w14:textId="77777777" w:rsidR="002E2189" w:rsidRDefault="002E2189" w:rsidP="00BF7387"/>
        </w:tc>
        <w:tc>
          <w:tcPr>
            <w:tcW w:w="0" w:type="auto"/>
            <w:vMerge/>
            <w:tcBorders>
              <w:bottom w:val="single" w:sz="2" w:space="0" w:color="000000"/>
            </w:tcBorders>
          </w:tcPr>
          <w:p w14:paraId="7105B09D" w14:textId="77777777" w:rsidR="002E2189" w:rsidRDefault="002E2189" w:rsidP="00BF7387"/>
        </w:tc>
      </w:tr>
      <w:tr w:rsidR="002E2189" w14:paraId="53C0AB9C" w14:textId="77777777" w:rsidTr="00BF7387">
        <w:trPr>
          <w:cantSplit/>
        </w:trPr>
        <w:tc>
          <w:tcPr>
            <w:tcW w:w="0" w:type="auto"/>
            <w:tcBorders>
              <w:top w:val="single" w:sz="2" w:space="0" w:color="000000"/>
              <w:right w:val="single" w:sz="14" w:space="0" w:color="000000"/>
            </w:tcBorders>
            <w:noWrap/>
            <w:vAlign w:val="center"/>
          </w:tcPr>
          <w:p w14:paraId="1FEF5D66" w14:textId="77777777" w:rsidR="002E2189" w:rsidRDefault="002E2189" w:rsidP="00BF7387">
            <w:pPr>
              <w:pStyle w:val="CUERPOTEXTOTABLA"/>
              <w:jc w:val="center"/>
            </w:pPr>
            <w:r>
              <w:t>F3</w:t>
            </w:r>
          </w:p>
        </w:tc>
        <w:tc>
          <w:tcPr>
            <w:tcW w:w="0" w:type="auto"/>
            <w:tcBorders>
              <w:top w:val="single" w:sz="2" w:space="0" w:color="000000"/>
              <w:left w:val="single" w:sz="14" w:space="0" w:color="000000"/>
            </w:tcBorders>
            <w:vAlign w:val="center"/>
          </w:tcPr>
          <w:p w14:paraId="3CDECA41"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4A01F2EF"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47D19410" w14:textId="77777777" w:rsidR="002E2189" w:rsidRDefault="002E2189" w:rsidP="00BF7387">
            <w:pPr>
              <w:pStyle w:val="CUERPOTEXTOTABLA"/>
              <w:jc w:val="center"/>
            </w:pPr>
            <w:r>
              <w:t>65.0</w:t>
            </w:r>
          </w:p>
        </w:tc>
        <w:tc>
          <w:tcPr>
            <w:tcW w:w="0" w:type="auto"/>
            <w:tcBorders>
              <w:top w:val="single" w:sz="2" w:space="0" w:color="000000"/>
            </w:tcBorders>
            <w:vAlign w:val="center"/>
          </w:tcPr>
          <w:p w14:paraId="4E2A1077"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3EC6793A"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5F25714C" w14:textId="77777777" w:rsidR="002E2189" w:rsidRDefault="002E2189" w:rsidP="00BF7387">
            <w:pPr>
              <w:pStyle w:val="CUERPOTEXTOTABLA"/>
              <w:jc w:val="center"/>
            </w:pPr>
            <w:r>
              <w:t>2.0</w:t>
            </w:r>
          </w:p>
        </w:tc>
        <w:tc>
          <w:tcPr>
            <w:tcW w:w="0" w:type="auto"/>
            <w:vMerge w:val="restart"/>
            <w:tcBorders>
              <w:top w:val="single" w:sz="2" w:space="0" w:color="000000"/>
            </w:tcBorders>
            <w:noWrap/>
            <w:vAlign w:val="center"/>
          </w:tcPr>
          <w:p w14:paraId="3A785889" w14:textId="77777777" w:rsidR="002E2189" w:rsidRDefault="002E2189" w:rsidP="00BF7387">
            <w:pPr>
              <w:pStyle w:val="CUERPOTEXTOTABLA"/>
              <w:jc w:val="center"/>
            </w:pPr>
            <w:r>
              <w:t>6.3</w:t>
            </w:r>
          </w:p>
        </w:tc>
        <w:tc>
          <w:tcPr>
            <w:tcW w:w="0" w:type="auto"/>
            <w:vMerge w:val="restart"/>
            <w:tcBorders>
              <w:top w:val="single" w:sz="2" w:space="0" w:color="000000"/>
            </w:tcBorders>
            <w:noWrap/>
            <w:vAlign w:val="center"/>
          </w:tcPr>
          <w:p w14:paraId="35E95723" w14:textId="77777777" w:rsidR="002E2189" w:rsidRDefault="002E2189" w:rsidP="00BF7387">
            <w:pPr>
              <w:pStyle w:val="CUERPOTEXTOTABLA"/>
            </w:pPr>
            <w:r>
              <w:rPr>
                <w:noProof/>
              </w:rPr>
              <w:drawing>
                <wp:inline distT="0" distB="0" distL="0" distR="0" wp14:anchorId="0C38C6D2" wp14:editId="79301D82">
                  <wp:extent cx="360000" cy="360000"/>
                  <wp:effectExtent l="0" t="0" r="0" b="0"/>
                  <wp:docPr id="106"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7A535FBC" w14:textId="77777777" w:rsidTr="00BF7387">
        <w:trPr>
          <w:cantSplit/>
        </w:trPr>
        <w:tc>
          <w:tcPr>
            <w:tcW w:w="0" w:type="auto"/>
            <w:tcBorders>
              <w:bottom w:val="single" w:sz="2" w:space="0" w:color="000000"/>
              <w:right w:val="single" w:sz="14" w:space="0" w:color="000000"/>
            </w:tcBorders>
            <w:noWrap/>
            <w:vAlign w:val="center"/>
          </w:tcPr>
          <w:p w14:paraId="21846DF8" w14:textId="77777777" w:rsidR="002E2189" w:rsidRDefault="002E2189" w:rsidP="00BF7387">
            <w:pPr>
              <w:pStyle w:val="CUERPOTEXTOTABLA"/>
              <w:jc w:val="center"/>
            </w:pPr>
            <w:r>
              <w:t>f3</w:t>
            </w:r>
          </w:p>
        </w:tc>
        <w:tc>
          <w:tcPr>
            <w:tcW w:w="0" w:type="auto"/>
            <w:tcBorders>
              <w:left w:val="single" w:sz="14" w:space="0" w:color="000000"/>
              <w:bottom w:val="single" w:sz="2" w:space="0" w:color="000000"/>
            </w:tcBorders>
            <w:vAlign w:val="center"/>
          </w:tcPr>
          <w:p w14:paraId="707B84F4" w14:textId="77777777" w:rsidR="002E2189" w:rsidRDefault="002E2189" w:rsidP="00BF7387">
            <w:pPr>
              <w:pStyle w:val="CUERPOTEXTOTABLA"/>
            </w:pPr>
            <w:r>
              <w:t>FORJADO CON AISLAMIENTO RUIDO EXPUESTO</w:t>
            </w:r>
          </w:p>
        </w:tc>
        <w:tc>
          <w:tcPr>
            <w:tcW w:w="0" w:type="auto"/>
            <w:tcBorders>
              <w:bottom w:val="single" w:sz="2" w:space="0" w:color="000000"/>
            </w:tcBorders>
            <w:noWrap/>
            <w:vAlign w:val="center"/>
          </w:tcPr>
          <w:p w14:paraId="4DA877E1"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530BDAAA" w14:textId="77777777" w:rsidR="002E2189" w:rsidRDefault="002E2189" w:rsidP="00BF7387">
            <w:pPr>
              <w:pStyle w:val="CUERPOTEXTOTABLA"/>
              <w:jc w:val="center"/>
            </w:pPr>
            <w:r>
              <w:t>65.0</w:t>
            </w:r>
          </w:p>
        </w:tc>
        <w:tc>
          <w:tcPr>
            <w:tcW w:w="0" w:type="auto"/>
            <w:tcBorders>
              <w:bottom w:val="single" w:sz="2" w:space="0" w:color="000000"/>
            </w:tcBorders>
            <w:vAlign w:val="center"/>
          </w:tcPr>
          <w:p w14:paraId="08D08321"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42433486" w14:textId="77777777" w:rsidR="002E2189" w:rsidRDefault="002E2189" w:rsidP="00BF7387">
            <w:pPr>
              <w:pStyle w:val="CUERPOTEXTOTABLA"/>
              <w:jc w:val="center"/>
            </w:pPr>
            <w:r>
              <w:t>0</w:t>
            </w:r>
          </w:p>
        </w:tc>
        <w:tc>
          <w:tcPr>
            <w:tcW w:w="0" w:type="auto"/>
            <w:vMerge/>
            <w:tcBorders>
              <w:bottom w:val="single" w:sz="2" w:space="0" w:color="000000"/>
            </w:tcBorders>
          </w:tcPr>
          <w:p w14:paraId="2742C09D" w14:textId="77777777" w:rsidR="002E2189" w:rsidRDefault="002E2189" w:rsidP="00BF7387"/>
        </w:tc>
        <w:tc>
          <w:tcPr>
            <w:tcW w:w="0" w:type="auto"/>
            <w:vMerge/>
            <w:tcBorders>
              <w:bottom w:val="single" w:sz="2" w:space="0" w:color="000000"/>
            </w:tcBorders>
          </w:tcPr>
          <w:p w14:paraId="46E408E6" w14:textId="77777777" w:rsidR="002E2189" w:rsidRDefault="002E2189" w:rsidP="00BF7387"/>
        </w:tc>
        <w:tc>
          <w:tcPr>
            <w:tcW w:w="0" w:type="auto"/>
            <w:vMerge/>
            <w:tcBorders>
              <w:bottom w:val="single" w:sz="2" w:space="0" w:color="000000"/>
            </w:tcBorders>
          </w:tcPr>
          <w:p w14:paraId="35362C6F" w14:textId="77777777" w:rsidR="002E2189" w:rsidRDefault="002E2189" w:rsidP="00BF7387"/>
        </w:tc>
      </w:tr>
      <w:tr w:rsidR="002E2189" w14:paraId="028BC6FD" w14:textId="77777777" w:rsidTr="00BF7387">
        <w:trPr>
          <w:cantSplit/>
        </w:trPr>
        <w:tc>
          <w:tcPr>
            <w:tcW w:w="0" w:type="auto"/>
            <w:tcBorders>
              <w:top w:val="single" w:sz="2" w:space="0" w:color="000000"/>
              <w:right w:val="single" w:sz="14" w:space="0" w:color="000000"/>
            </w:tcBorders>
            <w:noWrap/>
            <w:vAlign w:val="center"/>
          </w:tcPr>
          <w:p w14:paraId="6B8C9F16" w14:textId="77777777" w:rsidR="002E2189" w:rsidRDefault="002E2189" w:rsidP="00BF7387">
            <w:pPr>
              <w:pStyle w:val="CUERPOTEXTOTABLA"/>
              <w:jc w:val="center"/>
            </w:pPr>
            <w:r>
              <w:t>F4</w:t>
            </w:r>
          </w:p>
        </w:tc>
        <w:tc>
          <w:tcPr>
            <w:tcW w:w="0" w:type="auto"/>
            <w:tcBorders>
              <w:top w:val="single" w:sz="2" w:space="0" w:color="000000"/>
              <w:left w:val="single" w:sz="14" w:space="0" w:color="000000"/>
            </w:tcBorders>
            <w:vAlign w:val="center"/>
          </w:tcPr>
          <w:p w14:paraId="0CC00F7F"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3F1F4265"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2D42EC91" w14:textId="77777777" w:rsidR="002E2189" w:rsidRDefault="002E2189" w:rsidP="00BF7387">
            <w:pPr>
              <w:pStyle w:val="CUERPOTEXTOTABLA"/>
              <w:jc w:val="center"/>
            </w:pPr>
            <w:r>
              <w:t>65.0</w:t>
            </w:r>
          </w:p>
        </w:tc>
        <w:tc>
          <w:tcPr>
            <w:tcW w:w="0" w:type="auto"/>
            <w:tcBorders>
              <w:top w:val="single" w:sz="2" w:space="0" w:color="000000"/>
            </w:tcBorders>
            <w:vAlign w:val="center"/>
          </w:tcPr>
          <w:p w14:paraId="7B7A4246"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1C4D8233"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6488A149" w14:textId="77777777" w:rsidR="002E2189" w:rsidRDefault="002E2189" w:rsidP="00BF7387">
            <w:pPr>
              <w:pStyle w:val="CUERPOTEXTOTABLA"/>
              <w:jc w:val="center"/>
            </w:pPr>
            <w:r>
              <w:t>2.0</w:t>
            </w:r>
          </w:p>
        </w:tc>
        <w:tc>
          <w:tcPr>
            <w:tcW w:w="0" w:type="auto"/>
            <w:vMerge w:val="restart"/>
            <w:tcBorders>
              <w:top w:val="single" w:sz="2" w:space="0" w:color="000000"/>
            </w:tcBorders>
            <w:noWrap/>
            <w:vAlign w:val="center"/>
          </w:tcPr>
          <w:p w14:paraId="68A067A7" w14:textId="77777777" w:rsidR="002E2189" w:rsidRDefault="002E2189" w:rsidP="00BF7387">
            <w:pPr>
              <w:pStyle w:val="CUERPOTEXTOTABLA"/>
              <w:jc w:val="center"/>
            </w:pPr>
            <w:r>
              <w:t>6.3</w:t>
            </w:r>
          </w:p>
        </w:tc>
        <w:tc>
          <w:tcPr>
            <w:tcW w:w="0" w:type="auto"/>
            <w:vMerge w:val="restart"/>
            <w:tcBorders>
              <w:top w:val="single" w:sz="2" w:space="0" w:color="000000"/>
            </w:tcBorders>
            <w:noWrap/>
            <w:vAlign w:val="center"/>
          </w:tcPr>
          <w:p w14:paraId="6CB54E5A" w14:textId="77777777" w:rsidR="002E2189" w:rsidRDefault="002E2189" w:rsidP="00BF7387">
            <w:pPr>
              <w:pStyle w:val="CUERPOTEXTOTABLA"/>
            </w:pPr>
            <w:r>
              <w:rPr>
                <w:noProof/>
              </w:rPr>
              <w:drawing>
                <wp:inline distT="0" distB="0" distL="0" distR="0" wp14:anchorId="45E8FF69" wp14:editId="169B2A4D">
                  <wp:extent cx="360000" cy="360000"/>
                  <wp:effectExtent l="0" t="0" r="0" b="0"/>
                  <wp:docPr id="108"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71F184CA" w14:textId="77777777" w:rsidTr="00BF7387">
        <w:trPr>
          <w:cantSplit/>
        </w:trPr>
        <w:tc>
          <w:tcPr>
            <w:tcW w:w="0" w:type="auto"/>
            <w:tcBorders>
              <w:right w:val="single" w:sz="14" w:space="0" w:color="000000"/>
            </w:tcBorders>
            <w:noWrap/>
            <w:vAlign w:val="center"/>
          </w:tcPr>
          <w:p w14:paraId="475D87CA" w14:textId="77777777" w:rsidR="002E2189" w:rsidRDefault="002E2189" w:rsidP="00BF7387">
            <w:pPr>
              <w:pStyle w:val="CUERPOTEXTOTABLA"/>
              <w:jc w:val="center"/>
            </w:pPr>
            <w:r>
              <w:t>f4</w:t>
            </w:r>
          </w:p>
        </w:tc>
        <w:tc>
          <w:tcPr>
            <w:tcW w:w="0" w:type="auto"/>
            <w:tcBorders>
              <w:left w:val="single" w:sz="14" w:space="0" w:color="000000"/>
            </w:tcBorders>
            <w:vAlign w:val="center"/>
          </w:tcPr>
          <w:p w14:paraId="6A2F2CD8"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noWrap/>
            <w:vAlign w:val="center"/>
          </w:tcPr>
          <w:p w14:paraId="2ED850DB" w14:textId="77777777" w:rsidR="002E2189" w:rsidRDefault="002E2189" w:rsidP="00BF7387">
            <w:pPr>
              <w:pStyle w:val="CUERPOTEXTOTABLA"/>
              <w:jc w:val="center"/>
            </w:pPr>
            <w:r>
              <w:t>683</w:t>
            </w:r>
          </w:p>
        </w:tc>
        <w:tc>
          <w:tcPr>
            <w:tcW w:w="0" w:type="auto"/>
            <w:noWrap/>
            <w:vAlign w:val="center"/>
          </w:tcPr>
          <w:p w14:paraId="3BA2BB19" w14:textId="77777777" w:rsidR="002E2189" w:rsidRDefault="002E2189" w:rsidP="00BF7387">
            <w:pPr>
              <w:pStyle w:val="CUERPOTEXTOTABLA"/>
              <w:jc w:val="center"/>
            </w:pPr>
            <w:r>
              <w:t>65.0</w:t>
            </w:r>
          </w:p>
        </w:tc>
        <w:tc>
          <w:tcPr>
            <w:tcW w:w="0" w:type="auto"/>
            <w:vAlign w:val="center"/>
          </w:tcPr>
          <w:p w14:paraId="6CF08A3E" w14:textId="77777777" w:rsidR="002E2189" w:rsidRDefault="002E2189" w:rsidP="00BF7387">
            <w:pPr>
              <w:pStyle w:val="CUERPOTEXTOTABLA"/>
            </w:pPr>
            <w:r>
              <w:t>Falso techo Fibra Mineral</w:t>
            </w:r>
          </w:p>
        </w:tc>
        <w:tc>
          <w:tcPr>
            <w:tcW w:w="0" w:type="auto"/>
            <w:noWrap/>
            <w:vAlign w:val="center"/>
          </w:tcPr>
          <w:p w14:paraId="62F45665" w14:textId="77777777" w:rsidR="002E2189" w:rsidRDefault="002E2189" w:rsidP="00BF7387">
            <w:pPr>
              <w:pStyle w:val="CUERPOTEXTOTABLA"/>
              <w:jc w:val="center"/>
            </w:pPr>
            <w:r>
              <w:t>0</w:t>
            </w:r>
          </w:p>
        </w:tc>
        <w:tc>
          <w:tcPr>
            <w:tcW w:w="0" w:type="auto"/>
            <w:vMerge/>
          </w:tcPr>
          <w:p w14:paraId="52A353DB" w14:textId="77777777" w:rsidR="002E2189" w:rsidRDefault="002E2189" w:rsidP="00BF7387"/>
        </w:tc>
        <w:tc>
          <w:tcPr>
            <w:tcW w:w="0" w:type="auto"/>
            <w:vMerge/>
          </w:tcPr>
          <w:p w14:paraId="5ED4D95D" w14:textId="77777777" w:rsidR="002E2189" w:rsidRDefault="002E2189" w:rsidP="00BF7387"/>
        </w:tc>
        <w:tc>
          <w:tcPr>
            <w:tcW w:w="0" w:type="auto"/>
            <w:vMerge/>
          </w:tcPr>
          <w:p w14:paraId="26A3B8B3" w14:textId="77777777" w:rsidR="002E2189" w:rsidRDefault="002E2189" w:rsidP="00BF7387"/>
        </w:tc>
      </w:tr>
    </w:tbl>
    <w:p w14:paraId="59802A73" w14:textId="77777777" w:rsidR="002E2189" w:rsidRDefault="002E2189" w:rsidP="00BF7387">
      <w:pPr>
        <w:spacing w:line="2" w:lineRule="auto"/>
      </w:pPr>
    </w:p>
    <w:p w14:paraId="24E95B5D"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55CAC77" w14:textId="77777777" w:rsidTr="00BF7387">
        <w:trPr>
          <w:cantSplit/>
        </w:trPr>
        <w:tc>
          <w:tcPr>
            <w:tcW w:w="0" w:type="auto"/>
            <w:tcBorders>
              <w:bottom w:val="single" w:sz="14" w:space="0" w:color="FFCC00"/>
            </w:tcBorders>
            <w:vAlign w:val="center"/>
          </w:tcPr>
          <w:p w14:paraId="2762D39B" w14:textId="77777777" w:rsidR="002E2189" w:rsidRDefault="002E2189" w:rsidP="00BF7387">
            <w:pPr>
              <w:pStyle w:val="CUERPOTEXTOTABLA"/>
              <w:rPr>
                <w:b/>
              </w:rPr>
            </w:pPr>
            <w:r>
              <w:rPr>
                <w:b/>
              </w:rPr>
              <w:lastRenderedPageBreak/>
              <w:t>Cálculo de aislamiento acústico a ruido aéreo entre recintos interiores:</w:t>
            </w:r>
          </w:p>
        </w:tc>
      </w:tr>
    </w:tbl>
    <w:p w14:paraId="1F510BD4" w14:textId="77777777" w:rsidR="002E2189" w:rsidRDefault="002E2189" w:rsidP="00BF7387">
      <w:pPr>
        <w:spacing w:line="2" w:lineRule="auto"/>
      </w:pPr>
    </w:p>
    <w:p w14:paraId="033F7925" w14:textId="77777777" w:rsidR="002E2189" w:rsidRDefault="002E2189" w:rsidP="00BF7387">
      <w:pPr>
        <w:pStyle w:val="CUERPOTEXTO"/>
        <w:keepNext/>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4F07E66" w14:textId="77777777" w:rsidTr="00BF7387">
        <w:trPr>
          <w:cantSplit/>
        </w:trPr>
        <w:tc>
          <w:tcPr>
            <w:tcW w:w="0" w:type="auto"/>
            <w:tcBorders>
              <w:bottom w:val="single" w:sz="14" w:space="0" w:color="EFEFEF"/>
            </w:tcBorders>
            <w:vAlign w:val="center"/>
          </w:tcPr>
          <w:p w14:paraId="35172B9A" w14:textId="77777777" w:rsidR="002E2189" w:rsidRDefault="002E2189" w:rsidP="00BF7387">
            <w:pPr>
              <w:pStyle w:val="CUERPOTEXTOTABLA"/>
              <w:rPr>
                <w:b/>
              </w:rPr>
            </w:pPr>
            <w:r>
              <w:rPr>
                <w:b/>
              </w:rPr>
              <w:t>Contribución directa, R</w:t>
            </w:r>
            <w:r>
              <w:rPr>
                <w:b/>
                <w:vertAlign w:val="subscript"/>
              </w:rPr>
              <w:t>Dd,A</w:t>
            </w:r>
            <w:r>
              <w:rPr>
                <w:b/>
              </w:rPr>
              <w:t>:</w:t>
            </w:r>
          </w:p>
        </w:tc>
      </w:tr>
    </w:tbl>
    <w:p w14:paraId="292DFC87" w14:textId="77777777" w:rsidR="002E2189" w:rsidRDefault="002E2189" w:rsidP="00BF7387">
      <w:pPr>
        <w:spacing w:line="2" w:lineRule="auto"/>
      </w:pPr>
    </w:p>
    <w:p w14:paraId="643D88FA"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76"/>
        <w:gridCol w:w="568"/>
        <w:gridCol w:w="568"/>
        <w:gridCol w:w="568"/>
        <w:gridCol w:w="423"/>
        <w:gridCol w:w="568"/>
        <w:gridCol w:w="1291"/>
      </w:tblGrid>
      <w:tr w:rsidR="002E2189" w14:paraId="696108CA" w14:textId="77777777" w:rsidTr="00BF7387">
        <w:trPr>
          <w:cantSplit/>
        </w:trPr>
        <w:tc>
          <w:tcPr>
            <w:tcW w:w="0" w:type="auto"/>
            <w:vMerge w:val="restart"/>
            <w:vAlign w:val="center"/>
          </w:tcPr>
          <w:p w14:paraId="27BCD908" w14:textId="77777777" w:rsidR="002E2189" w:rsidRDefault="002E2189" w:rsidP="00BF7387">
            <w:pPr>
              <w:pStyle w:val="CUERPOTEXTOTABLA"/>
            </w:pPr>
            <w:r>
              <w:t>Elemento separador</w:t>
            </w:r>
          </w:p>
        </w:tc>
        <w:tc>
          <w:tcPr>
            <w:tcW w:w="0" w:type="auto"/>
            <w:noWrap/>
            <w:vAlign w:val="center"/>
          </w:tcPr>
          <w:p w14:paraId="12DEC533" w14:textId="77777777" w:rsidR="002E2189" w:rsidRDefault="002E2189" w:rsidP="00BF7387">
            <w:pPr>
              <w:pStyle w:val="CUERPOTEXTOTABLA"/>
              <w:jc w:val="center"/>
            </w:pPr>
            <w:r>
              <w:t>R</w:t>
            </w:r>
            <w:r>
              <w:rPr>
                <w:vertAlign w:val="subscript"/>
              </w:rPr>
              <w:t>D,A</w:t>
            </w:r>
          </w:p>
        </w:tc>
        <w:tc>
          <w:tcPr>
            <w:tcW w:w="0" w:type="auto"/>
            <w:noWrap/>
            <w:vAlign w:val="center"/>
          </w:tcPr>
          <w:p w14:paraId="073FFF56"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3D33367F"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70BE7F13" w14:textId="77777777" w:rsidR="002E2189" w:rsidRDefault="002E2189" w:rsidP="00BF7387">
            <w:pPr>
              <w:pStyle w:val="CUERPOTEXTOTABLA"/>
              <w:jc w:val="center"/>
            </w:pPr>
            <w:r>
              <w:t>S</w:t>
            </w:r>
            <w:r>
              <w:rPr>
                <w:vertAlign w:val="subscript"/>
              </w:rPr>
              <w:t>S</w:t>
            </w:r>
          </w:p>
        </w:tc>
        <w:tc>
          <w:tcPr>
            <w:tcW w:w="0" w:type="auto"/>
            <w:noWrap/>
            <w:vAlign w:val="center"/>
          </w:tcPr>
          <w:p w14:paraId="571DED0B" w14:textId="77777777" w:rsidR="002E2189" w:rsidRDefault="002E2189" w:rsidP="00BF7387">
            <w:pPr>
              <w:pStyle w:val="CUERPOTEXTOTABLA"/>
              <w:jc w:val="center"/>
            </w:pPr>
            <w:r>
              <w:t>R</w:t>
            </w:r>
            <w:r>
              <w:rPr>
                <w:vertAlign w:val="subscript"/>
              </w:rPr>
              <w:t>Dd,A</w:t>
            </w:r>
          </w:p>
        </w:tc>
        <w:tc>
          <w:tcPr>
            <w:tcW w:w="0" w:type="auto"/>
            <w:vMerge w:val="restart"/>
            <w:noWrap/>
            <w:vAlign w:val="center"/>
          </w:tcPr>
          <w:p w14:paraId="321BA3A0" w14:textId="77777777" w:rsidR="002E2189" w:rsidRDefault="002E2189" w:rsidP="00BF7387">
            <w:pPr>
              <w:pStyle w:val="CUERPOTEXTOTABLA"/>
              <w:jc w:val="center"/>
            </w:pPr>
            <w:r>
              <w:rPr>
                <w:rFonts w:ascii="Symbol" w:hAnsi="Symbol" w:cs="Symbol"/>
                <w:sz w:val="18"/>
              </w:rPr>
              <w:t></w:t>
            </w:r>
            <w:r>
              <w:rPr>
                <w:vertAlign w:val="subscript"/>
              </w:rPr>
              <w:t>Dd</w:t>
            </w:r>
          </w:p>
        </w:tc>
      </w:tr>
      <w:tr w:rsidR="002E2189" w14:paraId="008B13ED" w14:textId="77777777" w:rsidTr="00BF7387">
        <w:trPr>
          <w:cantSplit/>
        </w:trPr>
        <w:tc>
          <w:tcPr>
            <w:tcW w:w="0" w:type="auto"/>
            <w:vMerge/>
            <w:tcBorders>
              <w:bottom w:val="single" w:sz="14" w:space="0" w:color="000000"/>
            </w:tcBorders>
          </w:tcPr>
          <w:p w14:paraId="4A9B1B27" w14:textId="77777777" w:rsidR="002E2189" w:rsidRDefault="002E2189" w:rsidP="00BF7387"/>
        </w:tc>
        <w:tc>
          <w:tcPr>
            <w:tcW w:w="0" w:type="auto"/>
            <w:tcBorders>
              <w:bottom w:val="single" w:sz="14" w:space="0" w:color="000000"/>
            </w:tcBorders>
            <w:noWrap/>
            <w:vAlign w:val="center"/>
          </w:tcPr>
          <w:p w14:paraId="3B6D84FB"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393548B"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61F3DA5"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78CEB8A"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6434C5B4" w14:textId="77777777" w:rsidR="002E2189" w:rsidRDefault="002E2189" w:rsidP="00BF7387">
            <w:pPr>
              <w:pStyle w:val="CUERPOTEXTOTABLA"/>
              <w:jc w:val="center"/>
            </w:pPr>
            <w:r>
              <w:t>(dBA)</w:t>
            </w:r>
          </w:p>
        </w:tc>
        <w:tc>
          <w:tcPr>
            <w:tcW w:w="0" w:type="auto"/>
            <w:vMerge/>
            <w:tcBorders>
              <w:bottom w:val="single" w:sz="14" w:space="0" w:color="000000"/>
            </w:tcBorders>
          </w:tcPr>
          <w:p w14:paraId="5791698C" w14:textId="77777777" w:rsidR="002E2189" w:rsidRDefault="002E2189" w:rsidP="00BF7387"/>
        </w:tc>
      </w:tr>
      <w:tr w:rsidR="002E2189" w14:paraId="2FE95D1B" w14:textId="77777777" w:rsidTr="00BF7387">
        <w:trPr>
          <w:cantSplit/>
        </w:trPr>
        <w:tc>
          <w:tcPr>
            <w:tcW w:w="0" w:type="auto"/>
            <w:tcBorders>
              <w:top w:val="single" w:sz="14" w:space="0" w:color="000000"/>
            </w:tcBorders>
            <w:vAlign w:val="center"/>
          </w:tcPr>
          <w:p w14:paraId="72882C6F"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6D1D8726"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20D6A6AE"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65C52E03"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588309E5" w14:textId="77777777" w:rsidR="002E2189" w:rsidRDefault="002E2189" w:rsidP="00BF7387">
            <w:pPr>
              <w:pStyle w:val="CUERPOTEXTOTABLA"/>
              <w:jc w:val="center"/>
            </w:pPr>
            <w:r>
              <w:t>6.3</w:t>
            </w:r>
          </w:p>
        </w:tc>
        <w:tc>
          <w:tcPr>
            <w:tcW w:w="0" w:type="auto"/>
            <w:tcBorders>
              <w:top w:val="single" w:sz="14" w:space="0" w:color="000000"/>
              <w:bottom w:val="single" w:sz="14" w:space="0" w:color="000000"/>
            </w:tcBorders>
            <w:noWrap/>
            <w:vAlign w:val="center"/>
          </w:tcPr>
          <w:p w14:paraId="361F8A1B" w14:textId="77777777" w:rsidR="002E2189" w:rsidRDefault="002E2189" w:rsidP="00BF7387">
            <w:pPr>
              <w:pStyle w:val="CUERPOTEXTOTABLA"/>
              <w:jc w:val="center"/>
            </w:pPr>
            <w:r>
              <w:t>67.0</w:t>
            </w:r>
          </w:p>
        </w:tc>
        <w:tc>
          <w:tcPr>
            <w:tcW w:w="0" w:type="auto"/>
            <w:tcBorders>
              <w:top w:val="single" w:sz="14" w:space="0" w:color="000000"/>
              <w:bottom w:val="single" w:sz="14" w:space="0" w:color="000000"/>
            </w:tcBorders>
            <w:noWrap/>
            <w:vAlign w:val="center"/>
          </w:tcPr>
          <w:p w14:paraId="73020792" w14:textId="77777777" w:rsidR="002E2189" w:rsidRDefault="002E2189" w:rsidP="00BF7387">
            <w:pPr>
              <w:pStyle w:val="CUERPOTEXTOTABLA"/>
              <w:jc w:val="right"/>
            </w:pPr>
            <w:r>
              <w:t>1.99526e-007</w:t>
            </w:r>
          </w:p>
        </w:tc>
      </w:tr>
      <w:tr w:rsidR="002E2189" w14:paraId="6794FEFB" w14:textId="77777777" w:rsidTr="00BF7387">
        <w:trPr>
          <w:cantSplit/>
        </w:trPr>
        <w:tc>
          <w:tcPr>
            <w:tcW w:w="0" w:type="auto"/>
            <w:gridSpan w:val="5"/>
            <w:noWrap/>
            <w:vAlign w:val="center"/>
          </w:tcPr>
          <w:p w14:paraId="26A5B265"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3DB9A183" w14:textId="77777777" w:rsidR="002E2189" w:rsidRDefault="002E2189" w:rsidP="00BF7387">
            <w:pPr>
              <w:pStyle w:val="CUERPOTEXTOTABLA"/>
              <w:jc w:val="center"/>
              <w:rPr>
                <w:b/>
              </w:rPr>
            </w:pPr>
            <w:r>
              <w:rPr>
                <w:b/>
              </w:rPr>
              <w:t>67.0</w:t>
            </w:r>
          </w:p>
        </w:tc>
        <w:tc>
          <w:tcPr>
            <w:tcW w:w="0" w:type="auto"/>
            <w:tcBorders>
              <w:top w:val="single" w:sz="14" w:space="0" w:color="000000"/>
            </w:tcBorders>
            <w:noWrap/>
            <w:vAlign w:val="center"/>
          </w:tcPr>
          <w:p w14:paraId="1575E9BF" w14:textId="77777777" w:rsidR="002E2189" w:rsidRDefault="002E2189" w:rsidP="00BF7387">
            <w:pPr>
              <w:pStyle w:val="CUERPOTEXTOTABLA"/>
              <w:jc w:val="right"/>
            </w:pPr>
            <w:r>
              <w:t>1.99526e-007</w:t>
            </w:r>
          </w:p>
        </w:tc>
      </w:tr>
    </w:tbl>
    <w:p w14:paraId="5A06BEAB" w14:textId="77777777" w:rsidR="002E2189" w:rsidRDefault="002E2189" w:rsidP="00BF7387">
      <w:pPr>
        <w:spacing w:line="2" w:lineRule="auto"/>
      </w:pPr>
    </w:p>
    <w:p w14:paraId="4FCD9E01"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87C812E" w14:textId="77777777" w:rsidTr="00BF7387">
        <w:trPr>
          <w:cantSplit/>
        </w:trPr>
        <w:tc>
          <w:tcPr>
            <w:tcW w:w="0" w:type="auto"/>
            <w:tcBorders>
              <w:bottom w:val="single" w:sz="14" w:space="0" w:color="EFEFEF"/>
            </w:tcBorders>
            <w:vAlign w:val="center"/>
          </w:tcPr>
          <w:p w14:paraId="1E337E2F" w14:textId="77777777" w:rsidR="002E2189" w:rsidRDefault="002E2189" w:rsidP="00BF7387">
            <w:pPr>
              <w:pStyle w:val="CUERPOTEXTOTABLA"/>
              <w:rPr>
                <w:b/>
              </w:rPr>
            </w:pPr>
            <w:r>
              <w:rPr>
                <w:b/>
              </w:rPr>
              <w:t>Contribución de Flanco a flanco, R</w:t>
            </w:r>
            <w:r>
              <w:rPr>
                <w:b/>
                <w:vertAlign w:val="subscript"/>
              </w:rPr>
              <w:t>Ff,A</w:t>
            </w:r>
            <w:r>
              <w:rPr>
                <w:b/>
              </w:rPr>
              <w:t>:</w:t>
            </w:r>
          </w:p>
        </w:tc>
      </w:tr>
    </w:tbl>
    <w:p w14:paraId="1B748CB7" w14:textId="77777777" w:rsidR="002E2189" w:rsidRDefault="002E2189" w:rsidP="00BF7387">
      <w:pPr>
        <w:spacing w:line="2" w:lineRule="auto"/>
      </w:pPr>
    </w:p>
    <w:p w14:paraId="61471B80"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79"/>
        <w:gridCol w:w="356"/>
        <w:gridCol w:w="423"/>
        <w:gridCol w:w="568"/>
        <w:gridCol w:w="1291"/>
      </w:tblGrid>
      <w:tr w:rsidR="002E2189" w14:paraId="77E01253" w14:textId="77777777" w:rsidTr="00BF7387">
        <w:trPr>
          <w:cantSplit/>
        </w:trPr>
        <w:tc>
          <w:tcPr>
            <w:tcW w:w="0" w:type="auto"/>
            <w:vMerge w:val="restart"/>
            <w:noWrap/>
            <w:vAlign w:val="center"/>
          </w:tcPr>
          <w:p w14:paraId="7FF6E13A" w14:textId="77777777" w:rsidR="002E2189" w:rsidRDefault="002E2189" w:rsidP="00BF7387">
            <w:pPr>
              <w:pStyle w:val="CUERPOTEXTOTABLA"/>
              <w:jc w:val="center"/>
            </w:pPr>
            <w:r>
              <w:t>Flanco</w:t>
            </w:r>
          </w:p>
        </w:tc>
        <w:tc>
          <w:tcPr>
            <w:tcW w:w="0" w:type="auto"/>
            <w:noWrap/>
            <w:vAlign w:val="center"/>
          </w:tcPr>
          <w:p w14:paraId="3D2B6535" w14:textId="77777777" w:rsidR="002E2189" w:rsidRDefault="002E2189" w:rsidP="00BF7387">
            <w:pPr>
              <w:pStyle w:val="CUERPOTEXTOTABLA"/>
              <w:jc w:val="center"/>
            </w:pPr>
            <w:r>
              <w:t>R</w:t>
            </w:r>
            <w:r>
              <w:rPr>
                <w:vertAlign w:val="subscript"/>
              </w:rPr>
              <w:t>F,A</w:t>
            </w:r>
          </w:p>
        </w:tc>
        <w:tc>
          <w:tcPr>
            <w:tcW w:w="0" w:type="auto"/>
            <w:noWrap/>
            <w:vAlign w:val="center"/>
          </w:tcPr>
          <w:p w14:paraId="44D674E6" w14:textId="77777777" w:rsidR="002E2189" w:rsidRDefault="002E2189" w:rsidP="00BF7387">
            <w:pPr>
              <w:pStyle w:val="CUERPOTEXTOTABLA"/>
              <w:jc w:val="center"/>
            </w:pPr>
            <w:r>
              <w:t>R</w:t>
            </w:r>
            <w:r>
              <w:rPr>
                <w:vertAlign w:val="subscript"/>
              </w:rPr>
              <w:t>f,A</w:t>
            </w:r>
          </w:p>
        </w:tc>
        <w:tc>
          <w:tcPr>
            <w:tcW w:w="0" w:type="auto"/>
            <w:noWrap/>
            <w:vAlign w:val="center"/>
          </w:tcPr>
          <w:p w14:paraId="724F82CE" w14:textId="77777777" w:rsidR="002E2189" w:rsidRDefault="002E2189" w:rsidP="00BF7387">
            <w:pPr>
              <w:pStyle w:val="CUERPOTEXTOTABLA"/>
              <w:jc w:val="center"/>
            </w:pPr>
            <w:r>
              <w:rPr>
                <w:rFonts w:ascii="Symbol" w:hAnsi="Symbol" w:cs="Symbol"/>
                <w:sz w:val="18"/>
              </w:rPr>
              <w:t></w:t>
            </w:r>
            <w:r>
              <w:t>R</w:t>
            </w:r>
            <w:r>
              <w:rPr>
                <w:vertAlign w:val="subscript"/>
              </w:rPr>
              <w:t>Ff,A</w:t>
            </w:r>
          </w:p>
        </w:tc>
        <w:tc>
          <w:tcPr>
            <w:tcW w:w="0" w:type="auto"/>
            <w:noWrap/>
            <w:vAlign w:val="center"/>
          </w:tcPr>
          <w:p w14:paraId="6F59FE36" w14:textId="77777777" w:rsidR="002E2189" w:rsidRDefault="002E2189" w:rsidP="00BF7387">
            <w:pPr>
              <w:pStyle w:val="CUERPOTEXTOTABLA"/>
              <w:jc w:val="center"/>
            </w:pPr>
            <w:r>
              <w:t>K</w:t>
            </w:r>
            <w:r>
              <w:rPr>
                <w:vertAlign w:val="subscript"/>
              </w:rPr>
              <w:t>Ff</w:t>
            </w:r>
          </w:p>
        </w:tc>
        <w:tc>
          <w:tcPr>
            <w:tcW w:w="0" w:type="auto"/>
            <w:noWrap/>
            <w:vAlign w:val="center"/>
          </w:tcPr>
          <w:p w14:paraId="6A7A54AD" w14:textId="77777777" w:rsidR="002E2189" w:rsidRDefault="002E2189" w:rsidP="00BF7387">
            <w:pPr>
              <w:pStyle w:val="CUERPOTEXTOTABLA"/>
              <w:jc w:val="center"/>
            </w:pPr>
            <w:r>
              <w:t>L</w:t>
            </w:r>
            <w:r>
              <w:rPr>
                <w:vertAlign w:val="subscript"/>
              </w:rPr>
              <w:t>f</w:t>
            </w:r>
          </w:p>
        </w:tc>
        <w:tc>
          <w:tcPr>
            <w:tcW w:w="0" w:type="auto"/>
            <w:noWrap/>
            <w:vAlign w:val="center"/>
          </w:tcPr>
          <w:p w14:paraId="720F62D0" w14:textId="77777777" w:rsidR="002E2189" w:rsidRDefault="002E2189" w:rsidP="00BF7387">
            <w:pPr>
              <w:pStyle w:val="CUERPOTEXTOTABLA"/>
              <w:jc w:val="center"/>
            </w:pPr>
            <w:r>
              <w:t>S</w:t>
            </w:r>
            <w:r>
              <w:rPr>
                <w:vertAlign w:val="subscript"/>
              </w:rPr>
              <w:t>i</w:t>
            </w:r>
          </w:p>
        </w:tc>
        <w:tc>
          <w:tcPr>
            <w:tcW w:w="0" w:type="auto"/>
            <w:noWrap/>
            <w:vAlign w:val="center"/>
          </w:tcPr>
          <w:p w14:paraId="534EA9F7" w14:textId="77777777" w:rsidR="002E2189" w:rsidRDefault="002E2189" w:rsidP="00BF7387">
            <w:pPr>
              <w:pStyle w:val="CUERPOTEXTOTABLA"/>
              <w:jc w:val="center"/>
            </w:pPr>
            <w:r>
              <w:t>R</w:t>
            </w:r>
            <w:r>
              <w:rPr>
                <w:vertAlign w:val="subscript"/>
              </w:rPr>
              <w:t>Ff,A</w:t>
            </w:r>
          </w:p>
        </w:tc>
        <w:tc>
          <w:tcPr>
            <w:tcW w:w="0" w:type="auto"/>
            <w:vMerge w:val="restart"/>
            <w:noWrap/>
            <w:vAlign w:val="center"/>
          </w:tcPr>
          <w:p w14:paraId="0BDB51DC"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Ff</w:t>
            </w:r>
          </w:p>
        </w:tc>
      </w:tr>
      <w:tr w:rsidR="002E2189" w14:paraId="758CCAA3" w14:textId="77777777" w:rsidTr="00BF7387">
        <w:trPr>
          <w:cantSplit/>
        </w:trPr>
        <w:tc>
          <w:tcPr>
            <w:tcW w:w="0" w:type="auto"/>
            <w:vMerge/>
          </w:tcPr>
          <w:p w14:paraId="6A2BFD33" w14:textId="77777777" w:rsidR="002E2189" w:rsidRDefault="002E2189" w:rsidP="00BF7387"/>
        </w:tc>
        <w:tc>
          <w:tcPr>
            <w:tcW w:w="0" w:type="auto"/>
            <w:tcBorders>
              <w:bottom w:val="single" w:sz="14" w:space="0" w:color="000000"/>
            </w:tcBorders>
            <w:noWrap/>
            <w:vAlign w:val="center"/>
          </w:tcPr>
          <w:p w14:paraId="349D81E4"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98CE50B"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D3B88F9"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0029838"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7E965510"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684A33E8"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01B6450B" w14:textId="77777777" w:rsidR="002E2189" w:rsidRDefault="002E2189" w:rsidP="00BF7387">
            <w:pPr>
              <w:pStyle w:val="CUERPOTEXTOTABLA"/>
              <w:jc w:val="center"/>
            </w:pPr>
            <w:r>
              <w:t>(dBA)</w:t>
            </w:r>
          </w:p>
        </w:tc>
        <w:tc>
          <w:tcPr>
            <w:tcW w:w="0" w:type="auto"/>
            <w:vMerge/>
            <w:tcBorders>
              <w:bottom w:val="single" w:sz="14" w:space="0" w:color="000000"/>
            </w:tcBorders>
          </w:tcPr>
          <w:p w14:paraId="488370D7" w14:textId="77777777" w:rsidR="002E2189" w:rsidRDefault="002E2189" w:rsidP="00BF7387"/>
        </w:tc>
      </w:tr>
      <w:tr w:rsidR="002E2189" w14:paraId="315EFD8F" w14:textId="77777777" w:rsidTr="00BF7387">
        <w:trPr>
          <w:cantSplit/>
        </w:trPr>
        <w:tc>
          <w:tcPr>
            <w:tcW w:w="0" w:type="auto"/>
            <w:tcBorders>
              <w:right w:val="single" w:sz="14" w:space="0" w:color="000000"/>
            </w:tcBorders>
            <w:noWrap/>
            <w:vAlign w:val="center"/>
          </w:tcPr>
          <w:p w14:paraId="3546BA97"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7570F191"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08F04928"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05333237"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181A21AE" w14:textId="77777777" w:rsidR="002E2189" w:rsidRDefault="002E2189" w:rsidP="00BF7387">
            <w:pPr>
              <w:pStyle w:val="CUERPOTEXTOTABLA"/>
              <w:jc w:val="center"/>
            </w:pPr>
            <w:r>
              <w:t>10.6</w:t>
            </w:r>
          </w:p>
        </w:tc>
        <w:tc>
          <w:tcPr>
            <w:tcW w:w="0" w:type="auto"/>
            <w:tcBorders>
              <w:top w:val="single" w:sz="14" w:space="0" w:color="000000"/>
            </w:tcBorders>
            <w:noWrap/>
            <w:vAlign w:val="center"/>
          </w:tcPr>
          <w:p w14:paraId="3D8ABE71"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0EB8D1AA" w14:textId="77777777" w:rsidR="002E2189" w:rsidRDefault="002E2189" w:rsidP="00BF7387">
            <w:pPr>
              <w:pStyle w:val="CUERPOTEXTOTABLA"/>
              <w:jc w:val="center"/>
            </w:pPr>
            <w:r>
              <w:t>6.3</w:t>
            </w:r>
          </w:p>
        </w:tc>
        <w:tc>
          <w:tcPr>
            <w:tcW w:w="0" w:type="auto"/>
            <w:tcBorders>
              <w:top w:val="single" w:sz="14" w:space="0" w:color="000000"/>
            </w:tcBorders>
            <w:noWrap/>
            <w:vAlign w:val="center"/>
          </w:tcPr>
          <w:p w14:paraId="63502DB7" w14:textId="77777777" w:rsidR="002E2189" w:rsidRDefault="002E2189" w:rsidP="00BF7387">
            <w:pPr>
              <w:pStyle w:val="CUERPOTEXTOTABLA"/>
              <w:jc w:val="center"/>
            </w:pPr>
            <w:r>
              <w:t>79.8</w:t>
            </w:r>
          </w:p>
        </w:tc>
        <w:tc>
          <w:tcPr>
            <w:tcW w:w="0" w:type="auto"/>
            <w:tcBorders>
              <w:top w:val="single" w:sz="14" w:space="0" w:color="000000"/>
            </w:tcBorders>
            <w:noWrap/>
            <w:vAlign w:val="center"/>
          </w:tcPr>
          <w:p w14:paraId="15F69FD9" w14:textId="77777777" w:rsidR="002E2189" w:rsidRDefault="002E2189" w:rsidP="00BF7387">
            <w:pPr>
              <w:pStyle w:val="CUERPOTEXTOTABLA"/>
              <w:jc w:val="right"/>
            </w:pPr>
            <w:r>
              <w:t>1.04713e-008</w:t>
            </w:r>
          </w:p>
        </w:tc>
      </w:tr>
      <w:tr w:rsidR="002E2189" w14:paraId="0D10C96D" w14:textId="77777777" w:rsidTr="00BF7387">
        <w:trPr>
          <w:cantSplit/>
        </w:trPr>
        <w:tc>
          <w:tcPr>
            <w:tcW w:w="0" w:type="auto"/>
            <w:tcBorders>
              <w:right w:val="single" w:sz="14" w:space="0" w:color="000000"/>
            </w:tcBorders>
            <w:noWrap/>
            <w:vAlign w:val="center"/>
          </w:tcPr>
          <w:p w14:paraId="2432137E"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3022999F" w14:textId="77777777" w:rsidR="002E2189" w:rsidRDefault="002E2189" w:rsidP="00BF7387">
            <w:pPr>
              <w:pStyle w:val="CUERPOTEXTOTABLA"/>
              <w:jc w:val="center"/>
            </w:pPr>
            <w:r>
              <w:t>52.0</w:t>
            </w:r>
          </w:p>
        </w:tc>
        <w:tc>
          <w:tcPr>
            <w:tcW w:w="0" w:type="auto"/>
            <w:noWrap/>
            <w:vAlign w:val="center"/>
          </w:tcPr>
          <w:p w14:paraId="3A6C423A" w14:textId="77777777" w:rsidR="002E2189" w:rsidRDefault="002E2189" w:rsidP="00BF7387">
            <w:pPr>
              <w:pStyle w:val="CUERPOTEXTOTABLA"/>
              <w:jc w:val="center"/>
            </w:pPr>
            <w:r>
              <w:t>52.0</w:t>
            </w:r>
          </w:p>
        </w:tc>
        <w:tc>
          <w:tcPr>
            <w:tcW w:w="0" w:type="auto"/>
            <w:noWrap/>
            <w:vAlign w:val="center"/>
          </w:tcPr>
          <w:p w14:paraId="66358043" w14:textId="77777777" w:rsidR="002E2189" w:rsidRDefault="002E2189" w:rsidP="00BF7387">
            <w:pPr>
              <w:pStyle w:val="CUERPOTEXTOTABLA"/>
              <w:jc w:val="center"/>
            </w:pPr>
            <w:r>
              <w:t>0</w:t>
            </w:r>
          </w:p>
        </w:tc>
        <w:tc>
          <w:tcPr>
            <w:tcW w:w="0" w:type="auto"/>
            <w:noWrap/>
            <w:vAlign w:val="center"/>
          </w:tcPr>
          <w:p w14:paraId="2D867856" w14:textId="77777777" w:rsidR="002E2189" w:rsidRDefault="002E2189" w:rsidP="00BF7387">
            <w:pPr>
              <w:pStyle w:val="CUERPOTEXTOTABLA"/>
              <w:jc w:val="center"/>
            </w:pPr>
            <w:r>
              <w:t>9.9</w:t>
            </w:r>
          </w:p>
        </w:tc>
        <w:tc>
          <w:tcPr>
            <w:tcW w:w="0" w:type="auto"/>
            <w:noWrap/>
            <w:vAlign w:val="center"/>
          </w:tcPr>
          <w:p w14:paraId="1AC34799" w14:textId="77777777" w:rsidR="002E2189" w:rsidRDefault="002E2189" w:rsidP="00BF7387">
            <w:pPr>
              <w:pStyle w:val="CUERPOTEXTOTABLA"/>
              <w:jc w:val="center"/>
            </w:pPr>
            <w:r>
              <w:t>3.8</w:t>
            </w:r>
          </w:p>
        </w:tc>
        <w:tc>
          <w:tcPr>
            <w:tcW w:w="0" w:type="auto"/>
            <w:noWrap/>
            <w:vAlign w:val="center"/>
          </w:tcPr>
          <w:p w14:paraId="509E6F94" w14:textId="77777777" w:rsidR="002E2189" w:rsidRDefault="002E2189" w:rsidP="00BF7387">
            <w:pPr>
              <w:pStyle w:val="CUERPOTEXTOTABLA"/>
              <w:jc w:val="center"/>
            </w:pPr>
            <w:r>
              <w:t>6.3</w:t>
            </w:r>
          </w:p>
        </w:tc>
        <w:tc>
          <w:tcPr>
            <w:tcW w:w="0" w:type="auto"/>
            <w:noWrap/>
            <w:vAlign w:val="center"/>
          </w:tcPr>
          <w:p w14:paraId="692B670A" w14:textId="77777777" w:rsidR="002E2189" w:rsidRDefault="002E2189" w:rsidP="00BF7387">
            <w:pPr>
              <w:pStyle w:val="CUERPOTEXTOTABLA"/>
              <w:jc w:val="center"/>
            </w:pPr>
            <w:r>
              <w:t>64.1</w:t>
            </w:r>
          </w:p>
        </w:tc>
        <w:tc>
          <w:tcPr>
            <w:tcW w:w="0" w:type="auto"/>
            <w:noWrap/>
            <w:vAlign w:val="center"/>
          </w:tcPr>
          <w:p w14:paraId="411CE883" w14:textId="77777777" w:rsidR="002E2189" w:rsidRDefault="002E2189" w:rsidP="00BF7387">
            <w:pPr>
              <w:pStyle w:val="CUERPOTEXTOTABLA"/>
              <w:jc w:val="right"/>
            </w:pPr>
            <w:r>
              <w:t>3.89045e-007</w:t>
            </w:r>
          </w:p>
        </w:tc>
      </w:tr>
      <w:tr w:rsidR="002E2189" w14:paraId="55C6F05A" w14:textId="77777777" w:rsidTr="00BF7387">
        <w:trPr>
          <w:cantSplit/>
        </w:trPr>
        <w:tc>
          <w:tcPr>
            <w:tcW w:w="0" w:type="auto"/>
            <w:tcBorders>
              <w:right w:val="single" w:sz="14" w:space="0" w:color="000000"/>
            </w:tcBorders>
            <w:noWrap/>
            <w:vAlign w:val="center"/>
          </w:tcPr>
          <w:p w14:paraId="580C1A49"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63594B7E" w14:textId="77777777" w:rsidR="002E2189" w:rsidRDefault="002E2189" w:rsidP="00BF7387">
            <w:pPr>
              <w:pStyle w:val="CUERPOTEXTOTABLA"/>
              <w:jc w:val="center"/>
            </w:pPr>
            <w:r>
              <w:t>65.0</w:t>
            </w:r>
          </w:p>
        </w:tc>
        <w:tc>
          <w:tcPr>
            <w:tcW w:w="0" w:type="auto"/>
            <w:noWrap/>
            <w:vAlign w:val="center"/>
          </w:tcPr>
          <w:p w14:paraId="73B20CF8" w14:textId="77777777" w:rsidR="002E2189" w:rsidRDefault="002E2189" w:rsidP="00BF7387">
            <w:pPr>
              <w:pStyle w:val="CUERPOTEXTOTABLA"/>
              <w:jc w:val="center"/>
            </w:pPr>
            <w:r>
              <w:t>65.0</w:t>
            </w:r>
          </w:p>
        </w:tc>
        <w:tc>
          <w:tcPr>
            <w:tcW w:w="0" w:type="auto"/>
            <w:noWrap/>
            <w:vAlign w:val="center"/>
          </w:tcPr>
          <w:p w14:paraId="10A86B06" w14:textId="77777777" w:rsidR="002E2189" w:rsidRDefault="002E2189" w:rsidP="00BF7387">
            <w:pPr>
              <w:pStyle w:val="CUERPOTEXTOTABLA"/>
              <w:jc w:val="center"/>
            </w:pPr>
            <w:r>
              <w:t>0</w:t>
            </w:r>
          </w:p>
        </w:tc>
        <w:tc>
          <w:tcPr>
            <w:tcW w:w="0" w:type="auto"/>
            <w:noWrap/>
            <w:vAlign w:val="center"/>
          </w:tcPr>
          <w:p w14:paraId="281E926F" w14:textId="77777777" w:rsidR="002E2189" w:rsidRDefault="002E2189" w:rsidP="00BF7387">
            <w:pPr>
              <w:pStyle w:val="CUERPOTEXTOTABLA"/>
              <w:jc w:val="center"/>
            </w:pPr>
            <w:r>
              <w:t>-3.5*</w:t>
            </w:r>
          </w:p>
        </w:tc>
        <w:tc>
          <w:tcPr>
            <w:tcW w:w="0" w:type="auto"/>
            <w:noWrap/>
            <w:vAlign w:val="center"/>
          </w:tcPr>
          <w:p w14:paraId="37E46A37" w14:textId="77777777" w:rsidR="002E2189" w:rsidRDefault="002E2189" w:rsidP="00BF7387">
            <w:pPr>
              <w:pStyle w:val="CUERPOTEXTOTABLA"/>
              <w:jc w:val="center"/>
            </w:pPr>
            <w:r>
              <w:t>2.0</w:t>
            </w:r>
          </w:p>
        </w:tc>
        <w:tc>
          <w:tcPr>
            <w:tcW w:w="0" w:type="auto"/>
            <w:noWrap/>
            <w:vAlign w:val="center"/>
          </w:tcPr>
          <w:p w14:paraId="50CB9B2B" w14:textId="77777777" w:rsidR="002E2189" w:rsidRDefault="002E2189" w:rsidP="00BF7387">
            <w:pPr>
              <w:pStyle w:val="CUERPOTEXTOTABLA"/>
              <w:jc w:val="center"/>
            </w:pPr>
            <w:r>
              <w:t>6.3</w:t>
            </w:r>
          </w:p>
        </w:tc>
        <w:tc>
          <w:tcPr>
            <w:tcW w:w="0" w:type="auto"/>
            <w:noWrap/>
            <w:vAlign w:val="center"/>
          </w:tcPr>
          <w:p w14:paraId="2E0C9CA2" w14:textId="77777777" w:rsidR="002E2189" w:rsidRDefault="002E2189" w:rsidP="00BF7387">
            <w:pPr>
              <w:pStyle w:val="CUERPOTEXTOTABLA"/>
              <w:jc w:val="center"/>
            </w:pPr>
            <w:r>
              <w:t>66.5</w:t>
            </w:r>
          </w:p>
        </w:tc>
        <w:tc>
          <w:tcPr>
            <w:tcW w:w="0" w:type="auto"/>
            <w:noWrap/>
            <w:vAlign w:val="center"/>
          </w:tcPr>
          <w:p w14:paraId="34E1CECA" w14:textId="77777777" w:rsidR="002E2189" w:rsidRDefault="002E2189" w:rsidP="00BF7387">
            <w:pPr>
              <w:pStyle w:val="CUERPOTEXTOTABLA"/>
              <w:jc w:val="right"/>
            </w:pPr>
            <w:r>
              <w:t>2.23872e-007</w:t>
            </w:r>
          </w:p>
        </w:tc>
      </w:tr>
      <w:tr w:rsidR="002E2189" w14:paraId="4AD7208F" w14:textId="77777777" w:rsidTr="00BF7387">
        <w:trPr>
          <w:cantSplit/>
        </w:trPr>
        <w:tc>
          <w:tcPr>
            <w:tcW w:w="0" w:type="auto"/>
            <w:tcBorders>
              <w:right w:val="single" w:sz="14" w:space="0" w:color="000000"/>
            </w:tcBorders>
            <w:noWrap/>
            <w:vAlign w:val="center"/>
          </w:tcPr>
          <w:p w14:paraId="4BFF85C9"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24BC48BD" w14:textId="77777777" w:rsidR="002E2189" w:rsidRDefault="002E2189" w:rsidP="00BF7387">
            <w:pPr>
              <w:pStyle w:val="CUERPOTEXTOTABLA"/>
              <w:jc w:val="center"/>
            </w:pPr>
            <w:r>
              <w:t>65.0</w:t>
            </w:r>
          </w:p>
        </w:tc>
        <w:tc>
          <w:tcPr>
            <w:tcW w:w="0" w:type="auto"/>
            <w:noWrap/>
            <w:vAlign w:val="center"/>
          </w:tcPr>
          <w:p w14:paraId="663F3088" w14:textId="77777777" w:rsidR="002E2189" w:rsidRDefault="002E2189" w:rsidP="00BF7387">
            <w:pPr>
              <w:pStyle w:val="CUERPOTEXTOTABLA"/>
              <w:jc w:val="center"/>
            </w:pPr>
            <w:r>
              <w:t>65.0</w:t>
            </w:r>
          </w:p>
        </w:tc>
        <w:tc>
          <w:tcPr>
            <w:tcW w:w="0" w:type="auto"/>
            <w:noWrap/>
            <w:vAlign w:val="center"/>
          </w:tcPr>
          <w:p w14:paraId="2135C240" w14:textId="77777777" w:rsidR="002E2189" w:rsidRDefault="002E2189" w:rsidP="00BF7387">
            <w:pPr>
              <w:pStyle w:val="CUERPOTEXTOTABLA"/>
              <w:jc w:val="center"/>
            </w:pPr>
            <w:r>
              <w:t>0</w:t>
            </w:r>
          </w:p>
        </w:tc>
        <w:tc>
          <w:tcPr>
            <w:tcW w:w="0" w:type="auto"/>
            <w:noWrap/>
            <w:vAlign w:val="center"/>
          </w:tcPr>
          <w:p w14:paraId="2669D9DB" w14:textId="77777777" w:rsidR="002E2189" w:rsidRDefault="002E2189" w:rsidP="00BF7387">
            <w:pPr>
              <w:pStyle w:val="CUERPOTEXTOTABLA"/>
              <w:jc w:val="center"/>
            </w:pPr>
            <w:r>
              <w:t>-3.5*</w:t>
            </w:r>
          </w:p>
        </w:tc>
        <w:tc>
          <w:tcPr>
            <w:tcW w:w="0" w:type="auto"/>
            <w:noWrap/>
            <w:vAlign w:val="center"/>
          </w:tcPr>
          <w:p w14:paraId="45D780C6" w14:textId="77777777" w:rsidR="002E2189" w:rsidRDefault="002E2189" w:rsidP="00BF7387">
            <w:pPr>
              <w:pStyle w:val="CUERPOTEXTOTABLA"/>
              <w:jc w:val="center"/>
            </w:pPr>
            <w:r>
              <w:t>2.0</w:t>
            </w:r>
          </w:p>
        </w:tc>
        <w:tc>
          <w:tcPr>
            <w:tcW w:w="0" w:type="auto"/>
            <w:noWrap/>
            <w:vAlign w:val="center"/>
          </w:tcPr>
          <w:p w14:paraId="7773FA14" w14:textId="77777777" w:rsidR="002E2189" w:rsidRDefault="002E2189" w:rsidP="00BF7387">
            <w:pPr>
              <w:pStyle w:val="CUERPOTEXTOTABLA"/>
              <w:jc w:val="center"/>
            </w:pPr>
            <w:r>
              <w:t>6.3</w:t>
            </w:r>
          </w:p>
        </w:tc>
        <w:tc>
          <w:tcPr>
            <w:tcW w:w="0" w:type="auto"/>
            <w:tcBorders>
              <w:bottom w:val="single" w:sz="14" w:space="0" w:color="000000"/>
            </w:tcBorders>
            <w:noWrap/>
            <w:vAlign w:val="center"/>
          </w:tcPr>
          <w:p w14:paraId="374DBC6A" w14:textId="77777777" w:rsidR="002E2189" w:rsidRDefault="002E2189" w:rsidP="00BF7387">
            <w:pPr>
              <w:pStyle w:val="CUERPOTEXTOTABLA"/>
              <w:jc w:val="center"/>
            </w:pPr>
            <w:r>
              <w:t>66.5</w:t>
            </w:r>
          </w:p>
        </w:tc>
        <w:tc>
          <w:tcPr>
            <w:tcW w:w="0" w:type="auto"/>
            <w:tcBorders>
              <w:bottom w:val="single" w:sz="14" w:space="0" w:color="000000"/>
            </w:tcBorders>
            <w:noWrap/>
            <w:vAlign w:val="center"/>
          </w:tcPr>
          <w:p w14:paraId="3C41FEC2" w14:textId="77777777" w:rsidR="002E2189" w:rsidRDefault="002E2189" w:rsidP="00BF7387">
            <w:pPr>
              <w:pStyle w:val="CUERPOTEXTOTABLA"/>
              <w:jc w:val="right"/>
            </w:pPr>
            <w:r>
              <w:t>2.23872e-007</w:t>
            </w:r>
          </w:p>
        </w:tc>
      </w:tr>
      <w:tr w:rsidR="002E2189" w14:paraId="36FB9760" w14:textId="77777777" w:rsidTr="00BF7387">
        <w:trPr>
          <w:cantSplit/>
        </w:trPr>
        <w:tc>
          <w:tcPr>
            <w:tcW w:w="0" w:type="auto"/>
            <w:gridSpan w:val="7"/>
            <w:noWrap/>
            <w:vAlign w:val="center"/>
          </w:tcPr>
          <w:p w14:paraId="3A08DDC0"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12FD363" w14:textId="77777777" w:rsidR="002E2189" w:rsidRDefault="002E2189" w:rsidP="00BF7387">
            <w:pPr>
              <w:pStyle w:val="CUERPOTEXTOTABLA"/>
              <w:jc w:val="center"/>
              <w:rPr>
                <w:b/>
              </w:rPr>
            </w:pPr>
            <w:r>
              <w:rPr>
                <w:b/>
              </w:rPr>
              <w:t>60.7</w:t>
            </w:r>
          </w:p>
        </w:tc>
        <w:tc>
          <w:tcPr>
            <w:tcW w:w="0" w:type="auto"/>
            <w:tcBorders>
              <w:top w:val="single" w:sz="14" w:space="0" w:color="000000"/>
            </w:tcBorders>
            <w:noWrap/>
            <w:vAlign w:val="center"/>
          </w:tcPr>
          <w:p w14:paraId="22CD3F21" w14:textId="77777777" w:rsidR="002E2189" w:rsidRDefault="002E2189" w:rsidP="00BF7387">
            <w:pPr>
              <w:pStyle w:val="CUERPOTEXTOTABLA"/>
              <w:jc w:val="right"/>
            </w:pPr>
            <w:r>
              <w:t>8.47261e-007</w:t>
            </w:r>
          </w:p>
        </w:tc>
      </w:tr>
    </w:tbl>
    <w:p w14:paraId="6CEB20AA" w14:textId="77777777" w:rsidR="002E2189" w:rsidRDefault="002E2189" w:rsidP="00BF7387">
      <w:pPr>
        <w:spacing w:line="2" w:lineRule="auto"/>
      </w:pPr>
    </w:p>
    <w:p w14:paraId="135119BD"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42634F5A" w14:textId="77777777" w:rsidTr="00BF7387">
        <w:trPr>
          <w:cantSplit/>
        </w:trPr>
        <w:tc>
          <w:tcPr>
            <w:tcW w:w="0" w:type="auto"/>
            <w:tcBorders>
              <w:bottom w:val="single" w:sz="14" w:space="0" w:color="EFEFEF"/>
            </w:tcBorders>
            <w:vAlign w:val="center"/>
          </w:tcPr>
          <w:p w14:paraId="2955246E" w14:textId="77777777" w:rsidR="002E2189" w:rsidRDefault="002E2189" w:rsidP="00BF7387">
            <w:pPr>
              <w:pStyle w:val="CUERPOTEXTOTABLA"/>
              <w:rPr>
                <w:b/>
              </w:rPr>
            </w:pPr>
            <w:r>
              <w:rPr>
                <w:b/>
              </w:rPr>
              <w:t>Contribución de Flanco a directo, R</w:t>
            </w:r>
            <w:r>
              <w:rPr>
                <w:b/>
                <w:vertAlign w:val="subscript"/>
              </w:rPr>
              <w:t>Fd,A</w:t>
            </w:r>
            <w:r>
              <w:rPr>
                <w:b/>
              </w:rPr>
              <w:t>:</w:t>
            </w:r>
          </w:p>
        </w:tc>
      </w:tr>
    </w:tbl>
    <w:p w14:paraId="76E7FCCB" w14:textId="77777777" w:rsidR="002E2189" w:rsidRDefault="002E2189" w:rsidP="00BF7387">
      <w:pPr>
        <w:spacing w:line="2" w:lineRule="auto"/>
      </w:pPr>
    </w:p>
    <w:p w14:paraId="3CD9F46D"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86"/>
        <w:gridCol w:w="446"/>
        <w:gridCol w:w="356"/>
        <w:gridCol w:w="423"/>
        <w:gridCol w:w="568"/>
        <w:gridCol w:w="1291"/>
      </w:tblGrid>
      <w:tr w:rsidR="002E2189" w14:paraId="73404F37" w14:textId="77777777" w:rsidTr="00BF7387">
        <w:trPr>
          <w:cantSplit/>
        </w:trPr>
        <w:tc>
          <w:tcPr>
            <w:tcW w:w="0" w:type="auto"/>
            <w:vMerge w:val="restart"/>
            <w:noWrap/>
            <w:vAlign w:val="center"/>
          </w:tcPr>
          <w:p w14:paraId="1082DD08" w14:textId="77777777" w:rsidR="002E2189" w:rsidRDefault="002E2189" w:rsidP="00BF7387">
            <w:pPr>
              <w:pStyle w:val="CUERPOTEXTOTABLA"/>
              <w:jc w:val="center"/>
            </w:pPr>
            <w:r>
              <w:t>Flanco</w:t>
            </w:r>
          </w:p>
        </w:tc>
        <w:tc>
          <w:tcPr>
            <w:tcW w:w="0" w:type="auto"/>
            <w:noWrap/>
            <w:vAlign w:val="center"/>
          </w:tcPr>
          <w:p w14:paraId="076630CF" w14:textId="77777777" w:rsidR="002E2189" w:rsidRDefault="002E2189" w:rsidP="00BF7387">
            <w:pPr>
              <w:pStyle w:val="CUERPOTEXTOTABLA"/>
              <w:jc w:val="center"/>
            </w:pPr>
            <w:r>
              <w:t>R</w:t>
            </w:r>
            <w:r>
              <w:rPr>
                <w:vertAlign w:val="subscript"/>
              </w:rPr>
              <w:t>F,A</w:t>
            </w:r>
          </w:p>
        </w:tc>
        <w:tc>
          <w:tcPr>
            <w:tcW w:w="0" w:type="auto"/>
            <w:noWrap/>
            <w:vAlign w:val="center"/>
          </w:tcPr>
          <w:p w14:paraId="766B31D0" w14:textId="77777777" w:rsidR="002E2189" w:rsidRDefault="002E2189" w:rsidP="00BF7387">
            <w:pPr>
              <w:pStyle w:val="CUERPOTEXTOTABLA"/>
              <w:jc w:val="center"/>
            </w:pPr>
            <w:r>
              <w:t>R</w:t>
            </w:r>
            <w:r>
              <w:rPr>
                <w:vertAlign w:val="subscript"/>
              </w:rPr>
              <w:t>d,A</w:t>
            </w:r>
          </w:p>
        </w:tc>
        <w:tc>
          <w:tcPr>
            <w:tcW w:w="0" w:type="auto"/>
            <w:noWrap/>
            <w:vAlign w:val="center"/>
          </w:tcPr>
          <w:p w14:paraId="0962F6BF" w14:textId="77777777" w:rsidR="002E2189" w:rsidRDefault="002E2189" w:rsidP="00BF7387">
            <w:pPr>
              <w:pStyle w:val="CUERPOTEXTOTABLA"/>
              <w:jc w:val="center"/>
            </w:pPr>
            <w:r>
              <w:rPr>
                <w:rFonts w:ascii="Symbol" w:hAnsi="Symbol" w:cs="Symbol"/>
                <w:sz w:val="18"/>
              </w:rPr>
              <w:t></w:t>
            </w:r>
            <w:r>
              <w:t>R</w:t>
            </w:r>
            <w:r>
              <w:rPr>
                <w:vertAlign w:val="subscript"/>
              </w:rPr>
              <w:t>Fd,A</w:t>
            </w:r>
          </w:p>
        </w:tc>
        <w:tc>
          <w:tcPr>
            <w:tcW w:w="0" w:type="auto"/>
            <w:noWrap/>
            <w:vAlign w:val="center"/>
          </w:tcPr>
          <w:p w14:paraId="34A0AC5E" w14:textId="77777777" w:rsidR="002E2189" w:rsidRDefault="002E2189" w:rsidP="00BF7387">
            <w:pPr>
              <w:pStyle w:val="CUERPOTEXTOTABLA"/>
              <w:jc w:val="center"/>
            </w:pPr>
            <w:r>
              <w:t>K</w:t>
            </w:r>
            <w:r>
              <w:rPr>
                <w:vertAlign w:val="subscript"/>
              </w:rPr>
              <w:t>Fd</w:t>
            </w:r>
          </w:p>
        </w:tc>
        <w:tc>
          <w:tcPr>
            <w:tcW w:w="0" w:type="auto"/>
            <w:noWrap/>
            <w:vAlign w:val="center"/>
          </w:tcPr>
          <w:p w14:paraId="130167B8" w14:textId="77777777" w:rsidR="002E2189" w:rsidRDefault="002E2189" w:rsidP="00BF7387">
            <w:pPr>
              <w:pStyle w:val="CUERPOTEXTOTABLA"/>
              <w:jc w:val="center"/>
            </w:pPr>
            <w:r>
              <w:t>L</w:t>
            </w:r>
            <w:r>
              <w:rPr>
                <w:vertAlign w:val="subscript"/>
              </w:rPr>
              <w:t>f</w:t>
            </w:r>
          </w:p>
        </w:tc>
        <w:tc>
          <w:tcPr>
            <w:tcW w:w="0" w:type="auto"/>
            <w:noWrap/>
            <w:vAlign w:val="center"/>
          </w:tcPr>
          <w:p w14:paraId="37F4C1F4" w14:textId="77777777" w:rsidR="002E2189" w:rsidRDefault="002E2189" w:rsidP="00BF7387">
            <w:pPr>
              <w:pStyle w:val="CUERPOTEXTOTABLA"/>
              <w:jc w:val="center"/>
            </w:pPr>
            <w:r>
              <w:t>S</w:t>
            </w:r>
            <w:r>
              <w:rPr>
                <w:vertAlign w:val="subscript"/>
              </w:rPr>
              <w:t>i</w:t>
            </w:r>
          </w:p>
        </w:tc>
        <w:tc>
          <w:tcPr>
            <w:tcW w:w="0" w:type="auto"/>
            <w:noWrap/>
            <w:vAlign w:val="center"/>
          </w:tcPr>
          <w:p w14:paraId="43C18BC0" w14:textId="77777777" w:rsidR="002E2189" w:rsidRDefault="002E2189" w:rsidP="00BF7387">
            <w:pPr>
              <w:pStyle w:val="CUERPOTEXTOTABLA"/>
              <w:jc w:val="center"/>
            </w:pPr>
            <w:r>
              <w:t>R</w:t>
            </w:r>
            <w:r>
              <w:rPr>
                <w:vertAlign w:val="subscript"/>
              </w:rPr>
              <w:t>Fd,A</w:t>
            </w:r>
          </w:p>
        </w:tc>
        <w:tc>
          <w:tcPr>
            <w:tcW w:w="0" w:type="auto"/>
            <w:vMerge w:val="restart"/>
            <w:noWrap/>
            <w:vAlign w:val="center"/>
          </w:tcPr>
          <w:p w14:paraId="731B23FB"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Fd</w:t>
            </w:r>
          </w:p>
        </w:tc>
      </w:tr>
      <w:tr w:rsidR="002E2189" w14:paraId="4A31285B" w14:textId="77777777" w:rsidTr="00BF7387">
        <w:trPr>
          <w:cantSplit/>
        </w:trPr>
        <w:tc>
          <w:tcPr>
            <w:tcW w:w="0" w:type="auto"/>
            <w:vMerge/>
          </w:tcPr>
          <w:p w14:paraId="052BD4B7" w14:textId="77777777" w:rsidR="002E2189" w:rsidRDefault="002E2189" w:rsidP="00BF7387"/>
        </w:tc>
        <w:tc>
          <w:tcPr>
            <w:tcW w:w="0" w:type="auto"/>
            <w:tcBorders>
              <w:bottom w:val="single" w:sz="14" w:space="0" w:color="000000"/>
            </w:tcBorders>
            <w:noWrap/>
            <w:vAlign w:val="center"/>
          </w:tcPr>
          <w:p w14:paraId="7D8C1AF6"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2F34F3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B320682"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9307ECC"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347D3339"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4222E6C0"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4FFB33CF" w14:textId="77777777" w:rsidR="002E2189" w:rsidRDefault="002E2189" w:rsidP="00BF7387">
            <w:pPr>
              <w:pStyle w:val="CUERPOTEXTOTABLA"/>
              <w:jc w:val="center"/>
            </w:pPr>
            <w:r>
              <w:t>(dBA)</w:t>
            </w:r>
          </w:p>
        </w:tc>
        <w:tc>
          <w:tcPr>
            <w:tcW w:w="0" w:type="auto"/>
            <w:vMerge/>
            <w:tcBorders>
              <w:bottom w:val="single" w:sz="14" w:space="0" w:color="000000"/>
            </w:tcBorders>
          </w:tcPr>
          <w:p w14:paraId="72FF60CA" w14:textId="77777777" w:rsidR="002E2189" w:rsidRDefault="002E2189" w:rsidP="00BF7387"/>
        </w:tc>
      </w:tr>
      <w:tr w:rsidR="002E2189" w14:paraId="2D95CBF5" w14:textId="77777777" w:rsidTr="00BF7387">
        <w:trPr>
          <w:cantSplit/>
        </w:trPr>
        <w:tc>
          <w:tcPr>
            <w:tcW w:w="0" w:type="auto"/>
            <w:tcBorders>
              <w:right w:val="single" w:sz="14" w:space="0" w:color="000000"/>
            </w:tcBorders>
            <w:noWrap/>
            <w:vAlign w:val="center"/>
          </w:tcPr>
          <w:p w14:paraId="5AE61861"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48421B9A"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2B29BF09"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7B9278CF"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3D319469" w14:textId="77777777" w:rsidR="002E2189" w:rsidRDefault="002E2189" w:rsidP="00BF7387">
            <w:pPr>
              <w:pStyle w:val="CUERPOTEXTOTABLA"/>
              <w:jc w:val="center"/>
            </w:pPr>
            <w:r>
              <w:t>10.6</w:t>
            </w:r>
          </w:p>
        </w:tc>
        <w:tc>
          <w:tcPr>
            <w:tcW w:w="0" w:type="auto"/>
            <w:tcBorders>
              <w:top w:val="single" w:sz="14" w:space="0" w:color="000000"/>
            </w:tcBorders>
            <w:noWrap/>
            <w:vAlign w:val="center"/>
          </w:tcPr>
          <w:p w14:paraId="321759AF"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44D86ABC" w14:textId="77777777" w:rsidR="002E2189" w:rsidRDefault="002E2189" w:rsidP="00BF7387">
            <w:pPr>
              <w:pStyle w:val="CUERPOTEXTOTABLA"/>
              <w:jc w:val="center"/>
            </w:pPr>
            <w:r>
              <w:t>6.3</w:t>
            </w:r>
          </w:p>
        </w:tc>
        <w:tc>
          <w:tcPr>
            <w:tcW w:w="0" w:type="auto"/>
            <w:tcBorders>
              <w:top w:val="single" w:sz="14" w:space="0" w:color="000000"/>
            </w:tcBorders>
            <w:noWrap/>
            <w:vAlign w:val="center"/>
          </w:tcPr>
          <w:p w14:paraId="3D83982C" w14:textId="77777777" w:rsidR="002E2189" w:rsidRDefault="002E2189" w:rsidP="00BF7387">
            <w:pPr>
              <w:pStyle w:val="CUERPOTEXTOTABLA"/>
              <w:jc w:val="center"/>
            </w:pPr>
            <w:r>
              <w:t>79.8</w:t>
            </w:r>
          </w:p>
        </w:tc>
        <w:tc>
          <w:tcPr>
            <w:tcW w:w="0" w:type="auto"/>
            <w:tcBorders>
              <w:top w:val="single" w:sz="14" w:space="0" w:color="000000"/>
            </w:tcBorders>
            <w:noWrap/>
            <w:vAlign w:val="center"/>
          </w:tcPr>
          <w:p w14:paraId="7C719CB5" w14:textId="77777777" w:rsidR="002E2189" w:rsidRDefault="002E2189" w:rsidP="00BF7387">
            <w:pPr>
              <w:pStyle w:val="CUERPOTEXTOTABLA"/>
              <w:jc w:val="right"/>
            </w:pPr>
            <w:r>
              <w:t>1.04713e-008</w:t>
            </w:r>
          </w:p>
        </w:tc>
      </w:tr>
      <w:tr w:rsidR="002E2189" w14:paraId="2699EE35" w14:textId="77777777" w:rsidTr="00BF7387">
        <w:trPr>
          <w:cantSplit/>
        </w:trPr>
        <w:tc>
          <w:tcPr>
            <w:tcW w:w="0" w:type="auto"/>
            <w:tcBorders>
              <w:right w:val="single" w:sz="14" w:space="0" w:color="000000"/>
            </w:tcBorders>
            <w:noWrap/>
            <w:vAlign w:val="center"/>
          </w:tcPr>
          <w:p w14:paraId="66BE47C0"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2CD3711C" w14:textId="77777777" w:rsidR="002E2189" w:rsidRDefault="002E2189" w:rsidP="00BF7387">
            <w:pPr>
              <w:pStyle w:val="CUERPOTEXTOTABLA"/>
              <w:jc w:val="center"/>
            </w:pPr>
            <w:r>
              <w:t>52.0</w:t>
            </w:r>
          </w:p>
        </w:tc>
        <w:tc>
          <w:tcPr>
            <w:tcW w:w="0" w:type="auto"/>
            <w:noWrap/>
            <w:vAlign w:val="center"/>
          </w:tcPr>
          <w:p w14:paraId="46A70947" w14:textId="77777777" w:rsidR="002E2189" w:rsidRDefault="002E2189" w:rsidP="00BF7387">
            <w:pPr>
              <w:pStyle w:val="CUERPOTEXTOTABLA"/>
              <w:jc w:val="center"/>
            </w:pPr>
            <w:r>
              <w:t>67.0</w:t>
            </w:r>
          </w:p>
        </w:tc>
        <w:tc>
          <w:tcPr>
            <w:tcW w:w="0" w:type="auto"/>
            <w:noWrap/>
            <w:vAlign w:val="center"/>
          </w:tcPr>
          <w:p w14:paraId="111BB4EC" w14:textId="77777777" w:rsidR="002E2189" w:rsidRDefault="002E2189" w:rsidP="00BF7387">
            <w:pPr>
              <w:pStyle w:val="CUERPOTEXTOTABLA"/>
              <w:jc w:val="center"/>
            </w:pPr>
            <w:r>
              <w:t>0</w:t>
            </w:r>
          </w:p>
        </w:tc>
        <w:tc>
          <w:tcPr>
            <w:tcW w:w="0" w:type="auto"/>
            <w:noWrap/>
            <w:vAlign w:val="center"/>
          </w:tcPr>
          <w:p w14:paraId="6EF88A30" w14:textId="77777777" w:rsidR="002E2189" w:rsidRDefault="002E2189" w:rsidP="00BF7387">
            <w:pPr>
              <w:pStyle w:val="CUERPOTEXTOTABLA"/>
              <w:jc w:val="center"/>
            </w:pPr>
            <w:r>
              <w:t>12.7</w:t>
            </w:r>
          </w:p>
        </w:tc>
        <w:tc>
          <w:tcPr>
            <w:tcW w:w="0" w:type="auto"/>
            <w:noWrap/>
            <w:vAlign w:val="center"/>
          </w:tcPr>
          <w:p w14:paraId="4FDA4614" w14:textId="77777777" w:rsidR="002E2189" w:rsidRDefault="002E2189" w:rsidP="00BF7387">
            <w:pPr>
              <w:pStyle w:val="CUERPOTEXTOTABLA"/>
              <w:jc w:val="center"/>
            </w:pPr>
            <w:r>
              <w:t>3.8</w:t>
            </w:r>
          </w:p>
        </w:tc>
        <w:tc>
          <w:tcPr>
            <w:tcW w:w="0" w:type="auto"/>
            <w:noWrap/>
            <w:vAlign w:val="center"/>
          </w:tcPr>
          <w:p w14:paraId="03BF43D0" w14:textId="77777777" w:rsidR="002E2189" w:rsidRDefault="002E2189" w:rsidP="00BF7387">
            <w:pPr>
              <w:pStyle w:val="CUERPOTEXTOTABLA"/>
              <w:jc w:val="center"/>
            </w:pPr>
            <w:r>
              <w:t>6.3</w:t>
            </w:r>
          </w:p>
        </w:tc>
        <w:tc>
          <w:tcPr>
            <w:tcW w:w="0" w:type="auto"/>
            <w:noWrap/>
            <w:vAlign w:val="center"/>
          </w:tcPr>
          <w:p w14:paraId="5B992E2B" w14:textId="77777777" w:rsidR="002E2189" w:rsidRDefault="002E2189" w:rsidP="00BF7387">
            <w:pPr>
              <w:pStyle w:val="CUERPOTEXTOTABLA"/>
              <w:jc w:val="center"/>
            </w:pPr>
            <w:r>
              <w:t>74.4</w:t>
            </w:r>
          </w:p>
        </w:tc>
        <w:tc>
          <w:tcPr>
            <w:tcW w:w="0" w:type="auto"/>
            <w:noWrap/>
            <w:vAlign w:val="center"/>
          </w:tcPr>
          <w:p w14:paraId="1E8D1CE3" w14:textId="77777777" w:rsidR="002E2189" w:rsidRDefault="002E2189" w:rsidP="00BF7387">
            <w:pPr>
              <w:pStyle w:val="CUERPOTEXTOTABLA"/>
              <w:jc w:val="right"/>
            </w:pPr>
            <w:r>
              <w:t>3.63078e-008</w:t>
            </w:r>
          </w:p>
        </w:tc>
      </w:tr>
      <w:tr w:rsidR="002E2189" w14:paraId="73D1875E" w14:textId="77777777" w:rsidTr="00BF7387">
        <w:trPr>
          <w:cantSplit/>
        </w:trPr>
        <w:tc>
          <w:tcPr>
            <w:tcW w:w="0" w:type="auto"/>
            <w:tcBorders>
              <w:right w:val="single" w:sz="14" w:space="0" w:color="000000"/>
            </w:tcBorders>
            <w:noWrap/>
            <w:vAlign w:val="center"/>
          </w:tcPr>
          <w:p w14:paraId="7A543480"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0B6F1D1F" w14:textId="77777777" w:rsidR="002E2189" w:rsidRDefault="002E2189" w:rsidP="00BF7387">
            <w:pPr>
              <w:pStyle w:val="CUERPOTEXTOTABLA"/>
              <w:jc w:val="center"/>
            </w:pPr>
            <w:r>
              <w:t>65.0</w:t>
            </w:r>
          </w:p>
        </w:tc>
        <w:tc>
          <w:tcPr>
            <w:tcW w:w="0" w:type="auto"/>
            <w:noWrap/>
            <w:vAlign w:val="center"/>
          </w:tcPr>
          <w:p w14:paraId="40BCE33C" w14:textId="77777777" w:rsidR="002E2189" w:rsidRDefault="002E2189" w:rsidP="00BF7387">
            <w:pPr>
              <w:pStyle w:val="CUERPOTEXTOTABLA"/>
              <w:jc w:val="center"/>
            </w:pPr>
            <w:r>
              <w:t>67.0</w:t>
            </w:r>
          </w:p>
        </w:tc>
        <w:tc>
          <w:tcPr>
            <w:tcW w:w="0" w:type="auto"/>
            <w:noWrap/>
            <w:vAlign w:val="center"/>
          </w:tcPr>
          <w:p w14:paraId="29665EBF" w14:textId="77777777" w:rsidR="002E2189" w:rsidRDefault="002E2189" w:rsidP="00BF7387">
            <w:pPr>
              <w:pStyle w:val="CUERPOTEXTOTABLA"/>
              <w:jc w:val="center"/>
            </w:pPr>
            <w:r>
              <w:t>0</w:t>
            </w:r>
          </w:p>
        </w:tc>
        <w:tc>
          <w:tcPr>
            <w:tcW w:w="0" w:type="auto"/>
            <w:noWrap/>
            <w:vAlign w:val="center"/>
          </w:tcPr>
          <w:p w14:paraId="574D9915" w14:textId="77777777" w:rsidR="002E2189" w:rsidRDefault="002E2189" w:rsidP="00BF7387">
            <w:pPr>
              <w:pStyle w:val="CUERPOTEXTOTABLA"/>
              <w:jc w:val="center"/>
            </w:pPr>
            <w:r>
              <w:t>20.0</w:t>
            </w:r>
          </w:p>
        </w:tc>
        <w:tc>
          <w:tcPr>
            <w:tcW w:w="0" w:type="auto"/>
            <w:noWrap/>
            <w:vAlign w:val="center"/>
          </w:tcPr>
          <w:p w14:paraId="56F69059" w14:textId="77777777" w:rsidR="002E2189" w:rsidRDefault="002E2189" w:rsidP="00BF7387">
            <w:pPr>
              <w:pStyle w:val="CUERPOTEXTOTABLA"/>
              <w:jc w:val="center"/>
            </w:pPr>
            <w:r>
              <w:t>2.0</w:t>
            </w:r>
          </w:p>
        </w:tc>
        <w:tc>
          <w:tcPr>
            <w:tcW w:w="0" w:type="auto"/>
            <w:noWrap/>
            <w:vAlign w:val="center"/>
          </w:tcPr>
          <w:p w14:paraId="4C0C7861" w14:textId="77777777" w:rsidR="002E2189" w:rsidRDefault="002E2189" w:rsidP="00BF7387">
            <w:pPr>
              <w:pStyle w:val="CUERPOTEXTOTABLA"/>
              <w:jc w:val="center"/>
            </w:pPr>
            <w:r>
              <w:t>6.3</w:t>
            </w:r>
          </w:p>
        </w:tc>
        <w:tc>
          <w:tcPr>
            <w:tcW w:w="0" w:type="auto"/>
            <w:noWrap/>
            <w:vAlign w:val="center"/>
          </w:tcPr>
          <w:p w14:paraId="1572F71C" w14:textId="77777777" w:rsidR="002E2189" w:rsidRDefault="002E2189" w:rsidP="00BF7387">
            <w:pPr>
              <w:pStyle w:val="CUERPOTEXTOTABLA"/>
              <w:jc w:val="center"/>
            </w:pPr>
            <w:r>
              <w:t>91.0</w:t>
            </w:r>
          </w:p>
        </w:tc>
        <w:tc>
          <w:tcPr>
            <w:tcW w:w="0" w:type="auto"/>
            <w:noWrap/>
            <w:vAlign w:val="center"/>
          </w:tcPr>
          <w:p w14:paraId="767EA6CA" w14:textId="77777777" w:rsidR="002E2189" w:rsidRDefault="002E2189" w:rsidP="00BF7387">
            <w:pPr>
              <w:pStyle w:val="CUERPOTEXTOTABLA"/>
              <w:jc w:val="right"/>
            </w:pPr>
            <w:r>
              <w:t>7.94328e-010</w:t>
            </w:r>
          </w:p>
        </w:tc>
      </w:tr>
      <w:tr w:rsidR="002E2189" w14:paraId="4A6B6F28" w14:textId="77777777" w:rsidTr="00BF7387">
        <w:trPr>
          <w:cantSplit/>
        </w:trPr>
        <w:tc>
          <w:tcPr>
            <w:tcW w:w="0" w:type="auto"/>
            <w:tcBorders>
              <w:right w:val="single" w:sz="14" w:space="0" w:color="000000"/>
            </w:tcBorders>
            <w:noWrap/>
            <w:vAlign w:val="center"/>
          </w:tcPr>
          <w:p w14:paraId="4843283E"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536BBF8B" w14:textId="77777777" w:rsidR="002E2189" w:rsidRDefault="002E2189" w:rsidP="00BF7387">
            <w:pPr>
              <w:pStyle w:val="CUERPOTEXTOTABLA"/>
              <w:jc w:val="center"/>
            </w:pPr>
            <w:r>
              <w:t>65.0</w:t>
            </w:r>
          </w:p>
        </w:tc>
        <w:tc>
          <w:tcPr>
            <w:tcW w:w="0" w:type="auto"/>
            <w:noWrap/>
            <w:vAlign w:val="center"/>
          </w:tcPr>
          <w:p w14:paraId="67A01C59" w14:textId="77777777" w:rsidR="002E2189" w:rsidRDefault="002E2189" w:rsidP="00BF7387">
            <w:pPr>
              <w:pStyle w:val="CUERPOTEXTOTABLA"/>
              <w:jc w:val="center"/>
            </w:pPr>
            <w:r>
              <w:t>67.0</w:t>
            </w:r>
          </w:p>
        </w:tc>
        <w:tc>
          <w:tcPr>
            <w:tcW w:w="0" w:type="auto"/>
            <w:noWrap/>
            <w:vAlign w:val="center"/>
          </w:tcPr>
          <w:p w14:paraId="046C6EE8" w14:textId="77777777" w:rsidR="002E2189" w:rsidRDefault="002E2189" w:rsidP="00BF7387">
            <w:pPr>
              <w:pStyle w:val="CUERPOTEXTOTABLA"/>
              <w:jc w:val="center"/>
            </w:pPr>
            <w:r>
              <w:t>0</w:t>
            </w:r>
          </w:p>
        </w:tc>
        <w:tc>
          <w:tcPr>
            <w:tcW w:w="0" w:type="auto"/>
            <w:noWrap/>
            <w:vAlign w:val="center"/>
          </w:tcPr>
          <w:p w14:paraId="4EE77553" w14:textId="77777777" w:rsidR="002E2189" w:rsidRDefault="002E2189" w:rsidP="00BF7387">
            <w:pPr>
              <w:pStyle w:val="CUERPOTEXTOTABLA"/>
              <w:jc w:val="center"/>
            </w:pPr>
            <w:r>
              <w:t>20.0</w:t>
            </w:r>
          </w:p>
        </w:tc>
        <w:tc>
          <w:tcPr>
            <w:tcW w:w="0" w:type="auto"/>
            <w:noWrap/>
            <w:vAlign w:val="center"/>
          </w:tcPr>
          <w:p w14:paraId="208CD017" w14:textId="77777777" w:rsidR="002E2189" w:rsidRDefault="002E2189" w:rsidP="00BF7387">
            <w:pPr>
              <w:pStyle w:val="CUERPOTEXTOTABLA"/>
              <w:jc w:val="center"/>
            </w:pPr>
            <w:r>
              <w:t>2.0</w:t>
            </w:r>
          </w:p>
        </w:tc>
        <w:tc>
          <w:tcPr>
            <w:tcW w:w="0" w:type="auto"/>
            <w:noWrap/>
            <w:vAlign w:val="center"/>
          </w:tcPr>
          <w:p w14:paraId="5517BB26" w14:textId="77777777" w:rsidR="002E2189" w:rsidRDefault="002E2189" w:rsidP="00BF7387">
            <w:pPr>
              <w:pStyle w:val="CUERPOTEXTOTABLA"/>
              <w:jc w:val="center"/>
            </w:pPr>
            <w:r>
              <w:t>6.3</w:t>
            </w:r>
          </w:p>
        </w:tc>
        <w:tc>
          <w:tcPr>
            <w:tcW w:w="0" w:type="auto"/>
            <w:tcBorders>
              <w:bottom w:val="single" w:sz="14" w:space="0" w:color="000000"/>
            </w:tcBorders>
            <w:noWrap/>
            <w:vAlign w:val="center"/>
          </w:tcPr>
          <w:p w14:paraId="0A7394DF" w14:textId="77777777" w:rsidR="002E2189" w:rsidRDefault="002E2189" w:rsidP="00BF7387">
            <w:pPr>
              <w:pStyle w:val="CUERPOTEXTOTABLA"/>
              <w:jc w:val="center"/>
            </w:pPr>
            <w:r>
              <w:t>91.0</w:t>
            </w:r>
          </w:p>
        </w:tc>
        <w:tc>
          <w:tcPr>
            <w:tcW w:w="0" w:type="auto"/>
            <w:tcBorders>
              <w:bottom w:val="single" w:sz="14" w:space="0" w:color="000000"/>
            </w:tcBorders>
            <w:noWrap/>
            <w:vAlign w:val="center"/>
          </w:tcPr>
          <w:p w14:paraId="0F22F05A" w14:textId="77777777" w:rsidR="002E2189" w:rsidRDefault="002E2189" w:rsidP="00BF7387">
            <w:pPr>
              <w:pStyle w:val="CUERPOTEXTOTABLA"/>
              <w:jc w:val="right"/>
            </w:pPr>
            <w:r>
              <w:t>7.94328e-010</w:t>
            </w:r>
          </w:p>
        </w:tc>
      </w:tr>
      <w:tr w:rsidR="002E2189" w14:paraId="7ED7C86A" w14:textId="77777777" w:rsidTr="00BF7387">
        <w:trPr>
          <w:cantSplit/>
        </w:trPr>
        <w:tc>
          <w:tcPr>
            <w:tcW w:w="0" w:type="auto"/>
            <w:gridSpan w:val="7"/>
            <w:noWrap/>
            <w:vAlign w:val="center"/>
          </w:tcPr>
          <w:p w14:paraId="16942FCB"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4DFA458E" w14:textId="77777777" w:rsidR="002E2189" w:rsidRDefault="002E2189" w:rsidP="00BF7387">
            <w:pPr>
              <w:pStyle w:val="CUERPOTEXTOTABLA"/>
              <w:jc w:val="center"/>
              <w:rPr>
                <w:b/>
              </w:rPr>
            </w:pPr>
            <w:r>
              <w:rPr>
                <w:b/>
              </w:rPr>
              <w:t>73.2</w:t>
            </w:r>
          </w:p>
        </w:tc>
        <w:tc>
          <w:tcPr>
            <w:tcW w:w="0" w:type="auto"/>
            <w:tcBorders>
              <w:top w:val="single" w:sz="14" w:space="0" w:color="000000"/>
            </w:tcBorders>
            <w:noWrap/>
            <w:vAlign w:val="center"/>
          </w:tcPr>
          <w:p w14:paraId="154B2504" w14:textId="77777777" w:rsidR="002E2189" w:rsidRDefault="002E2189" w:rsidP="00BF7387">
            <w:pPr>
              <w:pStyle w:val="CUERPOTEXTOTABLA"/>
              <w:jc w:val="right"/>
            </w:pPr>
            <w:r>
              <w:t>4.83677e-008</w:t>
            </w:r>
          </w:p>
        </w:tc>
      </w:tr>
    </w:tbl>
    <w:p w14:paraId="37309307" w14:textId="77777777" w:rsidR="002E2189" w:rsidRDefault="002E2189" w:rsidP="00BF7387">
      <w:pPr>
        <w:spacing w:line="2" w:lineRule="auto"/>
      </w:pPr>
    </w:p>
    <w:p w14:paraId="5D854B95"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D23BB71" w14:textId="77777777" w:rsidTr="00BF7387">
        <w:trPr>
          <w:cantSplit/>
        </w:trPr>
        <w:tc>
          <w:tcPr>
            <w:tcW w:w="0" w:type="auto"/>
            <w:tcBorders>
              <w:bottom w:val="single" w:sz="14" w:space="0" w:color="EFEFEF"/>
            </w:tcBorders>
            <w:vAlign w:val="center"/>
          </w:tcPr>
          <w:p w14:paraId="5DB17D60" w14:textId="77777777" w:rsidR="002E2189" w:rsidRDefault="002E2189" w:rsidP="00BF7387">
            <w:pPr>
              <w:pStyle w:val="CUERPOTEXTOTABLA"/>
              <w:rPr>
                <w:b/>
              </w:rPr>
            </w:pPr>
            <w:r>
              <w:rPr>
                <w:b/>
              </w:rPr>
              <w:t>Contribución de Directo a flanco, R</w:t>
            </w:r>
            <w:r>
              <w:rPr>
                <w:b/>
                <w:vertAlign w:val="subscript"/>
              </w:rPr>
              <w:t>Df,A</w:t>
            </w:r>
            <w:r>
              <w:rPr>
                <w:b/>
              </w:rPr>
              <w:t>:</w:t>
            </w:r>
          </w:p>
        </w:tc>
      </w:tr>
    </w:tbl>
    <w:p w14:paraId="5EDAC9A5" w14:textId="77777777" w:rsidR="002E2189" w:rsidRDefault="002E2189" w:rsidP="00BF7387">
      <w:pPr>
        <w:spacing w:line="2" w:lineRule="auto"/>
      </w:pPr>
    </w:p>
    <w:p w14:paraId="0A76B8DA"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46"/>
        <w:gridCol w:w="356"/>
        <w:gridCol w:w="423"/>
        <w:gridCol w:w="568"/>
        <w:gridCol w:w="1291"/>
      </w:tblGrid>
      <w:tr w:rsidR="002E2189" w14:paraId="65C8E1C7" w14:textId="77777777" w:rsidTr="00BF7387">
        <w:trPr>
          <w:cantSplit/>
        </w:trPr>
        <w:tc>
          <w:tcPr>
            <w:tcW w:w="0" w:type="auto"/>
            <w:vMerge w:val="restart"/>
            <w:noWrap/>
            <w:vAlign w:val="center"/>
          </w:tcPr>
          <w:p w14:paraId="079E4AFB" w14:textId="77777777" w:rsidR="002E2189" w:rsidRDefault="002E2189" w:rsidP="00BF7387">
            <w:pPr>
              <w:pStyle w:val="CUERPOTEXTOTABLA"/>
              <w:jc w:val="center"/>
            </w:pPr>
            <w:r>
              <w:t>Flanco</w:t>
            </w:r>
          </w:p>
        </w:tc>
        <w:tc>
          <w:tcPr>
            <w:tcW w:w="0" w:type="auto"/>
            <w:noWrap/>
            <w:vAlign w:val="center"/>
          </w:tcPr>
          <w:p w14:paraId="5EAF331B" w14:textId="77777777" w:rsidR="002E2189" w:rsidRDefault="002E2189" w:rsidP="00BF7387">
            <w:pPr>
              <w:pStyle w:val="CUERPOTEXTOTABLA"/>
              <w:jc w:val="center"/>
            </w:pPr>
            <w:r>
              <w:t>R</w:t>
            </w:r>
            <w:r>
              <w:rPr>
                <w:vertAlign w:val="subscript"/>
              </w:rPr>
              <w:t>D,A</w:t>
            </w:r>
          </w:p>
        </w:tc>
        <w:tc>
          <w:tcPr>
            <w:tcW w:w="0" w:type="auto"/>
            <w:noWrap/>
            <w:vAlign w:val="center"/>
          </w:tcPr>
          <w:p w14:paraId="02488E4B" w14:textId="77777777" w:rsidR="002E2189" w:rsidRDefault="002E2189" w:rsidP="00BF7387">
            <w:pPr>
              <w:pStyle w:val="CUERPOTEXTOTABLA"/>
              <w:jc w:val="center"/>
            </w:pPr>
            <w:r>
              <w:t>R</w:t>
            </w:r>
            <w:r>
              <w:rPr>
                <w:vertAlign w:val="subscript"/>
              </w:rPr>
              <w:t>f,A</w:t>
            </w:r>
          </w:p>
        </w:tc>
        <w:tc>
          <w:tcPr>
            <w:tcW w:w="0" w:type="auto"/>
            <w:noWrap/>
            <w:vAlign w:val="center"/>
          </w:tcPr>
          <w:p w14:paraId="348793E9" w14:textId="77777777" w:rsidR="002E2189" w:rsidRDefault="002E2189" w:rsidP="00BF7387">
            <w:pPr>
              <w:pStyle w:val="CUERPOTEXTOTABLA"/>
              <w:jc w:val="center"/>
            </w:pPr>
            <w:r>
              <w:rPr>
                <w:rFonts w:ascii="Symbol" w:hAnsi="Symbol" w:cs="Symbol"/>
                <w:sz w:val="18"/>
              </w:rPr>
              <w:t></w:t>
            </w:r>
            <w:r>
              <w:t>R</w:t>
            </w:r>
            <w:r>
              <w:rPr>
                <w:vertAlign w:val="subscript"/>
              </w:rPr>
              <w:t>Df,A</w:t>
            </w:r>
          </w:p>
        </w:tc>
        <w:tc>
          <w:tcPr>
            <w:tcW w:w="0" w:type="auto"/>
            <w:noWrap/>
            <w:vAlign w:val="center"/>
          </w:tcPr>
          <w:p w14:paraId="5042221F" w14:textId="77777777" w:rsidR="002E2189" w:rsidRDefault="002E2189" w:rsidP="00BF7387">
            <w:pPr>
              <w:pStyle w:val="CUERPOTEXTOTABLA"/>
              <w:jc w:val="center"/>
            </w:pPr>
            <w:r>
              <w:t>K</w:t>
            </w:r>
            <w:r>
              <w:rPr>
                <w:vertAlign w:val="subscript"/>
              </w:rPr>
              <w:t>Df</w:t>
            </w:r>
          </w:p>
        </w:tc>
        <w:tc>
          <w:tcPr>
            <w:tcW w:w="0" w:type="auto"/>
            <w:noWrap/>
            <w:vAlign w:val="center"/>
          </w:tcPr>
          <w:p w14:paraId="1423CCE4" w14:textId="77777777" w:rsidR="002E2189" w:rsidRDefault="002E2189" w:rsidP="00BF7387">
            <w:pPr>
              <w:pStyle w:val="CUERPOTEXTOTABLA"/>
              <w:jc w:val="center"/>
            </w:pPr>
            <w:r>
              <w:t>L</w:t>
            </w:r>
            <w:r>
              <w:rPr>
                <w:vertAlign w:val="subscript"/>
              </w:rPr>
              <w:t>f</w:t>
            </w:r>
          </w:p>
        </w:tc>
        <w:tc>
          <w:tcPr>
            <w:tcW w:w="0" w:type="auto"/>
            <w:noWrap/>
            <w:vAlign w:val="center"/>
          </w:tcPr>
          <w:p w14:paraId="3C780133" w14:textId="77777777" w:rsidR="002E2189" w:rsidRDefault="002E2189" w:rsidP="00BF7387">
            <w:pPr>
              <w:pStyle w:val="CUERPOTEXTOTABLA"/>
              <w:jc w:val="center"/>
            </w:pPr>
            <w:r>
              <w:t>S</w:t>
            </w:r>
            <w:r>
              <w:rPr>
                <w:vertAlign w:val="subscript"/>
              </w:rPr>
              <w:t>i</w:t>
            </w:r>
          </w:p>
        </w:tc>
        <w:tc>
          <w:tcPr>
            <w:tcW w:w="0" w:type="auto"/>
            <w:noWrap/>
            <w:vAlign w:val="center"/>
          </w:tcPr>
          <w:p w14:paraId="62D2C81C" w14:textId="77777777" w:rsidR="002E2189" w:rsidRDefault="002E2189" w:rsidP="00BF7387">
            <w:pPr>
              <w:pStyle w:val="CUERPOTEXTOTABLA"/>
              <w:jc w:val="center"/>
            </w:pPr>
            <w:r>
              <w:t>R</w:t>
            </w:r>
            <w:r>
              <w:rPr>
                <w:vertAlign w:val="subscript"/>
              </w:rPr>
              <w:t>Df,A</w:t>
            </w:r>
          </w:p>
        </w:tc>
        <w:tc>
          <w:tcPr>
            <w:tcW w:w="0" w:type="auto"/>
            <w:vMerge w:val="restart"/>
            <w:noWrap/>
            <w:vAlign w:val="center"/>
          </w:tcPr>
          <w:p w14:paraId="4B53B80F"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5723764A" w14:textId="77777777" w:rsidTr="00BF7387">
        <w:trPr>
          <w:cantSplit/>
        </w:trPr>
        <w:tc>
          <w:tcPr>
            <w:tcW w:w="0" w:type="auto"/>
            <w:vMerge/>
          </w:tcPr>
          <w:p w14:paraId="668A7053" w14:textId="77777777" w:rsidR="002E2189" w:rsidRDefault="002E2189" w:rsidP="00BF7387"/>
        </w:tc>
        <w:tc>
          <w:tcPr>
            <w:tcW w:w="0" w:type="auto"/>
            <w:tcBorders>
              <w:bottom w:val="single" w:sz="14" w:space="0" w:color="000000"/>
            </w:tcBorders>
            <w:noWrap/>
            <w:vAlign w:val="center"/>
          </w:tcPr>
          <w:p w14:paraId="6804029B"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CE4E812"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4A7ECBA"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93194E1"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E295893"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0337DB45"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10E38DB5" w14:textId="77777777" w:rsidR="002E2189" w:rsidRDefault="002E2189" w:rsidP="00BF7387">
            <w:pPr>
              <w:pStyle w:val="CUERPOTEXTOTABLA"/>
              <w:jc w:val="center"/>
            </w:pPr>
            <w:r>
              <w:t>(dBA)</w:t>
            </w:r>
          </w:p>
        </w:tc>
        <w:tc>
          <w:tcPr>
            <w:tcW w:w="0" w:type="auto"/>
            <w:vMerge/>
            <w:tcBorders>
              <w:bottom w:val="single" w:sz="14" w:space="0" w:color="000000"/>
            </w:tcBorders>
          </w:tcPr>
          <w:p w14:paraId="04C00F9C" w14:textId="77777777" w:rsidR="002E2189" w:rsidRDefault="002E2189" w:rsidP="00BF7387"/>
        </w:tc>
      </w:tr>
      <w:tr w:rsidR="002E2189" w14:paraId="3002DA50" w14:textId="77777777" w:rsidTr="00BF7387">
        <w:trPr>
          <w:cantSplit/>
        </w:trPr>
        <w:tc>
          <w:tcPr>
            <w:tcW w:w="0" w:type="auto"/>
            <w:tcBorders>
              <w:right w:val="single" w:sz="14" w:space="0" w:color="000000"/>
            </w:tcBorders>
            <w:noWrap/>
            <w:vAlign w:val="center"/>
          </w:tcPr>
          <w:p w14:paraId="067DCB94"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22F7A650"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11B411B9"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4418A4B3"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00732D3D" w14:textId="77777777" w:rsidR="002E2189" w:rsidRDefault="002E2189" w:rsidP="00BF7387">
            <w:pPr>
              <w:pStyle w:val="CUERPOTEXTOTABLA"/>
              <w:jc w:val="center"/>
            </w:pPr>
            <w:r>
              <w:t>11.2</w:t>
            </w:r>
          </w:p>
        </w:tc>
        <w:tc>
          <w:tcPr>
            <w:tcW w:w="0" w:type="auto"/>
            <w:tcBorders>
              <w:top w:val="single" w:sz="14" w:space="0" w:color="000000"/>
            </w:tcBorders>
            <w:noWrap/>
            <w:vAlign w:val="center"/>
          </w:tcPr>
          <w:p w14:paraId="5D9B3834"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26C801D4" w14:textId="77777777" w:rsidR="002E2189" w:rsidRDefault="002E2189" w:rsidP="00BF7387">
            <w:pPr>
              <w:pStyle w:val="CUERPOTEXTOTABLA"/>
              <w:jc w:val="center"/>
            </w:pPr>
            <w:r>
              <w:t>6.3</w:t>
            </w:r>
          </w:p>
        </w:tc>
        <w:tc>
          <w:tcPr>
            <w:tcW w:w="0" w:type="auto"/>
            <w:tcBorders>
              <w:top w:val="single" w:sz="14" w:space="0" w:color="000000"/>
            </w:tcBorders>
            <w:noWrap/>
            <w:vAlign w:val="center"/>
          </w:tcPr>
          <w:p w14:paraId="61FAE646" w14:textId="77777777" w:rsidR="002E2189" w:rsidRDefault="002E2189" w:rsidP="00BF7387">
            <w:pPr>
              <w:pStyle w:val="CUERPOTEXTOTABLA"/>
              <w:jc w:val="center"/>
            </w:pPr>
            <w:r>
              <w:t>80.4</w:t>
            </w:r>
          </w:p>
        </w:tc>
        <w:tc>
          <w:tcPr>
            <w:tcW w:w="0" w:type="auto"/>
            <w:tcBorders>
              <w:top w:val="single" w:sz="14" w:space="0" w:color="000000"/>
            </w:tcBorders>
            <w:noWrap/>
            <w:vAlign w:val="center"/>
          </w:tcPr>
          <w:p w14:paraId="7160F779" w14:textId="77777777" w:rsidR="002E2189" w:rsidRDefault="002E2189" w:rsidP="00BF7387">
            <w:pPr>
              <w:pStyle w:val="CUERPOTEXTOTABLA"/>
              <w:jc w:val="right"/>
            </w:pPr>
            <w:r>
              <w:t>9.12011e-009</w:t>
            </w:r>
          </w:p>
        </w:tc>
      </w:tr>
      <w:tr w:rsidR="002E2189" w14:paraId="375281E5" w14:textId="77777777" w:rsidTr="00BF7387">
        <w:trPr>
          <w:cantSplit/>
        </w:trPr>
        <w:tc>
          <w:tcPr>
            <w:tcW w:w="0" w:type="auto"/>
            <w:tcBorders>
              <w:right w:val="single" w:sz="14" w:space="0" w:color="000000"/>
            </w:tcBorders>
            <w:noWrap/>
            <w:vAlign w:val="center"/>
          </w:tcPr>
          <w:p w14:paraId="787E048D"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15819F18" w14:textId="77777777" w:rsidR="002E2189" w:rsidRDefault="002E2189" w:rsidP="00BF7387">
            <w:pPr>
              <w:pStyle w:val="CUERPOTEXTOTABLA"/>
              <w:jc w:val="center"/>
            </w:pPr>
            <w:r>
              <w:t>67.0</w:t>
            </w:r>
          </w:p>
        </w:tc>
        <w:tc>
          <w:tcPr>
            <w:tcW w:w="0" w:type="auto"/>
            <w:noWrap/>
            <w:vAlign w:val="center"/>
          </w:tcPr>
          <w:p w14:paraId="28C11797" w14:textId="77777777" w:rsidR="002E2189" w:rsidRDefault="002E2189" w:rsidP="00BF7387">
            <w:pPr>
              <w:pStyle w:val="CUERPOTEXTOTABLA"/>
              <w:jc w:val="center"/>
            </w:pPr>
            <w:r>
              <w:t>52.0</w:t>
            </w:r>
          </w:p>
        </w:tc>
        <w:tc>
          <w:tcPr>
            <w:tcW w:w="0" w:type="auto"/>
            <w:noWrap/>
            <w:vAlign w:val="center"/>
          </w:tcPr>
          <w:p w14:paraId="12B2B45B" w14:textId="77777777" w:rsidR="002E2189" w:rsidRDefault="002E2189" w:rsidP="00BF7387">
            <w:pPr>
              <w:pStyle w:val="CUERPOTEXTOTABLA"/>
              <w:jc w:val="center"/>
            </w:pPr>
            <w:r>
              <w:t>0</w:t>
            </w:r>
          </w:p>
        </w:tc>
        <w:tc>
          <w:tcPr>
            <w:tcW w:w="0" w:type="auto"/>
            <w:noWrap/>
            <w:vAlign w:val="center"/>
          </w:tcPr>
          <w:p w14:paraId="6CBDB8E2" w14:textId="77777777" w:rsidR="002E2189" w:rsidRDefault="002E2189" w:rsidP="00BF7387">
            <w:pPr>
              <w:pStyle w:val="CUERPOTEXTOTABLA"/>
              <w:jc w:val="center"/>
            </w:pPr>
            <w:r>
              <w:t>14.2</w:t>
            </w:r>
          </w:p>
        </w:tc>
        <w:tc>
          <w:tcPr>
            <w:tcW w:w="0" w:type="auto"/>
            <w:noWrap/>
            <w:vAlign w:val="center"/>
          </w:tcPr>
          <w:p w14:paraId="456AAE49" w14:textId="77777777" w:rsidR="002E2189" w:rsidRDefault="002E2189" w:rsidP="00BF7387">
            <w:pPr>
              <w:pStyle w:val="CUERPOTEXTOTABLA"/>
              <w:jc w:val="center"/>
            </w:pPr>
            <w:r>
              <w:t>3.8</w:t>
            </w:r>
          </w:p>
        </w:tc>
        <w:tc>
          <w:tcPr>
            <w:tcW w:w="0" w:type="auto"/>
            <w:noWrap/>
            <w:vAlign w:val="center"/>
          </w:tcPr>
          <w:p w14:paraId="28AD0DD9" w14:textId="77777777" w:rsidR="002E2189" w:rsidRDefault="002E2189" w:rsidP="00BF7387">
            <w:pPr>
              <w:pStyle w:val="CUERPOTEXTOTABLA"/>
              <w:jc w:val="center"/>
            </w:pPr>
            <w:r>
              <w:t>6.3</w:t>
            </w:r>
          </w:p>
        </w:tc>
        <w:tc>
          <w:tcPr>
            <w:tcW w:w="0" w:type="auto"/>
            <w:noWrap/>
            <w:vAlign w:val="center"/>
          </w:tcPr>
          <w:p w14:paraId="11F903D1" w14:textId="77777777" w:rsidR="002E2189" w:rsidRDefault="002E2189" w:rsidP="00BF7387">
            <w:pPr>
              <w:pStyle w:val="CUERPOTEXTOTABLA"/>
              <w:jc w:val="center"/>
            </w:pPr>
            <w:r>
              <w:t>75.9</w:t>
            </w:r>
          </w:p>
        </w:tc>
        <w:tc>
          <w:tcPr>
            <w:tcW w:w="0" w:type="auto"/>
            <w:noWrap/>
            <w:vAlign w:val="center"/>
          </w:tcPr>
          <w:p w14:paraId="1914356E" w14:textId="77777777" w:rsidR="002E2189" w:rsidRDefault="002E2189" w:rsidP="00BF7387">
            <w:pPr>
              <w:pStyle w:val="CUERPOTEXTOTABLA"/>
              <w:jc w:val="right"/>
            </w:pPr>
            <w:r>
              <w:t>2.5704e-008</w:t>
            </w:r>
          </w:p>
        </w:tc>
      </w:tr>
      <w:tr w:rsidR="002E2189" w14:paraId="6489150D" w14:textId="77777777" w:rsidTr="00BF7387">
        <w:trPr>
          <w:cantSplit/>
        </w:trPr>
        <w:tc>
          <w:tcPr>
            <w:tcW w:w="0" w:type="auto"/>
            <w:tcBorders>
              <w:right w:val="single" w:sz="14" w:space="0" w:color="000000"/>
            </w:tcBorders>
            <w:noWrap/>
            <w:vAlign w:val="center"/>
          </w:tcPr>
          <w:p w14:paraId="734E0C39"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1437E557" w14:textId="77777777" w:rsidR="002E2189" w:rsidRDefault="002E2189" w:rsidP="00BF7387">
            <w:pPr>
              <w:pStyle w:val="CUERPOTEXTOTABLA"/>
              <w:jc w:val="center"/>
            </w:pPr>
            <w:r>
              <w:t>67.0</w:t>
            </w:r>
          </w:p>
        </w:tc>
        <w:tc>
          <w:tcPr>
            <w:tcW w:w="0" w:type="auto"/>
            <w:noWrap/>
            <w:vAlign w:val="center"/>
          </w:tcPr>
          <w:p w14:paraId="3F65ED2F" w14:textId="77777777" w:rsidR="002E2189" w:rsidRDefault="002E2189" w:rsidP="00BF7387">
            <w:pPr>
              <w:pStyle w:val="CUERPOTEXTOTABLA"/>
              <w:jc w:val="center"/>
            </w:pPr>
            <w:r>
              <w:t>65.0</w:t>
            </w:r>
          </w:p>
        </w:tc>
        <w:tc>
          <w:tcPr>
            <w:tcW w:w="0" w:type="auto"/>
            <w:noWrap/>
            <w:vAlign w:val="center"/>
          </w:tcPr>
          <w:p w14:paraId="4448EEDA" w14:textId="77777777" w:rsidR="002E2189" w:rsidRDefault="002E2189" w:rsidP="00BF7387">
            <w:pPr>
              <w:pStyle w:val="CUERPOTEXTOTABLA"/>
              <w:jc w:val="center"/>
            </w:pPr>
            <w:r>
              <w:t>0</w:t>
            </w:r>
          </w:p>
        </w:tc>
        <w:tc>
          <w:tcPr>
            <w:tcW w:w="0" w:type="auto"/>
            <w:noWrap/>
            <w:vAlign w:val="center"/>
          </w:tcPr>
          <w:p w14:paraId="3D0005AD" w14:textId="77777777" w:rsidR="002E2189" w:rsidRDefault="002E2189" w:rsidP="00BF7387">
            <w:pPr>
              <w:pStyle w:val="CUERPOTEXTOTABLA"/>
              <w:jc w:val="center"/>
            </w:pPr>
            <w:r>
              <w:t>20.0</w:t>
            </w:r>
          </w:p>
        </w:tc>
        <w:tc>
          <w:tcPr>
            <w:tcW w:w="0" w:type="auto"/>
            <w:noWrap/>
            <w:vAlign w:val="center"/>
          </w:tcPr>
          <w:p w14:paraId="44E68794" w14:textId="77777777" w:rsidR="002E2189" w:rsidRDefault="002E2189" w:rsidP="00BF7387">
            <w:pPr>
              <w:pStyle w:val="CUERPOTEXTOTABLA"/>
              <w:jc w:val="center"/>
            </w:pPr>
            <w:r>
              <w:t>2.0</w:t>
            </w:r>
          </w:p>
        </w:tc>
        <w:tc>
          <w:tcPr>
            <w:tcW w:w="0" w:type="auto"/>
            <w:noWrap/>
            <w:vAlign w:val="center"/>
          </w:tcPr>
          <w:p w14:paraId="5AEC086A" w14:textId="77777777" w:rsidR="002E2189" w:rsidRDefault="002E2189" w:rsidP="00BF7387">
            <w:pPr>
              <w:pStyle w:val="CUERPOTEXTOTABLA"/>
              <w:jc w:val="center"/>
            </w:pPr>
            <w:r>
              <w:t>6.3</w:t>
            </w:r>
          </w:p>
        </w:tc>
        <w:tc>
          <w:tcPr>
            <w:tcW w:w="0" w:type="auto"/>
            <w:noWrap/>
            <w:vAlign w:val="center"/>
          </w:tcPr>
          <w:p w14:paraId="2C0BA792" w14:textId="77777777" w:rsidR="002E2189" w:rsidRDefault="002E2189" w:rsidP="00BF7387">
            <w:pPr>
              <w:pStyle w:val="CUERPOTEXTOTABLA"/>
              <w:jc w:val="center"/>
            </w:pPr>
            <w:r>
              <w:t>91.0</w:t>
            </w:r>
          </w:p>
        </w:tc>
        <w:tc>
          <w:tcPr>
            <w:tcW w:w="0" w:type="auto"/>
            <w:noWrap/>
            <w:vAlign w:val="center"/>
          </w:tcPr>
          <w:p w14:paraId="56285671" w14:textId="77777777" w:rsidR="002E2189" w:rsidRDefault="002E2189" w:rsidP="00BF7387">
            <w:pPr>
              <w:pStyle w:val="CUERPOTEXTOTABLA"/>
              <w:jc w:val="right"/>
            </w:pPr>
            <w:r>
              <w:t>7.94328e-010</w:t>
            </w:r>
          </w:p>
        </w:tc>
      </w:tr>
      <w:tr w:rsidR="002E2189" w14:paraId="432AAAB7" w14:textId="77777777" w:rsidTr="00BF7387">
        <w:trPr>
          <w:cantSplit/>
        </w:trPr>
        <w:tc>
          <w:tcPr>
            <w:tcW w:w="0" w:type="auto"/>
            <w:tcBorders>
              <w:right w:val="single" w:sz="14" w:space="0" w:color="000000"/>
            </w:tcBorders>
            <w:noWrap/>
            <w:vAlign w:val="center"/>
          </w:tcPr>
          <w:p w14:paraId="79F9720E"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71997739" w14:textId="77777777" w:rsidR="002E2189" w:rsidRDefault="002E2189" w:rsidP="00BF7387">
            <w:pPr>
              <w:pStyle w:val="CUERPOTEXTOTABLA"/>
              <w:jc w:val="center"/>
            </w:pPr>
            <w:r>
              <w:t>67.0</w:t>
            </w:r>
          </w:p>
        </w:tc>
        <w:tc>
          <w:tcPr>
            <w:tcW w:w="0" w:type="auto"/>
            <w:noWrap/>
            <w:vAlign w:val="center"/>
          </w:tcPr>
          <w:p w14:paraId="277FB487" w14:textId="77777777" w:rsidR="002E2189" w:rsidRDefault="002E2189" w:rsidP="00BF7387">
            <w:pPr>
              <w:pStyle w:val="CUERPOTEXTOTABLA"/>
              <w:jc w:val="center"/>
            </w:pPr>
            <w:r>
              <w:t>65.0</w:t>
            </w:r>
          </w:p>
        </w:tc>
        <w:tc>
          <w:tcPr>
            <w:tcW w:w="0" w:type="auto"/>
            <w:noWrap/>
            <w:vAlign w:val="center"/>
          </w:tcPr>
          <w:p w14:paraId="693D6B65" w14:textId="77777777" w:rsidR="002E2189" w:rsidRDefault="002E2189" w:rsidP="00BF7387">
            <w:pPr>
              <w:pStyle w:val="CUERPOTEXTOTABLA"/>
              <w:jc w:val="center"/>
            </w:pPr>
            <w:r>
              <w:t>0</w:t>
            </w:r>
          </w:p>
        </w:tc>
        <w:tc>
          <w:tcPr>
            <w:tcW w:w="0" w:type="auto"/>
            <w:noWrap/>
            <w:vAlign w:val="center"/>
          </w:tcPr>
          <w:p w14:paraId="744DDF0D" w14:textId="77777777" w:rsidR="002E2189" w:rsidRDefault="002E2189" w:rsidP="00BF7387">
            <w:pPr>
              <w:pStyle w:val="CUERPOTEXTOTABLA"/>
              <w:jc w:val="center"/>
            </w:pPr>
            <w:r>
              <w:t>20.0</w:t>
            </w:r>
          </w:p>
        </w:tc>
        <w:tc>
          <w:tcPr>
            <w:tcW w:w="0" w:type="auto"/>
            <w:noWrap/>
            <w:vAlign w:val="center"/>
          </w:tcPr>
          <w:p w14:paraId="6A72DBFF" w14:textId="77777777" w:rsidR="002E2189" w:rsidRDefault="002E2189" w:rsidP="00BF7387">
            <w:pPr>
              <w:pStyle w:val="CUERPOTEXTOTABLA"/>
              <w:jc w:val="center"/>
            </w:pPr>
            <w:r>
              <w:t>2.0</w:t>
            </w:r>
          </w:p>
        </w:tc>
        <w:tc>
          <w:tcPr>
            <w:tcW w:w="0" w:type="auto"/>
            <w:noWrap/>
            <w:vAlign w:val="center"/>
          </w:tcPr>
          <w:p w14:paraId="536EC397" w14:textId="77777777" w:rsidR="002E2189" w:rsidRDefault="002E2189" w:rsidP="00BF7387">
            <w:pPr>
              <w:pStyle w:val="CUERPOTEXTOTABLA"/>
              <w:jc w:val="center"/>
            </w:pPr>
            <w:r>
              <w:t>6.3</w:t>
            </w:r>
          </w:p>
        </w:tc>
        <w:tc>
          <w:tcPr>
            <w:tcW w:w="0" w:type="auto"/>
            <w:tcBorders>
              <w:bottom w:val="single" w:sz="14" w:space="0" w:color="000000"/>
            </w:tcBorders>
            <w:noWrap/>
            <w:vAlign w:val="center"/>
          </w:tcPr>
          <w:p w14:paraId="5B525EA8" w14:textId="77777777" w:rsidR="002E2189" w:rsidRDefault="002E2189" w:rsidP="00BF7387">
            <w:pPr>
              <w:pStyle w:val="CUERPOTEXTOTABLA"/>
              <w:jc w:val="center"/>
            </w:pPr>
            <w:r>
              <w:t>91.0</w:t>
            </w:r>
          </w:p>
        </w:tc>
        <w:tc>
          <w:tcPr>
            <w:tcW w:w="0" w:type="auto"/>
            <w:tcBorders>
              <w:bottom w:val="single" w:sz="14" w:space="0" w:color="000000"/>
            </w:tcBorders>
            <w:noWrap/>
            <w:vAlign w:val="center"/>
          </w:tcPr>
          <w:p w14:paraId="020634F7" w14:textId="77777777" w:rsidR="002E2189" w:rsidRDefault="002E2189" w:rsidP="00BF7387">
            <w:pPr>
              <w:pStyle w:val="CUERPOTEXTOTABLA"/>
              <w:jc w:val="right"/>
            </w:pPr>
            <w:r>
              <w:t>7.94328e-010</w:t>
            </w:r>
          </w:p>
        </w:tc>
      </w:tr>
      <w:tr w:rsidR="002E2189" w14:paraId="2E2E79C9" w14:textId="77777777" w:rsidTr="00BF7387">
        <w:trPr>
          <w:cantSplit/>
        </w:trPr>
        <w:tc>
          <w:tcPr>
            <w:tcW w:w="0" w:type="auto"/>
            <w:gridSpan w:val="7"/>
            <w:noWrap/>
            <w:vAlign w:val="center"/>
          </w:tcPr>
          <w:p w14:paraId="56E41728"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75940DC" w14:textId="77777777" w:rsidR="002E2189" w:rsidRDefault="002E2189" w:rsidP="00BF7387">
            <w:pPr>
              <w:pStyle w:val="CUERPOTEXTOTABLA"/>
              <w:jc w:val="center"/>
              <w:rPr>
                <w:b/>
              </w:rPr>
            </w:pPr>
            <w:r>
              <w:rPr>
                <w:b/>
              </w:rPr>
              <w:t>74.4</w:t>
            </w:r>
          </w:p>
        </w:tc>
        <w:tc>
          <w:tcPr>
            <w:tcW w:w="0" w:type="auto"/>
            <w:tcBorders>
              <w:top w:val="single" w:sz="14" w:space="0" w:color="000000"/>
            </w:tcBorders>
            <w:noWrap/>
            <w:vAlign w:val="center"/>
          </w:tcPr>
          <w:p w14:paraId="0619FDE9" w14:textId="77777777" w:rsidR="002E2189" w:rsidRDefault="002E2189" w:rsidP="00BF7387">
            <w:pPr>
              <w:pStyle w:val="CUERPOTEXTOTABLA"/>
              <w:jc w:val="right"/>
            </w:pPr>
            <w:r>
              <w:t>3.64127e-008</w:t>
            </w:r>
          </w:p>
        </w:tc>
      </w:tr>
    </w:tbl>
    <w:p w14:paraId="4802D8F4" w14:textId="77777777" w:rsidR="002E2189" w:rsidRDefault="002E2189" w:rsidP="00BF7387">
      <w:pPr>
        <w:spacing w:line="2" w:lineRule="auto"/>
      </w:pPr>
    </w:p>
    <w:p w14:paraId="3049E6AD" w14:textId="77777777" w:rsidR="002E2189" w:rsidRDefault="002E2189" w:rsidP="00BF7387">
      <w:pPr>
        <w:pStyle w:val="CUERPOTEXTO"/>
      </w:pPr>
      <w:r>
        <w:t xml:space="preserve"> </w:t>
      </w:r>
    </w:p>
    <w:p w14:paraId="1E23531E" w14:textId="77777777" w:rsidR="002E2189"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p w14:paraId="4C385853" w14:textId="172BC774" w:rsidR="002E2189" w:rsidRDefault="002E2189" w:rsidP="00BF7387">
      <w:pPr>
        <w:pStyle w:val="CUERPOTEXTO"/>
      </w:pPr>
      <w:r>
        <w:t xml:space="preserve"> </w:t>
      </w:r>
    </w:p>
    <w:p w14:paraId="058F7E11" w14:textId="6CE40C3E" w:rsidR="00743C8F" w:rsidRDefault="00743C8F" w:rsidP="00BF7387">
      <w:pPr>
        <w:pStyle w:val="CUERPOTEXTO"/>
      </w:pPr>
    </w:p>
    <w:p w14:paraId="03B69DF7" w14:textId="0FD6AE87" w:rsidR="00743C8F" w:rsidRDefault="00743C8F" w:rsidP="00BF7387">
      <w:pPr>
        <w:pStyle w:val="CUERPOTEXTO"/>
      </w:pPr>
    </w:p>
    <w:p w14:paraId="39F22173"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4ED4CEC7" w14:textId="77777777" w:rsidTr="00BF7387">
        <w:trPr>
          <w:cantSplit/>
        </w:trPr>
        <w:tc>
          <w:tcPr>
            <w:tcW w:w="0" w:type="auto"/>
            <w:tcBorders>
              <w:bottom w:val="single" w:sz="14" w:space="0" w:color="C0C0C0"/>
            </w:tcBorders>
            <w:vAlign w:val="center"/>
          </w:tcPr>
          <w:p w14:paraId="28A14B5C" w14:textId="77777777" w:rsidR="002E2189" w:rsidRDefault="002E2189" w:rsidP="00BF7387">
            <w:pPr>
              <w:pStyle w:val="CUERPOTEXTOTABLA"/>
              <w:rPr>
                <w:b/>
              </w:rPr>
            </w:pPr>
            <w:r>
              <w:rPr>
                <w:b/>
              </w:rPr>
              <w:lastRenderedPageBreak/>
              <w:t>Índice global de reducción acústica aparente, ponderado A, R'</w:t>
            </w:r>
            <w:r>
              <w:rPr>
                <w:b/>
                <w:vertAlign w:val="subscript"/>
              </w:rPr>
              <w:t>A</w:t>
            </w:r>
            <w:r>
              <w:rPr>
                <w:b/>
              </w:rPr>
              <w:t>:</w:t>
            </w:r>
          </w:p>
        </w:tc>
      </w:tr>
    </w:tbl>
    <w:p w14:paraId="550D97A3" w14:textId="77777777" w:rsidR="002E2189" w:rsidRDefault="002E2189" w:rsidP="00BF7387">
      <w:pPr>
        <w:spacing w:line="2" w:lineRule="auto"/>
      </w:pPr>
    </w:p>
    <w:p w14:paraId="057F1EE9"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0"/>
        <w:gridCol w:w="568"/>
        <w:gridCol w:w="1291"/>
      </w:tblGrid>
      <w:tr w:rsidR="002E2189" w14:paraId="46324880" w14:textId="77777777" w:rsidTr="00BF7387">
        <w:trPr>
          <w:cantSplit/>
        </w:trPr>
        <w:tc>
          <w:tcPr>
            <w:tcW w:w="0" w:type="auto"/>
            <w:vMerge w:val="restart"/>
            <w:noWrap/>
            <w:vAlign w:val="center"/>
          </w:tcPr>
          <w:p w14:paraId="78D18A30" w14:textId="77777777" w:rsidR="002E2189" w:rsidRDefault="002E2189" w:rsidP="00BF7387">
            <w:pPr>
              <w:pStyle w:val="CUERPOTEXTOTABLA"/>
            </w:pPr>
            <w:r>
              <w:t xml:space="preserve"> </w:t>
            </w:r>
          </w:p>
        </w:tc>
        <w:tc>
          <w:tcPr>
            <w:tcW w:w="0" w:type="auto"/>
            <w:noWrap/>
            <w:vAlign w:val="center"/>
          </w:tcPr>
          <w:p w14:paraId="19AF4076"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7348AD6E" w14:textId="77777777" w:rsidR="002E2189" w:rsidRDefault="002E2189" w:rsidP="00BF7387">
            <w:pPr>
              <w:pStyle w:val="CUERPOTEXTOTABLA"/>
              <w:jc w:val="center"/>
            </w:pPr>
            <w:r>
              <w:rPr>
                <w:rFonts w:ascii="Symbol" w:hAnsi="Symbol" w:cs="Symbol"/>
                <w:sz w:val="18"/>
              </w:rPr>
              <w:t></w:t>
            </w:r>
          </w:p>
        </w:tc>
      </w:tr>
      <w:tr w:rsidR="002E2189" w14:paraId="005A2F09" w14:textId="77777777" w:rsidTr="00BF7387">
        <w:trPr>
          <w:cantSplit/>
        </w:trPr>
        <w:tc>
          <w:tcPr>
            <w:tcW w:w="0" w:type="auto"/>
            <w:vMerge/>
          </w:tcPr>
          <w:p w14:paraId="121433F0" w14:textId="77777777" w:rsidR="002E2189" w:rsidRDefault="002E2189" w:rsidP="00BF7387"/>
        </w:tc>
        <w:tc>
          <w:tcPr>
            <w:tcW w:w="0" w:type="auto"/>
            <w:tcBorders>
              <w:bottom w:val="single" w:sz="14" w:space="0" w:color="000000"/>
            </w:tcBorders>
            <w:noWrap/>
            <w:vAlign w:val="center"/>
          </w:tcPr>
          <w:p w14:paraId="2C194512" w14:textId="77777777" w:rsidR="002E2189" w:rsidRDefault="002E2189" w:rsidP="00BF7387">
            <w:pPr>
              <w:pStyle w:val="CUERPOTEXTOTABLA"/>
              <w:jc w:val="center"/>
            </w:pPr>
            <w:r>
              <w:t>(dBA)</w:t>
            </w:r>
          </w:p>
        </w:tc>
        <w:tc>
          <w:tcPr>
            <w:tcW w:w="0" w:type="auto"/>
            <w:vMerge/>
            <w:tcBorders>
              <w:bottom w:val="single" w:sz="14" w:space="0" w:color="000000"/>
            </w:tcBorders>
          </w:tcPr>
          <w:p w14:paraId="607B96EF" w14:textId="77777777" w:rsidR="002E2189" w:rsidRDefault="002E2189" w:rsidP="00BF7387"/>
        </w:tc>
      </w:tr>
      <w:tr w:rsidR="002E2189" w14:paraId="401B5119" w14:textId="77777777" w:rsidTr="00BF7387">
        <w:trPr>
          <w:cantSplit/>
        </w:trPr>
        <w:tc>
          <w:tcPr>
            <w:tcW w:w="0" w:type="auto"/>
            <w:tcBorders>
              <w:right w:val="single" w:sz="14" w:space="0" w:color="000000"/>
            </w:tcBorders>
            <w:noWrap/>
            <w:vAlign w:val="center"/>
          </w:tcPr>
          <w:p w14:paraId="1ECB2870" w14:textId="77777777" w:rsidR="002E2189" w:rsidRDefault="002E2189" w:rsidP="00BF7387">
            <w:pPr>
              <w:pStyle w:val="CUERPOTEXTOTABLA"/>
              <w:jc w:val="center"/>
            </w:pPr>
            <w:r>
              <w:t>R</w:t>
            </w:r>
            <w:r>
              <w:rPr>
                <w:vertAlign w:val="subscript"/>
              </w:rPr>
              <w:t>Dd,A</w:t>
            </w:r>
          </w:p>
        </w:tc>
        <w:tc>
          <w:tcPr>
            <w:tcW w:w="0" w:type="auto"/>
            <w:tcBorders>
              <w:top w:val="single" w:sz="14" w:space="0" w:color="000000"/>
              <w:left w:val="single" w:sz="14" w:space="0" w:color="000000"/>
            </w:tcBorders>
            <w:noWrap/>
            <w:vAlign w:val="center"/>
          </w:tcPr>
          <w:p w14:paraId="72DB250E"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5C29868A" w14:textId="77777777" w:rsidR="002E2189" w:rsidRDefault="002E2189" w:rsidP="00BF7387">
            <w:pPr>
              <w:pStyle w:val="CUERPOTEXTOTABLA"/>
              <w:jc w:val="right"/>
            </w:pPr>
            <w:r>
              <w:t>1.99526e-007</w:t>
            </w:r>
          </w:p>
        </w:tc>
      </w:tr>
      <w:tr w:rsidR="002E2189" w14:paraId="5C55F96E" w14:textId="77777777" w:rsidTr="00BF7387">
        <w:trPr>
          <w:cantSplit/>
        </w:trPr>
        <w:tc>
          <w:tcPr>
            <w:tcW w:w="0" w:type="auto"/>
            <w:tcBorders>
              <w:right w:val="single" w:sz="14" w:space="0" w:color="000000"/>
            </w:tcBorders>
            <w:noWrap/>
            <w:vAlign w:val="center"/>
          </w:tcPr>
          <w:p w14:paraId="7302F44F" w14:textId="77777777" w:rsidR="002E2189" w:rsidRDefault="002E2189" w:rsidP="00BF7387">
            <w:pPr>
              <w:pStyle w:val="CUERPOTEXTOTABLA"/>
              <w:jc w:val="center"/>
            </w:pPr>
            <w:r>
              <w:t>R</w:t>
            </w:r>
            <w:r>
              <w:rPr>
                <w:vertAlign w:val="subscript"/>
              </w:rPr>
              <w:t>Ff,A</w:t>
            </w:r>
          </w:p>
        </w:tc>
        <w:tc>
          <w:tcPr>
            <w:tcW w:w="0" w:type="auto"/>
            <w:tcBorders>
              <w:left w:val="single" w:sz="14" w:space="0" w:color="000000"/>
            </w:tcBorders>
            <w:noWrap/>
            <w:vAlign w:val="center"/>
          </w:tcPr>
          <w:p w14:paraId="53637ECC" w14:textId="77777777" w:rsidR="002E2189" w:rsidRDefault="002E2189" w:rsidP="00BF7387">
            <w:pPr>
              <w:pStyle w:val="CUERPOTEXTOTABLA"/>
              <w:jc w:val="center"/>
            </w:pPr>
            <w:r>
              <w:t>60.7</w:t>
            </w:r>
          </w:p>
        </w:tc>
        <w:tc>
          <w:tcPr>
            <w:tcW w:w="0" w:type="auto"/>
            <w:noWrap/>
            <w:vAlign w:val="center"/>
          </w:tcPr>
          <w:p w14:paraId="2B043AF1" w14:textId="77777777" w:rsidR="002E2189" w:rsidRDefault="002E2189" w:rsidP="00BF7387">
            <w:pPr>
              <w:pStyle w:val="CUERPOTEXTOTABLA"/>
              <w:jc w:val="right"/>
            </w:pPr>
            <w:r>
              <w:t>8.47261e-007</w:t>
            </w:r>
          </w:p>
        </w:tc>
      </w:tr>
      <w:tr w:rsidR="002E2189" w14:paraId="5B0603BE" w14:textId="77777777" w:rsidTr="00BF7387">
        <w:trPr>
          <w:cantSplit/>
        </w:trPr>
        <w:tc>
          <w:tcPr>
            <w:tcW w:w="0" w:type="auto"/>
            <w:tcBorders>
              <w:right w:val="single" w:sz="14" w:space="0" w:color="000000"/>
            </w:tcBorders>
            <w:noWrap/>
            <w:vAlign w:val="center"/>
          </w:tcPr>
          <w:p w14:paraId="694ECE8B" w14:textId="77777777" w:rsidR="002E2189" w:rsidRDefault="002E2189" w:rsidP="00BF7387">
            <w:pPr>
              <w:pStyle w:val="CUERPOTEXTOTABLA"/>
              <w:jc w:val="center"/>
            </w:pPr>
            <w:r>
              <w:t>R</w:t>
            </w:r>
            <w:r>
              <w:rPr>
                <w:vertAlign w:val="subscript"/>
              </w:rPr>
              <w:t>Fd,A</w:t>
            </w:r>
          </w:p>
        </w:tc>
        <w:tc>
          <w:tcPr>
            <w:tcW w:w="0" w:type="auto"/>
            <w:tcBorders>
              <w:left w:val="single" w:sz="14" w:space="0" w:color="000000"/>
            </w:tcBorders>
            <w:noWrap/>
            <w:vAlign w:val="center"/>
          </w:tcPr>
          <w:p w14:paraId="0F56A5AE" w14:textId="77777777" w:rsidR="002E2189" w:rsidRDefault="002E2189" w:rsidP="00BF7387">
            <w:pPr>
              <w:pStyle w:val="CUERPOTEXTOTABLA"/>
              <w:jc w:val="center"/>
            </w:pPr>
            <w:r>
              <w:t>73.2</w:t>
            </w:r>
          </w:p>
        </w:tc>
        <w:tc>
          <w:tcPr>
            <w:tcW w:w="0" w:type="auto"/>
            <w:noWrap/>
            <w:vAlign w:val="center"/>
          </w:tcPr>
          <w:p w14:paraId="0A1ECF5E" w14:textId="77777777" w:rsidR="002E2189" w:rsidRDefault="002E2189" w:rsidP="00BF7387">
            <w:pPr>
              <w:pStyle w:val="CUERPOTEXTOTABLA"/>
              <w:jc w:val="right"/>
            </w:pPr>
            <w:r>
              <w:t>4.83677e-008</w:t>
            </w:r>
          </w:p>
        </w:tc>
      </w:tr>
      <w:tr w:rsidR="002E2189" w14:paraId="328BD961" w14:textId="77777777" w:rsidTr="00BF7387">
        <w:trPr>
          <w:cantSplit/>
        </w:trPr>
        <w:tc>
          <w:tcPr>
            <w:tcW w:w="0" w:type="auto"/>
            <w:tcBorders>
              <w:right w:val="single" w:sz="14" w:space="0" w:color="000000"/>
            </w:tcBorders>
            <w:noWrap/>
            <w:vAlign w:val="center"/>
          </w:tcPr>
          <w:p w14:paraId="10CA6B84" w14:textId="77777777" w:rsidR="002E2189" w:rsidRDefault="002E2189" w:rsidP="00BF7387">
            <w:pPr>
              <w:pStyle w:val="CUERPOTEXTOTABLA"/>
              <w:jc w:val="center"/>
            </w:pPr>
            <w:r>
              <w:t>R</w:t>
            </w:r>
            <w:r>
              <w:rPr>
                <w:vertAlign w:val="subscript"/>
              </w:rPr>
              <w:t>Df,A</w:t>
            </w:r>
          </w:p>
        </w:tc>
        <w:tc>
          <w:tcPr>
            <w:tcW w:w="0" w:type="auto"/>
            <w:tcBorders>
              <w:left w:val="single" w:sz="14" w:space="0" w:color="000000"/>
              <w:bottom w:val="single" w:sz="14" w:space="0" w:color="000000"/>
            </w:tcBorders>
            <w:noWrap/>
            <w:vAlign w:val="center"/>
          </w:tcPr>
          <w:p w14:paraId="408B521D" w14:textId="77777777" w:rsidR="002E2189" w:rsidRDefault="002E2189" w:rsidP="00BF7387">
            <w:pPr>
              <w:pStyle w:val="CUERPOTEXTOTABLA"/>
              <w:jc w:val="center"/>
            </w:pPr>
            <w:r>
              <w:t>74.4</w:t>
            </w:r>
          </w:p>
        </w:tc>
        <w:tc>
          <w:tcPr>
            <w:tcW w:w="0" w:type="auto"/>
            <w:tcBorders>
              <w:bottom w:val="single" w:sz="14" w:space="0" w:color="000000"/>
            </w:tcBorders>
            <w:noWrap/>
            <w:vAlign w:val="center"/>
          </w:tcPr>
          <w:p w14:paraId="3BD9EDFD" w14:textId="77777777" w:rsidR="002E2189" w:rsidRDefault="002E2189" w:rsidP="00BF7387">
            <w:pPr>
              <w:pStyle w:val="CUERPOTEXTOTABLA"/>
              <w:jc w:val="right"/>
            </w:pPr>
            <w:r>
              <w:t>3.64127e-008</w:t>
            </w:r>
          </w:p>
        </w:tc>
      </w:tr>
      <w:tr w:rsidR="002E2189" w14:paraId="780EEBD7" w14:textId="77777777" w:rsidTr="00BF7387">
        <w:trPr>
          <w:cantSplit/>
        </w:trPr>
        <w:tc>
          <w:tcPr>
            <w:tcW w:w="0" w:type="auto"/>
            <w:noWrap/>
            <w:vAlign w:val="center"/>
          </w:tcPr>
          <w:p w14:paraId="3A1F293E"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587E028B" w14:textId="77777777" w:rsidR="002E2189" w:rsidRDefault="002E2189" w:rsidP="00BF7387">
            <w:pPr>
              <w:pStyle w:val="CUERPOTEXTOTABLA"/>
              <w:jc w:val="center"/>
              <w:rPr>
                <w:b/>
              </w:rPr>
            </w:pPr>
            <w:r>
              <w:rPr>
                <w:b/>
              </w:rPr>
              <w:t>59.5</w:t>
            </w:r>
          </w:p>
        </w:tc>
        <w:tc>
          <w:tcPr>
            <w:tcW w:w="0" w:type="auto"/>
            <w:tcBorders>
              <w:top w:val="single" w:sz="14" w:space="0" w:color="000000"/>
            </w:tcBorders>
            <w:noWrap/>
            <w:vAlign w:val="center"/>
          </w:tcPr>
          <w:p w14:paraId="75347239" w14:textId="77777777" w:rsidR="002E2189" w:rsidRDefault="002E2189" w:rsidP="00BF7387">
            <w:pPr>
              <w:pStyle w:val="CUERPOTEXTOTABLA"/>
              <w:jc w:val="right"/>
            </w:pPr>
            <w:r>
              <w:t>1.13157e-006</w:t>
            </w:r>
          </w:p>
        </w:tc>
      </w:tr>
    </w:tbl>
    <w:p w14:paraId="6F7A901D" w14:textId="77777777" w:rsidR="002E2189" w:rsidRDefault="002E2189" w:rsidP="00BF7387">
      <w:pPr>
        <w:spacing w:line="2" w:lineRule="auto"/>
      </w:pPr>
    </w:p>
    <w:p w14:paraId="4BF78FDC"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5901E70" w14:textId="77777777" w:rsidTr="00BF7387">
        <w:trPr>
          <w:cantSplit/>
        </w:trPr>
        <w:tc>
          <w:tcPr>
            <w:tcW w:w="0" w:type="auto"/>
            <w:tcBorders>
              <w:bottom w:val="single" w:sz="14" w:space="0" w:color="A6CEF2"/>
            </w:tcBorders>
            <w:vAlign w:val="center"/>
          </w:tcPr>
          <w:p w14:paraId="7356D757" w14:textId="77777777" w:rsidR="002E2189" w:rsidRDefault="002E2189" w:rsidP="00BF7387">
            <w:pPr>
              <w:pStyle w:val="CUERPOTEXTOTABLA"/>
              <w:rPr>
                <w:b/>
              </w:rPr>
            </w:pPr>
            <w:r>
              <w:rPr>
                <w:b/>
              </w:rPr>
              <w:t>Diferencia de niveles estandarizada, ponderada A, D</w:t>
            </w:r>
            <w:r>
              <w:rPr>
                <w:b/>
                <w:vertAlign w:val="subscript"/>
              </w:rPr>
              <w:t>nT,A</w:t>
            </w:r>
            <w:r>
              <w:rPr>
                <w:b/>
              </w:rPr>
              <w:t>:</w:t>
            </w:r>
          </w:p>
        </w:tc>
      </w:tr>
    </w:tbl>
    <w:p w14:paraId="64EC9603" w14:textId="77777777" w:rsidR="002E2189" w:rsidRDefault="002E2189" w:rsidP="00BF7387">
      <w:pPr>
        <w:spacing w:line="2" w:lineRule="auto"/>
      </w:pPr>
    </w:p>
    <w:p w14:paraId="6343DD6F"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446"/>
        <w:gridCol w:w="335"/>
        <w:gridCol w:w="423"/>
        <w:gridCol w:w="568"/>
      </w:tblGrid>
      <w:tr w:rsidR="002E2189" w14:paraId="48FE9FB7" w14:textId="77777777" w:rsidTr="00BF7387">
        <w:trPr>
          <w:cantSplit/>
        </w:trPr>
        <w:tc>
          <w:tcPr>
            <w:tcW w:w="0" w:type="auto"/>
            <w:noWrap/>
            <w:vAlign w:val="center"/>
          </w:tcPr>
          <w:p w14:paraId="3D92DE31" w14:textId="77777777" w:rsidR="002E2189" w:rsidRDefault="002E2189" w:rsidP="00BF7387">
            <w:pPr>
              <w:pStyle w:val="CUERPOTEXTOTABLA"/>
              <w:jc w:val="center"/>
            </w:pPr>
            <w:r>
              <w:t>R'</w:t>
            </w:r>
            <w:r>
              <w:rPr>
                <w:vertAlign w:val="subscript"/>
              </w:rPr>
              <w:t>A</w:t>
            </w:r>
          </w:p>
        </w:tc>
        <w:tc>
          <w:tcPr>
            <w:tcW w:w="0" w:type="auto"/>
            <w:noWrap/>
            <w:vAlign w:val="center"/>
          </w:tcPr>
          <w:p w14:paraId="4662C2BC" w14:textId="77777777" w:rsidR="002E2189" w:rsidRDefault="002E2189" w:rsidP="00BF7387">
            <w:pPr>
              <w:pStyle w:val="CUERPOTEXTOTABLA"/>
              <w:jc w:val="center"/>
            </w:pPr>
            <w:r>
              <w:t>V</w:t>
            </w:r>
          </w:p>
        </w:tc>
        <w:tc>
          <w:tcPr>
            <w:tcW w:w="0" w:type="auto"/>
            <w:noWrap/>
            <w:vAlign w:val="center"/>
          </w:tcPr>
          <w:p w14:paraId="55D58455" w14:textId="77777777" w:rsidR="002E2189" w:rsidRDefault="002E2189" w:rsidP="00BF7387">
            <w:pPr>
              <w:pStyle w:val="CUERPOTEXTOTABLA"/>
              <w:jc w:val="center"/>
            </w:pPr>
            <w:r>
              <w:t>T</w:t>
            </w:r>
            <w:r>
              <w:rPr>
                <w:vertAlign w:val="subscript"/>
              </w:rPr>
              <w:t>0</w:t>
            </w:r>
          </w:p>
        </w:tc>
        <w:tc>
          <w:tcPr>
            <w:tcW w:w="0" w:type="auto"/>
            <w:noWrap/>
            <w:vAlign w:val="center"/>
          </w:tcPr>
          <w:p w14:paraId="7B428924" w14:textId="77777777" w:rsidR="002E2189" w:rsidRDefault="002E2189" w:rsidP="00BF7387">
            <w:pPr>
              <w:pStyle w:val="CUERPOTEXTOTABLA"/>
              <w:jc w:val="center"/>
            </w:pPr>
            <w:r>
              <w:t>S</w:t>
            </w:r>
            <w:r>
              <w:rPr>
                <w:vertAlign w:val="subscript"/>
              </w:rPr>
              <w:t>S</w:t>
            </w:r>
          </w:p>
        </w:tc>
        <w:tc>
          <w:tcPr>
            <w:tcW w:w="0" w:type="auto"/>
            <w:noWrap/>
            <w:vAlign w:val="center"/>
          </w:tcPr>
          <w:p w14:paraId="4294293B" w14:textId="77777777" w:rsidR="002E2189" w:rsidRDefault="002E2189" w:rsidP="00BF7387">
            <w:pPr>
              <w:pStyle w:val="CUERPOTEXTOTABLA"/>
              <w:jc w:val="center"/>
            </w:pPr>
            <w:r>
              <w:t>D</w:t>
            </w:r>
            <w:r>
              <w:rPr>
                <w:vertAlign w:val="subscript"/>
              </w:rPr>
              <w:t>nT,A</w:t>
            </w:r>
          </w:p>
        </w:tc>
      </w:tr>
      <w:tr w:rsidR="002E2189" w14:paraId="18AF387D" w14:textId="77777777" w:rsidTr="00BF7387">
        <w:trPr>
          <w:cantSplit/>
        </w:trPr>
        <w:tc>
          <w:tcPr>
            <w:tcW w:w="0" w:type="auto"/>
            <w:noWrap/>
            <w:vAlign w:val="center"/>
          </w:tcPr>
          <w:p w14:paraId="6B41FCC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D8C560F"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6BCE5497"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65900835"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6197D40F" w14:textId="77777777" w:rsidR="002E2189" w:rsidRDefault="002E2189" w:rsidP="00BF7387">
            <w:pPr>
              <w:pStyle w:val="CUERPOTEXTOTABLA"/>
              <w:jc w:val="center"/>
            </w:pPr>
            <w:r>
              <w:t>(dBA)</w:t>
            </w:r>
          </w:p>
        </w:tc>
      </w:tr>
      <w:tr w:rsidR="002E2189" w14:paraId="12977C8B" w14:textId="77777777" w:rsidTr="00BF7387">
        <w:trPr>
          <w:cantSplit/>
        </w:trPr>
        <w:tc>
          <w:tcPr>
            <w:tcW w:w="0" w:type="auto"/>
            <w:tcBorders>
              <w:right w:val="single" w:sz="14" w:space="0" w:color="000000"/>
            </w:tcBorders>
            <w:noWrap/>
            <w:vAlign w:val="center"/>
          </w:tcPr>
          <w:p w14:paraId="1516E29D" w14:textId="77777777" w:rsidR="002E2189" w:rsidRDefault="002E2189" w:rsidP="00BF7387">
            <w:pPr>
              <w:pStyle w:val="CUERPOTEXTOTABLA"/>
              <w:jc w:val="center"/>
            </w:pPr>
            <w:r>
              <w:t>59.5</w:t>
            </w:r>
          </w:p>
        </w:tc>
        <w:tc>
          <w:tcPr>
            <w:tcW w:w="0" w:type="auto"/>
            <w:tcBorders>
              <w:top w:val="single" w:sz="14" w:space="0" w:color="000000"/>
              <w:left w:val="single" w:sz="14" w:space="0" w:color="000000"/>
            </w:tcBorders>
            <w:noWrap/>
            <w:vAlign w:val="center"/>
          </w:tcPr>
          <w:p w14:paraId="2A00544A" w14:textId="77777777" w:rsidR="002E2189" w:rsidRDefault="002E2189" w:rsidP="00BF7387">
            <w:pPr>
              <w:pStyle w:val="CUERPOTEXTOTABLA"/>
              <w:jc w:val="center"/>
            </w:pPr>
            <w:r>
              <w:t>56.5</w:t>
            </w:r>
          </w:p>
        </w:tc>
        <w:tc>
          <w:tcPr>
            <w:tcW w:w="0" w:type="auto"/>
            <w:tcBorders>
              <w:top w:val="single" w:sz="14" w:space="0" w:color="000000"/>
            </w:tcBorders>
            <w:noWrap/>
            <w:vAlign w:val="center"/>
          </w:tcPr>
          <w:p w14:paraId="69AE57A6"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6065610E" w14:textId="77777777" w:rsidR="002E2189" w:rsidRDefault="002E2189" w:rsidP="00BF7387">
            <w:pPr>
              <w:pStyle w:val="CUERPOTEXTOTABLA"/>
              <w:jc w:val="center"/>
            </w:pPr>
            <w:r>
              <w:t>6.3</w:t>
            </w:r>
          </w:p>
        </w:tc>
        <w:tc>
          <w:tcPr>
            <w:tcW w:w="0" w:type="auto"/>
            <w:tcBorders>
              <w:top w:val="single" w:sz="14" w:space="0" w:color="000000"/>
            </w:tcBorders>
            <w:noWrap/>
            <w:vAlign w:val="center"/>
          </w:tcPr>
          <w:p w14:paraId="2C49498D" w14:textId="77777777" w:rsidR="002E2189" w:rsidRDefault="002E2189" w:rsidP="00BF7387">
            <w:pPr>
              <w:pStyle w:val="CUERPOTEXTOTABLA"/>
              <w:jc w:val="center"/>
              <w:rPr>
                <w:b/>
              </w:rPr>
            </w:pPr>
            <w:r>
              <w:rPr>
                <w:b/>
              </w:rPr>
              <w:t>64</w:t>
            </w:r>
          </w:p>
        </w:tc>
      </w:tr>
    </w:tbl>
    <w:p w14:paraId="58919D90" w14:textId="77777777" w:rsidR="002E2189" w:rsidRDefault="002E2189" w:rsidP="00BF7387">
      <w:pPr>
        <w:spacing w:line="2" w:lineRule="auto"/>
      </w:pPr>
    </w:p>
    <w:p w14:paraId="415C8262" w14:textId="12BE18D5" w:rsidR="002E2189" w:rsidRDefault="002E2189" w:rsidP="005F5721">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442C428C" w14:textId="77777777" w:rsidTr="00BF7387">
        <w:trPr>
          <w:cantSplit/>
        </w:trPr>
        <w:tc>
          <w:tcPr>
            <w:tcW w:w="0" w:type="auto"/>
            <w:tcBorders>
              <w:bottom w:val="single" w:sz="14" w:space="0" w:color="0E3EF0"/>
            </w:tcBorders>
            <w:shd w:val="clear" w:color="auto" w:fill="0E3EF0"/>
            <w:noWrap/>
            <w:vAlign w:val="center"/>
          </w:tcPr>
          <w:p w14:paraId="1502C16C" w14:textId="77777777" w:rsidR="002E2189" w:rsidRDefault="002E2189" w:rsidP="00BF7387">
            <w:pPr>
              <w:pStyle w:val="CUERPOTEXTOTABLA"/>
              <w:rPr>
                <w:b/>
                <w:color w:val="FFFFFE"/>
                <w:sz w:val="22"/>
              </w:rPr>
            </w:pPr>
            <w:r>
              <w:rPr>
                <w:rFonts w:ascii="Verdana" w:hAnsi="Verdana" w:cs="Verdana"/>
                <w:b/>
                <w:color w:val="FFFFFE"/>
                <w:sz w:val="22"/>
              </w:rPr>
              <w:t>3</w:t>
            </w:r>
          </w:p>
        </w:tc>
        <w:tc>
          <w:tcPr>
            <w:tcW w:w="5000" w:type="pct"/>
            <w:tcBorders>
              <w:bottom w:val="single" w:sz="14" w:space="0" w:color="0E3EF0"/>
            </w:tcBorders>
            <w:noWrap/>
            <w:vAlign w:val="center"/>
          </w:tcPr>
          <w:p w14:paraId="25C2FB37" w14:textId="77777777" w:rsidR="002E2189" w:rsidRDefault="002E2189" w:rsidP="00BF7387">
            <w:pPr>
              <w:pStyle w:val="CUERPOTEXTOTABLA"/>
              <w:rPr>
                <w:b/>
              </w:rPr>
            </w:pPr>
            <w:r>
              <w:rPr>
                <w:b/>
              </w:rPr>
              <w:t>Diferencia de niveles estandarizada, ponderada A, D</w:t>
            </w:r>
            <w:r>
              <w:rPr>
                <w:b/>
                <w:vertAlign w:val="subscript"/>
              </w:rPr>
              <w:t>nT,A</w:t>
            </w:r>
          </w:p>
        </w:tc>
      </w:tr>
    </w:tbl>
    <w:p w14:paraId="7101DF54"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531"/>
        <w:gridCol w:w="4011"/>
        <w:gridCol w:w="74"/>
        <w:gridCol w:w="2639"/>
      </w:tblGrid>
      <w:tr w:rsidR="002E2189" w14:paraId="777233D6" w14:textId="77777777" w:rsidTr="00BF7387">
        <w:trPr>
          <w:cantSplit/>
        </w:trPr>
        <w:tc>
          <w:tcPr>
            <w:tcW w:w="0" w:type="auto"/>
            <w:noWrap/>
            <w:vAlign w:val="center"/>
          </w:tcPr>
          <w:p w14:paraId="6FE19DFC" w14:textId="77777777" w:rsidR="002E2189" w:rsidRDefault="002E2189" w:rsidP="00BF7387">
            <w:pPr>
              <w:pStyle w:val="CUERPOTEXTOTABLA"/>
              <w:rPr>
                <w:b/>
              </w:rPr>
            </w:pPr>
            <w:r>
              <w:rPr>
                <w:b/>
              </w:rPr>
              <w:t>Recinto receptor:</w:t>
            </w:r>
          </w:p>
        </w:tc>
        <w:tc>
          <w:tcPr>
            <w:tcW w:w="0" w:type="auto"/>
            <w:vAlign w:val="center"/>
          </w:tcPr>
          <w:p w14:paraId="3D76D225" w14:textId="77777777" w:rsidR="002E2189" w:rsidRDefault="002E2189" w:rsidP="00BF7387">
            <w:pPr>
              <w:pStyle w:val="CUERPOTEXTOTABLA"/>
            </w:pPr>
            <w:r>
              <w:t>Distribuidor (Zona de circulación)</w:t>
            </w:r>
          </w:p>
        </w:tc>
        <w:tc>
          <w:tcPr>
            <w:tcW w:w="0" w:type="auto"/>
            <w:vAlign w:val="center"/>
          </w:tcPr>
          <w:p w14:paraId="1268AA30" w14:textId="77777777" w:rsidR="002E2189" w:rsidRDefault="002E2189" w:rsidP="00BF7387">
            <w:pPr>
              <w:pStyle w:val="CUERPOTEXTOTABLA"/>
            </w:pPr>
            <w:r>
              <w:t xml:space="preserve"> </w:t>
            </w:r>
          </w:p>
        </w:tc>
        <w:tc>
          <w:tcPr>
            <w:tcW w:w="0" w:type="auto"/>
            <w:vAlign w:val="center"/>
          </w:tcPr>
          <w:p w14:paraId="5455B79F" w14:textId="77777777" w:rsidR="002E2189" w:rsidRDefault="002E2189" w:rsidP="00BF7387">
            <w:pPr>
              <w:pStyle w:val="CUERPOTEXTOTABLA"/>
              <w:jc w:val="right"/>
            </w:pPr>
            <w:r>
              <w:t>Habitable (Zona común)</w:t>
            </w:r>
          </w:p>
        </w:tc>
      </w:tr>
      <w:tr w:rsidR="002E2189" w14:paraId="78C55518" w14:textId="77777777" w:rsidTr="00BF7387">
        <w:trPr>
          <w:cantSplit/>
        </w:trPr>
        <w:tc>
          <w:tcPr>
            <w:tcW w:w="0" w:type="auto"/>
            <w:noWrap/>
            <w:vAlign w:val="center"/>
          </w:tcPr>
          <w:p w14:paraId="733B9A37" w14:textId="77777777" w:rsidR="002E2189" w:rsidRDefault="002E2189" w:rsidP="00BF7387">
            <w:pPr>
              <w:pStyle w:val="CUERPOTEXTOTABLA"/>
              <w:rPr>
                <w:b/>
              </w:rPr>
            </w:pPr>
            <w:r>
              <w:rPr>
                <w:b/>
              </w:rPr>
              <w:t>Situación del recinto receptor:</w:t>
            </w:r>
          </w:p>
        </w:tc>
        <w:tc>
          <w:tcPr>
            <w:tcW w:w="0" w:type="auto"/>
            <w:gridSpan w:val="3"/>
            <w:vAlign w:val="center"/>
          </w:tcPr>
          <w:p w14:paraId="50982B63" w14:textId="77777777" w:rsidR="002E2189" w:rsidRDefault="002E2189" w:rsidP="00BF7387">
            <w:pPr>
              <w:pStyle w:val="CUERPOTEXTOTABLA"/>
              <w:jc w:val="right"/>
            </w:pPr>
            <w:r>
              <w:t>Planta baja</w:t>
            </w:r>
          </w:p>
        </w:tc>
      </w:tr>
      <w:tr w:rsidR="002E2189" w14:paraId="380FC643" w14:textId="77777777" w:rsidTr="00BF7387">
        <w:trPr>
          <w:cantSplit/>
        </w:trPr>
        <w:tc>
          <w:tcPr>
            <w:tcW w:w="0" w:type="auto"/>
            <w:noWrap/>
            <w:vAlign w:val="center"/>
          </w:tcPr>
          <w:p w14:paraId="455E7BA5" w14:textId="77777777" w:rsidR="002E2189" w:rsidRDefault="002E2189" w:rsidP="00BF7387">
            <w:pPr>
              <w:pStyle w:val="CUERPOTEXTOTABLA"/>
              <w:rPr>
                <w:b/>
              </w:rPr>
            </w:pPr>
            <w:r>
              <w:rPr>
                <w:b/>
              </w:rPr>
              <w:t>Recinto emisor:</w:t>
            </w:r>
          </w:p>
        </w:tc>
        <w:tc>
          <w:tcPr>
            <w:tcW w:w="0" w:type="auto"/>
            <w:vAlign w:val="center"/>
          </w:tcPr>
          <w:p w14:paraId="54BA4195" w14:textId="77777777" w:rsidR="002E2189" w:rsidRDefault="002E2189" w:rsidP="00BF7387">
            <w:pPr>
              <w:pStyle w:val="CUERPOTEXTOTABLA"/>
            </w:pPr>
            <w:r>
              <w:t>Sala Calefacción (Sala de máquinas)</w:t>
            </w:r>
          </w:p>
        </w:tc>
        <w:tc>
          <w:tcPr>
            <w:tcW w:w="0" w:type="auto"/>
            <w:vAlign w:val="center"/>
          </w:tcPr>
          <w:p w14:paraId="0872C667" w14:textId="77777777" w:rsidR="002E2189" w:rsidRDefault="002E2189" w:rsidP="00BF7387">
            <w:pPr>
              <w:pStyle w:val="CUERPOTEXTOTABLA"/>
            </w:pPr>
            <w:r>
              <w:t xml:space="preserve"> </w:t>
            </w:r>
          </w:p>
        </w:tc>
        <w:tc>
          <w:tcPr>
            <w:tcW w:w="0" w:type="auto"/>
            <w:vAlign w:val="center"/>
          </w:tcPr>
          <w:p w14:paraId="363205A8" w14:textId="77777777" w:rsidR="002E2189" w:rsidRDefault="002E2189" w:rsidP="00BF7387">
            <w:pPr>
              <w:pStyle w:val="CUERPOTEXTOTABLA"/>
              <w:jc w:val="right"/>
            </w:pPr>
            <w:r>
              <w:t>De instalaciones</w:t>
            </w:r>
          </w:p>
        </w:tc>
      </w:tr>
      <w:tr w:rsidR="002E2189" w14:paraId="02D8910C" w14:textId="77777777" w:rsidTr="00BF7387">
        <w:trPr>
          <w:cantSplit/>
        </w:trPr>
        <w:tc>
          <w:tcPr>
            <w:tcW w:w="0" w:type="auto"/>
            <w:gridSpan w:val="2"/>
            <w:vAlign w:val="center"/>
          </w:tcPr>
          <w:p w14:paraId="5035D613" w14:textId="77777777" w:rsidR="002E2189" w:rsidRDefault="002E2189" w:rsidP="00BF7387">
            <w:pPr>
              <w:pStyle w:val="CUERPOTEXTOTABLA"/>
              <w:rPr>
                <w:b/>
              </w:rPr>
            </w:pPr>
            <w:r>
              <w:rPr>
                <w:b/>
              </w:rPr>
              <w:t>Área compartida del elemento de separación, S</w:t>
            </w:r>
            <w:r>
              <w:rPr>
                <w:b/>
                <w:vertAlign w:val="subscript"/>
              </w:rPr>
              <w:t>S</w:t>
            </w:r>
            <w:r>
              <w:rPr>
                <w:b/>
              </w:rPr>
              <w:t>:</w:t>
            </w:r>
          </w:p>
        </w:tc>
        <w:tc>
          <w:tcPr>
            <w:tcW w:w="0" w:type="auto"/>
            <w:vAlign w:val="center"/>
          </w:tcPr>
          <w:p w14:paraId="3C6279A9" w14:textId="77777777" w:rsidR="002E2189" w:rsidRDefault="002E2189" w:rsidP="00BF7387">
            <w:pPr>
              <w:pStyle w:val="CUERPOTEXTOTABLA"/>
            </w:pPr>
            <w:r>
              <w:t xml:space="preserve"> </w:t>
            </w:r>
          </w:p>
        </w:tc>
        <w:tc>
          <w:tcPr>
            <w:tcW w:w="0" w:type="auto"/>
            <w:vAlign w:val="center"/>
          </w:tcPr>
          <w:p w14:paraId="28E20B4F" w14:textId="77777777" w:rsidR="002E2189" w:rsidRDefault="002E2189" w:rsidP="00BF7387">
            <w:pPr>
              <w:pStyle w:val="CUERPOTEXTOTABLA"/>
              <w:jc w:val="right"/>
            </w:pPr>
            <w:r>
              <w:t>14.4 m²</w:t>
            </w:r>
          </w:p>
        </w:tc>
      </w:tr>
      <w:tr w:rsidR="002E2189" w14:paraId="41D8357A" w14:textId="77777777" w:rsidTr="00BF7387">
        <w:trPr>
          <w:cantSplit/>
        </w:trPr>
        <w:tc>
          <w:tcPr>
            <w:tcW w:w="0" w:type="auto"/>
            <w:gridSpan w:val="2"/>
            <w:vAlign w:val="center"/>
          </w:tcPr>
          <w:p w14:paraId="49412771" w14:textId="77777777" w:rsidR="002E2189" w:rsidRDefault="002E2189" w:rsidP="00BF7387">
            <w:pPr>
              <w:pStyle w:val="CUERPOTEXTOTABLA"/>
              <w:rPr>
                <w:b/>
              </w:rPr>
            </w:pPr>
            <w:r>
              <w:rPr>
                <w:b/>
              </w:rPr>
              <w:t>Volumen del recinto receptor, V:</w:t>
            </w:r>
          </w:p>
        </w:tc>
        <w:tc>
          <w:tcPr>
            <w:tcW w:w="0" w:type="auto"/>
            <w:vAlign w:val="center"/>
          </w:tcPr>
          <w:p w14:paraId="6392E8BA" w14:textId="77777777" w:rsidR="002E2189" w:rsidRDefault="002E2189" w:rsidP="00BF7387">
            <w:pPr>
              <w:pStyle w:val="CUERPOTEXTOTABLA"/>
            </w:pPr>
            <w:r>
              <w:t xml:space="preserve"> </w:t>
            </w:r>
          </w:p>
        </w:tc>
        <w:tc>
          <w:tcPr>
            <w:tcW w:w="0" w:type="auto"/>
            <w:vAlign w:val="center"/>
          </w:tcPr>
          <w:p w14:paraId="15F70DC7" w14:textId="77777777" w:rsidR="002E2189" w:rsidRDefault="002E2189" w:rsidP="00BF7387">
            <w:pPr>
              <w:pStyle w:val="CUERPOTEXTOTABLA"/>
              <w:jc w:val="right"/>
            </w:pPr>
            <w:r>
              <w:t>174.7 m³</w:t>
            </w:r>
          </w:p>
        </w:tc>
      </w:tr>
      <w:tr w:rsidR="002E2189" w14:paraId="72D4FC1B" w14:textId="77777777" w:rsidTr="00BF7387">
        <w:trPr>
          <w:cantSplit/>
        </w:trPr>
        <w:tc>
          <w:tcPr>
            <w:tcW w:w="0" w:type="auto"/>
            <w:gridSpan w:val="4"/>
            <w:vAlign w:val="center"/>
          </w:tcPr>
          <w:p w14:paraId="1E886D47" w14:textId="77777777" w:rsidR="002E2189" w:rsidRDefault="002E2189" w:rsidP="00BF7387">
            <w:pPr>
              <w:pStyle w:val="CUERPOTEXTOTABLA"/>
              <w:jc w:val="center"/>
            </w:pPr>
            <w:r>
              <w:t xml:space="preserve"> </w:t>
            </w:r>
          </w:p>
        </w:tc>
      </w:tr>
    </w:tbl>
    <w:p w14:paraId="6FD8844D" w14:textId="77777777" w:rsidR="002E2189" w:rsidRDefault="002E2189" w:rsidP="00BF7387">
      <w:pPr>
        <w:spacing w:line="2" w:lineRule="auto"/>
      </w:pPr>
    </w:p>
    <w:p w14:paraId="60587EC6"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13"/>
        <w:gridCol w:w="6805"/>
        <w:gridCol w:w="509"/>
      </w:tblGrid>
      <w:tr w:rsidR="002E2189" w14:paraId="2FCA7798" w14:textId="77777777" w:rsidTr="00BF7387">
        <w:trPr>
          <w:cantSplit/>
        </w:trPr>
        <w:tc>
          <w:tcPr>
            <w:tcW w:w="0" w:type="auto"/>
            <w:shd w:val="clear" w:color="auto" w:fill="C5E8BF"/>
            <w:noWrap/>
            <w:vAlign w:val="center"/>
          </w:tcPr>
          <w:p w14:paraId="3E04550F" w14:textId="77777777" w:rsidR="002E2189" w:rsidRDefault="002E2189" w:rsidP="00BF7387">
            <w:pPr>
              <w:pStyle w:val="CUERPOTEXTOTABLA"/>
            </w:pPr>
            <w:r>
              <w:rPr>
                <w:noProof/>
              </w:rPr>
              <w:drawing>
                <wp:inline distT="0" distB="0" distL="0" distR="0" wp14:anchorId="59B28691" wp14:editId="30E1442A">
                  <wp:extent cx="1814400" cy="486000"/>
                  <wp:effectExtent l="0" t="0" r="0" b="0"/>
                  <wp:docPr id="109"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1814400" cy="486000"/>
                          </a:xfrm>
                          <a:prstGeom prst="rect">
                            <a:avLst/>
                          </a:prstGeom>
                        </pic:spPr>
                      </pic:pic>
                    </a:graphicData>
                  </a:graphic>
                </wp:inline>
              </w:drawing>
            </w:r>
          </w:p>
        </w:tc>
        <w:tc>
          <w:tcPr>
            <w:tcW w:w="5000" w:type="pct"/>
            <w:shd w:val="clear" w:color="auto" w:fill="C5E8BF"/>
            <w:noWrap/>
            <w:vAlign w:val="center"/>
          </w:tcPr>
          <w:p w14:paraId="47400634" w14:textId="77777777" w:rsidR="002E2189" w:rsidRDefault="002E2189" w:rsidP="00BF7387">
            <w:pPr>
              <w:pStyle w:val="CUERPOTEXTOTABLA"/>
            </w:pPr>
            <w:r>
              <w:t xml:space="preserve">= 63 dBA </w:t>
            </w:r>
            <w:r>
              <w:rPr>
                <w:rFonts w:ascii="Symbol" w:hAnsi="Symbol" w:cs="Symbol"/>
                <w:sz w:val="18"/>
              </w:rPr>
              <w:t></w:t>
            </w:r>
            <w:r>
              <w:t xml:space="preserve"> 45 dBA</w:t>
            </w:r>
          </w:p>
        </w:tc>
        <w:tc>
          <w:tcPr>
            <w:tcW w:w="0" w:type="auto"/>
            <w:shd w:val="clear" w:color="auto" w:fill="C5E8BF"/>
            <w:noWrap/>
            <w:vAlign w:val="center"/>
          </w:tcPr>
          <w:p w14:paraId="7E3AC5FD" w14:textId="77777777" w:rsidR="002E2189" w:rsidRDefault="002E2189" w:rsidP="00BF7387">
            <w:pPr>
              <w:pStyle w:val="CUERPOTEXTOTABLA"/>
            </w:pPr>
            <w:r>
              <w:rPr>
                <w:noProof/>
              </w:rPr>
              <w:drawing>
                <wp:inline distT="0" distB="0" distL="0" distR="0" wp14:anchorId="4D00D0C8" wp14:editId="3356541C">
                  <wp:extent cx="288000" cy="277200"/>
                  <wp:effectExtent l="0" t="0" r="0" b="0"/>
                  <wp:docPr id="110"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055ABF4A"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48"/>
        <w:gridCol w:w="1052"/>
      </w:tblGrid>
      <w:tr w:rsidR="002E2189" w14:paraId="0EC3F209" w14:textId="77777777" w:rsidTr="00BF7387">
        <w:trPr>
          <w:cantSplit/>
        </w:trPr>
        <w:tc>
          <w:tcPr>
            <w:tcW w:w="0" w:type="auto"/>
            <w:noWrap/>
            <w:vAlign w:val="center"/>
          </w:tcPr>
          <w:p w14:paraId="05692EC9" w14:textId="77777777" w:rsidR="002E2189" w:rsidRDefault="002E2189" w:rsidP="00BF7387">
            <w:pPr>
              <w:pStyle w:val="CUERPOTEXTOTABLA"/>
            </w:pPr>
            <w:r>
              <w:rPr>
                <w:noProof/>
              </w:rPr>
              <w:drawing>
                <wp:inline distT="0" distB="0" distL="0" distR="0" wp14:anchorId="11E58CA4" wp14:editId="2E513A95">
                  <wp:extent cx="5392800" cy="511200"/>
                  <wp:effectExtent l="0" t="0" r="0" b="0"/>
                  <wp:docPr id="111"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2"/>
                          <a:stretch>
                            <a:fillRect/>
                          </a:stretch>
                        </pic:blipFill>
                        <pic:spPr>
                          <a:xfrm>
                            <a:off x="0" y="0"/>
                            <a:ext cx="5392800" cy="511200"/>
                          </a:xfrm>
                          <a:prstGeom prst="rect">
                            <a:avLst/>
                          </a:prstGeom>
                        </pic:spPr>
                      </pic:pic>
                    </a:graphicData>
                  </a:graphic>
                </wp:inline>
              </w:drawing>
            </w:r>
          </w:p>
        </w:tc>
        <w:tc>
          <w:tcPr>
            <w:tcW w:w="0" w:type="auto"/>
            <w:noWrap/>
            <w:vAlign w:val="center"/>
          </w:tcPr>
          <w:p w14:paraId="2F3491A3" w14:textId="77777777" w:rsidR="002E2189" w:rsidRDefault="002E2189" w:rsidP="00BF7387">
            <w:pPr>
              <w:pStyle w:val="CUERPOTEXTOTABLA"/>
            </w:pPr>
            <w:r>
              <w:t>= 57.0 dBA</w:t>
            </w:r>
          </w:p>
        </w:tc>
      </w:tr>
    </w:tbl>
    <w:p w14:paraId="53E256D1" w14:textId="51C46AE7"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B49792B" w14:textId="77777777" w:rsidTr="00BF7387">
        <w:trPr>
          <w:cantSplit/>
        </w:trPr>
        <w:tc>
          <w:tcPr>
            <w:tcW w:w="0" w:type="auto"/>
            <w:tcBorders>
              <w:bottom w:val="single" w:sz="14" w:space="0" w:color="FFFF99"/>
            </w:tcBorders>
            <w:vAlign w:val="center"/>
          </w:tcPr>
          <w:p w14:paraId="2D297A66" w14:textId="77777777" w:rsidR="002E2189" w:rsidRDefault="002E2189" w:rsidP="00BF7387">
            <w:pPr>
              <w:pStyle w:val="CUERPOTEXTOTABLA"/>
              <w:rPr>
                <w:b/>
              </w:rPr>
            </w:pPr>
            <w:r>
              <w:rPr>
                <w:b/>
              </w:rPr>
              <w:t>Datos de entrada para el cálculo:</w:t>
            </w:r>
          </w:p>
        </w:tc>
      </w:tr>
    </w:tbl>
    <w:p w14:paraId="3CBA1F7E" w14:textId="77777777" w:rsidR="002E2189" w:rsidRDefault="002E2189" w:rsidP="00BF7387">
      <w:pPr>
        <w:spacing w:line="2" w:lineRule="auto"/>
      </w:pPr>
    </w:p>
    <w:p w14:paraId="4B56F971"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644D4B1" w14:textId="77777777" w:rsidTr="00BF7387">
        <w:trPr>
          <w:cantSplit/>
        </w:trPr>
        <w:tc>
          <w:tcPr>
            <w:tcW w:w="0" w:type="auto"/>
            <w:tcBorders>
              <w:bottom w:val="single" w:sz="14" w:space="0" w:color="EFEFEF"/>
            </w:tcBorders>
            <w:vAlign w:val="center"/>
          </w:tcPr>
          <w:p w14:paraId="62AC47A1" w14:textId="77777777" w:rsidR="002E2189" w:rsidRDefault="002E2189" w:rsidP="00BF7387">
            <w:pPr>
              <w:pStyle w:val="CUERPOTEXTOTABLA"/>
              <w:rPr>
                <w:b/>
              </w:rPr>
            </w:pPr>
            <w:r>
              <w:rPr>
                <w:b/>
              </w:rPr>
              <w:t>Elemento separador</w:t>
            </w:r>
          </w:p>
        </w:tc>
      </w:tr>
    </w:tbl>
    <w:p w14:paraId="19A03EAE" w14:textId="77777777" w:rsidR="002E2189" w:rsidRDefault="002E2189" w:rsidP="00BF7387">
      <w:pPr>
        <w:spacing w:line="2" w:lineRule="auto"/>
      </w:pPr>
    </w:p>
    <w:p w14:paraId="33914B6A"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76"/>
        <w:gridCol w:w="690"/>
        <w:gridCol w:w="568"/>
        <w:gridCol w:w="1324"/>
        <w:gridCol w:w="568"/>
        <w:gridCol w:w="1446"/>
        <w:gridCol w:w="568"/>
        <w:gridCol w:w="557"/>
      </w:tblGrid>
      <w:tr w:rsidR="002E2189" w14:paraId="28606936" w14:textId="77777777" w:rsidTr="00BF7387">
        <w:trPr>
          <w:cantSplit/>
        </w:trPr>
        <w:tc>
          <w:tcPr>
            <w:tcW w:w="0" w:type="auto"/>
            <w:vMerge w:val="restart"/>
            <w:vAlign w:val="center"/>
          </w:tcPr>
          <w:p w14:paraId="6806EFCE" w14:textId="77777777" w:rsidR="002E2189" w:rsidRDefault="002E2189" w:rsidP="00BF7387">
            <w:pPr>
              <w:pStyle w:val="CUERPOTEXTOTABLA"/>
              <w:jc w:val="center"/>
            </w:pPr>
            <w:r>
              <w:t>Elemento estructural básico</w:t>
            </w:r>
          </w:p>
        </w:tc>
        <w:tc>
          <w:tcPr>
            <w:tcW w:w="0" w:type="auto"/>
            <w:noWrap/>
            <w:vAlign w:val="center"/>
          </w:tcPr>
          <w:p w14:paraId="6D2AAAEB" w14:textId="77777777" w:rsidR="002E2189" w:rsidRDefault="002E2189" w:rsidP="00BF7387">
            <w:pPr>
              <w:pStyle w:val="CUERPOTEXTOTABLA"/>
              <w:jc w:val="center"/>
            </w:pPr>
            <w:r>
              <w:t>m</w:t>
            </w:r>
          </w:p>
        </w:tc>
        <w:tc>
          <w:tcPr>
            <w:tcW w:w="0" w:type="auto"/>
            <w:noWrap/>
            <w:vAlign w:val="center"/>
          </w:tcPr>
          <w:p w14:paraId="18EBE798" w14:textId="77777777" w:rsidR="002E2189" w:rsidRDefault="002E2189" w:rsidP="00BF7387">
            <w:pPr>
              <w:pStyle w:val="CUERPOTEXTOTABLA"/>
              <w:jc w:val="center"/>
            </w:pPr>
            <w:r>
              <w:t>R</w:t>
            </w:r>
            <w:r>
              <w:rPr>
                <w:vertAlign w:val="subscript"/>
              </w:rPr>
              <w:t>A</w:t>
            </w:r>
          </w:p>
        </w:tc>
        <w:tc>
          <w:tcPr>
            <w:tcW w:w="0" w:type="auto"/>
            <w:vMerge w:val="restart"/>
            <w:vAlign w:val="center"/>
          </w:tcPr>
          <w:p w14:paraId="2D206D30" w14:textId="77777777" w:rsidR="002E2189" w:rsidRDefault="002E2189" w:rsidP="00BF7387">
            <w:pPr>
              <w:pStyle w:val="CUERPOTEXTOTABLA"/>
              <w:jc w:val="center"/>
            </w:pPr>
            <w:r>
              <w:t>Revestimiento</w:t>
            </w:r>
          </w:p>
          <w:p w14:paraId="5009A267" w14:textId="77777777" w:rsidR="002E2189" w:rsidRDefault="002E2189" w:rsidP="00BF7387">
            <w:pPr>
              <w:pStyle w:val="CUERPOTEXTOTABLA"/>
              <w:jc w:val="center"/>
            </w:pPr>
            <w:r>
              <w:t>recinto emisor</w:t>
            </w:r>
          </w:p>
        </w:tc>
        <w:tc>
          <w:tcPr>
            <w:tcW w:w="0" w:type="auto"/>
            <w:noWrap/>
            <w:vAlign w:val="center"/>
          </w:tcPr>
          <w:p w14:paraId="1CA82CB3"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vMerge w:val="restart"/>
            <w:vAlign w:val="center"/>
          </w:tcPr>
          <w:p w14:paraId="7AC79C5A" w14:textId="77777777" w:rsidR="002E2189" w:rsidRDefault="002E2189" w:rsidP="00BF7387">
            <w:pPr>
              <w:pStyle w:val="CUERPOTEXTOTABLA"/>
              <w:jc w:val="center"/>
            </w:pPr>
            <w:r>
              <w:t>Revestimiento</w:t>
            </w:r>
          </w:p>
          <w:p w14:paraId="56C613EB" w14:textId="77777777" w:rsidR="002E2189" w:rsidRDefault="002E2189" w:rsidP="00BF7387">
            <w:pPr>
              <w:pStyle w:val="CUERPOTEXTOTABLA"/>
              <w:jc w:val="center"/>
            </w:pPr>
            <w:r>
              <w:t>recinto receptor</w:t>
            </w:r>
          </w:p>
        </w:tc>
        <w:tc>
          <w:tcPr>
            <w:tcW w:w="0" w:type="auto"/>
            <w:noWrap/>
            <w:vAlign w:val="center"/>
          </w:tcPr>
          <w:p w14:paraId="07F6F584"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283585F2" w14:textId="77777777" w:rsidR="002E2189" w:rsidRDefault="002E2189" w:rsidP="00BF7387">
            <w:pPr>
              <w:pStyle w:val="CUERPOTEXTOTABLA"/>
              <w:jc w:val="center"/>
            </w:pPr>
            <w:r>
              <w:t>S</w:t>
            </w:r>
            <w:r>
              <w:rPr>
                <w:vertAlign w:val="subscript"/>
              </w:rPr>
              <w:t>i</w:t>
            </w:r>
          </w:p>
        </w:tc>
      </w:tr>
      <w:tr w:rsidR="002E2189" w14:paraId="1578E5BD" w14:textId="77777777" w:rsidTr="00BF7387">
        <w:trPr>
          <w:cantSplit/>
        </w:trPr>
        <w:tc>
          <w:tcPr>
            <w:tcW w:w="0" w:type="auto"/>
            <w:vMerge/>
            <w:tcBorders>
              <w:bottom w:val="single" w:sz="14" w:space="0" w:color="000000"/>
            </w:tcBorders>
          </w:tcPr>
          <w:p w14:paraId="15B0FD5C" w14:textId="77777777" w:rsidR="002E2189" w:rsidRDefault="002E2189" w:rsidP="00BF7387"/>
        </w:tc>
        <w:tc>
          <w:tcPr>
            <w:tcW w:w="0" w:type="auto"/>
            <w:tcBorders>
              <w:bottom w:val="single" w:sz="14" w:space="0" w:color="000000"/>
            </w:tcBorders>
            <w:noWrap/>
            <w:vAlign w:val="center"/>
          </w:tcPr>
          <w:p w14:paraId="41F46380"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5799FE5D" w14:textId="77777777" w:rsidR="002E2189" w:rsidRDefault="002E2189" w:rsidP="00BF7387">
            <w:pPr>
              <w:pStyle w:val="CUERPOTEXTOTABLA"/>
              <w:jc w:val="center"/>
            </w:pPr>
            <w:r>
              <w:t>(dBA)</w:t>
            </w:r>
          </w:p>
        </w:tc>
        <w:tc>
          <w:tcPr>
            <w:tcW w:w="0" w:type="auto"/>
            <w:vMerge/>
            <w:tcBorders>
              <w:bottom w:val="single" w:sz="14" w:space="0" w:color="000000"/>
            </w:tcBorders>
          </w:tcPr>
          <w:p w14:paraId="49C01FF5" w14:textId="77777777" w:rsidR="002E2189" w:rsidRDefault="002E2189" w:rsidP="00BF7387"/>
        </w:tc>
        <w:tc>
          <w:tcPr>
            <w:tcW w:w="0" w:type="auto"/>
            <w:tcBorders>
              <w:bottom w:val="single" w:sz="14" w:space="0" w:color="000000"/>
            </w:tcBorders>
            <w:noWrap/>
            <w:vAlign w:val="center"/>
          </w:tcPr>
          <w:p w14:paraId="6A96E29A" w14:textId="77777777" w:rsidR="002E2189" w:rsidRDefault="002E2189" w:rsidP="00BF7387">
            <w:pPr>
              <w:pStyle w:val="CUERPOTEXTOTABLA"/>
              <w:jc w:val="center"/>
            </w:pPr>
            <w:r>
              <w:t>(dBA)</w:t>
            </w:r>
          </w:p>
        </w:tc>
        <w:tc>
          <w:tcPr>
            <w:tcW w:w="0" w:type="auto"/>
            <w:vMerge/>
            <w:tcBorders>
              <w:bottom w:val="single" w:sz="14" w:space="0" w:color="000000"/>
            </w:tcBorders>
          </w:tcPr>
          <w:p w14:paraId="39801DAA" w14:textId="77777777" w:rsidR="002E2189" w:rsidRDefault="002E2189" w:rsidP="00BF7387"/>
        </w:tc>
        <w:tc>
          <w:tcPr>
            <w:tcW w:w="0" w:type="auto"/>
            <w:tcBorders>
              <w:bottom w:val="single" w:sz="14" w:space="0" w:color="000000"/>
            </w:tcBorders>
            <w:noWrap/>
            <w:vAlign w:val="center"/>
          </w:tcPr>
          <w:p w14:paraId="02FED5EF"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561D6C5" w14:textId="77777777" w:rsidR="002E2189" w:rsidRDefault="002E2189" w:rsidP="00BF7387">
            <w:pPr>
              <w:pStyle w:val="CUERPOTEXTOTABLA"/>
              <w:jc w:val="center"/>
            </w:pPr>
            <w:r>
              <w:t>(m²)</w:t>
            </w:r>
          </w:p>
        </w:tc>
      </w:tr>
      <w:tr w:rsidR="002E2189" w14:paraId="4A74880C" w14:textId="77777777" w:rsidTr="00BF7387">
        <w:trPr>
          <w:cantSplit/>
        </w:trPr>
        <w:tc>
          <w:tcPr>
            <w:tcW w:w="0" w:type="auto"/>
            <w:tcBorders>
              <w:top w:val="single" w:sz="14" w:space="0" w:color="000000"/>
            </w:tcBorders>
            <w:vAlign w:val="center"/>
          </w:tcPr>
          <w:p w14:paraId="5A124789"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0A4F3318" w14:textId="77777777" w:rsidR="002E2189" w:rsidRDefault="002E2189" w:rsidP="00BF7387">
            <w:pPr>
              <w:pStyle w:val="CUERPOTEXTOTABLA"/>
              <w:jc w:val="center"/>
            </w:pPr>
            <w:r>
              <w:t>55</w:t>
            </w:r>
          </w:p>
        </w:tc>
        <w:tc>
          <w:tcPr>
            <w:tcW w:w="0" w:type="auto"/>
            <w:tcBorders>
              <w:top w:val="single" w:sz="14" w:space="0" w:color="000000"/>
            </w:tcBorders>
            <w:noWrap/>
            <w:vAlign w:val="center"/>
          </w:tcPr>
          <w:p w14:paraId="1B67D31F" w14:textId="77777777" w:rsidR="002E2189" w:rsidRDefault="002E2189" w:rsidP="00BF7387">
            <w:pPr>
              <w:pStyle w:val="CUERPOTEXTOTABLA"/>
              <w:jc w:val="center"/>
            </w:pPr>
            <w:r>
              <w:t>67.0</w:t>
            </w:r>
          </w:p>
        </w:tc>
        <w:tc>
          <w:tcPr>
            <w:tcW w:w="0" w:type="auto"/>
            <w:tcBorders>
              <w:top w:val="single" w:sz="14" w:space="0" w:color="000000"/>
            </w:tcBorders>
            <w:vAlign w:val="center"/>
          </w:tcPr>
          <w:p w14:paraId="791B16F6"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1F4CDF3E" w14:textId="77777777" w:rsidR="002E2189" w:rsidRDefault="002E2189" w:rsidP="00BF7387">
            <w:pPr>
              <w:pStyle w:val="CUERPOTEXTOTABLA"/>
              <w:jc w:val="center"/>
            </w:pPr>
            <w:r>
              <w:t>0</w:t>
            </w:r>
          </w:p>
        </w:tc>
        <w:tc>
          <w:tcPr>
            <w:tcW w:w="0" w:type="auto"/>
            <w:tcBorders>
              <w:top w:val="single" w:sz="14" w:space="0" w:color="000000"/>
            </w:tcBorders>
            <w:vAlign w:val="center"/>
          </w:tcPr>
          <w:p w14:paraId="631D1B5F"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EB00126"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7128EF62" w14:textId="77777777" w:rsidR="002E2189" w:rsidRDefault="002E2189" w:rsidP="00BF7387">
            <w:pPr>
              <w:pStyle w:val="CUERPOTEXTOTABLA"/>
              <w:jc w:val="center"/>
            </w:pPr>
            <w:r>
              <w:t>14.44</w:t>
            </w:r>
          </w:p>
        </w:tc>
      </w:tr>
    </w:tbl>
    <w:p w14:paraId="73942187" w14:textId="77777777" w:rsidR="002E2189" w:rsidRDefault="002E2189" w:rsidP="00BF7387">
      <w:pPr>
        <w:spacing w:line="2" w:lineRule="auto"/>
      </w:pPr>
    </w:p>
    <w:p w14:paraId="34A9EE2F" w14:textId="545EB91E" w:rsidR="00823714"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E1B2EE9" w14:textId="77777777" w:rsidTr="00BF7387">
        <w:trPr>
          <w:cantSplit/>
        </w:trPr>
        <w:tc>
          <w:tcPr>
            <w:tcW w:w="0" w:type="auto"/>
            <w:tcBorders>
              <w:bottom w:val="single" w:sz="14" w:space="0" w:color="EFEFEF"/>
            </w:tcBorders>
            <w:vAlign w:val="center"/>
          </w:tcPr>
          <w:p w14:paraId="1D9311B6" w14:textId="77777777" w:rsidR="002E2189" w:rsidRDefault="002E2189" w:rsidP="00BF7387">
            <w:pPr>
              <w:pStyle w:val="CUERPOTEXTOTABLA"/>
              <w:rPr>
                <w:b/>
              </w:rPr>
            </w:pPr>
            <w:r>
              <w:rPr>
                <w:b/>
              </w:rPr>
              <w:t>Elementos de flanco</w:t>
            </w:r>
          </w:p>
        </w:tc>
      </w:tr>
    </w:tbl>
    <w:p w14:paraId="63E37889" w14:textId="77777777" w:rsidR="002E2189" w:rsidRDefault="002E2189" w:rsidP="00BF7387">
      <w:pPr>
        <w:spacing w:line="2" w:lineRule="auto"/>
      </w:pPr>
    </w:p>
    <w:p w14:paraId="2893FC15"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2402"/>
        <w:gridCol w:w="690"/>
        <w:gridCol w:w="568"/>
        <w:gridCol w:w="4117"/>
        <w:gridCol w:w="568"/>
        <w:gridCol w:w="356"/>
        <w:gridCol w:w="446"/>
        <w:gridCol w:w="790"/>
      </w:tblGrid>
      <w:tr w:rsidR="002E2189" w14:paraId="3896F92E" w14:textId="77777777" w:rsidTr="00BF7387">
        <w:trPr>
          <w:cantSplit/>
        </w:trPr>
        <w:tc>
          <w:tcPr>
            <w:tcW w:w="0" w:type="auto"/>
            <w:vMerge w:val="restart"/>
            <w:noWrap/>
            <w:vAlign w:val="center"/>
          </w:tcPr>
          <w:p w14:paraId="503A8313" w14:textId="77777777" w:rsidR="002E2189" w:rsidRDefault="002E2189" w:rsidP="00BF7387">
            <w:pPr>
              <w:pStyle w:val="CUERPOTEXTOTABLA"/>
            </w:pPr>
            <w:r>
              <w:t xml:space="preserve"> </w:t>
            </w:r>
          </w:p>
        </w:tc>
        <w:tc>
          <w:tcPr>
            <w:tcW w:w="0" w:type="auto"/>
            <w:vMerge w:val="restart"/>
            <w:vAlign w:val="center"/>
          </w:tcPr>
          <w:p w14:paraId="6FC35ABF" w14:textId="77777777" w:rsidR="002E2189" w:rsidRDefault="002E2189" w:rsidP="00BF7387">
            <w:pPr>
              <w:pStyle w:val="CUERPOTEXTOTABLA"/>
              <w:jc w:val="center"/>
            </w:pPr>
            <w:r>
              <w:t>Elemento estructural básico</w:t>
            </w:r>
          </w:p>
        </w:tc>
        <w:tc>
          <w:tcPr>
            <w:tcW w:w="0" w:type="auto"/>
            <w:noWrap/>
            <w:vAlign w:val="center"/>
          </w:tcPr>
          <w:p w14:paraId="347D5257" w14:textId="77777777" w:rsidR="002E2189" w:rsidRDefault="002E2189" w:rsidP="00BF7387">
            <w:pPr>
              <w:pStyle w:val="CUERPOTEXTOTABLA"/>
              <w:jc w:val="center"/>
            </w:pPr>
            <w:r>
              <w:t>m</w:t>
            </w:r>
          </w:p>
        </w:tc>
        <w:tc>
          <w:tcPr>
            <w:tcW w:w="0" w:type="auto"/>
            <w:noWrap/>
            <w:vAlign w:val="center"/>
          </w:tcPr>
          <w:p w14:paraId="46CC9E4F"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32E21A36" w14:textId="77777777" w:rsidR="002E2189" w:rsidRDefault="002E2189" w:rsidP="00BF7387">
            <w:pPr>
              <w:pStyle w:val="CUERPOTEXTOTABLA"/>
              <w:jc w:val="center"/>
            </w:pPr>
            <w:r>
              <w:t>Revestimiento</w:t>
            </w:r>
          </w:p>
        </w:tc>
        <w:tc>
          <w:tcPr>
            <w:tcW w:w="0" w:type="auto"/>
            <w:noWrap/>
            <w:vAlign w:val="center"/>
          </w:tcPr>
          <w:p w14:paraId="27145778" w14:textId="77777777" w:rsidR="002E2189" w:rsidRDefault="002E2189" w:rsidP="00BF7387">
            <w:pPr>
              <w:pStyle w:val="CUERPOTEXTOTABLA"/>
              <w:jc w:val="center"/>
            </w:pPr>
            <w:r>
              <w:rPr>
                <w:rFonts w:ascii="Symbol" w:hAnsi="Symbol" w:cs="Symbol"/>
                <w:sz w:val="18"/>
              </w:rPr>
              <w:t></w:t>
            </w:r>
            <w:r>
              <w:t>R</w:t>
            </w:r>
            <w:r>
              <w:rPr>
                <w:vertAlign w:val="subscript"/>
              </w:rPr>
              <w:t>A</w:t>
            </w:r>
          </w:p>
        </w:tc>
        <w:tc>
          <w:tcPr>
            <w:tcW w:w="0" w:type="auto"/>
            <w:noWrap/>
            <w:vAlign w:val="center"/>
          </w:tcPr>
          <w:p w14:paraId="526C65DE" w14:textId="77777777" w:rsidR="002E2189" w:rsidRDefault="002E2189" w:rsidP="00BF7387">
            <w:pPr>
              <w:pStyle w:val="CUERPOTEXTOTABLA"/>
              <w:jc w:val="center"/>
            </w:pPr>
            <w:r>
              <w:t>L</w:t>
            </w:r>
            <w:r>
              <w:rPr>
                <w:vertAlign w:val="subscript"/>
              </w:rPr>
              <w:t>f</w:t>
            </w:r>
          </w:p>
        </w:tc>
        <w:tc>
          <w:tcPr>
            <w:tcW w:w="0" w:type="auto"/>
            <w:noWrap/>
            <w:vAlign w:val="center"/>
          </w:tcPr>
          <w:p w14:paraId="238CD63C"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6D037471" w14:textId="77777777" w:rsidR="002E2189" w:rsidRDefault="002E2189" w:rsidP="00BF7387">
            <w:pPr>
              <w:pStyle w:val="CUERPOTEXTOTABLA"/>
              <w:jc w:val="center"/>
            </w:pPr>
            <w:r>
              <w:t>Uniones</w:t>
            </w:r>
          </w:p>
        </w:tc>
      </w:tr>
      <w:tr w:rsidR="002E2189" w14:paraId="3987B1D6" w14:textId="77777777" w:rsidTr="00BF7387">
        <w:trPr>
          <w:cantSplit/>
        </w:trPr>
        <w:tc>
          <w:tcPr>
            <w:tcW w:w="0" w:type="auto"/>
            <w:vMerge/>
          </w:tcPr>
          <w:p w14:paraId="12E2235E" w14:textId="77777777" w:rsidR="002E2189" w:rsidRDefault="002E2189" w:rsidP="00BF7387"/>
        </w:tc>
        <w:tc>
          <w:tcPr>
            <w:tcW w:w="0" w:type="auto"/>
            <w:vMerge/>
            <w:tcBorders>
              <w:bottom w:val="single" w:sz="14" w:space="0" w:color="000000"/>
            </w:tcBorders>
          </w:tcPr>
          <w:p w14:paraId="087395D5" w14:textId="77777777" w:rsidR="002E2189" w:rsidRDefault="002E2189" w:rsidP="00BF7387"/>
        </w:tc>
        <w:tc>
          <w:tcPr>
            <w:tcW w:w="0" w:type="auto"/>
            <w:tcBorders>
              <w:bottom w:val="single" w:sz="14" w:space="0" w:color="000000"/>
            </w:tcBorders>
            <w:noWrap/>
            <w:vAlign w:val="center"/>
          </w:tcPr>
          <w:p w14:paraId="5547C732"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3DB1B98F" w14:textId="77777777" w:rsidR="002E2189" w:rsidRDefault="002E2189" w:rsidP="00BF7387">
            <w:pPr>
              <w:pStyle w:val="CUERPOTEXTOTABLA"/>
              <w:jc w:val="center"/>
            </w:pPr>
            <w:r>
              <w:t>(dBA)</w:t>
            </w:r>
          </w:p>
        </w:tc>
        <w:tc>
          <w:tcPr>
            <w:tcW w:w="0" w:type="auto"/>
            <w:vMerge/>
            <w:tcBorders>
              <w:bottom w:val="single" w:sz="14" w:space="0" w:color="000000"/>
            </w:tcBorders>
          </w:tcPr>
          <w:p w14:paraId="6628681B" w14:textId="77777777" w:rsidR="002E2189" w:rsidRDefault="002E2189" w:rsidP="00BF7387"/>
        </w:tc>
        <w:tc>
          <w:tcPr>
            <w:tcW w:w="0" w:type="auto"/>
            <w:tcBorders>
              <w:bottom w:val="single" w:sz="14" w:space="0" w:color="000000"/>
            </w:tcBorders>
            <w:noWrap/>
            <w:vAlign w:val="center"/>
          </w:tcPr>
          <w:p w14:paraId="372EC6C0"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88B7FA8"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3AAD0395" w14:textId="77777777" w:rsidR="002E2189" w:rsidRDefault="002E2189" w:rsidP="00BF7387">
            <w:pPr>
              <w:pStyle w:val="CUERPOTEXTOTABLA"/>
              <w:jc w:val="center"/>
            </w:pPr>
            <w:r>
              <w:t>(m²)</w:t>
            </w:r>
          </w:p>
        </w:tc>
        <w:tc>
          <w:tcPr>
            <w:tcW w:w="0" w:type="auto"/>
            <w:vMerge/>
            <w:tcBorders>
              <w:bottom w:val="single" w:sz="14" w:space="0" w:color="000000"/>
            </w:tcBorders>
          </w:tcPr>
          <w:p w14:paraId="1A6F43C6" w14:textId="77777777" w:rsidR="002E2189" w:rsidRDefault="002E2189" w:rsidP="00BF7387"/>
        </w:tc>
      </w:tr>
      <w:tr w:rsidR="002E2189" w14:paraId="2D5AC457" w14:textId="77777777" w:rsidTr="00BF7387">
        <w:trPr>
          <w:cantSplit/>
        </w:trPr>
        <w:tc>
          <w:tcPr>
            <w:tcW w:w="0" w:type="auto"/>
            <w:tcBorders>
              <w:right w:val="single" w:sz="14" w:space="0" w:color="000000"/>
            </w:tcBorders>
            <w:noWrap/>
            <w:vAlign w:val="center"/>
          </w:tcPr>
          <w:p w14:paraId="25BE2D58" w14:textId="77777777" w:rsidR="002E2189" w:rsidRDefault="002E2189" w:rsidP="00BF7387">
            <w:pPr>
              <w:pStyle w:val="CUERPOTEXTOTABLA"/>
              <w:jc w:val="center"/>
            </w:pPr>
            <w:r>
              <w:t>F1</w:t>
            </w:r>
          </w:p>
        </w:tc>
        <w:tc>
          <w:tcPr>
            <w:tcW w:w="0" w:type="auto"/>
            <w:tcBorders>
              <w:top w:val="single" w:sz="14" w:space="0" w:color="000000"/>
              <w:left w:val="single" w:sz="14" w:space="0" w:color="000000"/>
            </w:tcBorders>
            <w:vAlign w:val="center"/>
          </w:tcPr>
          <w:p w14:paraId="0BDE5134"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6ADDEF43" w14:textId="77777777" w:rsidR="002E2189" w:rsidRDefault="002E2189" w:rsidP="00BF7387">
            <w:pPr>
              <w:pStyle w:val="CUERPOTEXTOTABLA"/>
              <w:jc w:val="center"/>
            </w:pPr>
            <w:r>
              <w:t>55</w:t>
            </w:r>
          </w:p>
        </w:tc>
        <w:tc>
          <w:tcPr>
            <w:tcW w:w="0" w:type="auto"/>
            <w:tcBorders>
              <w:top w:val="single" w:sz="14" w:space="0" w:color="000000"/>
            </w:tcBorders>
            <w:noWrap/>
            <w:vAlign w:val="center"/>
          </w:tcPr>
          <w:p w14:paraId="5F30C018" w14:textId="77777777" w:rsidR="002E2189" w:rsidRDefault="002E2189" w:rsidP="00BF7387">
            <w:pPr>
              <w:pStyle w:val="CUERPOTEXTOTABLA"/>
              <w:jc w:val="center"/>
            </w:pPr>
            <w:r>
              <w:t>67.0</w:t>
            </w:r>
          </w:p>
        </w:tc>
        <w:tc>
          <w:tcPr>
            <w:tcW w:w="0" w:type="auto"/>
            <w:tcBorders>
              <w:top w:val="single" w:sz="14" w:space="0" w:color="000000"/>
            </w:tcBorders>
            <w:vAlign w:val="center"/>
          </w:tcPr>
          <w:p w14:paraId="6C464224"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5E644EB8" w14:textId="77777777" w:rsidR="002E2189" w:rsidRDefault="002E2189" w:rsidP="00BF7387">
            <w:pPr>
              <w:pStyle w:val="CUERPOTEXTOTABLA"/>
              <w:jc w:val="center"/>
            </w:pPr>
            <w:r>
              <w:t>0</w:t>
            </w:r>
          </w:p>
        </w:tc>
        <w:tc>
          <w:tcPr>
            <w:tcW w:w="0" w:type="auto"/>
            <w:vMerge w:val="restart"/>
            <w:tcBorders>
              <w:top w:val="single" w:sz="14" w:space="0" w:color="000000"/>
            </w:tcBorders>
            <w:noWrap/>
            <w:vAlign w:val="center"/>
          </w:tcPr>
          <w:p w14:paraId="492CDB8F" w14:textId="77777777" w:rsidR="002E2189" w:rsidRDefault="002E2189" w:rsidP="00BF7387">
            <w:pPr>
              <w:pStyle w:val="CUERPOTEXTOTABLA"/>
              <w:jc w:val="center"/>
            </w:pPr>
            <w:r>
              <w:t>3.8</w:t>
            </w:r>
          </w:p>
        </w:tc>
        <w:tc>
          <w:tcPr>
            <w:tcW w:w="0" w:type="auto"/>
            <w:vMerge w:val="restart"/>
            <w:tcBorders>
              <w:top w:val="single" w:sz="14" w:space="0" w:color="000000"/>
            </w:tcBorders>
            <w:noWrap/>
            <w:vAlign w:val="center"/>
          </w:tcPr>
          <w:p w14:paraId="58EFDA4F" w14:textId="77777777" w:rsidR="002E2189" w:rsidRDefault="002E2189" w:rsidP="00BF7387">
            <w:pPr>
              <w:pStyle w:val="CUERPOTEXTOTABLA"/>
              <w:jc w:val="center"/>
            </w:pPr>
            <w:r>
              <w:t>14.4</w:t>
            </w:r>
          </w:p>
        </w:tc>
        <w:tc>
          <w:tcPr>
            <w:tcW w:w="0" w:type="auto"/>
            <w:vMerge w:val="restart"/>
            <w:tcBorders>
              <w:top w:val="single" w:sz="14" w:space="0" w:color="000000"/>
            </w:tcBorders>
            <w:noWrap/>
            <w:vAlign w:val="center"/>
          </w:tcPr>
          <w:p w14:paraId="0496EEFB" w14:textId="77777777" w:rsidR="002E2189" w:rsidRDefault="002E2189" w:rsidP="00BF7387">
            <w:pPr>
              <w:pStyle w:val="CUERPOTEXTOTABLA"/>
            </w:pPr>
            <w:r>
              <w:rPr>
                <w:noProof/>
              </w:rPr>
              <w:drawing>
                <wp:inline distT="0" distB="0" distL="0" distR="0" wp14:anchorId="7D413925" wp14:editId="4A3A4A89">
                  <wp:extent cx="360000" cy="360000"/>
                  <wp:effectExtent l="0" t="0" r="0" b="0"/>
                  <wp:docPr id="112" name="0 Imagen" descr="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pic:nvPicPr>
                        <pic:blipFill>
                          <a:blip r:embed="rId14"/>
                          <a:stretch>
                            <a:fillRect/>
                          </a:stretch>
                        </pic:blipFill>
                        <pic:spPr>
                          <a:xfrm>
                            <a:off x="0" y="0"/>
                            <a:ext cx="360000" cy="360000"/>
                          </a:xfrm>
                          <a:prstGeom prst="rect">
                            <a:avLst/>
                          </a:prstGeom>
                        </pic:spPr>
                      </pic:pic>
                    </a:graphicData>
                  </a:graphic>
                </wp:inline>
              </w:drawing>
            </w:r>
          </w:p>
        </w:tc>
      </w:tr>
      <w:tr w:rsidR="002E2189" w14:paraId="259169F7" w14:textId="77777777" w:rsidTr="00BF7387">
        <w:trPr>
          <w:cantSplit/>
        </w:trPr>
        <w:tc>
          <w:tcPr>
            <w:tcW w:w="0" w:type="auto"/>
            <w:tcBorders>
              <w:bottom w:val="single" w:sz="2" w:space="0" w:color="000000"/>
              <w:right w:val="single" w:sz="14" w:space="0" w:color="000000"/>
            </w:tcBorders>
            <w:noWrap/>
            <w:vAlign w:val="center"/>
          </w:tcPr>
          <w:p w14:paraId="0E2AF714"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215579F5"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67346E9D" w14:textId="77777777" w:rsidR="002E2189" w:rsidRDefault="002E2189" w:rsidP="00BF7387">
            <w:pPr>
              <w:pStyle w:val="CUERPOTEXTOTABLA"/>
              <w:jc w:val="center"/>
            </w:pPr>
            <w:r>
              <w:t>55</w:t>
            </w:r>
          </w:p>
        </w:tc>
        <w:tc>
          <w:tcPr>
            <w:tcW w:w="0" w:type="auto"/>
            <w:tcBorders>
              <w:bottom w:val="single" w:sz="2" w:space="0" w:color="000000"/>
            </w:tcBorders>
            <w:noWrap/>
            <w:vAlign w:val="center"/>
          </w:tcPr>
          <w:p w14:paraId="6184693B" w14:textId="77777777" w:rsidR="002E2189" w:rsidRDefault="002E2189" w:rsidP="00BF7387">
            <w:pPr>
              <w:pStyle w:val="CUERPOTEXTOTABLA"/>
              <w:jc w:val="center"/>
            </w:pPr>
            <w:r>
              <w:t>67.0</w:t>
            </w:r>
          </w:p>
        </w:tc>
        <w:tc>
          <w:tcPr>
            <w:tcW w:w="0" w:type="auto"/>
            <w:tcBorders>
              <w:bottom w:val="single" w:sz="2" w:space="0" w:color="000000"/>
            </w:tcBorders>
            <w:vAlign w:val="center"/>
          </w:tcPr>
          <w:p w14:paraId="2FC5E15D"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556379F6" w14:textId="77777777" w:rsidR="002E2189" w:rsidRDefault="002E2189" w:rsidP="00BF7387">
            <w:pPr>
              <w:pStyle w:val="CUERPOTEXTOTABLA"/>
              <w:jc w:val="center"/>
            </w:pPr>
            <w:r>
              <w:t>0</w:t>
            </w:r>
          </w:p>
        </w:tc>
        <w:tc>
          <w:tcPr>
            <w:tcW w:w="0" w:type="auto"/>
            <w:vMerge/>
            <w:tcBorders>
              <w:bottom w:val="single" w:sz="2" w:space="0" w:color="000000"/>
            </w:tcBorders>
          </w:tcPr>
          <w:p w14:paraId="644AAFA7" w14:textId="77777777" w:rsidR="002E2189" w:rsidRDefault="002E2189" w:rsidP="00BF7387"/>
        </w:tc>
        <w:tc>
          <w:tcPr>
            <w:tcW w:w="0" w:type="auto"/>
            <w:vMerge/>
            <w:tcBorders>
              <w:bottom w:val="single" w:sz="2" w:space="0" w:color="000000"/>
            </w:tcBorders>
          </w:tcPr>
          <w:p w14:paraId="204178FB" w14:textId="77777777" w:rsidR="002E2189" w:rsidRDefault="002E2189" w:rsidP="00BF7387"/>
        </w:tc>
        <w:tc>
          <w:tcPr>
            <w:tcW w:w="0" w:type="auto"/>
            <w:vMerge/>
            <w:tcBorders>
              <w:bottom w:val="single" w:sz="2" w:space="0" w:color="000000"/>
            </w:tcBorders>
          </w:tcPr>
          <w:p w14:paraId="0ACAEA76" w14:textId="77777777" w:rsidR="002E2189" w:rsidRDefault="002E2189" w:rsidP="00BF7387"/>
        </w:tc>
      </w:tr>
      <w:tr w:rsidR="002E2189" w14:paraId="509C9447" w14:textId="77777777" w:rsidTr="00BF7387">
        <w:trPr>
          <w:cantSplit/>
        </w:trPr>
        <w:tc>
          <w:tcPr>
            <w:tcW w:w="0" w:type="auto"/>
            <w:tcBorders>
              <w:top w:val="single" w:sz="2" w:space="0" w:color="000000"/>
              <w:right w:val="single" w:sz="14" w:space="0" w:color="000000"/>
            </w:tcBorders>
            <w:noWrap/>
            <w:vAlign w:val="center"/>
          </w:tcPr>
          <w:p w14:paraId="569AEBF1" w14:textId="77777777" w:rsidR="002E2189" w:rsidRDefault="002E2189" w:rsidP="00BF7387">
            <w:pPr>
              <w:pStyle w:val="CUERPOTEXTOTABLA"/>
              <w:jc w:val="center"/>
            </w:pPr>
            <w:r>
              <w:lastRenderedPageBreak/>
              <w:t>F2</w:t>
            </w:r>
          </w:p>
        </w:tc>
        <w:tc>
          <w:tcPr>
            <w:tcW w:w="0" w:type="auto"/>
            <w:tcBorders>
              <w:top w:val="single" w:sz="2" w:space="0" w:color="000000"/>
              <w:left w:val="single" w:sz="14" w:space="0" w:color="000000"/>
            </w:tcBorders>
            <w:vAlign w:val="center"/>
          </w:tcPr>
          <w:p w14:paraId="105A53C5" w14:textId="77777777" w:rsidR="002E2189" w:rsidRDefault="002E2189" w:rsidP="00BF7387">
            <w:pPr>
              <w:pStyle w:val="CUERPOTEXTOTABLA"/>
            </w:pPr>
            <w:r>
              <w:t>T2 Hormigón + Lana + Trasdosado Directo (VB)</w:t>
            </w:r>
          </w:p>
        </w:tc>
        <w:tc>
          <w:tcPr>
            <w:tcW w:w="0" w:type="auto"/>
            <w:tcBorders>
              <w:top w:val="single" w:sz="2" w:space="0" w:color="000000"/>
            </w:tcBorders>
            <w:noWrap/>
            <w:vAlign w:val="center"/>
          </w:tcPr>
          <w:p w14:paraId="744C7086" w14:textId="77777777" w:rsidR="002E2189" w:rsidRDefault="002E2189" w:rsidP="00BF7387">
            <w:pPr>
              <w:pStyle w:val="CUERPOTEXTOTABLA"/>
              <w:jc w:val="center"/>
            </w:pPr>
            <w:r>
              <w:t>507</w:t>
            </w:r>
          </w:p>
        </w:tc>
        <w:tc>
          <w:tcPr>
            <w:tcW w:w="0" w:type="auto"/>
            <w:tcBorders>
              <w:top w:val="single" w:sz="2" w:space="0" w:color="000000"/>
            </w:tcBorders>
            <w:noWrap/>
            <w:vAlign w:val="center"/>
          </w:tcPr>
          <w:p w14:paraId="3385BB38" w14:textId="77777777" w:rsidR="002E2189" w:rsidRDefault="002E2189" w:rsidP="00BF7387">
            <w:pPr>
              <w:pStyle w:val="CUERPOTEXTOTABLA"/>
              <w:jc w:val="center"/>
            </w:pPr>
            <w:r>
              <w:t>60.2</w:t>
            </w:r>
          </w:p>
        </w:tc>
        <w:tc>
          <w:tcPr>
            <w:tcW w:w="0" w:type="auto"/>
            <w:tcBorders>
              <w:top w:val="single" w:sz="2" w:space="0" w:color="000000"/>
            </w:tcBorders>
            <w:vAlign w:val="center"/>
          </w:tcPr>
          <w:p w14:paraId="2C6C149C"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95F602A"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6AF90DA3" w14:textId="77777777" w:rsidR="002E2189" w:rsidRDefault="002E2189" w:rsidP="00BF7387">
            <w:pPr>
              <w:pStyle w:val="CUERPOTEXTOTABLA"/>
              <w:jc w:val="center"/>
            </w:pPr>
            <w:r>
              <w:t>3.8</w:t>
            </w:r>
          </w:p>
        </w:tc>
        <w:tc>
          <w:tcPr>
            <w:tcW w:w="0" w:type="auto"/>
            <w:vMerge w:val="restart"/>
            <w:tcBorders>
              <w:top w:val="single" w:sz="2" w:space="0" w:color="000000"/>
            </w:tcBorders>
            <w:noWrap/>
            <w:vAlign w:val="center"/>
          </w:tcPr>
          <w:p w14:paraId="6F8D1302" w14:textId="77777777" w:rsidR="002E2189" w:rsidRDefault="002E2189" w:rsidP="00BF7387">
            <w:pPr>
              <w:pStyle w:val="CUERPOTEXTOTABLA"/>
              <w:jc w:val="center"/>
            </w:pPr>
            <w:r>
              <w:t>14.4</w:t>
            </w:r>
          </w:p>
        </w:tc>
        <w:tc>
          <w:tcPr>
            <w:tcW w:w="0" w:type="auto"/>
            <w:vMerge w:val="restart"/>
            <w:tcBorders>
              <w:top w:val="single" w:sz="2" w:space="0" w:color="000000"/>
            </w:tcBorders>
            <w:noWrap/>
            <w:vAlign w:val="center"/>
          </w:tcPr>
          <w:p w14:paraId="121F2A0B" w14:textId="77777777" w:rsidR="002E2189" w:rsidRDefault="002E2189" w:rsidP="00BF7387">
            <w:pPr>
              <w:pStyle w:val="CUERPOTEXTOTABLA"/>
            </w:pPr>
            <w:r>
              <w:rPr>
                <w:noProof/>
              </w:rPr>
              <w:drawing>
                <wp:inline distT="0" distB="0" distL="0" distR="0" wp14:anchorId="394A3A9E" wp14:editId="6FB798DC">
                  <wp:extent cx="360000" cy="360000"/>
                  <wp:effectExtent l="0" t="0" r="0" b="0"/>
                  <wp:docPr id="113"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3D4B389D" w14:textId="77777777" w:rsidTr="00BF7387">
        <w:trPr>
          <w:cantSplit/>
        </w:trPr>
        <w:tc>
          <w:tcPr>
            <w:tcW w:w="0" w:type="auto"/>
            <w:tcBorders>
              <w:bottom w:val="single" w:sz="2" w:space="0" w:color="000000"/>
              <w:right w:val="single" w:sz="14" w:space="0" w:color="000000"/>
            </w:tcBorders>
            <w:noWrap/>
            <w:vAlign w:val="center"/>
          </w:tcPr>
          <w:p w14:paraId="21F14F0C" w14:textId="77777777" w:rsidR="002E2189" w:rsidRDefault="002E2189" w:rsidP="00BF7387">
            <w:pPr>
              <w:pStyle w:val="CUERPOTEXTOTABLA"/>
              <w:jc w:val="center"/>
            </w:pPr>
            <w:r>
              <w:t>f2</w:t>
            </w:r>
          </w:p>
        </w:tc>
        <w:tc>
          <w:tcPr>
            <w:tcW w:w="0" w:type="auto"/>
            <w:tcBorders>
              <w:left w:val="single" w:sz="14" w:space="0" w:color="000000"/>
              <w:bottom w:val="single" w:sz="2" w:space="0" w:color="000000"/>
            </w:tcBorders>
            <w:vAlign w:val="center"/>
          </w:tcPr>
          <w:p w14:paraId="41723E60" w14:textId="77777777" w:rsidR="002E2189" w:rsidRDefault="002E2189" w:rsidP="00BF7387">
            <w:pPr>
              <w:pStyle w:val="CUERPOTEXTOTABLA"/>
            </w:pPr>
            <w:r>
              <w:t>T2 Hormigón + Lana + Trasdosado Directo (VB)</w:t>
            </w:r>
          </w:p>
        </w:tc>
        <w:tc>
          <w:tcPr>
            <w:tcW w:w="0" w:type="auto"/>
            <w:tcBorders>
              <w:bottom w:val="single" w:sz="2" w:space="0" w:color="000000"/>
            </w:tcBorders>
            <w:noWrap/>
            <w:vAlign w:val="center"/>
          </w:tcPr>
          <w:p w14:paraId="56CFB97F" w14:textId="77777777" w:rsidR="002E2189" w:rsidRDefault="002E2189" w:rsidP="00BF7387">
            <w:pPr>
              <w:pStyle w:val="CUERPOTEXTOTABLA"/>
              <w:jc w:val="center"/>
            </w:pPr>
            <w:r>
              <w:t>507</w:t>
            </w:r>
          </w:p>
        </w:tc>
        <w:tc>
          <w:tcPr>
            <w:tcW w:w="0" w:type="auto"/>
            <w:tcBorders>
              <w:bottom w:val="single" w:sz="2" w:space="0" w:color="000000"/>
            </w:tcBorders>
            <w:noWrap/>
            <w:vAlign w:val="center"/>
          </w:tcPr>
          <w:p w14:paraId="7A0C280E" w14:textId="77777777" w:rsidR="002E2189" w:rsidRDefault="002E2189" w:rsidP="00BF7387">
            <w:pPr>
              <w:pStyle w:val="CUERPOTEXTOTABLA"/>
              <w:jc w:val="center"/>
            </w:pPr>
            <w:r>
              <w:t>60.2</w:t>
            </w:r>
          </w:p>
        </w:tc>
        <w:tc>
          <w:tcPr>
            <w:tcW w:w="0" w:type="auto"/>
            <w:tcBorders>
              <w:bottom w:val="single" w:sz="2" w:space="0" w:color="000000"/>
            </w:tcBorders>
            <w:vAlign w:val="center"/>
          </w:tcPr>
          <w:p w14:paraId="3F69A902"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53857862" w14:textId="77777777" w:rsidR="002E2189" w:rsidRDefault="002E2189" w:rsidP="00BF7387">
            <w:pPr>
              <w:pStyle w:val="CUERPOTEXTOTABLA"/>
              <w:jc w:val="center"/>
            </w:pPr>
            <w:r>
              <w:t>0</w:t>
            </w:r>
          </w:p>
        </w:tc>
        <w:tc>
          <w:tcPr>
            <w:tcW w:w="0" w:type="auto"/>
            <w:vMerge/>
            <w:tcBorders>
              <w:bottom w:val="single" w:sz="2" w:space="0" w:color="000000"/>
            </w:tcBorders>
          </w:tcPr>
          <w:p w14:paraId="42682C75" w14:textId="77777777" w:rsidR="002E2189" w:rsidRDefault="002E2189" w:rsidP="00BF7387"/>
        </w:tc>
        <w:tc>
          <w:tcPr>
            <w:tcW w:w="0" w:type="auto"/>
            <w:vMerge/>
            <w:tcBorders>
              <w:bottom w:val="single" w:sz="2" w:space="0" w:color="000000"/>
            </w:tcBorders>
          </w:tcPr>
          <w:p w14:paraId="317E4AB7" w14:textId="77777777" w:rsidR="002E2189" w:rsidRDefault="002E2189" w:rsidP="00BF7387"/>
        </w:tc>
        <w:tc>
          <w:tcPr>
            <w:tcW w:w="0" w:type="auto"/>
            <w:vMerge/>
            <w:tcBorders>
              <w:bottom w:val="single" w:sz="2" w:space="0" w:color="000000"/>
            </w:tcBorders>
          </w:tcPr>
          <w:p w14:paraId="55050986" w14:textId="77777777" w:rsidR="002E2189" w:rsidRDefault="002E2189" w:rsidP="00BF7387"/>
        </w:tc>
      </w:tr>
      <w:tr w:rsidR="002E2189" w14:paraId="75FE4FCD" w14:textId="77777777" w:rsidTr="00BF7387">
        <w:trPr>
          <w:cantSplit/>
        </w:trPr>
        <w:tc>
          <w:tcPr>
            <w:tcW w:w="0" w:type="auto"/>
            <w:tcBorders>
              <w:top w:val="single" w:sz="2" w:space="0" w:color="000000"/>
              <w:right w:val="single" w:sz="14" w:space="0" w:color="000000"/>
            </w:tcBorders>
            <w:noWrap/>
            <w:vAlign w:val="center"/>
          </w:tcPr>
          <w:p w14:paraId="09C7BE33" w14:textId="77777777" w:rsidR="002E2189" w:rsidRDefault="002E2189" w:rsidP="00BF7387">
            <w:pPr>
              <w:pStyle w:val="CUERPOTEXTOTABLA"/>
              <w:jc w:val="center"/>
            </w:pPr>
            <w:r>
              <w:t>F3</w:t>
            </w:r>
          </w:p>
        </w:tc>
        <w:tc>
          <w:tcPr>
            <w:tcW w:w="0" w:type="auto"/>
            <w:tcBorders>
              <w:top w:val="single" w:sz="2" w:space="0" w:color="000000"/>
              <w:left w:val="single" w:sz="14" w:space="0" w:color="000000"/>
            </w:tcBorders>
            <w:vAlign w:val="center"/>
          </w:tcPr>
          <w:p w14:paraId="4ED851DD" w14:textId="77777777" w:rsidR="002E2189" w:rsidRDefault="002E2189" w:rsidP="00BF7387">
            <w:pPr>
              <w:pStyle w:val="CUERPOTEXTOTABLA"/>
            </w:pPr>
            <w:r>
              <w:t>FORJADO SANITARIO ACABADO</w:t>
            </w:r>
          </w:p>
        </w:tc>
        <w:tc>
          <w:tcPr>
            <w:tcW w:w="0" w:type="auto"/>
            <w:tcBorders>
              <w:top w:val="single" w:sz="2" w:space="0" w:color="000000"/>
            </w:tcBorders>
            <w:noWrap/>
            <w:vAlign w:val="center"/>
          </w:tcPr>
          <w:p w14:paraId="5BC972FC" w14:textId="77777777" w:rsidR="002E2189" w:rsidRDefault="002E2189" w:rsidP="00BF7387">
            <w:pPr>
              <w:pStyle w:val="CUERPOTEXTOTABLA"/>
              <w:jc w:val="center"/>
            </w:pPr>
            <w:r>
              <w:t>502</w:t>
            </w:r>
          </w:p>
        </w:tc>
        <w:tc>
          <w:tcPr>
            <w:tcW w:w="0" w:type="auto"/>
            <w:tcBorders>
              <w:top w:val="single" w:sz="2" w:space="0" w:color="000000"/>
            </w:tcBorders>
            <w:noWrap/>
            <w:vAlign w:val="center"/>
          </w:tcPr>
          <w:p w14:paraId="5A4D165F" w14:textId="77777777" w:rsidR="002E2189" w:rsidRDefault="002E2189" w:rsidP="00BF7387">
            <w:pPr>
              <w:pStyle w:val="CUERPOTEXTOTABLA"/>
              <w:jc w:val="center"/>
            </w:pPr>
            <w:r>
              <w:t>60.1</w:t>
            </w:r>
          </w:p>
        </w:tc>
        <w:tc>
          <w:tcPr>
            <w:tcW w:w="0" w:type="auto"/>
            <w:tcBorders>
              <w:top w:val="single" w:sz="2" w:space="0" w:color="000000"/>
            </w:tcBorders>
            <w:vAlign w:val="center"/>
          </w:tcPr>
          <w:p w14:paraId="5A6018C5"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33A32ABD"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15AB6117" w14:textId="77777777" w:rsidR="002E2189" w:rsidRDefault="002E2189" w:rsidP="00BF7387">
            <w:pPr>
              <w:pStyle w:val="CUERPOTEXTOTABLA"/>
              <w:jc w:val="center"/>
            </w:pPr>
            <w:r>
              <w:t>4.8</w:t>
            </w:r>
          </w:p>
        </w:tc>
        <w:tc>
          <w:tcPr>
            <w:tcW w:w="0" w:type="auto"/>
            <w:vMerge w:val="restart"/>
            <w:tcBorders>
              <w:top w:val="single" w:sz="2" w:space="0" w:color="000000"/>
            </w:tcBorders>
            <w:noWrap/>
            <w:vAlign w:val="center"/>
          </w:tcPr>
          <w:p w14:paraId="6AB86D52" w14:textId="77777777" w:rsidR="002E2189" w:rsidRDefault="002E2189" w:rsidP="00BF7387">
            <w:pPr>
              <w:pStyle w:val="CUERPOTEXTOTABLA"/>
              <w:jc w:val="center"/>
            </w:pPr>
            <w:r>
              <w:t>14.4</w:t>
            </w:r>
          </w:p>
        </w:tc>
        <w:tc>
          <w:tcPr>
            <w:tcW w:w="0" w:type="auto"/>
            <w:vMerge w:val="restart"/>
            <w:tcBorders>
              <w:top w:val="single" w:sz="2" w:space="0" w:color="000000"/>
            </w:tcBorders>
            <w:noWrap/>
            <w:vAlign w:val="center"/>
          </w:tcPr>
          <w:p w14:paraId="4046C4F2" w14:textId="77777777" w:rsidR="002E2189" w:rsidRDefault="002E2189" w:rsidP="00BF7387">
            <w:pPr>
              <w:pStyle w:val="CUERPOTEXTOTABLA"/>
            </w:pPr>
            <w:r>
              <w:rPr>
                <w:noProof/>
              </w:rPr>
              <w:drawing>
                <wp:inline distT="0" distB="0" distL="0" distR="0" wp14:anchorId="71702B7A" wp14:editId="7740D563">
                  <wp:extent cx="360000" cy="360000"/>
                  <wp:effectExtent l="0" t="0" r="0" b="0"/>
                  <wp:docPr id="114"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78543EBE" w14:textId="77777777" w:rsidTr="00BF7387">
        <w:trPr>
          <w:cantSplit/>
        </w:trPr>
        <w:tc>
          <w:tcPr>
            <w:tcW w:w="0" w:type="auto"/>
            <w:tcBorders>
              <w:bottom w:val="single" w:sz="2" w:space="0" w:color="000000"/>
              <w:right w:val="single" w:sz="14" w:space="0" w:color="000000"/>
            </w:tcBorders>
            <w:noWrap/>
            <w:vAlign w:val="center"/>
          </w:tcPr>
          <w:p w14:paraId="38486E26" w14:textId="77777777" w:rsidR="002E2189" w:rsidRDefault="002E2189" w:rsidP="00BF7387">
            <w:pPr>
              <w:pStyle w:val="CUERPOTEXTOTABLA"/>
              <w:jc w:val="center"/>
            </w:pPr>
            <w:r>
              <w:t>f3</w:t>
            </w:r>
          </w:p>
        </w:tc>
        <w:tc>
          <w:tcPr>
            <w:tcW w:w="0" w:type="auto"/>
            <w:tcBorders>
              <w:left w:val="single" w:sz="14" w:space="0" w:color="000000"/>
              <w:bottom w:val="single" w:sz="2" w:space="0" w:color="000000"/>
            </w:tcBorders>
            <w:vAlign w:val="center"/>
          </w:tcPr>
          <w:p w14:paraId="4DB67940" w14:textId="77777777" w:rsidR="002E2189" w:rsidRDefault="002E2189" w:rsidP="00BF7387">
            <w:pPr>
              <w:pStyle w:val="CUERPOTEXTOTABLA"/>
            </w:pPr>
            <w:r>
              <w:t>FORJADO SANITARIO ACABADO</w:t>
            </w:r>
          </w:p>
        </w:tc>
        <w:tc>
          <w:tcPr>
            <w:tcW w:w="0" w:type="auto"/>
            <w:tcBorders>
              <w:bottom w:val="single" w:sz="2" w:space="0" w:color="000000"/>
            </w:tcBorders>
            <w:noWrap/>
            <w:vAlign w:val="center"/>
          </w:tcPr>
          <w:p w14:paraId="6C567718" w14:textId="77777777" w:rsidR="002E2189" w:rsidRDefault="002E2189" w:rsidP="00BF7387">
            <w:pPr>
              <w:pStyle w:val="CUERPOTEXTOTABLA"/>
              <w:jc w:val="center"/>
            </w:pPr>
            <w:r>
              <w:t>502</w:t>
            </w:r>
          </w:p>
        </w:tc>
        <w:tc>
          <w:tcPr>
            <w:tcW w:w="0" w:type="auto"/>
            <w:tcBorders>
              <w:bottom w:val="single" w:sz="2" w:space="0" w:color="000000"/>
            </w:tcBorders>
            <w:noWrap/>
            <w:vAlign w:val="center"/>
          </w:tcPr>
          <w:p w14:paraId="4C23D4AC" w14:textId="77777777" w:rsidR="002E2189" w:rsidRDefault="002E2189" w:rsidP="00BF7387">
            <w:pPr>
              <w:pStyle w:val="CUERPOTEXTOTABLA"/>
              <w:jc w:val="center"/>
            </w:pPr>
            <w:r>
              <w:t>60.1</w:t>
            </w:r>
          </w:p>
        </w:tc>
        <w:tc>
          <w:tcPr>
            <w:tcW w:w="0" w:type="auto"/>
            <w:tcBorders>
              <w:bottom w:val="single" w:sz="2" w:space="0" w:color="000000"/>
            </w:tcBorders>
            <w:vAlign w:val="center"/>
          </w:tcPr>
          <w:p w14:paraId="15A29531" w14:textId="77777777" w:rsidR="002E2189" w:rsidRDefault="002E2189" w:rsidP="00BF7387">
            <w:pPr>
              <w:pStyle w:val="CUERPOTEXTOTABLA"/>
            </w:pPr>
            <w:r>
              <w:t>Suelo flotante con lana mineral, de 40 mm de espesor. Solado de baldosas cerámicas colocadas con adhesivo</w:t>
            </w:r>
          </w:p>
        </w:tc>
        <w:tc>
          <w:tcPr>
            <w:tcW w:w="0" w:type="auto"/>
            <w:tcBorders>
              <w:bottom w:val="single" w:sz="2" w:space="0" w:color="000000"/>
            </w:tcBorders>
            <w:noWrap/>
            <w:vAlign w:val="center"/>
          </w:tcPr>
          <w:p w14:paraId="19422FF3" w14:textId="77777777" w:rsidR="002E2189" w:rsidRDefault="002E2189" w:rsidP="00BF7387">
            <w:pPr>
              <w:pStyle w:val="CUERPOTEXTOTABLA"/>
              <w:jc w:val="center"/>
            </w:pPr>
            <w:r>
              <w:t>0</w:t>
            </w:r>
          </w:p>
        </w:tc>
        <w:tc>
          <w:tcPr>
            <w:tcW w:w="0" w:type="auto"/>
            <w:vMerge/>
            <w:tcBorders>
              <w:bottom w:val="single" w:sz="2" w:space="0" w:color="000000"/>
            </w:tcBorders>
          </w:tcPr>
          <w:p w14:paraId="1B364B21" w14:textId="77777777" w:rsidR="002E2189" w:rsidRDefault="002E2189" w:rsidP="00BF7387"/>
        </w:tc>
        <w:tc>
          <w:tcPr>
            <w:tcW w:w="0" w:type="auto"/>
            <w:vMerge/>
            <w:tcBorders>
              <w:bottom w:val="single" w:sz="2" w:space="0" w:color="000000"/>
            </w:tcBorders>
          </w:tcPr>
          <w:p w14:paraId="0CED0044" w14:textId="77777777" w:rsidR="002E2189" w:rsidRDefault="002E2189" w:rsidP="00BF7387"/>
        </w:tc>
        <w:tc>
          <w:tcPr>
            <w:tcW w:w="0" w:type="auto"/>
            <w:vMerge/>
            <w:tcBorders>
              <w:bottom w:val="single" w:sz="2" w:space="0" w:color="000000"/>
            </w:tcBorders>
          </w:tcPr>
          <w:p w14:paraId="7B2FEAEB" w14:textId="77777777" w:rsidR="002E2189" w:rsidRDefault="002E2189" w:rsidP="00BF7387"/>
        </w:tc>
      </w:tr>
      <w:tr w:rsidR="002E2189" w14:paraId="1751545B" w14:textId="77777777" w:rsidTr="00BF7387">
        <w:trPr>
          <w:cantSplit/>
        </w:trPr>
        <w:tc>
          <w:tcPr>
            <w:tcW w:w="0" w:type="auto"/>
            <w:tcBorders>
              <w:top w:val="single" w:sz="2" w:space="0" w:color="000000"/>
              <w:right w:val="single" w:sz="14" w:space="0" w:color="000000"/>
            </w:tcBorders>
            <w:noWrap/>
            <w:vAlign w:val="center"/>
          </w:tcPr>
          <w:p w14:paraId="52F7E526" w14:textId="77777777" w:rsidR="002E2189" w:rsidRDefault="002E2189" w:rsidP="00BF7387">
            <w:pPr>
              <w:pStyle w:val="CUERPOTEXTOTABLA"/>
              <w:jc w:val="center"/>
            </w:pPr>
            <w:r>
              <w:t>F4</w:t>
            </w:r>
          </w:p>
        </w:tc>
        <w:tc>
          <w:tcPr>
            <w:tcW w:w="0" w:type="auto"/>
            <w:tcBorders>
              <w:top w:val="single" w:sz="2" w:space="0" w:color="000000"/>
              <w:left w:val="single" w:sz="14" w:space="0" w:color="000000"/>
            </w:tcBorders>
            <w:vAlign w:val="center"/>
          </w:tcPr>
          <w:p w14:paraId="0B1ED2D3" w14:textId="77777777" w:rsidR="002E2189" w:rsidRDefault="002E2189" w:rsidP="00BF7387">
            <w:pPr>
              <w:pStyle w:val="CUERPOTEXTOTABLA"/>
            </w:pPr>
            <w:r>
              <w:t>FORJADO CON AISLAMIENTO RUIDO</w:t>
            </w:r>
          </w:p>
        </w:tc>
        <w:tc>
          <w:tcPr>
            <w:tcW w:w="0" w:type="auto"/>
            <w:tcBorders>
              <w:top w:val="single" w:sz="2" w:space="0" w:color="000000"/>
            </w:tcBorders>
            <w:noWrap/>
            <w:vAlign w:val="center"/>
          </w:tcPr>
          <w:p w14:paraId="388AB155"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3BC1EB10" w14:textId="77777777" w:rsidR="002E2189" w:rsidRDefault="002E2189" w:rsidP="00BF7387">
            <w:pPr>
              <w:pStyle w:val="CUERPOTEXTOTABLA"/>
              <w:jc w:val="center"/>
            </w:pPr>
            <w:r>
              <w:t>65.0</w:t>
            </w:r>
          </w:p>
        </w:tc>
        <w:tc>
          <w:tcPr>
            <w:tcW w:w="0" w:type="auto"/>
            <w:tcBorders>
              <w:top w:val="single" w:sz="2" w:space="0" w:color="000000"/>
            </w:tcBorders>
            <w:vAlign w:val="center"/>
          </w:tcPr>
          <w:p w14:paraId="19638ED8"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1B6BB9A1"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EBD2211" w14:textId="77777777" w:rsidR="002E2189" w:rsidRDefault="002E2189" w:rsidP="00BF7387">
            <w:pPr>
              <w:pStyle w:val="CUERPOTEXTOTABLA"/>
              <w:jc w:val="center"/>
            </w:pPr>
            <w:r>
              <w:t>3.9</w:t>
            </w:r>
          </w:p>
        </w:tc>
        <w:tc>
          <w:tcPr>
            <w:tcW w:w="0" w:type="auto"/>
            <w:vMerge w:val="restart"/>
            <w:tcBorders>
              <w:top w:val="single" w:sz="2" w:space="0" w:color="000000"/>
            </w:tcBorders>
            <w:noWrap/>
            <w:vAlign w:val="center"/>
          </w:tcPr>
          <w:p w14:paraId="08D0B215" w14:textId="77777777" w:rsidR="002E2189" w:rsidRDefault="002E2189" w:rsidP="00BF7387">
            <w:pPr>
              <w:pStyle w:val="CUERPOTEXTOTABLA"/>
              <w:jc w:val="center"/>
            </w:pPr>
            <w:r>
              <w:t>14.4</w:t>
            </w:r>
          </w:p>
        </w:tc>
        <w:tc>
          <w:tcPr>
            <w:tcW w:w="0" w:type="auto"/>
            <w:vMerge w:val="restart"/>
            <w:tcBorders>
              <w:top w:val="single" w:sz="2" w:space="0" w:color="000000"/>
            </w:tcBorders>
            <w:noWrap/>
            <w:vAlign w:val="center"/>
          </w:tcPr>
          <w:p w14:paraId="494C832E" w14:textId="77777777" w:rsidR="002E2189" w:rsidRDefault="002E2189" w:rsidP="00BF7387">
            <w:pPr>
              <w:pStyle w:val="CUERPOTEXTOTABLA"/>
            </w:pPr>
            <w:r>
              <w:rPr>
                <w:noProof/>
              </w:rPr>
              <w:drawing>
                <wp:inline distT="0" distB="0" distL="0" distR="0" wp14:anchorId="0D4730BA" wp14:editId="7F25097D">
                  <wp:extent cx="360000" cy="360000"/>
                  <wp:effectExtent l="0" t="0" r="0" b="0"/>
                  <wp:docPr id="115"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2E2189" w14:paraId="44B6A892" w14:textId="77777777" w:rsidTr="00BF7387">
        <w:trPr>
          <w:cantSplit/>
        </w:trPr>
        <w:tc>
          <w:tcPr>
            <w:tcW w:w="0" w:type="auto"/>
            <w:tcBorders>
              <w:right w:val="single" w:sz="14" w:space="0" w:color="000000"/>
            </w:tcBorders>
            <w:noWrap/>
            <w:vAlign w:val="center"/>
          </w:tcPr>
          <w:p w14:paraId="261DD5F7" w14:textId="77777777" w:rsidR="002E2189" w:rsidRDefault="002E2189" w:rsidP="00BF7387">
            <w:pPr>
              <w:pStyle w:val="CUERPOTEXTOTABLA"/>
              <w:jc w:val="center"/>
            </w:pPr>
            <w:r>
              <w:t>f4</w:t>
            </w:r>
          </w:p>
        </w:tc>
        <w:tc>
          <w:tcPr>
            <w:tcW w:w="0" w:type="auto"/>
            <w:tcBorders>
              <w:left w:val="single" w:sz="14" w:space="0" w:color="000000"/>
            </w:tcBorders>
            <w:vAlign w:val="center"/>
          </w:tcPr>
          <w:p w14:paraId="61A63354" w14:textId="77777777" w:rsidR="002E2189" w:rsidRDefault="002E2189" w:rsidP="00BF7387">
            <w:pPr>
              <w:pStyle w:val="CUERPOTEXTOTABLA"/>
            </w:pPr>
            <w:r>
              <w:t>FORJADO CON AISLAMIENTO RUIDO</w:t>
            </w:r>
          </w:p>
        </w:tc>
        <w:tc>
          <w:tcPr>
            <w:tcW w:w="0" w:type="auto"/>
            <w:noWrap/>
            <w:vAlign w:val="center"/>
          </w:tcPr>
          <w:p w14:paraId="400C0C1C" w14:textId="77777777" w:rsidR="002E2189" w:rsidRDefault="002E2189" w:rsidP="00BF7387">
            <w:pPr>
              <w:pStyle w:val="CUERPOTEXTOTABLA"/>
              <w:jc w:val="center"/>
            </w:pPr>
            <w:r>
              <w:t>683</w:t>
            </w:r>
          </w:p>
        </w:tc>
        <w:tc>
          <w:tcPr>
            <w:tcW w:w="0" w:type="auto"/>
            <w:noWrap/>
            <w:vAlign w:val="center"/>
          </w:tcPr>
          <w:p w14:paraId="29396BE9" w14:textId="77777777" w:rsidR="002E2189" w:rsidRDefault="002E2189" w:rsidP="00BF7387">
            <w:pPr>
              <w:pStyle w:val="CUERPOTEXTOTABLA"/>
              <w:jc w:val="center"/>
            </w:pPr>
            <w:r>
              <w:t>65.0</w:t>
            </w:r>
          </w:p>
        </w:tc>
        <w:tc>
          <w:tcPr>
            <w:tcW w:w="0" w:type="auto"/>
            <w:vAlign w:val="center"/>
          </w:tcPr>
          <w:p w14:paraId="1AED860A" w14:textId="77777777" w:rsidR="002E2189" w:rsidRDefault="002E2189" w:rsidP="00BF7387">
            <w:pPr>
              <w:pStyle w:val="CUERPOTEXTOTABLA"/>
            </w:pPr>
            <w:r>
              <w:t>Falso techo Fibra Mineral</w:t>
            </w:r>
          </w:p>
        </w:tc>
        <w:tc>
          <w:tcPr>
            <w:tcW w:w="0" w:type="auto"/>
            <w:noWrap/>
            <w:vAlign w:val="center"/>
          </w:tcPr>
          <w:p w14:paraId="253BF08C" w14:textId="77777777" w:rsidR="002E2189" w:rsidRDefault="002E2189" w:rsidP="00BF7387">
            <w:pPr>
              <w:pStyle w:val="CUERPOTEXTOTABLA"/>
              <w:jc w:val="center"/>
            </w:pPr>
            <w:r>
              <w:t>0</w:t>
            </w:r>
          </w:p>
        </w:tc>
        <w:tc>
          <w:tcPr>
            <w:tcW w:w="0" w:type="auto"/>
            <w:vMerge/>
          </w:tcPr>
          <w:p w14:paraId="0787E635" w14:textId="77777777" w:rsidR="002E2189" w:rsidRDefault="002E2189" w:rsidP="00BF7387"/>
        </w:tc>
        <w:tc>
          <w:tcPr>
            <w:tcW w:w="0" w:type="auto"/>
            <w:vMerge/>
          </w:tcPr>
          <w:p w14:paraId="03972D57" w14:textId="77777777" w:rsidR="002E2189" w:rsidRDefault="002E2189" w:rsidP="00BF7387"/>
        </w:tc>
        <w:tc>
          <w:tcPr>
            <w:tcW w:w="0" w:type="auto"/>
            <w:vMerge/>
          </w:tcPr>
          <w:p w14:paraId="59B30AEA" w14:textId="77777777" w:rsidR="002E2189" w:rsidRDefault="002E2189" w:rsidP="00BF7387"/>
        </w:tc>
      </w:tr>
    </w:tbl>
    <w:p w14:paraId="2E6DC2A8" w14:textId="77777777" w:rsidR="002E2189" w:rsidRDefault="002E2189" w:rsidP="00BF7387">
      <w:pPr>
        <w:spacing w:line="2" w:lineRule="auto"/>
      </w:pPr>
    </w:p>
    <w:p w14:paraId="43D163CC"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01FE163" w14:textId="77777777" w:rsidTr="00BF7387">
        <w:trPr>
          <w:cantSplit/>
        </w:trPr>
        <w:tc>
          <w:tcPr>
            <w:tcW w:w="0" w:type="auto"/>
            <w:tcBorders>
              <w:bottom w:val="single" w:sz="14" w:space="0" w:color="FFCC00"/>
            </w:tcBorders>
            <w:vAlign w:val="center"/>
          </w:tcPr>
          <w:p w14:paraId="52EE6EDC" w14:textId="77777777" w:rsidR="002E2189" w:rsidRDefault="002E2189" w:rsidP="00BF7387">
            <w:pPr>
              <w:pStyle w:val="CUERPOTEXTOTABLA"/>
              <w:rPr>
                <w:b/>
              </w:rPr>
            </w:pPr>
            <w:r>
              <w:rPr>
                <w:b/>
              </w:rPr>
              <w:t>Cálculo de aislamiento acústico a ruido aéreo entre recintos interiores:</w:t>
            </w:r>
          </w:p>
        </w:tc>
      </w:tr>
    </w:tbl>
    <w:p w14:paraId="02166949" w14:textId="77777777" w:rsidR="002E2189" w:rsidRDefault="002E2189" w:rsidP="00BF7387">
      <w:pPr>
        <w:spacing w:line="2" w:lineRule="auto"/>
      </w:pPr>
    </w:p>
    <w:p w14:paraId="30D1D296" w14:textId="77777777" w:rsidR="002E2189" w:rsidRDefault="002E2189" w:rsidP="00BF7387">
      <w:pPr>
        <w:pStyle w:val="CUERPOTEXTO"/>
        <w:keepNext/>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065A919" w14:textId="77777777" w:rsidTr="00BF7387">
        <w:trPr>
          <w:cantSplit/>
        </w:trPr>
        <w:tc>
          <w:tcPr>
            <w:tcW w:w="0" w:type="auto"/>
            <w:tcBorders>
              <w:bottom w:val="single" w:sz="14" w:space="0" w:color="EFEFEF"/>
            </w:tcBorders>
            <w:vAlign w:val="center"/>
          </w:tcPr>
          <w:p w14:paraId="7C889FC1" w14:textId="77777777" w:rsidR="002E2189" w:rsidRDefault="002E2189" w:rsidP="00BF7387">
            <w:pPr>
              <w:pStyle w:val="CUERPOTEXTOTABLA"/>
              <w:rPr>
                <w:b/>
              </w:rPr>
            </w:pPr>
            <w:r>
              <w:rPr>
                <w:b/>
              </w:rPr>
              <w:t>Contribución directa, R</w:t>
            </w:r>
            <w:r>
              <w:rPr>
                <w:b/>
                <w:vertAlign w:val="subscript"/>
              </w:rPr>
              <w:t>Dd,A</w:t>
            </w:r>
            <w:r>
              <w:rPr>
                <w:b/>
              </w:rPr>
              <w:t>:</w:t>
            </w:r>
          </w:p>
        </w:tc>
      </w:tr>
    </w:tbl>
    <w:p w14:paraId="7714F2D4" w14:textId="77777777" w:rsidR="002E2189" w:rsidRDefault="002E2189" w:rsidP="00BF7387">
      <w:pPr>
        <w:spacing w:line="2" w:lineRule="auto"/>
      </w:pPr>
    </w:p>
    <w:p w14:paraId="79B4AB8B"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76"/>
        <w:gridCol w:w="568"/>
        <w:gridCol w:w="568"/>
        <w:gridCol w:w="568"/>
        <w:gridCol w:w="446"/>
        <w:gridCol w:w="568"/>
        <w:gridCol w:w="1291"/>
      </w:tblGrid>
      <w:tr w:rsidR="002E2189" w14:paraId="40ABDB9C" w14:textId="77777777" w:rsidTr="00BF7387">
        <w:trPr>
          <w:cantSplit/>
        </w:trPr>
        <w:tc>
          <w:tcPr>
            <w:tcW w:w="0" w:type="auto"/>
            <w:vMerge w:val="restart"/>
            <w:vAlign w:val="center"/>
          </w:tcPr>
          <w:p w14:paraId="2325EF81" w14:textId="77777777" w:rsidR="002E2189" w:rsidRDefault="002E2189" w:rsidP="00BF7387">
            <w:pPr>
              <w:pStyle w:val="CUERPOTEXTOTABLA"/>
            </w:pPr>
            <w:r>
              <w:t>Elemento separador</w:t>
            </w:r>
          </w:p>
        </w:tc>
        <w:tc>
          <w:tcPr>
            <w:tcW w:w="0" w:type="auto"/>
            <w:noWrap/>
            <w:vAlign w:val="center"/>
          </w:tcPr>
          <w:p w14:paraId="0161F305" w14:textId="77777777" w:rsidR="002E2189" w:rsidRDefault="002E2189" w:rsidP="00BF7387">
            <w:pPr>
              <w:pStyle w:val="CUERPOTEXTOTABLA"/>
              <w:jc w:val="center"/>
            </w:pPr>
            <w:r>
              <w:t>R</w:t>
            </w:r>
            <w:r>
              <w:rPr>
                <w:vertAlign w:val="subscript"/>
              </w:rPr>
              <w:t>D,A</w:t>
            </w:r>
          </w:p>
        </w:tc>
        <w:tc>
          <w:tcPr>
            <w:tcW w:w="0" w:type="auto"/>
            <w:noWrap/>
            <w:vAlign w:val="center"/>
          </w:tcPr>
          <w:p w14:paraId="25B4C16A"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226CB4A3"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3F5A87E0" w14:textId="77777777" w:rsidR="002E2189" w:rsidRDefault="002E2189" w:rsidP="00BF7387">
            <w:pPr>
              <w:pStyle w:val="CUERPOTEXTOTABLA"/>
              <w:jc w:val="center"/>
            </w:pPr>
            <w:r>
              <w:t>S</w:t>
            </w:r>
            <w:r>
              <w:rPr>
                <w:vertAlign w:val="subscript"/>
              </w:rPr>
              <w:t>S</w:t>
            </w:r>
          </w:p>
        </w:tc>
        <w:tc>
          <w:tcPr>
            <w:tcW w:w="0" w:type="auto"/>
            <w:noWrap/>
            <w:vAlign w:val="center"/>
          </w:tcPr>
          <w:p w14:paraId="0F1B767B" w14:textId="77777777" w:rsidR="002E2189" w:rsidRDefault="002E2189" w:rsidP="00BF7387">
            <w:pPr>
              <w:pStyle w:val="CUERPOTEXTOTABLA"/>
              <w:jc w:val="center"/>
            </w:pPr>
            <w:r>
              <w:t>R</w:t>
            </w:r>
            <w:r>
              <w:rPr>
                <w:vertAlign w:val="subscript"/>
              </w:rPr>
              <w:t>Dd,A</w:t>
            </w:r>
          </w:p>
        </w:tc>
        <w:tc>
          <w:tcPr>
            <w:tcW w:w="0" w:type="auto"/>
            <w:vMerge w:val="restart"/>
            <w:noWrap/>
            <w:vAlign w:val="center"/>
          </w:tcPr>
          <w:p w14:paraId="2B9CFD3D" w14:textId="77777777" w:rsidR="002E2189" w:rsidRDefault="002E2189" w:rsidP="00BF7387">
            <w:pPr>
              <w:pStyle w:val="CUERPOTEXTOTABLA"/>
              <w:jc w:val="center"/>
            </w:pPr>
            <w:r>
              <w:rPr>
                <w:rFonts w:ascii="Symbol" w:hAnsi="Symbol" w:cs="Symbol"/>
                <w:sz w:val="18"/>
              </w:rPr>
              <w:t></w:t>
            </w:r>
            <w:r>
              <w:rPr>
                <w:vertAlign w:val="subscript"/>
              </w:rPr>
              <w:t>Dd</w:t>
            </w:r>
          </w:p>
        </w:tc>
      </w:tr>
      <w:tr w:rsidR="002E2189" w14:paraId="7CE97A06" w14:textId="77777777" w:rsidTr="00BF7387">
        <w:trPr>
          <w:cantSplit/>
        </w:trPr>
        <w:tc>
          <w:tcPr>
            <w:tcW w:w="0" w:type="auto"/>
            <w:vMerge/>
            <w:tcBorders>
              <w:bottom w:val="single" w:sz="14" w:space="0" w:color="000000"/>
            </w:tcBorders>
          </w:tcPr>
          <w:p w14:paraId="1C14D055" w14:textId="77777777" w:rsidR="002E2189" w:rsidRDefault="002E2189" w:rsidP="00BF7387"/>
        </w:tc>
        <w:tc>
          <w:tcPr>
            <w:tcW w:w="0" w:type="auto"/>
            <w:tcBorders>
              <w:bottom w:val="single" w:sz="14" w:space="0" w:color="000000"/>
            </w:tcBorders>
            <w:noWrap/>
            <w:vAlign w:val="center"/>
          </w:tcPr>
          <w:p w14:paraId="65890C7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5B11FC7"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71D059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F6D1639"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16FA7FC5" w14:textId="77777777" w:rsidR="002E2189" w:rsidRDefault="002E2189" w:rsidP="00BF7387">
            <w:pPr>
              <w:pStyle w:val="CUERPOTEXTOTABLA"/>
              <w:jc w:val="center"/>
            </w:pPr>
            <w:r>
              <w:t>(dBA)</w:t>
            </w:r>
          </w:p>
        </w:tc>
        <w:tc>
          <w:tcPr>
            <w:tcW w:w="0" w:type="auto"/>
            <w:vMerge/>
            <w:tcBorders>
              <w:bottom w:val="single" w:sz="14" w:space="0" w:color="000000"/>
            </w:tcBorders>
          </w:tcPr>
          <w:p w14:paraId="2304742C" w14:textId="77777777" w:rsidR="002E2189" w:rsidRDefault="002E2189" w:rsidP="00BF7387"/>
        </w:tc>
      </w:tr>
      <w:tr w:rsidR="002E2189" w14:paraId="706C6E05" w14:textId="77777777" w:rsidTr="00BF7387">
        <w:trPr>
          <w:cantSplit/>
        </w:trPr>
        <w:tc>
          <w:tcPr>
            <w:tcW w:w="0" w:type="auto"/>
            <w:tcBorders>
              <w:top w:val="single" w:sz="14" w:space="0" w:color="000000"/>
            </w:tcBorders>
            <w:vAlign w:val="center"/>
          </w:tcPr>
          <w:p w14:paraId="23FB214E"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7439812E"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5D1DA55D"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555DD11A"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0B2BB701" w14:textId="77777777" w:rsidR="002E2189" w:rsidRDefault="002E2189" w:rsidP="00BF7387">
            <w:pPr>
              <w:pStyle w:val="CUERPOTEXTOTABLA"/>
              <w:jc w:val="center"/>
            </w:pPr>
            <w:r>
              <w:t>14.4</w:t>
            </w:r>
          </w:p>
        </w:tc>
        <w:tc>
          <w:tcPr>
            <w:tcW w:w="0" w:type="auto"/>
            <w:tcBorders>
              <w:top w:val="single" w:sz="14" w:space="0" w:color="000000"/>
              <w:bottom w:val="single" w:sz="14" w:space="0" w:color="000000"/>
            </w:tcBorders>
            <w:noWrap/>
            <w:vAlign w:val="center"/>
          </w:tcPr>
          <w:p w14:paraId="27184BB3" w14:textId="77777777" w:rsidR="002E2189" w:rsidRDefault="002E2189" w:rsidP="00BF7387">
            <w:pPr>
              <w:pStyle w:val="CUERPOTEXTOTABLA"/>
              <w:jc w:val="center"/>
            </w:pPr>
            <w:r>
              <w:t>67.0</w:t>
            </w:r>
          </w:p>
        </w:tc>
        <w:tc>
          <w:tcPr>
            <w:tcW w:w="0" w:type="auto"/>
            <w:tcBorders>
              <w:top w:val="single" w:sz="14" w:space="0" w:color="000000"/>
              <w:bottom w:val="single" w:sz="14" w:space="0" w:color="000000"/>
            </w:tcBorders>
            <w:noWrap/>
            <w:vAlign w:val="center"/>
          </w:tcPr>
          <w:p w14:paraId="6A1CDD8E" w14:textId="77777777" w:rsidR="002E2189" w:rsidRDefault="002E2189" w:rsidP="00BF7387">
            <w:pPr>
              <w:pStyle w:val="CUERPOTEXTOTABLA"/>
              <w:jc w:val="right"/>
            </w:pPr>
            <w:r>
              <w:t>1.99526e-007</w:t>
            </w:r>
          </w:p>
        </w:tc>
      </w:tr>
      <w:tr w:rsidR="002E2189" w14:paraId="5E7E422D" w14:textId="77777777" w:rsidTr="00BF7387">
        <w:trPr>
          <w:cantSplit/>
        </w:trPr>
        <w:tc>
          <w:tcPr>
            <w:tcW w:w="0" w:type="auto"/>
            <w:gridSpan w:val="5"/>
            <w:noWrap/>
            <w:vAlign w:val="center"/>
          </w:tcPr>
          <w:p w14:paraId="0AC5A311"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5B0D705B" w14:textId="77777777" w:rsidR="002E2189" w:rsidRDefault="002E2189" w:rsidP="00BF7387">
            <w:pPr>
              <w:pStyle w:val="CUERPOTEXTOTABLA"/>
              <w:jc w:val="center"/>
              <w:rPr>
                <w:b/>
              </w:rPr>
            </w:pPr>
            <w:r>
              <w:rPr>
                <w:b/>
              </w:rPr>
              <w:t>67.0</w:t>
            </w:r>
          </w:p>
        </w:tc>
        <w:tc>
          <w:tcPr>
            <w:tcW w:w="0" w:type="auto"/>
            <w:tcBorders>
              <w:top w:val="single" w:sz="14" w:space="0" w:color="000000"/>
            </w:tcBorders>
            <w:noWrap/>
            <w:vAlign w:val="center"/>
          </w:tcPr>
          <w:p w14:paraId="2D9C4134" w14:textId="77777777" w:rsidR="002E2189" w:rsidRDefault="002E2189" w:rsidP="00BF7387">
            <w:pPr>
              <w:pStyle w:val="CUERPOTEXTOTABLA"/>
              <w:jc w:val="right"/>
            </w:pPr>
            <w:r>
              <w:t>1.99526e-007</w:t>
            </w:r>
          </w:p>
        </w:tc>
      </w:tr>
    </w:tbl>
    <w:p w14:paraId="2CBDB3D5" w14:textId="77777777" w:rsidR="002E2189" w:rsidRDefault="002E2189" w:rsidP="00BF7387">
      <w:pPr>
        <w:spacing w:line="2" w:lineRule="auto"/>
      </w:pPr>
    </w:p>
    <w:p w14:paraId="04A8B30C"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67F4194" w14:textId="77777777" w:rsidTr="00BF7387">
        <w:trPr>
          <w:cantSplit/>
        </w:trPr>
        <w:tc>
          <w:tcPr>
            <w:tcW w:w="0" w:type="auto"/>
            <w:tcBorders>
              <w:bottom w:val="single" w:sz="14" w:space="0" w:color="EFEFEF"/>
            </w:tcBorders>
            <w:vAlign w:val="center"/>
          </w:tcPr>
          <w:p w14:paraId="56E97D78" w14:textId="77777777" w:rsidR="002E2189" w:rsidRDefault="002E2189" w:rsidP="00BF7387">
            <w:pPr>
              <w:pStyle w:val="CUERPOTEXTOTABLA"/>
              <w:rPr>
                <w:b/>
              </w:rPr>
            </w:pPr>
            <w:r>
              <w:rPr>
                <w:b/>
              </w:rPr>
              <w:t>Contribución de Flanco a flanco, R</w:t>
            </w:r>
            <w:r>
              <w:rPr>
                <w:b/>
                <w:vertAlign w:val="subscript"/>
              </w:rPr>
              <w:t>Ff,A</w:t>
            </w:r>
            <w:r>
              <w:rPr>
                <w:b/>
              </w:rPr>
              <w:t>:</w:t>
            </w:r>
          </w:p>
        </w:tc>
      </w:tr>
    </w:tbl>
    <w:p w14:paraId="6B03B490" w14:textId="77777777" w:rsidR="002E2189" w:rsidRDefault="002E2189" w:rsidP="00BF7387">
      <w:pPr>
        <w:spacing w:line="2" w:lineRule="auto"/>
      </w:pPr>
    </w:p>
    <w:p w14:paraId="0832E470"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79"/>
        <w:gridCol w:w="356"/>
        <w:gridCol w:w="446"/>
        <w:gridCol w:w="568"/>
        <w:gridCol w:w="1291"/>
      </w:tblGrid>
      <w:tr w:rsidR="002E2189" w14:paraId="1AFFE3F7" w14:textId="77777777" w:rsidTr="00BF7387">
        <w:trPr>
          <w:cantSplit/>
        </w:trPr>
        <w:tc>
          <w:tcPr>
            <w:tcW w:w="0" w:type="auto"/>
            <w:vMerge w:val="restart"/>
            <w:noWrap/>
            <w:vAlign w:val="center"/>
          </w:tcPr>
          <w:p w14:paraId="2372545C" w14:textId="77777777" w:rsidR="002E2189" w:rsidRDefault="002E2189" w:rsidP="00BF7387">
            <w:pPr>
              <w:pStyle w:val="CUERPOTEXTOTABLA"/>
              <w:jc w:val="center"/>
            </w:pPr>
            <w:r>
              <w:t>Flanco</w:t>
            </w:r>
          </w:p>
        </w:tc>
        <w:tc>
          <w:tcPr>
            <w:tcW w:w="0" w:type="auto"/>
            <w:noWrap/>
            <w:vAlign w:val="center"/>
          </w:tcPr>
          <w:p w14:paraId="741B25AF" w14:textId="77777777" w:rsidR="002E2189" w:rsidRDefault="002E2189" w:rsidP="00BF7387">
            <w:pPr>
              <w:pStyle w:val="CUERPOTEXTOTABLA"/>
              <w:jc w:val="center"/>
            </w:pPr>
            <w:r>
              <w:t>R</w:t>
            </w:r>
            <w:r>
              <w:rPr>
                <w:vertAlign w:val="subscript"/>
              </w:rPr>
              <w:t>F,A</w:t>
            </w:r>
          </w:p>
        </w:tc>
        <w:tc>
          <w:tcPr>
            <w:tcW w:w="0" w:type="auto"/>
            <w:noWrap/>
            <w:vAlign w:val="center"/>
          </w:tcPr>
          <w:p w14:paraId="5081A9BA" w14:textId="77777777" w:rsidR="002E2189" w:rsidRDefault="002E2189" w:rsidP="00BF7387">
            <w:pPr>
              <w:pStyle w:val="CUERPOTEXTOTABLA"/>
              <w:jc w:val="center"/>
            </w:pPr>
            <w:r>
              <w:t>R</w:t>
            </w:r>
            <w:r>
              <w:rPr>
                <w:vertAlign w:val="subscript"/>
              </w:rPr>
              <w:t>f,A</w:t>
            </w:r>
          </w:p>
        </w:tc>
        <w:tc>
          <w:tcPr>
            <w:tcW w:w="0" w:type="auto"/>
            <w:noWrap/>
            <w:vAlign w:val="center"/>
          </w:tcPr>
          <w:p w14:paraId="195927DA" w14:textId="77777777" w:rsidR="002E2189" w:rsidRDefault="002E2189" w:rsidP="00BF7387">
            <w:pPr>
              <w:pStyle w:val="CUERPOTEXTOTABLA"/>
              <w:jc w:val="center"/>
            </w:pPr>
            <w:r>
              <w:rPr>
                <w:rFonts w:ascii="Symbol" w:hAnsi="Symbol" w:cs="Symbol"/>
                <w:sz w:val="18"/>
              </w:rPr>
              <w:t></w:t>
            </w:r>
            <w:r>
              <w:t>R</w:t>
            </w:r>
            <w:r>
              <w:rPr>
                <w:vertAlign w:val="subscript"/>
              </w:rPr>
              <w:t>Ff,A</w:t>
            </w:r>
          </w:p>
        </w:tc>
        <w:tc>
          <w:tcPr>
            <w:tcW w:w="0" w:type="auto"/>
            <w:noWrap/>
            <w:vAlign w:val="center"/>
          </w:tcPr>
          <w:p w14:paraId="0C5AA386" w14:textId="77777777" w:rsidR="002E2189" w:rsidRDefault="002E2189" w:rsidP="00BF7387">
            <w:pPr>
              <w:pStyle w:val="CUERPOTEXTOTABLA"/>
              <w:jc w:val="center"/>
            </w:pPr>
            <w:r>
              <w:t>K</w:t>
            </w:r>
            <w:r>
              <w:rPr>
                <w:vertAlign w:val="subscript"/>
              </w:rPr>
              <w:t>Ff</w:t>
            </w:r>
          </w:p>
        </w:tc>
        <w:tc>
          <w:tcPr>
            <w:tcW w:w="0" w:type="auto"/>
            <w:noWrap/>
            <w:vAlign w:val="center"/>
          </w:tcPr>
          <w:p w14:paraId="0C40108B" w14:textId="77777777" w:rsidR="002E2189" w:rsidRDefault="002E2189" w:rsidP="00BF7387">
            <w:pPr>
              <w:pStyle w:val="CUERPOTEXTOTABLA"/>
              <w:jc w:val="center"/>
            </w:pPr>
            <w:r>
              <w:t>L</w:t>
            </w:r>
            <w:r>
              <w:rPr>
                <w:vertAlign w:val="subscript"/>
              </w:rPr>
              <w:t>f</w:t>
            </w:r>
          </w:p>
        </w:tc>
        <w:tc>
          <w:tcPr>
            <w:tcW w:w="0" w:type="auto"/>
            <w:noWrap/>
            <w:vAlign w:val="center"/>
          </w:tcPr>
          <w:p w14:paraId="10C75534" w14:textId="77777777" w:rsidR="002E2189" w:rsidRDefault="002E2189" w:rsidP="00BF7387">
            <w:pPr>
              <w:pStyle w:val="CUERPOTEXTOTABLA"/>
              <w:jc w:val="center"/>
            </w:pPr>
            <w:r>
              <w:t>S</w:t>
            </w:r>
            <w:r>
              <w:rPr>
                <w:vertAlign w:val="subscript"/>
              </w:rPr>
              <w:t>i</w:t>
            </w:r>
          </w:p>
        </w:tc>
        <w:tc>
          <w:tcPr>
            <w:tcW w:w="0" w:type="auto"/>
            <w:noWrap/>
            <w:vAlign w:val="center"/>
          </w:tcPr>
          <w:p w14:paraId="4A1C61EA" w14:textId="77777777" w:rsidR="002E2189" w:rsidRDefault="002E2189" w:rsidP="00BF7387">
            <w:pPr>
              <w:pStyle w:val="CUERPOTEXTOTABLA"/>
              <w:jc w:val="center"/>
            </w:pPr>
            <w:r>
              <w:t>R</w:t>
            </w:r>
            <w:r>
              <w:rPr>
                <w:vertAlign w:val="subscript"/>
              </w:rPr>
              <w:t>Ff,A</w:t>
            </w:r>
          </w:p>
        </w:tc>
        <w:tc>
          <w:tcPr>
            <w:tcW w:w="0" w:type="auto"/>
            <w:vMerge w:val="restart"/>
            <w:noWrap/>
            <w:vAlign w:val="center"/>
          </w:tcPr>
          <w:p w14:paraId="3DE5266C"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Ff</w:t>
            </w:r>
          </w:p>
        </w:tc>
      </w:tr>
      <w:tr w:rsidR="002E2189" w14:paraId="678157AF" w14:textId="77777777" w:rsidTr="00BF7387">
        <w:trPr>
          <w:cantSplit/>
        </w:trPr>
        <w:tc>
          <w:tcPr>
            <w:tcW w:w="0" w:type="auto"/>
            <w:vMerge/>
          </w:tcPr>
          <w:p w14:paraId="65D92F54" w14:textId="77777777" w:rsidR="002E2189" w:rsidRDefault="002E2189" w:rsidP="00BF7387"/>
        </w:tc>
        <w:tc>
          <w:tcPr>
            <w:tcW w:w="0" w:type="auto"/>
            <w:tcBorders>
              <w:bottom w:val="single" w:sz="14" w:space="0" w:color="000000"/>
            </w:tcBorders>
            <w:noWrap/>
            <w:vAlign w:val="center"/>
          </w:tcPr>
          <w:p w14:paraId="57F996FC"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D2229D9"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2AC3DA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4C6F980"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405E93AB"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0753DDBE"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376E749A" w14:textId="77777777" w:rsidR="002E2189" w:rsidRDefault="002E2189" w:rsidP="00BF7387">
            <w:pPr>
              <w:pStyle w:val="CUERPOTEXTOTABLA"/>
              <w:jc w:val="center"/>
            </w:pPr>
            <w:r>
              <w:t>(dBA)</w:t>
            </w:r>
          </w:p>
        </w:tc>
        <w:tc>
          <w:tcPr>
            <w:tcW w:w="0" w:type="auto"/>
            <w:vMerge/>
            <w:tcBorders>
              <w:bottom w:val="single" w:sz="14" w:space="0" w:color="000000"/>
            </w:tcBorders>
          </w:tcPr>
          <w:p w14:paraId="237C02BA" w14:textId="77777777" w:rsidR="002E2189" w:rsidRDefault="002E2189" w:rsidP="00BF7387"/>
        </w:tc>
      </w:tr>
      <w:tr w:rsidR="002E2189" w14:paraId="14932818" w14:textId="77777777" w:rsidTr="00BF7387">
        <w:trPr>
          <w:cantSplit/>
        </w:trPr>
        <w:tc>
          <w:tcPr>
            <w:tcW w:w="0" w:type="auto"/>
            <w:tcBorders>
              <w:right w:val="single" w:sz="14" w:space="0" w:color="000000"/>
            </w:tcBorders>
            <w:noWrap/>
            <w:vAlign w:val="center"/>
          </w:tcPr>
          <w:p w14:paraId="680DC4AA"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733EA3C4"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451D99A1"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1B9B800B"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378BF592" w14:textId="77777777" w:rsidR="002E2189" w:rsidRDefault="002E2189" w:rsidP="00BF7387">
            <w:pPr>
              <w:pStyle w:val="CUERPOTEXTOTABLA"/>
              <w:jc w:val="center"/>
            </w:pPr>
            <w:r>
              <w:t>10.0</w:t>
            </w:r>
          </w:p>
        </w:tc>
        <w:tc>
          <w:tcPr>
            <w:tcW w:w="0" w:type="auto"/>
            <w:tcBorders>
              <w:top w:val="single" w:sz="14" w:space="0" w:color="000000"/>
            </w:tcBorders>
            <w:noWrap/>
            <w:vAlign w:val="center"/>
          </w:tcPr>
          <w:p w14:paraId="0F58B823"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599CBEE0" w14:textId="77777777" w:rsidR="002E2189" w:rsidRDefault="002E2189" w:rsidP="00BF7387">
            <w:pPr>
              <w:pStyle w:val="CUERPOTEXTOTABLA"/>
              <w:jc w:val="center"/>
            </w:pPr>
            <w:r>
              <w:t>14.4</w:t>
            </w:r>
          </w:p>
        </w:tc>
        <w:tc>
          <w:tcPr>
            <w:tcW w:w="0" w:type="auto"/>
            <w:tcBorders>
              <w:top w:val="single" w:sz="14" w:space="0" w:color="000000"/>
            </w:tcBorders>
            <w:noWrap/>
            <w:vAlign w:val="center"/>
          </w:tcPr>
          <w:p w14:paraId="6D537F00" w14:textId="77777777" w:rsidR="002E2189" w:rsidRDefault="002E2189" w:rsidP="00BF7387">
            <w:pPr>
              <w:pStyle w:val="CUERPOTEXTOTABLA"/>
              <w:jc w:val="center"/>
            </w:pPr>
            <w:r>
              <w:t>82.8</w:t>
            </w:r>
          </w:p>
        </w:tc>
        <w:tc>
          <w:tcPr>
            <w:tcW w:w="0" w:type="auto"/>
            <w:tcBorders>
              <w:top w:val="single" w:sz="14" w:space="0" w:color="000000"/>
            </w:tcBorders>
            <w:noWrap/>
            <w:vAlign w:val="center"/>
          </w:tcPr>
          <w:p w14:paraId="373C04DB" w14:textId="77777777" w:rsidR="002E2189" w:rsidRDefault="002E2189" w:rsidP="00BF7387">
            <w:pPr>
              <w:pStyle w:val="CUERPOTEXTOTABLA"/>
              <w:jc w:val="right"/>
            </w:pPr>
            <w:r>
              <w:t>5.24807e-009</w:t>
            </w:r>
          </w:p>
        </w:tc>
      </w:tr>
      <w:tr w:rsidR="002E2189" w14:paraId="0F0E0FAB" w14:textId="77777777" w:rsidTr="00BF7387">
        <w:trPr>
          <w:cantSplit/>
        </w:trPr>
        <w:tc>
          <w:tcPr>
            <w:tcW w:w="0" w:type="auto"/>
            <w:tcBorders>
              <w:right w:val="single" w:sz="14" w:space="0" w:color="000000"/>
            </w:tcBorders>
            <w:noWrap/>
            <w:vAlign w:val="center"/>
          </w:tcPr>
          <w:p w14:paraId="6C75CEB9"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7E887D46" w14:textId="77777777" w:rsidR="002E2189" w:rsidRDefault="002E2189" w:rsidP="00BF7387">
            <w:pPr>
              <w:pStyle w:val="CUERPOTEXTOTABLA"/>
              <w:jc w:val="center"/>
            </w:pPr>
            <w:r>
              <w:t>60.2</w:t>
            </w:r>
          </w:p>
        </w:tc>
        <w:tc>
          <w:tcPr>
            <w:tcW w:w="0" w:type="auto"/>
            <w:noWrap/>
            <w:vAlign w:val="center"/>
          </w:tcPr>
          <w:p w14:paraId="553AE030" w14:textId="77777777" w:rsidR="002E2189" w:rsidRDefault="002E2189" w:rsidP="00BF7387">
            <w:pPr>
              <w:pStyle w:val="CUERPOTEXTOTABLA"/>
              <w:jc w:val="center"/>
            </w:pPr>
            <w:r>
              <w:t>60.2</w:t>
            </w:r>
          </w:p>
        </w:tc>
        <w:tc>
          <w:tcPr>
            <w:tcW w:w="0" w:type="auto"/>
            <w:noWrap/>
            <w:vAlign w:val="center"/>
          </w:tcPr>
          <w:p w14:paraId="4EB771B8" w14:textId="77777777" w:rsidR="002E2189" w:rsidRDefault="002E2189" w:rsidP="00BF7387">
            <w:pPr>
              <w:pStyle w:val="CUERPOTEXTOTABLA"/>
              <w:jc w:val="center"/>
            </w:pPr>
            <w:r>
              <w:t>0</w:t>
            </w:r>
          </w:p>
        </w:tc>
        <w:tc>
          <w:tcPr>
            <w:tcW w:w="0" w:type="auto"/>
            <w:noWrap/>
            <w:vAlign w:val="center"/>
          </w:tcPr>
          <w:p w14:paraId="6E928957" w14:textId="77777777" w:rsidR="002E2189" w:rsidRDefault="002E2189" w:rsidP="00BF7387">
            <w:pPr>
              <w:pStyle w:val="CUERPOTEXTOTABLA"/>
              <w:jc w:val="center"/>
            </w:pPr>
            <w:r>
              <w:t>-3.4*</w:t>
            </w:r>
          </w:p>
        </w:tc>
        <w:tc>
          <w:tcPr>
            <w:tcW w:w="0" w:type="auto"/>
            <w:noWrap/>
            <w:vAlign w:val="center"/>
          </w:tcPr>
          <w:p w14:paraId="06ABC539" w14:textId="77777777" w:rsidR="002E2189" w:rsidRDefault="002E2189" w:rsidP="00BF7387">
            <w:pPr>
              <w:pStyle w:val="CUERPOTEXTOTABLA"/>
              <w:jc w:val="center"/>
            </w:pPr>
            <w:r>
              <w:t>3.8</w:t>
            </w:r>
          </w:p>
        </w:tc>
        <w:tc>
          <w:tcPr>
            <w:tcW w:w="0" w:type="auto"/>
            <w:noWrap/>
            <w:vAlign w:val="center"/>
          </w:tcPr>
          <w:p w14:paraId="06B9BD81" w14:textId="77777777" w:rsidR="002E2189" w:rsidRDefault="002E2189" w:rsidP="00BF7387">
            <w:pPr>
              <w:pStyle w:val="CUERPOTEXTOTABLA"/>
              <w:jc w:val="center"/>
            </w:pPr>
            <w:r>
              <w:t>14.4</w:t>
            </w:r>
          </w:p>
        </w:tc>
        <w:tc>
          <w:tcPr>
            <w:tcW w:w="0" w:type="auto"/>
            <w:noWrap/>
            <w:vAlign w:val="center"/>
          </w:tcPr>
          <w:p w14:paraId="1EA7AE45" w14:textId="77777777" w:rsidR="002E2189" w:rsidRDefault="002E2189" w:rsidP="00BF7387">
            <w:pPr>
              <w:pStyle w:val="CUERPOTEXTOTABLA"/>
              <w:jc w:val="center"/>
            </w:pPr>
            <w:r>
              <w:t>62.6</w:t>
            </w:r>
          </w:p>
        </w:tc>
        <w:tc>
          <w:tcPr>
            <w:tcW w:w="0" w:type="auto"/>
            <w:noWrap/>
            <w:vAlign w:val="center"/>
          </w:tcPr>
          <w:p w14:paraId="21D54D95" w14:textId="77777777" w:rsidR="002E2189" w:rsidRDefault="002E2189" w:rsidP="00BF7387">
            <w:pPr>
              <w:pStyle w:val="CUERPOTEXTOTABLA"/>
              <w:jc w:val="right"/>
            </w:pPr>
            <w:r>
              <w:t>5.49541e-007</w:t>
            </w:r>
          </w:p>
        </w:tc>
      </w:tr>
      <w:tr w:rsidR="002E2189" w14:paraId="3296D768" w14:textId="77777777" w:rsidTr="00BF7387">
        <w:trPr>
          <w:cantSplit/>
        </w:trPr>
        <w:tc>
          <w:tcPr>
            <w:tcW w:w="0" w:type="auto"/>
            <w:tcBorders>
              <w:right w:val="single" w:sz="14" w:space="0" w:color="000000"/>
            </w:tcBorders>
            <w:noWrap/>
            <w:vAlign w:val="center"/>
          </w:tcPr>
          <w:p w14:paraId="297BD1FD"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0E33999A" w14:textId="77777777" w:rsidR="002E2189" w:rsidRDefault="002E2189" w:rsidP="00BF7387">
            <w:pPr>
              <w:pStyle w:val="CUERPOTEXTOTABLA"/>
              <w:jc w:val="center"/>
            </w:pPr>
            <w:r>
              <w:t>60.1</w:t>
            </w:r>
          </w:p>
        </w:tc>
        <w:tc>
          <w:tcPr>
            <w:tcW w:w="0" w:type="auto"/>
            <w:noWrap/>
            <w:vAlign w:val="center"/>
          </w:tcPr>
          <w:p w14:paraId="6C984F62" w14:textId="77777777" w:rsidR="002E2189" w:rsidRDefault="002E2189" w:rsidP="00BF7387">
            <w:pPr>
              <w:pStyle w:val="CUERPOTEXTOTABLA"/>
              <w:jc w:val="center"/>
            </w:pPr>
            <w:r>
              <w:t>60.1</w:t>
            </w:r>
          </w:p>
        </w:tc>
        <w:tc>
          <w:tcPr>
            <w:tcW w:w="0" w:type="auto"/>
            <w:noWrap/>
            <w:vAlign w:val="center"/>
          </w:tcPr>
          <w:p w14:paraId="2A2A4369" w14:textId="77777777" w:rsidR="002E2189" w:rsidRDefault="002E2189" w:rsidP="00BF7387">
            <w:pPr>
              <w:pStyle w:val="CUERPOTEXTOTABLA"/>
              <w:jc w:val="center"/>
            </w:pPr>
            <w:r>
              <w:t>0</w:t>
            </w:r>
          </w:p>
        </w:tc>
        <w:tc>
          <w:tcPr>
            <w:tcW w:w="0" w:type="auto"/>
            <w:noWrap/>
            <w:vAlign w:val="center"/>
          </w:tcPr>
          <w:p w14:paraId="3268E0B2" w14:textId="77777777" w:rsidR="002E2189" w:rsidRDefault="002E2189" w:rsidP="00BF7387">
            <w:pPr>
              <w:pStyle w:val="CUERPOTEXTOTABLA"/>
              <w:jc w:val="center"/>
            </w:pPr>
            <w:r>
              <w:t>-4.8*</w:t>
            </w:r>
          </w:p>
        </w:tc>
        <w:tc>
          <w:tcPr>
            <w:tcW w:w="0" w:type="auto"/>
            <w:noWrap/>
            <w:vAlign w:val="center"/>
          </w:tcPr>
          <w:p w14:paraId="7C80E66D" w14:textId="77777777" w:rsidR="002E2189" w:rsidRDefault="002E2189" w:rsidP="00BF7387">
            <w:pPr>
              <w:pStyle w:val="CUERPOTEXTOTABLA"/>
              <w:jc w:val="center"/>
            </w:pPr>
            <w:r>
              <w:t>4.8</w:t>
            </w:r>
          </w:p>
        </w:tc>
        <w:tc>
          <w:tcPr>
            <w:tcW w:w="0" w:type="auto"/>
            <w:noWrap/>
            <w:vAlign w:val="center"/>
          </w:tcPr>
          <w:p w14:paraId="7814D4A9" w14:textId="77777777" w:rsidR="002E2189" w:rsidRDefault="002E2189" w:rsidP="00BF7387">
            <w:pPr>
              <w:pStyle w:val="CUERPOTEXTOTABLA"/>
              <w:jc w:val="center"/>
            </w:pPr>
            <w:r>
              <w:t>14.4</w:t>
            </w:r>
          </w:p>
        </w:tc>
        <w:tc>
          <w:tcPr>
            <w:tcW w:w="0" w:type="auto"/>
            <w:noWrap/>
            <w:vAlign w:val="center"/>
          </w:tcPr>
          <w:p w14:paraId="522F5B58" w14:textId="77777777" w:rsidR="002E2189" w:rsidRDefault="002E2189" w:rsidP="00BF7387">
            <w:pPr>
              <w:pStyle w:val="CUERPOTEXTOTABLA"/>
              <w:jc w:val="center"/>
            </w:pPr>
            <w:r>
              <w:t>60.1</w:t>
            </w:r>
          </w:p>
        </w:tc>
        <w:tc>
          <w:tcPr>
            <w:tcW w:w="0" w:type="auto"/>
            <w:noWrap/>
            <w:vAlign w:val="center"/>
          </w:tcPr>
          <w:p w14:paraId="7DD013DC" w14:textId="77777777" w:rsidR="002E2189" w:rsidRDefault="002E2189" w:rsidP="00BF7387">
            <w:pPr>
              <w:pStyle w:val="CUERPOTEXTOTABLA"/>
              <w:jc w:val="right"/>
            </w:pPr>
            <w:r>
              <w:t>9.77237e-007</w:t>
            </w:r>
          </w:p>
        </w:tc>
      </w:tr>
      <w:tr w:rsidR="002E2189" w14:paraId="67A75F54" w14:textId="77777777" w:rsidTr="00BF7387">
        <w:trPr>
          <w:cantSplit/>
        </w:trPr>
        <w:tc>
          <w:tcPr>
            <w:tcW w:w="0" w:type="auto"/>
            <w:tcBorders>
              <w:right w:val="single" w:sz="14" w:space="0" w:color="000000"/>
            </w:tcBorders>
            <w:noWrap/>
            <w:vAlign w:val="center"/>
          </w:tcPr>
          <w:p w14:paraId="5FD28D9E"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2B8FC243" w14:textId="77777777" w:rsidR="002E2189" w:rsidRDefault="002E2189" w:rsidP="00BF7387">
            <w:pPr>
              <w:pStyle w:val="CUERPOTEXTOTABLA"/>
              <w:jc w:val="center"/>
            </w:pPr>
            <w:r>
              <w:t>65.0</w:t>
            </w:r>
          </w:p>
        </w:tc>
        <w:tc>
          <w:tcPr>
            <w:tcW w:w="0" w:type="auto"/>
            <w:noWrap/>
            <w:vAlign w:val="center"/>
          </w:tcPr>
          <w:p w14:paraId="451C5257" w14:textId="77777777" w:rsidR="002E2189" w:rsidRDefault="002E2189" w:rsidP="00BF7387">
            <w:pPr>
              <w:pStyle w:val="CUERPOTEXTOTABLA"/>
              <w:jc w:val="center"/>
            </w:pPr>
            <w:r>
              <w:t>65.0</w:t>
            </w:r>
          </w:p>
        </w:tc>
        <w:tc>
          <w:tcPr>
            <w:tcW w:w="0" w:type="auto"/>
            <w:noWrap/>
            <w:vAlign w:val="center"/>
          </w:tcPr>
          <w:p w14:paraId="6A8FB0D0" w14:textId="77777777" w:rsidR="002E2189" w:rsidRDefault="002E2189" w:rsidP="00BF7387">
            <w:pPr>
              <w:pStyle w:val="CUERPOTEXTOTABLA"/>
              <w:jc w:val="center"/>
            </w:pPr>
            <w:r>
              <w:t>0</w:t>
            </w:r>
          </w:p>
        </w:tc>
        <w:tc>
          <w:tcPr>
            <w:tcW w:w="0" w:type="auto"/>
            <w:noWrap/>
            <w:vAlign w:val="center"/>
          </w:tcPr>
          <w:p w14:paraId="257F1A45" w14:textId="77777777" w:rsidR="002E2189" w:rsidRDefault="002E2189" w:rsidP="00BF7387">
            <w:pPr>
              <w:pStyle w:val="CUERPOTEXTOTABLA"/>
              <w:jc w:val="center"/>
            </w:pPr>
            <w:r>
              <w:t>-4.7*</w:t>
            </w:r>
          </w:p>
        </w:tc>
        <w:tc>
          <w:tcPr>
            <w:tcW w:w="0" w:type="auto"/>
            <w:noWrap/>
            <w:vAlign w:val="center"/>
          </w:tcPr>
          <w:p w14:paraId="181F8277" w14:textId="77777777" w:rsidR="002E2189" w:rsidRDefault="002E2189" w:rsidP="00BF7387">
            <w:pPr>
              <w:pStyle w:val="CUERPOTEXTOTABLA"/>
              <w:jc w:val="center"/>
            </w:pPr>
            <w:r>
              <w:t>3.9</w:t>
            </w:r>
          </w:p>
        </w:tc>
        <w:tc>
          <w:tcPr>
            <w:tcW w:w="0" w:type="auto"/>
            <w:noWrap/>
            <w:vAlign w:val="center"/>
          </w:tcPr>
          <w:p w14:paraId="0BDCC7F4" w14:textId="77777777" w:rsidR="002E2189" w:rsidRDefault="002E2189" w:rsidP="00BF7387">
            <w:pPr>
              <w:pStyle w:val="CUERPOTEXTOTABLA"/>
              <w:jc w:val="center"/>
            </w:pPr>
            <w:r>
              <w:t>14.4</w:t>
            </w:r>
          </w:p>
        </w:tc>
        <w:tc>
          <w:tcPr>
            <w:tcW w:w="0" w:type="auto"/>
            <w:tcBorders>
              <w:bottom w:val="single" w:sz="14" w:space="0" w:color="000000"/>
            </w:tcBorders>
            <w:noWrap/>
            <w:vAlign w:val="center"/>
          </w:tcPr>
          <w:p w14:paraId="2FEFA260" w14:textId="77777777" w:rsidR="002E2189" w:rsidRDefault="002E2189" w:rsidP="00BF7387">
            <w:pPr>
              <w:pStyle w:val="CUERPOTEXTOTABLA"/>
              <w:jc w:val="center"/>
            </w:pPr>
            <w:r>
              <w:t>66.0</w:t>
            </w:r>
          </w:p>
        </w:tc>
        <w:tc>
          <w:tcPr>
            <w:tcW w:w="0" w:type="auto"/>
            <w:tcBorders>
              <w:bottom w:val="single" w:sz="14" w:space="0" w:color="000000"/>
            </w:tcBorders>
            <w:noWrap/>
            <w:vAlign w:val="center"/>
          </w:tcPr>
          <w:p w14:paraId="17350256" w14:textId="77777777" w:rsidR="002E2189" w:rsidRDefault="002E2189" w:rsidP="00BF7387">
            <w:pPr>
              <w:pStyle w:val="CUERPOTEXTOTABLA"/>
              <w:jc w:val="right"/>
            </w:pPr>
            <w:r>
              <w:t>2.51189e-007</w:t>
            </w:r>
          </w:p>
        </w:tc>
      </w:tr>
      <w:tr w:rsidR="002E2189" w14:paraId="50EB49DF" w14:textId="77777777" w:rsidTr="00BF7387">
        <w:trPr>
          <w:cantSplit/>
        </w:trPr>
        <w:tc>
          <w:tcPr>
            <w:tcW w:w="0" w:type="auto"/>
            <w:gridSpan w:val="7"/>
            <w:noWrap/>
            <w:vAlign w:val="center"/>
          </w:tcPr>
          <w:p w14:paraId="1B00FB4D"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FB56E06" w14:textId="77777777" w:rsidR="002E2189" w:rsidRDefault="002E2189" w:rsidP="00BF7387">
            <w:pPr>
              <w:pStyle w:val="CUERPOTEXTOTABLA"/>
              <w:jc w:val="center"/>
              <w:rPr>
                <w:b/>
              </w:rPr>
            </w:pPr>
            <w:r>
              <w:rPr>
                <w:b/>
              </w:rPr>
              <w:t>57.5</w:t>
            </w:r>
          </w:p>
        </w:tc>
        <w:tc>
          <w:tcPr>
            <w:tcW w:w="0" w:type="auto"/>
            <w:tcBorders>
              <w:top w:val="single" w:sz="14" w:space="0" w:color="000000"/>
            </w:tcBorders>
            <w:noWrap/>
            <w:vAlign w:val="center"/>
          </w:tcPr>
          <w:p w14:paraId="3E4AA6BC" w14:textId="77777777" w:rsidR="002E2189" w:rsidRDefault="002E2189" w:rsidP="00BF7387">
            <w:pPr>
              <w:pStyle w:val="CUERPOTEXTOTABLA"/>
              <w:jc w:val="right"/>
            </w:pPr>
            <w:r>
              <w:t>1.78321e-006</w:t>
            </w:r>
          </w:p>
        </w:tc>
      </w:tr>
    </w:tbl>
    <w:p w14:paraId="6D7DC61A" w14:textId="77777777" w:rsidR="002E2189" w:rsidRDefault="002E2189" w:rsidP="00BF7387">
      <w:pPr>
        <w:spacing w:line="2" w:lineRule="auto"/>
      </w:pPr>
    </w:p>
    <w:p w14:paraId="5ED94047" w14:textId="6D4A8053" w:rsidR="00823714" w:rsidRPr="00823714" w:rsidRDefault="002E2189" w:rsidP="00743C8F">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11AD2B9" w14:textId="77777777" w:rsidTr="00BF7387">
        <w:trPr>
          <w:cantSplit/>
        </w:trPr>
        <w:tc>
          <w:tcPr>
            <w:tcW w:w="0" w:type="auto"/>
            <w:tcBorders>
              <w:bottom w:val="single" w:sz="14" w:space="0" w:color="EFEFEF"/>
            </w:tcBorders>
            <w:vAlign w:val="center"/>
          </w:tcPr>
          <w:p w14:paraId="7D834C80" w14:textId="77777777" w:rsidR="002E2189" w:rsidRDefault="002E2189" w:rsidP="00BF7387">
            <w:pPr>
              <w:pStyle w:val="CUERPOTEXTOTABLA"/>
              <w:rPr>
                <w:b/>
              </w:rPr>
            </w:pPr>
            <w:r>
              <w:rPr>
                <w:b/>
              </w:rPr>
              <w:t>Contribución de Flanco a directo, R</w:t>
            </w:r>
            <w:r>
              <w:rPr>
                <w:b/>
                <w:vertAlign w:val="subscript"/>
              </w:rPr>
              <w:t>Fd,A</w:t>
            </w:r>
            <w:r>
              <w:rPr>
                <w:b/>
              </w:rPr>
              <w:t>:</w:t>
            </w:r>
          </w:p>
        </w:tc>
      </w:tr>
    </w:tbl>
    <w:p w14:paraId="6D12BF5F" w14:textId="77777777" w:rsidR="002E2189" w:rsidRDefault="002E2189" w:rsidP="00BF7387">
      <w:pPr>
        <w:spacing w:line="2" w:lineRule="auto"/>
      </w:pPr>
    </w:p>
    <w:p w14:paraId="03449A40"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86"/>
        <w:gridCol w:w="446"/>
        <w:gridCol w:w="356"/>
        <w:gridCol w:w="446"/>
        <w:gridCol w:w="568"/>
        <w:gridCol w:w="1291"/>
      </w:tblGrid>
      <w:tr w:rsidR="002E2189" w14:paraId="54440F79" w14:textId="77777777" w:rsidTr="00BF7387">
        <w:trPr>
          <w:cantSplit/>
        </w:trPr>
        <w:tc>
          <w:tcPr>
            <w:tcW w:w="0" w:type="auto"/>
            <w:vMerge w:val="restart"/>
            <w:noWrap/>
            <w:vAlign w:val="center"/>
          </w:tcPr>
          <w:p w14:paraId="79DE2ABD" w14:textId="77777777" w:rsidR="002E2189" w:rsidRDefault="002E2189" w:rsidP="00BF7387">
            <w:pPr>
              <w:pStyle w:val="CUERPOTEXTOTABLA"/>
              <w:jc w:val="center"/>
            </w:pPr>
            <w:r>
              <w:t>Flanco</w:t>
            </w:r>
          </w:p>
        </w:tc>
        <w:tc>
          <w:tcPr>
            <w:tcW w:w="0" w:type="auto"/>
            <w:noWrap/>
            <w:vAlign w:val="center"/>
          </w:tcPr>
          <w:p w14:paraId="5B1A9C48" w14:textId="77777777" w:rsidR="002E2189" w:rsidRDefault="002E2189" w:rsidP="00BF7387">
            <w:pPr>
              <w:pStyle w:val="CUERPOTEXTOTABLA"/>
              <w:jc w:val="center"/>
            </w:pPr>
            <w:r>
              <w:t>R</w:t>
            </w:r>
            <w:r>
              <w:rPr>
                <w:vertAlign w:val="subscript"/>
              </w:rPr>
              <w:t>F,A</w:t>
            </w:r>
          </w:p>
        </w:tc>
        <w:tc>
          <w:tcPr>
            <w:tcW w:w="0" w:type="auto"/>
            <w:noWrap/>
            <w:vAlign w:val="center"/>
          </w:tcPr>
          <w:p w14:paraId="26EA5E3C" w14:textId="77777777" w:rsidR="002E2189" w:rsidRDefault="002E2189" w:rsidP="00BF7387">
            <w:pPr>
              <w:pStyle w:val="CUERPOTEXTOTABLA"/>
              <w:jc w:val="center"/>
            </w:pPr>
            <w:r>
              <w:t>R</w:t>
            </w:r>
            <w:r>
              <w:rPr>
                <w:vertAlign w:val="subscript"/>
              </w:rPr>
              <w:t>d,A</w:t>
            </w:r>
          </w:p>
        </w:tc>
        <w:tc>
          <w:tcPr>
            <w:tcW w:w="0" w:type="auto"/>
            <w:noWrap/>
            <w:vAlign w:val="center"/>
          </w:tcPr>
          <w:p w14:paraId="082DE2BE" w14:textId="77777777" w:rsidR="002E2189" w:rsidRDefault="002E2189" w:rsidP="00BF7387">
            <w:pPr>
              <w:pStyle w:val="CUERPOTEXTOTABLA"/>
              <w:jc w:val="center"/>
            </w:pPr>
            <w:r>
              <w:rPr>
                <w:rFonts w:ascii="Symbol" w:hAnsi="Symbol" w:cs="Symbol"/>
                <w:sz w:val="18"/>
              </w:rPr>
              <w:t></w:t>
            </w:r>
            <w:r>
              <w:t>R</w:t>
            </w:r>
            <w:r>
              <w:rPr>
                <w:vertAlign w:val="subscript"/>
              </w:rPr>
              <w:t>Fd,A</w:t>
            </w:r>
          </w:p>
        </w:tc>
        <w:tc>
          <w:tcPr>
            <w:tcW w:w="0" w:type="auto"/>
            <w:noWrap/>
            <w:vAlign w:val="center"/>
          </w:tcPr>
          <w:p w14:paraId="63603650" w14:textId="77777777" w:rsidR="002E2189" w:rsidRDefault="002E2189" w:rsidP="00BF7387">
            <w:pPr>
              <w:pStyle w:val="CUERPOTEXTOTABLA"/>
              <w:jc w:val="center"/>
            </w:pPr>
            <w:r>
              <w:t>K</w:t>
            </w:r>
            <w:r>
              <w:rPr>
                <w:vertAlign w:val="subscript"/>
              </w:rPr>
              <w:t>Fd</w:t>
            </w:r>
          </w:p>
        </w:tc>
        <w:tc>
          <w:tcPr>
            <w:tcW w:w="0" w:type="auto"/>
            <w:noWrap/>
            <w:vAlign w:val="center"/>
          </w:tcPr>
          <w:p w14:paraId="7D108A1A" w14:textId="77777777" w:rsidR="002E2189" w:rsidRDefault="002E2189" w:rsidP="00BF7387">
            <w:pPr>
              <w:pStyle w:val="CUERPOTEXTOTABLA"/>
              <w:jc w:val="center"/>
            </w:pPr>
            <w:r>
              <w:t>L</w:t>
            </w:r>
            <w:r>
              <w:rPr>
                <w:vertAlign w:val="subscript"/>
              </w:rPr>
              <w:t>f</w:t>
            </w:r>
          </w:p>
        </w:tc>
        <w:tc>
          <w:tcPr>
            <w:tcW w:w="0" w:type="auto"/>
            <w:noWrap/>
            <w:vAlign w:val="center"/>
          </w:tcPr>
          <w:p w14:paraId="7E8F0EFD" w14:textId="77777777" w:rsidR="002E2189" w:rsidRDefault="002E2189" w:rsidP="00BF7387">
            <w:pPr>
              <w:pStyle w:val="CUERPOTEXTOTABLA"/>
              <w:jc w:val="center"/>
            </w:pPr>
            <w:r>
              <w:t>S</w:t>
            </w:r>
            <w:r>
              <w:rPr>
                <w:vertAlign w:val="subscript"/>
              </w:rPr>
              <w:t>i</w:t>
            </w:r>
          </w:p>
        </w:tc>
        <w:tc>
          <w:tcPr>
            <w:tcW w:w="0" w:type="auto"/>
            <w:noWrap/>
            <w:vAlign w:val="center"/>
          </w:tcPr>
          <w:p w14:paraId="513EF060" w14:textId="77777777" w:rsidR="002E2189" w:rsidRDefault="002E2189" w:rsidP="00BF7387">
            <w:pPr>
              <w:pStyle w:val="CUERPOTEXTOTABLA"/>
              <w:jc w:val="center"/>
            </w:pPr>
            <w:r>
              <w:t>R</w:t>
            </w:r>
            <w:r>
              <w:rPr>
                <w:vertAlign w:val="subscript"/>
              </w:rPr>
              <w:t>Fd,A</w:t>
            </w:r>
          </w:p>
        </w:tc>
        <w:tc>
          <w:tcPr>
            <w:tcW w:w="0" w:type="auto"/>
            <w:vMerge w:val="restart"/>
            <w:noWrap/>
            <w:vAlign w:val="center"/>
          </w:tcPr>
          <w:p w14:paraId="76988570"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Fd</w:t>
            </w:r>
          </w:p>
        </w:tc>
      </w:tr>
      <w:tr w:rsidR="002E2189" w14:paraId="23A40180" w14:textId="77777777" w:rsidTr="00BF7387">
        <w:trPr>
          <w:cantSplit/>
        </w:trPr>
        <w:tc>
          <w:tcPr>
            <w:tcW w:w="0" w:type="auto"/>
            <w:vMerge/>
          </w:tcPr>
          <w:p w14:paraId="5212837A" w14:textId="77777777" w:rsidR="002E2189" w:rsidRDefault="002E2189" w:rsidP="00BF7387"/>
        </w:tc>
        <w:tc>
          <w:tcPr>
            <w:tcW w:w="0" w:type="auto"/>
            <w:tcBorders>
              <w:bottom w:val="single" w:sz="14" w:space="0" w:color="000000"/>
            </w:tcBorders>
            <w:noWrap/>
            <w:vAlign w:val="center"/>
          </w:tcPr>
          <w:p w14:paraId="2B4AB617"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C3850D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7833D8C"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0DD0917"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0AB27A0C"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7C00C4CB"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448AA6EB" w14:textId="77777777" w:rsidR="002E2189" w:rsidRDefault="002E2189" w:rsidP="00BF7387">
            <w:pPr>
              <w:pStyle w:val="CUERPOTEXTOTABLA"/>
              <w:jc w:val="center"/>
            </w:pPr>
            <w:r>
              <w:t>(dBA)</w:t>
            </w:r>
          </w:p>
        </w:tc>
        <w:tc>
          <w:tcPr>
            <w:tcW w:w="0" w:type="auto"/>
            <w:vMerge/>
            <w:tcBorders>
              <w:bottom w:val="single" w:sz="14" w:space="0" w:color="000000"/>
            </w:tcBorders>
          </w:tcPr>
          <w:p w14:paraId="163252ED" w14:textId="77777777" w:rsidR="002E2189" w:rsidRDefault="002E2189" w:rsidP="00BF7387"/>
        </w:tc>
      </w:tr>
      <w:tr w:rsidR="002E2189" w14:paraId="0C1ED75E" w14:textId="77777777" w:rsidTr="00BF7387">
        <w:trPr>
          <w:cantSplit/>
        </w:trPr>
        <w:tc>
          <w:tcPr>
            <w:tcW w:w="0" w:type="auto"/>
            <w:tcBorders>
              <w:right w:val="single" w:sz="14" w:space="0" w:color="000000"/>
            </w:tcBorders>
            <w:noWrap/>
            <w:vAlign w:val="center"/>
          </w:tcPr>
          <w:p w14:paraId="65DA5634"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0429E668"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5678CB44"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731AE556"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69DD1B30" w14:textId="77777777" w:rsidR="002E2189" w:rsidRDefault="002E2189" w:rsidP="00BF7387">
            <w:pPr>
              <w:pStyle w:val="CUERPOTEXTOTABLA"/>
              <w:jc w:val="center"/>
            </w:pPr>
            <w:r>
              <w:t>10.0</w:t>
            </w:r>
          </w:p>
        </w:tc>
        <w:tc>
          <w:tcPr>
            <w:tcW w:w="0" w:type="auto"/>
            <w:tcBorders>
              <w:top w:val="single" w:sz="14" w:space="0" w:color="000000"/>
            </w:tcBorders>
            <w:noWrap/>
            <w:vAlign w:val="center"/>
          </w:tcPr>
          <w:p w14:paraId="6268DF85"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6C53DE69" w14:textId="77777777" w:rsidR="002E2189" w:rsidRDefault="002E2189" w:rsidP="00BF7387">
            <w:pPr>
              <w:pStyle w:val="CUERPOTEXTOTABLA"/>
              <w:jc w:val="center"/>
            </w:pPr>
            <w:r>
              <w:t>14.4</w:t>
            </w:r>
          </w:p>
        </w:tc>
        <w:tc>
          <w:tcPr>
            <w:tcW w:w="0" w:type="auto"/>
            <w:tcBorders>
              <w:top w:val="single" w:sz="14" w:space="0" w:color="000000"/>
            </w:tcBorders>
            <w:noWrap/>
            <w:vAlign w:val="center"/>
          </w:tcPr>
          <w:p w14:paraId="68884DF7" w14:textId="77777777" w:rsidR="002E2189" w:rsidRDefault="002E2189" w:rsidP="00BF7387">
            <w:pPr>
              <w:pStyle w:val="CUERPOTEXTOTABLA"/>
              <w:jc w:val="center"/>
            </w:pPr>
            <w:r>
              <w:t>82.8</w:t>
            </w:r>
          </w:p>
        </w:tc>
        <w:tc>
          <w:tcPr>
            <w:tcW w:w="0" w:type="auto"/>
            <w:tcBorders>
              <w:top w:val="single" w:sz="14" w:space="0" w:color="000000"/>
            </w:tcBorders>
            <w:noWrap/>
            <w:vAlign w:val="center"/>
          </w:tcPr>
          <w:p w14:paraId="5023E541" w14:textId="77777777" w:rsidR="002E2189" w:rsidRDefault="002E2189" w:rsidP="00BF7387">
            <w:pPr>
              <w:pStyle w:val="CUERPOTEXTOTABLA"/>
              <w:jc w:val="right"/>
            </w:pPr>
            <w:r>
              <w:t>5.24807e-009</w:t>
            </w:r>
          </w:p>
        </w:tc>
      </w:tr>
      <w:tr w:rsidR="002E2189" w14:paraId="77598E60" w14:textId="77777777" w:rsidTr="00BF7387">
        <w:trPr>
          <w:cantSplit/>
        </w:trPr>
        <w:tc>
          <w:tcPr>
            <w:tcW w:w="0" w:type="auto"/>
            <w:tcBorders>
              <w:right w:val="single" w:sz="14" w:space="0" w:color="000000"/>
            </w:tcBorders>
            <w:noWrap/>
            <w:vAlign w:val="center"/>
          </w:tcPr>
          <w:p w14:paraId="1638E214"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1F45E432" w14:textId="77777777" w:rsidR="002E2189" w:rsidRDefault="002E2189" w:rsidP="00BF7387">
            <w:pPr>
              <w:pStyle w:val="CUERPOTEXTOTABLA"/>
              <w:jc w:val="center"/>
            </w:pPr>
            <w:r>
              <w:t>60.2</w:t>
            </w:r>
          </w:p>
        </w:tc>
        <w:tc>
          <w:tcPr>
            <w:tcW w:w="0" w:type="auto"/>
            <w:noWrap/>
            <w:vAlign w:val="center"/>
          </w:tcPr>
          <w:p w14:paraId="57501E37" w14:textId="77777777" w:rsidR="002E2189" w:rsidRDefault="002E2189" w:rsidP="00BF7387">
            <w:pPr>
              <w:pStyle w:val="CUERPOTEXTOTABLA"/>
              <w:jc w:val="center"/>
            </w:pPr>
            <w:r>
              <w:t>67.0</w:t>
            </w:r>
          </w:p>
        </w:tc>
        <w:tc>
          <w:tcPr>
            <w:tcW w:w="0" w:type="auto"/>
            <w:noWrap/>
            <w:vAlign w:val="center"/>
          </w:tcPr>
          <w:p w14:paraId="37A40BD5" w14:textId="77777777" w:rsidR="002E2189" w:rsidRDefault="002E2189" w:rsidP="00BF7387">
            <w:pPr>
              <w:pStyle w:val="CUERPOTEXTOTABLA"/>
              <w:jc w:val="center"/>
            </w:pPr>
            <w:r>
              <w:t>0</w:t>
            </w:r>
          </w:p>
        </w:tc>
        <w:tc>
          <w:tcPr>
            <w:tcW w:w="0" w:type="auto"/>
            <w:noWrap/>
            <w:vAlign w:val="center"/>
          </w:tcPr>
          <w:p w14:paraId="2B66BAC7" w14:textId="77777777" w:rsidR="002E2189" w:rsidRDefault="002E2189" w:rsidP="00BF7387">
            <w:pPr>
              <w:pStyle w:val="CUERPOTEXTOTABLA"/>
              <w:jc w:val="center"/>
            </w:pPr>
            <w:r>
              <w:t>19.6</w:t>
            </w:r>
          </w:p>
        </w:tc>
        <w:tc>
          <w:tcPr>
            <w:tcW w:w="0" w:type="auto"/>
            <w:noWrap/>
            <w:vAlign w:val="center"/>
          </w:tcPr>
          <w:p w14:paraId="1F183A50" w14:textId="77777777" w:rsidR="002E2189" w:rsidRDefault="002E2189" w:rsidP="00BF7387">
            <w:pPr>
              <w:pStyle w:val="CUERPOTEXTOTABLA"/>
              <w:jc w:val="center"/>
            </w:pPr>
            <w:r>
              <w:t>3.8</w:t>
            </w:r>
          </w:p>
        </w:tc>
        <w:tc>
          <w:tcPr>
            <w:tcW w:w="0" w:type="auto"/>
            <w:noWrap/>
            <w:vAlign w:val="center"/>
          </w:tcPr>
          <w:p w14:paraId="7F81D69E" w14:textId="77777777" w:rsidR="002E2189" w:rsidRDefault="002E2189" w:rsidP="00BF7387">
            <w:pPr>
              <w:pStyle w:val="CUERPOTEXTOTABLA"/>
              <w:jc w:val="center"/>
            </w:pPr>
            <w:r>
              <w:t>14.4</w:t>
            </w:r>
          </w:p>
        </w:tc>
        <w:tc>
          <w:tcPr>
            <w:tcW w:w="0" w:type="auto"/>
            <w:noWrap/>
            <w:vAlign w:val="center"/>
          </w:tcPr>
          <w:p w14:paraId="33135725" w14:textId="77777777" w:rsidR="002E2189" w:rsidRDefault="002E2189" w:rsidP="00BF7387">
            <w:pPr>
              <w:pStyle w:val="CUERPOTEXTOTABLA"/>
              <w:jc w:val="center"/>
            </w:pPr>
            <w:r>
              <w:t>89.0</w:t>
            </w:r>
          </w:p>
        </w:tc>
        <w:tc>
          <w:tcPr>
            <w:tcW w:w="0" w:type="auto"/>
            <w:noWrap/>
            <w:vAlign w:val="center"/>
          </w:tcPr>
          <w:p w14:paraId="08030814" w14:textId="77777777" w:rsidR="002E2189" w:rsidRDefault="002E2189" w:rsidP="00BF7387">
            <w:pPr>
              <w:pStyle w:val="CUERPOTEXTOTABLA"/>
              <w:jc w:val="right"/>
            </w:pPr>
            <w:r>
              <w:t>1.25893e-009</w:t>
            </w:r>
          </w:p>
        </w:tc>
      </w:tr>
      <w:tr w:rsidR="002E2189" w14:paraId="345F479B" w14:textId="77777777" w:rsidTr="00BF7387">
        <w:trPr>
          <w:cantSplit/>
        </w:trPr>
        <w:tc>
          <w:tcPr>
            <w:tcW w:w="0" w:type="auto"/>
            <w:tcBorders>
              <w:right w:val="single" w:sz="14" w:space="0" w:color="000000"/>
            </w:tcBorders>
            <w:noWrap/>
            <w:vAlign w:val="center"/>
          </w:tcPr>
          <w:p w14:paraId="41B7F209"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48CD122B" w14:textId="77777777" w:rsidR="002E2189" w:rsidRDefault="002E2189" w:rsidP="00BF7387">
            <w:pPr>
              <w:pStyle w:val="CUERPOTEXTOTABLA"/>
              <w:jc w:val="center"/>
            </w:pPr>
            <w:r>
              <w:t>60.1</w:t>
            </w:r>
          </w:p>
        </w:tc>
        <w:tc>
          <w:tcPr>
            <w:tcW w:w="0" w:type="auto"/>
            <w:noWrap/>
            <w:vAlign w:val="center"/>
          </w:tcPr>
          <w:p w14:paraId="7E3EDFB9" w14:textId="77777777" w:rsidR="002E2189" w:rsidRDefault="002E2189" w:rsidP="00BF7387">
            <w:pPr>
              <w:pStyle w:val="CUERPOTEXTOTABLA"/>
              <w:jc w:val="center"/>
            </w:pPr>
            <w:r>
              <w:t>67.0</w:t>
            </w:r>
          </w:p>
        </w:tc>
        <w:tc>
          <w:tcPr>
            <w:tcW w:w="0" w:type="auto"/>
            <w:noWrap/>
            <w:vAlign w:val="center"/>
          </w:tcPr>
          <w:p w14:paraId="4D19AFD2" w14:textId="77777777" w:rsidR="002E2189" w:rsidRDefault="002E2189" w:rsidP="00BF7387">
            <w:pPr>
              <w:pStyle w:val="CUERPOTEXTOTABLA"/>
              <w:jc w:val="center"/>
            </w:pPr>
            <w:r>
              <w:t>0</w:t>
            </w:r>
          </w:p>
        </w:tc>
        <w:tc>
          <w:tcPr>
            <w:tcW w:w="0" w:type="auto"/>
            <w:noWrap/>
            <w:vAlign w:val="center"/>
          </w:tcPr>
          <w:p w14:paraId="6D7AEF9E" w14:textId="77777777" w:rsidR="002E2189" w:rsidRDefault="002E2189" w:rsidP="00BF7387">
            <w:pPr>
              <w:pStyle w:val="CUERPOTEXTOTABLA"/>
              <w:jc w:val="center"/>
            </w:pPr>
            <w:r>
              <w:t>19.6</w:t>
            </w:r>
          </w:p>
        </w:tc>
        <w:tc>
          <w:tcPr>
            <w:tcW w:w="0" w:type="auto"/>
            <w:noWrap/>
            <w:vAlign w:val="center"/>
          </w:tcPr>
          <w:p w14:paraId="2047628F" w14:textId="77777777" w:rsidR="002E2189" w:rsidRDefault="002E2189" w:rsidP="00BF7387">
            <w:pPr>
              <w:pStyle w:val="CUERPOTEXTOTABLA"/>
              <w:jc w:val="center"/>
            </w:pPr>
            <w:r>
              <w:t>4.8</w:t>
            </w:r>
          </w:p>
        </w:tc>
        <w:tc>
          <w:tcPr>
            <w:tcW w:w="0" w:type="auto"/>
            <w:noWrap/>
            <w:vAlign w:val="center"/>
          </w:tcPr>
          <w:p w14:paraId="6D9CB9A0" w14:textId="77777777" w:rsidR="002E2189" w:rsidRDefault="002E2189" w:rsidP="00BF7387">
            <w:pPr>
              <w:pStyle w:val="CUERPOTEXTOTABLA"/>
              <w:jc w:val="center"/>
            </w:pPr>
            <w:r>
              <w:t>14.4</w:t>
            </w:r>
          </w:p>
        </w:tc>
        <w:tc>
          <w:tcPr>
            <w:tcW w:w="0" w:type="auto"/>
            <w:noWrap/>
            <w:vAlign w:val="center"/>
          </w:tcPr>
          <w:p w14:paraId="308A1960" w14:textId="77777777" w:rsidR="002E2189" w:rsidRDefault="002E2189" w:rsidP="00BF7387">
            <w:pPr>
              <w:pStyle w:val="CUERPOTEXTOTABLA"/>
              <w:jc w:val="center"/>
            </w:pPr>
            <w:r>
              <w:t>87.9</w:t>
            </w:r>
          </w:p>
        </w:tc>
        <w:tc>
          <w:tcPr>
            <w:tcW w:w="0" w:type="auto"/>
            <w:noWrap/>
            <w:vAlign w:val="center"/>
          </w:tcPr>
          <w:p w14:paraId="3CFC413B" w14:textId="77777777" w:rsidR="002E2189" w:rsidRDefault="002E2189" w:rsidP="00BF7387">
            <w:pPr>
              <w:pStyle w:val="CUERPOTEXTOTABLA"/>
              <w:jc w:val="right"/>
            </w:pPr>
            <w:r>
              <w:t>1.62181e-009</w:t>
            </w:r>
          </w:p>
        </w:tc>
      </w:tr>
      <w:tr w:rsidR="002E2189" w14:paraId="42896BD0" w14:textId="77777777" w:rsidTr="00BF7387">
        <w:trPr>
          <w:cantSplit/>
        </w:trPr>
        <w:tc>
          <w:tcPr>
            <w:tcW w:w="0" w:type="auto"/>
            <w:tcBorders>
              <w:right w:val="single" w:sz="14" w:space="0" w:color="000000"/>
            </w:tcBorders>
            <w:noWrap/>
            <w:vAlign w:val="center"/>
          </w:tcPr>
          <w:p w14:paraId="464AD09D"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3F31DF91" w14:textId="77777777" w:rsidR="002E2189" w:rsidRDefault="002E2189" w:rsidP="00BF7387">
            <w:pPr>
              <w:pStyle w:val="CUERPOTEXTOTABLA"/>
              <w:jc w:val="center"/>
            </w:pPr>
            <w:r>
              <w:t>65.0</w:t>
            </w:r>
          </w:p>
        </w:tc>
        <w:tc>
          <w:tcPr>
            <w:tcW w:w="0" w:type="auto"/>
            <w:noWrap/>
            <w:vAlign w:val="center"/>
          </w:tcPr>
          <w:p w14:paraId="775A90EB" w14:textId="77777777" w:rsidR="002E2189" w:rsidRDefault="002E2189" w:rsidP="00BF7387">
            <w:pPr>
              <w:pStyle w:val="CUERPOTEXTOTABLA"/>
              <w:jc w:val="center"/>
            </w:pPr>
            <w:r>
              <w:t>67.0</w:t>
            </w:r>
          </w:p>
        </w:tc>
        <w:tc>
          <w:tcPr>
            <w:tcW w:w="0" w:type="auto"/>
            <w:noWrap/>
            <w:vAlign w:val="center"/>
          </w:tcPr>
          <w:p w14:paraId="68768001" w14:textId="77777777" w:rsidR="002E2189" w:rsidRDefault="002E2189" w:rsidP="00BF7387">
            <w:pPr>
              <w:pStyle w:val="CUERPOTEXTOTABLA"/>
              <w:jc w:val="center"/>
            </w:pPr>
            <w:r>
              <w:t>0</w:t>
            </w:r>
          </w:p>
        </w:tc>
        <w:tc>
          <w:tcPr>
            <w:tcW w:w="0" w:type="auto"/>
            <w:noWrap/>
            <w:vAlign w:val="center"/>
          </w:tcPr>
          <w:p w14:paraId="2519914A" w14:textId="77777777" w:rsidR="002E2189" w:rsidRDefault="002E2189" w:rsidP="00BF7387">
            <w:pPr>
              <w:pStyle w:val="CUERPOTEXTOTABLA"/>
              <w:jc w:val="center"/>
            </w:pPr>
            <w:r>
              <w:t>20.9</w:t>
            </w:r>
          </w:p>
        </w:tc>
        <w:tc>
          <w:tcPr>
            <w:tcW w:w="0" w:type="auto"/>
            <w:noWrap/>
            <w:vAlign w:val="center"/>
          </w:tcPr>
          <w:p w14:paraId="60E77F13" w14:textId="77777777" w:rsidR="002E2189" w:rsidRDefault="002E2189" w:rsidP="00BF7387">
            <w:pPr>
              <w:pStyle w:val="CUERPOTEXTOTABLA"/>
              <w:jc w:val="center"/>
            </w:pPr>
            <w:r>
              <w:t>3.9</w:t>
            </w:r>
          </w:p>
        </w:tc>
        <w:tc>
          <w:tcPr>
            <w:tcW w:w="0" w:type="auto"/>
            <w:noWrap/>
            <w:vAlign w:val="center"/>
          </w:tcPr>
          <w:p w14:paraId="2C02E8C6" w14:textId="77777777" w:rsidR="002E2189" w:rsidRDefault="002E2189" w:rsidP="00BF7387">
            <w:pPr>
              <w:pStyle w:val="CUERPOTEXTOTABLA"/>
              <w:jc w:val="center"/>
            </w:pPr>
            <w:r>
              <w:t>14.4</w:t>
            </w:r>
          </w:p>
        </w:tc>
        <w:tc>
          <w:tcPr>
            <w:tcW w:w="0" w:type="auto"/>
            <w:tcBorders>
              <w:bottom w:val="single" w:sz="14" w:space="0" w:color="000000"/>
            </w:tcBorders>
            <w:noWrap/>
            <w:vAlign w:val="center"/>
          </w:tcPr>
          <w:p w14:paraId="06A8CADA" w14:textId="77777777" w:rsidR="002E2189" w:rsidRDefault="002E2189" w:rsidP="00BF7387">
            <w:pPr>
              <w:pStyle w:val="CUERPOTEXTOTABLA"/>
              <w:jc w:val="center"/>
            </w:pPr>
            <w:r>
              <w:t>92.6</w:t>
            </w:r>
          </w:p>
        </w:tc>
        <w:tc>
          <w:tcPr>
            <w:tcW w:w="0" w:type="auto"/>
            <w:tcBorders>
              <w:bottom w:val="single" w:sz="14" w:space="0" w:color="000000"/>
            </w:tcBorders>
            <w:noWrap/>
            <w:vAlign w:val="center"/>
          </w:tcPr>
          <w:p w14:paraId="147AB549" w14:textId="77777777" w:rsidR="002E2189" w:rsidRDefault="002E2189" w:rsidP="00BF7387">
            <w:pPr>
              <w:pStyle w:val="CUERPOTEXTOTABLA"/>
              <w:jc w:val="right"/>
            </w:pPr>
            <w:r>
              <w:t>5.49541e-010</w:t>
            </w:r>
          </w:p>
        </w:tc>
      </w:tr>
      <w:tr w:rsidR="002E2189" w14:paraId="1CAEEA76" w14:textId="77777777" w:rsidTr="00BF7387">
        <w:trPr>
          <w:cantSplit/>
        </w:trPr>
        <w:tc>
          <w:tcPr>
            <w:tcW w:w="0" w:type="auto"/>
            <w:gridSpan w:val="7"/>
            <w:noWrap/>
            <w:vAlign w:val="center"/>
          </w:tcPr>
          <w:p w14:paraId="2CF9F08B"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B8DC024" w14:textId="77777777" w:rsidR="002E2189" w:rsidRDefault="002E2189" w:rsidP="00BF7387">
            <w:pPr>
              <w:pStyle w:val="CUERPOTEXTOTABLA"/>
              <w:jc w:val="center"/>
              <w:rPr>
                <w:b/>
              </w:rPr>
            </w:pPr>
            <w:r>
              <w:rPr>
                <w:b/>
              </w:rPr>
              <w:t>80.6</w:t>
            </w:r>
          </w:p>
        </w:tc>
        <w:tc>
          <w:tcPr>
            <w:tcW w:w="0" w:type="auto"/>
            <w:tcBorders>
              <w:top w:val="single" w:sz="14" w:space="0" w:color="000000"/>
            </w:tcBorders>
            <w:noWrap/>
            <w:vAlign w:val="center"/>
          </w:tcPr>
          <w:p w14:paraId="5810EF08" w14:textId="77777777" w:rsidR="002E2189" w:rsidRDefault="002E2189" w:rsidP="00BF7387">
            <w:pPr>
              <w:pStyle w:val="CUERPOTEXTOTABLA"/>
              <w:jc w:val="right"/>
            </w:pPr>
            <w:r>
              <w:t>8.67835e-009</w:t>
            </w:r>
          </w:p>
        </w:tc>
      </w:tr>
    </w:tbl>
    <w:p w14:paraId="7D658190" w14:textId="77777777" w:rsidR="002E2189" w:rsidRDefault="002E2189" w:rsidP="00BF7387">
      <w:pPr>
        <w:spacing w:line="2" w:lineRule="auto"/>
      </w:pPr>
    </w:p>
    <w:p w14:paraId="3A286334" w14:textId="5E29D587" w:rsidR="002E2189" w:rsidRDefault="002E2189" w:rsidP="00BF7387">
      <w:pPr>
        <w:pStyle w:val="CUERPOTEXTO"/>
      </w:pPr>
      <w:r>
        <w:t xml:space="preserve"> </w:t>
      </w:r>
    </w:p>
    <w:p w14:paraId="05F1931C" w14:textId="1FA53E57" w:rsidR="00743C8F" w:rsidRDefault="00743C8F" w:rsidP="00BF7387">
      <w:pPr>
        <w:pStyle w:val="CUERPOTEXTO"/>
      </w:pPr>
    </w:p>
    <w:p w14:paraId="215546AE" w14:textId="5F854817" w:rsidR="00743C8F" w:rsidRDefault="00743C8F" w:rsidP="00BF7387">
      <w:pPr>
        <w:pStyle w:val="CUERPOTEXTO"/>
      </w:pPr>
    </w:p>
    <w:p w14:paraId="172B941E"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A572066" w14:textId="77777777" w:rsidTr="00BF7387">
        <w:trPr>
          <w:cantSplit/>
        </w:trPr>
        <w:tc>
          <w:tcPr>
            <w:tcW w:w="0" w:type="auto"/>
            <w:tcBorders>
              <w:bottom w:val="single" w:sz="14" w:space="0" w:color="EFEFEF"/>
            </w:tcBorders>
            <w:vAlign w:val="center"/>
          </w:tcPr>
          <w:p w14:paraId="3A729F54" w14:textId="77777777" w:rsidR="002E2189" w:rsidRDefault="002E2189" w:rsidP="00BF7387">
            <w:pPr>
              <w:pStyle w:val="CUERPOTEXTOTABLA"/>
              <w:rPr>
                <w:b/>
              </w:rPr>
            </w:pPr>
            <w:r>
              <w:rPr>
                <w:b/>
              </w:rPr>
              <w:lastRenderedPageBreak/>
              <w:t>Contribución de Directo a flanco, R</w:t>
            </w:r>
            <w:r>
              <w:rPr>
                <w:b/>
                <w:vertAlign w:val="subscript"/>
              </w:rPr>
              <w:t>Df,A</w:t>
            </w:r>
            <w:r>
              <w:rPr>
                <w:b/>
              </w:rPr>
              <w:t>:</w:t>
            </w:r>
          </w:p>
        </w:tc>
      </w:tr>
    </w:tbl>
    <w:p w14:paraId="5B82BC73" w14:textId="77777777" w:rsidR="002E2189" w:rsidRDefault="002E2189" w:rsidP="00BF7387">
      <w:pPr>
        <w:spacing w:line="2" w:lineRule="auto"/>
      </w:pPr>
    </w:p>
    <w:p w14:paraId="418467FC"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46"/>
        <w:gridCol w:w="356"/>
        <w:gridCol w:w="446"/>
        <w:gridCol w:w="568"/>
        <w:gridCol w:w="1291"/>
      </w:tblGrid>
      <w:tr w:rsidR="002E2189" w14:paraId="5074DC3D" w14:textId="77777777" w:rsidTr="00BF7387">
        <w:trPr>
          <w:cantSplit/>
        </w:trPr>
        <w:tc>
          <w:tcPr>
            <w:tcW w:w="0" w:type="auto"/>
            <w:vMerge w:val="restart"/>
            <w:noWrap/>
            <w:vAlign w:val="center"/>
          </w:tcPr>
          <w:p w14:paraId="0F961115" w14:textId="77777777" w:rsidR="002E2189" w:rsidRDefault="002E2189" w:rsidP="00BF7387">
            <w:pPr>
              <w:pStyle w:val="CUERPOTEXTOTABLA"/>
              <w:jc w:val="center"/>
            </w:pPr>
            <w:r>
              <w:t>Flanco</w:t>
            </w:r>
          </w:p>
        </w:tc>
        <w:tc>
          <w:tcPr>
            <w:tcW w:w="0" w:type="auto"/>
            <w:noWrap/>
            <w:vAlign w:val="center"/>
          </w:tcPr>
          <w:p w14:paraId="0B1A00A3" w14:textId="77777777" w:rsidR="002E2189" w:rsidRDefault="002E2189" w:rsidP="00BF7387">
            <w:pPr>
              <w:pStyle w:val="CUERPOTEXTOTABLA"/>
              <w:jc w:val="center"/>
            </w:pPr>
            <w:r>
              <w:t>R</w:t>
            </w:r>
            <w:r>
              <w:rPr>
                <w:vertAlign w:val="subscript"/>
              </w:rPr>
              <w:t>D,A</w:t>
            </w:r>
          </w:p>
        </w:tc>
        <w:tc>
          <w:tcPr>
            <w:tcW w:w="0" w:type="auto"/>
            <w:noWrap/>
            <w:vAlign w:val="center"/>
          </w:tcPr>
          <w:p w14:paraId="7F9734EB" w14:textId="77777777" w:rsidR="002E2189" w:rsidRDefault="002E2189" w:rsidP="00BF7387">
            <w:pPr>
              <w:pStyle w:val="CUERPOTEXTOTABLA"/>
              <w:jc w:val="center"/>
            </w:pPr>
            <w:r>
              <w:t>R</w:t>
            </w:r>
            <w:r>
              <w:rPr>
                <w:vertAlign w:val="subscript"/>
              </w:rPr>
              <w:t>f,A</w:t>
            </w:r>
          </w:p>
        </w:tc>
        <w:tc>
          <w:tcPr>
            <w:tcW w:w="0" w:type="auto"/>
            <w:noWrap/>
            <w:vAlign w:val="center"/>
          </w:tcPr>
          <w:p w14:paraId="66D6150D" w14:textId="77777777" w:rsidR="002E2189" w:rsidRDefault="002E2189" w:rsidP="00BF7387">
            <w:pPr>
              <w:pStyle w:val="CUERPOTEXTOTABLA"/>
              <w:jc w:val="center"/>
            </w:pPr>
            <w:r>
              <w:rPr>
                <w:rFonts w:ascii="Symbol" w:hAnsi="Symbol" w:cs="Symbol"/>
                <w:sz w:val="18"/>
              </w:rPr>
              <w:t></w:t>
            </w:r>
            <w:r>
              <w:t>R</w:t>
            </w:r>
            <w:r>
              <w:rPr>
                <w:vertAlign w:val="subscript"/>
              </w:rPr>
              <w:t>Df,A</w:t>
            </w:r>
          </w:p>
        </w:tc>
        <w:tc>
          <w:tcPr>
            <w:tcW w:w="0" w:type="auto"/>
            <w:noWrap/>
            <w:vAlign w:val="center"/>
          </w:tcPr>
          <w:p w14:paraId="3DF29353" w14:textId="77777777" w:rsidR="002E2189" w:rsidRDefault="002E2189" w:rsidP="00BF7387">
            <w:pPr>
              <w:pStyle w:val="CUERPOTEXTOTABLA"/>
              <w:jc w:val="center"/>
            </w:pPr>
            <w:r>
              <w:t>K</w:t>
            </w:r>
            <w:r>
              <w:rPr>
                <w:vertAlign w:val="subscript"/>
              </w:rPr>
              <w:t>Df</w:t>
            </w:r>
          </w:p>
        </w:tc>
        <w:tc>
          <w:tcPr>
            <w:tcW w:w="0" w:type="auto"/>
            <w:noWrap/>
            <w:vAlign w:val="center"/>
          </w:tcPr>
          <w:p w14:paraId="1E0ABDCE" w14:textId="77777777" w:rsidR="002E2189" w:rsidRDefault="002E2189" w:rsidP="00BF7387">
            <w:pPr>
              <w:pStyle w:val="CUERPOTEXTOTABLA"/>
              <w:jc w:val="center"/>
            </w:pPr>
            <w:r>
              <w:t>L</w:t>
            </w:r>
            <w:r>
              <w:rPr>
                <w:vertAlign w:val="subscript"/>
              </w:rPr>
              <w:t>f</w:t>
            </w:r>
          </w:p>
        </w:tc>
        <w:tc>
          <w:tcPr>
            <w:tcW w:w="0" w:type="auto"/>
            <w:noWrap/>
            <w:vAlign w:val="center"/>
          </w:tcPr>
          <w:p w14:paraId="1D205BD5" w14:textId="77777777" w:rsidR="002E2189" w:rsidRDefault="002E2189" w:rsidP="00BF7387">
            <w:pPr>
              <w:pStyle w:val="CUERPOTEXTOTABLA"/>
              <w:jc w:val="center"/>
            </w:pPr>
            <w:r>
              <w:t>S</w:t>
            </w:r>
            <w:r>
              <w:rPr>
                <w:vertAlign w:val="subscript"/>
              </w:rPr>
              <w:t>i</w:t>
            </w:r>
          </w:p>
        </w:tc>
        <w:tc>
          <w:tcPr>
            <w:tcW w:w="0" w:type="auto"/>
            <w:noWrap/>
            <w:vAlign w:val="center"/>
          </w:tcPr>
          <w:p w14:paraId="7D6FC59A" w14:textId="77777777" w:rsidR="002E2189" w:rsidRDefault="002E2189" w:rsidP="00BF7387">
            <w:pPr>
              <w:pStyle w:val="CUERPOTEXTOTABLA"/>
              <w:jc w:val="center"/>
            </w:pPr>
            <w:r>
              <w:t>R</w:t>
            </w:r>
            <w:r>
              <w:rPr>
                <w:vertAlign w:val="subscript"/>
              </w:rPr>
              <w:t>Df,A</w:t>
            </w:r>
          </w:p>
        </w:tc>
        <w:tc>
          <w:tcPr>
            <w:tcW w:w="0" w:type="auto"/>
            <w:vMerge w:val="restart"/>
            <w:noWrap/>
            <w:vAlign w:val="center"/>
          </w:tcPr>
          <w:p w14:paraId="43FCB33C"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6A4E2EA4" w14:textId="77777777" w:rsidTr="00BF7387">
        <w:trPr>
          <w:cantSplit/>
        </w:trPr>
        <w:tc>
          <w:tcPr>
            <w:tcW w:w="0" w:type="auto"/>
            <w:vMerge/>
          </w:tcPr>
          <w:p w14:paraId="2E31E907" w14:textId="77777777" w:rsidR="002E2189" w:rsidRDefault="002E2189" w:rsidP="00BF7387"/>
        </w:tc>
        <w:tc>
          <w:tcPr>
            <w:tcW w:w="0" w:type="auto"/>
            <w:tcBorders>
              <w:bottom w:val="single" w:sz="14" w:space="0" w:color="000000"/>
            </w:tcBorders>
            <w:noWrap/>
            <w:vAlign w:val="center"/>
          </w:tcPr>
          <w:p w14:paraId="4BC5755A"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133E64B"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F16BAF6"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60F68FA"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83B112B"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7D0E69FF"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2D055180" w14:textId="77777777" w:rsidR="002E2189" w:rsidRDefault="002E2189" w:rsidP="00BF7387">
            <w:pPr>
              <w:pStyle w:val="CUERPOTEXTOTABLA"/>
              <w:jc w:val="center"/>
            </w:pPr>
            <w:r>
              <w:t>(dBA)</w:t>
            </w:r>
          </w:p>
        </w:tc>
        <w:tc>
          <w:tcPr>
            <w:tcW w:w="0" w:type="auto"/>
            <w:vMerge/>
            <w:tcBorders>
              <w:bottom w:val="single" w:sz="14" w:space="0" w:color="000000"/>
            </w:tcBorders>
          </w:tcPr>
          <w:p w14:paraId="40146AB3" w14:textId="77777777" w:rsidR="002E2189" w:rsidRDefault="002E2189" w:rsidP="00BF7387"/>
        </w:tc>
      </w:tr>
      <w:tr w:rsidR="002E2189" w14:paraId="3D6732E0" w14:textId="77777777" w:rsidTr="00BF7387">
        <w:trPr>
          <w:cantSplit/>
        </w:trPr>
        <w:tc>
          <w:tcPr>
            <w:tcW w:w="0" w:type="auto"/>
            <w:tcBorders>
              <w:right w:val="single" w:sz="14" w:space="0" w:color="000000"/>
            </w:tcBorders>
            <w:noWrap/>
            <w:vAlign w:val="center"/>
          </w:tcPr>
          <w:p w14:paraId="54602CB5"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08A00183"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7D66A553"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65E15DD5"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11D997D0" w14:textId="77777777" w:rsidR="002E2189" w:rsidRDefault="002E2189" w:rsidP="00BF7387">
            <w:pPr>
              <w:pStyle w:val="CUERPOTEXTOTABLA"/>
              <w:jc w:val="center"/>
            </w:pPr>
            <w:r>
              <w:t>10.0</w:t>
            </w:r>
          </w:p>
        </w:tc>
        <w:tc>
          <w:tcPr>
            <w:tcW w:w="0" w:type="auto"/>
            <w:tcBorders>
              <w:top w:val="single" w:sz="14" w:space="0" w:color="000000"/>
            </w:tcBorders>
            <w:noWrap/>
            <w:vAlign w:val="center"/>
          </w:tcPr>
          <w:p w14:paraId="63A1BB76"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4EA180D9" w14:textId="77777777" w:rsidR="002E2189" w:rsidRDefault="002E2189" w:rsidP="00BF7387">
            <w:pPr>
              <w:pStyle w:val="CUERPOTEXTOTABLA"/>
              <w:jc w:val="center"/>
            </w:pPr>
            <w:r>
              <w:t>14.4</w:t>
            </w:r>
          </w:p>
        </w:tc>
        <w:tc>
          <w:tcPr>
            <w:tcW w:w="0" w:type="auto"/>
            <w:tcBorders>
              <w:top w:val="single" w:sz="14" w:space="0" w:color="000000"/>
            </w:tcBorders>
            <w:noWrap/>
            <w:vAlign w:val="center"/>
          </w:tcPr>
          <w:p w14:paraId="24D8DCA6" w14:textId="77777777" w:rsidR="002E2189" w:rsidRDefault="002E2189" w:rsidP="00BF7387">
            <w:pPr>
              <w:pStyle w:val="CUERPOTEXTOTABLA"/>
              <w:jc w:val="center"/>
            </w:pPr>
            <w:r>
              <w:t>82.8</w:t>
            </w:r>
          </w:p>
        </w:tc>
        <w:tc>
          <w:tcPr>
            <w:tcW w:w="0" w:type="auto"/>
            <w:tcBorders>
              <w:top w:val="single" w:sz="14" w:space="0" w:color="000000"/>
            </w:tcBorders>
            <w:noWrap/>
            <w:vAlign w:val="center"/>
          </w:tcPr>
          <w:p w14:paraId="2E95A1A6" w14:textId="77777777" w:rsidR="002E2189" w:rsidRDefault="002E2189" w:rsidP="00BF7387">
            <w:pPr>
              <w:pStyle w:val="CUERPOTEXTOTABLA"/>
              <w:jc w:val="right"/>
            </w:pPr>
            <w:r>
              <w:t>5.24807e-009</w:t>
            </w:r>
          </w:p>
        </w:tc>
      </w:tr>
      <w:tr w:rsidR="002E2189" w14:paraId="7BDA36A9" w14:textId="77777777" w:rsidTr="00BF7387">
        <w:trPr>
          <w:cantSplit/>
        </w:trPr>
        <w:tc>
          <w:tcPr>
            <w:tcW w:w="0" w:type="auto"/>
            <w:tcBorders>
              <w:right w:val="single" w:sz="14" w:space="0" w:color="000000"/>
            </w:tcBorders>
            <w:noWrap/>
            <w:vAlign w:val="center"/>
          </w:tcPr>
          <w:p w14:paraId="3B177F7C"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0F829629" w14:textId="77777777" w:rsidR="002E2189" w:rsidRDefault="002E2189" w:rsidP="00BF7387">
            <w:pPr>
              <w:pStyle w:val="CUERPOTEXTOTABLA"/>
              <w:jc w:val="center"/>
            </w:pPr>
            <w:r>
              <w:t>67.0</w:t>
            </w:r>
          </w:p>
        </w:tc>
        <w:tc>
          <w:tcPr>
            <w:tcW w:w="0" w:type="auto"/>
            <w:noWrap/>
            <w:vAlign w:val="center"/>
          </w:tcPr>
          <w:p w14:paraId="1FC75BC4" w14:textId="77777777" w:rsidR="002E2189" w:rsidRDefault="002E2189" w:rsidP="00BF7387">
            <w:pPr>
              <w:pStyle w:val="CUERPOTEXTOTABLA"/>
              <w:jc w:val="center"/>
            </w:pPr>
            <w:r>
              <w:t>60.2</w:t>
            </w:r>
          </w:p>
        </w:tc>
        <w:tc>
          <w:tcPr>
            <w:tcW w:w="0" w:type="auto"/>
            <w:noWrap/>
            <w:vAlign w:val="center"/>
          </w:tcPr>
          <w:p w14:paraId="3E1842DF" w14:textId="77777777" w:rsidR="002E2189" w:rsidRDefault="002E2189" w:rsidP="00BF7387">
            <w:pPr>
              <w:pStyle w:val="CUERPOTEXTOTABLA"/>
              <w:jc w:val="center"/>
            </w:pPr>
            <w:r>
              <w:t>0</w:t>
            </w:r>
          </w:p>
        </w:tc>
        <w:tc>
          <w:tcPr>
            <w:tcW w:w="0" w:type="auto"/>
            <w:noWrap/>
            <w:vAlign w:val="center"/>
          </w:tcPr>
          <w:p w14:paraId="43CA4897" w14:textId="77777777" w:rsidR="002E2189" w:rsidRDefault="002E2189" w:rsidP="00BF7387">
            <w:pPr>
              <w:pStyle w:val="CUERPOTEXTOTABLA"/>
              <w:jc w:val="center"/>
            </w:pPr>
            <w:r>
              <w:t>19.6</w:t>
            </w:r>
          </w:p>
        </w:tc>
        <w:tc>
          <w:tcPr>
            <w:tcW w:w="0" w:type="auto"/>
            <w:noWrap/>
            <w:vAlign w:val="center"/>
          </w:tcPr>
          <w:p w14:paraId="424FB20E" w14:textId="77777777" w:rsidR="002E2189" w:rsidRDefault="002E2189" w:rsidP="00BF7387">
            <w:pPr>
              <w:pStyle w:val="CUERPOTEXTOTABLA"/>
              <w:jc w:val="center"/>
            </w:pPr>
            <w:r>
              <w:t>3.8</w:t>
            </w:r>
          </w:p>
        </w:tc>
        <w:tc>
          <w:tcPr>
            <w:tcW w:w="0" w:type="auto"/>
            <w:noWrap/>
            <w:vAlign w:val="center"/>
          </w:tcPr>
          <w:p w14:paraId="066E9DD4" w14:textId="77777777" w:rsidR="002E2189" w:rsidRDefault="002E2189" w:rsidP="00BF7387">
            <w:pPr>
              <w:pStyle w:val="CUERPOTEXTOTABLA"/>
              <w:jc w:val="center"/>
            </w:pPr>
            <w:r>
              <w:t>14.4</w:t>
            </w:r>
          </w:p>
        </w:tc>
        <w:tc>
          <w:tcPr>
            <w:tcW w:w="0" w:type="auto"/>
            <w:noWrap/>
            <w:vAlign w:val="center"/>
          </w:tcPr>
          <w:p w14:paraId="5CA98037" w14:textId="77777777" w:rsidR="002E2189" w:rsidRDefault="002E2189" w:rsidP="00BF7387">
            <w:pPr>
              <w:pStyle w:val="CUERPOTEXTOTABLA"/>
              <w:jc w:val="center"/>
            </w:pPr>
            <w:r>
              <w:t>89.0</w:t>
            </w:r>
          </w:p>
        </w:tc>
        <w:tc>
          <w:tcPr>
            <w:tcW w:w="0" w:type="auto"/>
            <w:noWrap/>
            <w:vAlign w:val="center"/>
          </w:tcPr>
          <w:p w14:paraId="6DA8B2A4" w14:textId="77777777" w:rsidR="002E2189" w:rsidRDefault="002E2189" w:rsidP="00BF7387">
            <w:pPr>
              <w:pStyle w:val="CUERPOTEXTOTABLA"/>
              <w:jc w:val="right"/>
            </w:pPr>
            <w:r>
              <w:t>1.25893e-009</w:t>
            </w:r>
          </w:p>
        </w:tc>
      </w:tr>
      <w:tr w:rsidR="002E2189" w14:paraId="3E306EE5" w14:textId="77777777" w:rsidTr="00BF7387">
        <w:trPr>
          <w:cantSplit/>
        </w:trPr>
        <w:tc>
          <w:tcPr>
            <w:tcW w:w="0" w:type="auto"/>
            <w:tcBorders>
              <w:right w:val="single" w:sz="14" w:space="0" w:color="000000"/>
            </w:tcBorders>
            <w:noWrap/>
            <w:vAlign w:val="center"/>
          </w:tcPr>
          <w:p w14:paraId="7D6FDF9C"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47E26B5E" w14:textId="77777777" w:rsidR="002E2189" w:rsidRDefault="002E2189" w:rsidP="00BF7387">
            <w:pPr>
              <w:pStyle w:val="CUERPOTEXTOTABLA"/>
              <w:jc w:val="center"/>
            </w:pPr>
            <w:r>
              <w:t>67.0</w:t>
            </w:r>
          </w:p>
        </w:tc>
        <w:tc>
          <w:tcPr>
            <w:tcW w:w="0" w:type="auto"/>
            <w:noWrap/>
            <w:vAlign w:val="center"/>
          </w:tcPr>
          <w:p w14:paraId="543DCD30" w14:textId="77777777" w:rsidR="002E2189" w:rsidRDefault="002E2189" w:rsidP="00BF7387">
            <w:pPr>
              <w:pStyle w:val="CUERPOTEXTOTABLA"/>
              <w:jc w:val="center"/>
            </w:pPr>
            <w:r>
              <w:t>60.1</w:t>
            </w:r>
          </w:p>
        </w:tc>
        <w:tc>
          <w:tcPr>
            <w:tcW w:w="0" w:type="auto"/>
            <w:noWrap/>
            <w:vAlign w:val="center"/>
          </w:tcPr>
          <w:p w14:paraId="61F594AF" w14:textId="77777777" w:rsidR="002E2189" w:rsidRDefault="002E2189" w:rsidP="00BF7387">
            <w:pPr>
              <w:pStyle w:val="CUERPOTEXTOTABLA"/>
              <w:jc w:val="center"/>
            </w:pPr>
            <w:r>
              <w:t>0</w:t>
            </w:r>
          </w:p>
        </w:tc>
        <w:tc>
          <w:tcPr>
            <w:tcW w:w="0" w:type="auto"/>
            <w:noWrap/>
            <w:vAlign w:val="center"/>
          </w:tcPr>
          <w:p w14:paraId="2555ED25" w14:textId="77777777" w:rsidR="002E2189" w:rsidRDefault="002E2189" w:rsidP="00BF7387">
            <w:pPr>
              <w:pStyle w:val="CUERPOTEXTOTABLA"/>
              <w:jc w:val="center"/>
            </w:pPr>
            <w:r>
              <w:t>19.6</w:t>
            </w:r>
          </w:p>
        </w:tc>
        <w:tc>
          <w:tcPr>
            <w:tcW w:w="0" w:type="auto"/>
            <w:noWrap/>
            <w:vAlign w:val="center"/>
          </w:tcPr>
          <w:p w14:paraId="6C7769AC" w14:textId="77777777" w:rsidR="002E2189" w:rsidRDefault="002E2189" w:rsidP="00BF7387">
            <w:pPr>
              <w:pStyle w:val="CUERPOTEXTOTABLA"/>
              <w:jc w:val="center"/>
            </w:pPr>
            <w:r>
              <w:t>4.8</w:t>
            </w:r>
          </w:p>
        </w:tc>
        <w:tc>
          <w:tcPr>
            <w:tcW w:w="0" w:type="auto"/>
            <w:noWrap/>
            <w:vAlign w:val="center"/>
          </w:tcPr>
          <w:p w14:paraId="3C1DE565" w14:textId="77777777" w:rsidR="002E2189" w:rsidRDefault="002E2189" w:rsidP="00BF7387">
            <w:pPr>
              <w:pStyle w:val="CUERPOTEXTOTABLA"/>
              <w:jc w:val="center"/>
            </w:pPr>
            <w:r>
              <w:t>14.4</w:t>
            </w:r>
          </w:p>
        </w:tc>
        <w:tc>
          <w:tcPr>
            <w:tcW w:w="0" w:type="auto"/>
            <w:noWrap/>
            <w:vAlign w:val="center"/>
          </w:tcPr>
          <w:p w14:paraId="61F61B8C" w14:textId="77777777" w:rsidR="002E2189" w:rsidRDefault="002E2189" w:rsidP="00BF7387">
            <w:pPr>
              <w:pStyle w:val="CUERPOTEXTOTABLA"/>
              <w:jc w:val="center"/>
            </w:pPr>
            <w:r>
              <w:t>87.9</w:t>
            </w:r>
          </w:p>
        </w:tc>
        <w:tc>
          <w:tcPr>
            <w:tcW w:w="0" w:type="auto"/>
            <w:noWrap/>
            <w:vAlign w:val="center"/>
          </w:tcPr>
          <w:p w14:paraId="398BAB1E" w14:textId="77777777" w:rsidR="002E2189" w:rsidRDefault="002E2189" w:rsidP="00BF7387">
            <w:pPr>
              <w:pStyle w:val="CUERPOTEXTOTABLA"/>
              <w:jc w:val="right"/>
            </w:pPr>
            <w:r>
              <w:t>1.62181e-009</w:t>
            </w:r>
          </w:p>
        </w:tc>
      </w:tr>
      <w:tr w:rsidR="002E2189" w14:paraId="4A200A8A" w14:textId="77777777" w:rsidTr="00BF7387">
        <w:trPr>
          <w:cantSplit/>
        </w:trPr>
        <w:tc>
          <w:tcPr>
            <w:tcW w:w="0" w:type="auto"/>
            <w:tcBorders>
              <w:right w:val="single" w:sz="14" w:space="0" w:color="000000"/>
            </w:tcBorders>
            <w:noWrap/>
            <w:vAlign w:val="center"/>
          </w:tcPr>
          <w:p w14:paraId="631B2E97"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24D74A2C" w14:textId="77777777" w:rsidR="002E2189" w:rsidRDefault="002E2189" w:rsidP="00BF7387">
            <w:pPr>
              <w:pStyle w:val="CUERPOTEXTOTABLA"/>
              <w:jc w:val="center"/>
            </w:pPr>
            <w:r>
              <w:t>67.0</w:t>
            </w:r>
          </w:p>
        </w:tc>
        <w:tc>
          <w:tcPr>
            <w:tcW w:w="0" w:type="auto"/>
            <w:noWrap/>
            <w:vAlign w:val="center"/>
          </w:tcPr>
          <w:p w14:paraId="7245425D" w14:textId="77777777" w:rsidR="002E2189" w:rsidRDefault="002E2189" w:rsidP="00BF7387">
            <w:pPr>
              <w:pStyle w:val="CUERPOTEXTOTABLA"/>
              <w:jc w:val="center"/>
            </w:pPr>
            <w:r>
              <w:t>65.0</w:t>
            </w:r>
          </w:p>
        </w:tc>
        <w:tc>
          <w:tcPr>
            <w:tcW w:w="0" w:type="auto"/>
            <w:noWrap/>
            <w:vAlign w:val="center"/>
          </w:tcPr>
          <w:p w14:paraId="660FD575" w14:textId="77777777" w:rsidR="002E2189" w:rsidRDefault="002E2189" w:rsidP="00BF7387">
            <w:pPr>
              <w:pStyle w:val="CUERPOTEXTOTABLA"/>
              <w:jc w:val="center"/>
            </w:pPr>
            <w:r>
              <w:t>0</w:t>
            </w:r>
          </w:p>
        </w:tc>
        <w:tc>
          <w:tcPr>
            <w:tcW w:w="0" w:type="auto"/>
            <w:noWrap/>
            <w:vAlign w:val="center"/>
          </w:tcPr>
          <w:p w14:paraId="087CC419" w14:textId="77777777" w:rsidR="002E2189" w:rsidRDefault="002E2189" w:rsidP="00BF7387">
            <w:pPr>
              <w:pStyle w:val="CUERPOTEXTOTABLA"/>
              <w:jc w:val="center"/>
            </w:pPr>
            <w:r>
              <w:t>20.9</w:t>
            </w:r>
          </w:p>
        </w:tc>
        <w:tc>
          <w:tcPr>
            <w:tcW w:w="0" w:type="auto"/>
            <w:noWrap/>
            <w:vAlign w:val="center"/>
          </w:tcPr>
          <w:p w14:paraId="357B9759" w14:textId="77777777" w:rsidR="002E2189" w:rsidRDefault="002E2189" w:rsidP="00BF7387">
            <w:pPr>
              <w:pStyle w:val="CUERPOTEXTOTABLA"/>
              <w:jc w:val="center"/>
            </w:pPr>
            <w:r>
              <w:t>3.9</w:t>
            </w:r>
          </w:p>
        </w:tc>
        <w:tc>
          <w:tcPr>
            <w:tcW w:w="0" w:type="auto"/>
            <w:noWrap/>
            <w:vAlign w:val="center"/>
          </w:tcPr>
          <w:p w14:paraId="616A07DF" w14:textId="77777777" w:rsidR="002E2189" w:rsidRDefault="002E2189" w:rsidP="00BF7387">
            <w:pPr>
              <w:pStyle w:val="CUERPOTEXTOTABLA"/>
              <w:jc w:val="center"/>
            </w:pPr>
            <w:r>
              <w:t>14.4</w:t>
            </w:r>
          </w:p>
        </w:tc>
        <w:tc>
          <w:tcPr>
            <w:tcW w:w="0" w:type="auto"/>
            <w:tcBorders>
              <w:bottom w:val="single" w:sz="14" w:space="0" w:color="000000"/>
            </w:tcBorders>
            <w:noWrap/>
            <w:vAlign w:val="center"/>
          </w:tcPr>
          <w:p w14:paraId="3BBCEE59" w14:textId="77777777" w:rsidR="002E2189" w:rsidRDefault="002E2189" w:rsidP="00BF7387">
            <w:pPr>
              <w:pStyle w:val="CUERPOTEXTOTABLA"/>
              <w:jc w:val="center"/>
            </w:pPr>
            <w:r>
              <w:t>92.6</w:t>
            </w:r>
          </w:p>
        </w:tc>
        <w:tc>
          <w:tcPr>
            <w:tcW w:w="0" w:type="auto"/>
            <w:tcBorders>
              <w:bottom w:val="single" w:sz="14" w:space="0" w:color="000000"/>
            </w:tcBorders>
            <w:noWrap/>
            <w:vAlign w:val="center"/>
          </w:tcPr>
          <w:p w14:paraId="5A109B3B" w14:textId="77777777" w:rsidR="002E2189" w:rsidRDefault="002E2189" w:rsidP="00BF7387">
            <w:pPr>
              <w:pStyle w:val="CUERPOTEXTOTABLA"/>
              <w:jc w:val="right"/>
            </w:pPr>
            <w:r>
              <w:t>5.49541e-010</w:t>
            </w:r>
          </w:p>
        </w:tc>
      </w:tr>
      <w:tr w:rsidR="002E2189" w14:paraId="4C63F366" w14:textId="77777777" w:rsidTr="00BF7387">
        <w:trPr>
          <w:cantSplit/>
        </w:trPr>
        <w:tc>
          <w:tcPr>
            <w:tcW w:w="0" w:type="auto"/>
            <w:gridSpan w:val="7"/>
            <w:noWrap/>
            <w:vAlign w:val="center"/>
          </w:tcPr>
          <w:p w14:paraId="4A411D62"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3F111CDB" w14:textId="77777777" w:rsidR="002E2189" w:rsidRDefault="002E2189" w:rsidP="00BF7387">
            <w:pPr>
              <w:pStyle w:val="CUERPOTEXTOTABLA"/>
              <w:jc w:val="center"/>
              <w:rPr>
                <w:b/>
              </w:rPr>
            </w:pPr>
            <w:r>
              <w:rPr>
                <w:b/>
              </w:rPr>
              <w:t>80.6</w:t>
            </w:r>
          </w:p>
        </w:tc>
        <w:tc>
          <w:tcPr>
            <w:tcW w:w="0" w:type="auto"/>
            <w:tcBorders>
              <w:top w:val="single" w:sz="14" w:space="0" w:color="000000"/>
            </w:tcBorders>
            <w:noWrap/>
            <w:vAlign w:val="center"/>
          </w:tcPr>
          <w:p w14:paraId="0E8CD8C0" w14:textId="77777777" w:rsidR="002E2189" w:rsidRDefault="002E2189" w:rsidP="00BF7387">
            <w:pPr>
              <w:pStyle w:val="CUERPOTEXTOTABLA"/>
              <w:jc w:val="right"/>
            </w:pPr>
            <w:r>
              <w:t>8.67835e-009</w:t>
            </w:r>
          </w:p>
        </w:tc>
      </w:tr>
    </w:tbl>
    <w:p w14:paraId="317D6BFE" w14:textId="77777777" w:rsidR="002E2189" w:rsidRDefault="002E2189" w:rsidP="00BF7387">
      <w:pPr>
        <w:spacing w:line="2" w:lineRule="auto"/>
      </w:pPr>
    </w:p>
    <w:p w14:paraId="33A4C43E" w14:textId="77777777" w:rsidR="002E2189" w:rsidRDefault="002E2189" w:rsidP="00BF7387">
      <w:pPr>
        <w:pStyle w:val="CUERPOTEXTO"/>
      </w:pPr>
      <w:r>
        <w:t xml:space="preserve"> </w:t>
      </w:r>
    </w:p>
    <w:p w14:paraId="5309579D" w14:textId="77777777" w:rsidR="002E2189"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p w14:paraId="2872FAC1"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2107B63" w14:textId="77777777" w:rsidTr="00BF7387">
        <w:trPr>
          <w:cantSplit/>
        </w:trPr>
        <w:tc>
          <w:tcPr>
            <w:tcW w:w="0" w:type="auto"/>
            <w:tcBorders>
              <w:bottom w:val="single" w:sz="14" w:space="0" w:color="C0C0C0"/>
            </w:tcBorders>
            <w:vAlign w:val="center"/>
          </w:tcPr>
          <w:p w14:paraId="5E0A73FC" w14:textId="77777777" w:rsidR="002E2189" w:rsidRDefault="002E2189" w:rsidP="00BF7387">
            <w:pPr>
              <w:pStyle w:val="CUERPOTEXTOTABLA"/>
              <w:rPr>
                <w:b/>
              </w:rPr>
            </w:pPr>
            <w:r>
              <w:rPr>
                <w:b/>
              </w:rPr>
              <w:t>Índice global de reducción acústica aparente, ponderado A, R'</w:t>
            </w:r>
            <w:r>
              <w:rPr>
                <w:b/>
                <w:vertAlign w:val="subscript"/>
              </w:rPr>
              <w:t>A</w:t>
            </w:r>
            <w:r>
              <w:rPr>
                <w:b/>
              </w:rPr>
              <w:t>:</w:t>
            </w:r>
          </w:p>
        </w:tc>
      </w:tr>
    </w:tbl>
    <w:p w14:paraId="5D5A73EF" w14:textId="77777777" w:rsidR="002E2189" w:rsidRDefault="002E2189" w:rsidP="00BF7387">
      <w:pPr>
        <w:spacing w:line="2" w:lineRule="auto"/>
      </w:pPr>
    </w:p>
    <w:p w14:paraId="721E7209"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0"/>
        <w:gridCol w:w="568"/>
        <w:gridCol w:w="1291"/>
      </w:tblGrid>
      <w:tr w:rsidR="002E2189" w14:paraId="14951F3A" w14:textId="77777777" w:rsidTr="00BF7387">
        <w:trPr>
          <w:cantSplit/>
        </w:trPr>
        <w:tc>
          <w:tcPr>
            <w:tcW w:w="0" w:type="auto"/>
            <w:vMerge w:val="restart"/>
            <w:noWrap/>
            <w:vAlign w:val="center"/>
          </w:tcPr>
          <w:p w14:paraId="1509B7C9" w14:textId="77777777" w:rsidR="002E2189" w:rsidRDefault="002E2189" w:rsidP="00BF7387">
            <w:pPr>
              <w:pStyle w:val="CUERPOTEXTOTABLA"/>
            </w:pPr>
            <w:r>
              <w:t xml:space="preserve"> </w:t>
            </w:r>
          </w:p>
        </w:tc>
        <w:tc>
          <w:tcPr>
            <w:tcW w:w="0" w:type="auto"/>
            <w:noWrap/>
            <w:vAlign w:val="center"/>
          </w:tcPr>
          <w:p w14:paraId="30DC5EE1"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1130B4CF" w14:textId="77777777" w:rsidR="002E2189" w:rsidRDefault="002E2189" w:rsidP="00BF7387">
            <w:pPr>
              <w:pStyle w:val="CUERPOTEXTOTABLA"/>
              <w:jc w:val="center"/>
            </w:pPr>
            <w:r>
              <w:rPr>
                <w:rFonts w:ascii="Symbol" w:hAnsi="Symbol" w:cs="Symbol"/>
                <w:sz w:val="18"/>
              </w:rPr>
              <w:t></w:t>
            </w:r>
          </w:p>
        </w:tc>
      </w:tr>
      <w:tr w:rsidR="002E2189" w14:paraId="7216ED7B" w14:textId="77777777" w:rsidTr="00BF7387">
        <w:trPr>
          <w:cantSplit/>
        </w:trPr>
        <w:tc>
          <w:tcPr>
            <w:tcW w:w="0" w:type="auto"/>
            <w:vMerge/>
          </w:tcPr>
          <w:p w14:paraId="37DBA620" w14:textId="77777777" w:rsidR="002E2189" w:rsidRDefault="002E2189" w:rsidP="00BF7387"/>
        </w:tc>
        <w:tc>
          <w:tcPr>
            <w:tcW w:w="0" w:type="auto"/>
            <w:tcBorders>
              <w:bottom w:val="single" w:sz="14" w:space="0" w:color="000000"/>
            </w:tcBorders>
            <w:noWrap/>
            <w:vAlign w:val="center"/>
          </w:tcPr>
          <w:p w14:paraId="0080D9FE" w14:textId="77777777" w:rsidR="002E2189" w:rsidRDefault="002E2189" w:rsidP="00BF7387">
            <w:pPr>
              <w:pStyle w:val="CUERPOTEXTOTABLA"/>
              <w:jc w:val="center"/>
            </w:pPr>
            <w:r>
              <w:t>(dBA)</w:t>
            </w:r>
          </w:p>
        </w:tc>
        <w:tc>
          <w:tcPr>
            <w:tcW w:w="0" w:type="auto"/>
            <w:vMerge/>
            <w:tcBorders>
              <w:bottom w:val="single" w:sz="14" w:space="0" w:color="000000"/>
            </w:tcBorders>
          </w:tcPr>
          <w:p w14:paraId="6A3799DF" w14:textId="77777777" w:rsidR="002E2189" w:rsidRDefault="002E2189" w:rsidP="00BF7387"/>
        </w:tc>
      </w:tr>
      <w:tr w:rsidR="002E2189" w14:paraId="3E648336" w14:textId="77777777" w:rsidTr="00BF7387">
        <w:trPr>
          <w:cantSplit/>
        </w:trPr>
        <w:tc>
          <w:tcPr>
            <w:tcW w:w="0" w:type="auto"/>
            <w:tcBorders>
              <w:right w:val="single" w:sz="14" w:space="0" w:color="000000"/>
            </w:tcBorders>
            <w:noWrap/>
            <w:vAlign w:val="center"/>
          </w:tcPr>
          <w:p w14:paraId="74A17B72" w14:textId="77777777" w:rsidR="002E2189" w:rsidRDefault="002E2189" w:rsidP="00BF7387">
            <w:pPr>
              <w:pStyle w:val="CUERPOTEXTOTABLA"/>
              <w:jc w:val="center"/>
            </w:pPr>
            <w:r>
              <w:t>R</w:t>
            </w:r>
            <w:r>
              <w:rPr>
                <w:vertAlign w:val="subscript"/>
              </w:rPr>
              <w:t>Dd,A</w:t>
            </w:r>
          </w:p>
        </w:tc>
        <w:tc>
          <w:tcPr>
            <w:tcW w:w="0" w:type="auto"/>
            <w:tcBorders>
              <w:top w:val="single" w:sz="14" w:space="0" w:color="000000"/>
              <w:left w:val="single" w:sz="14" w:space="0" w:color="000000"/>
            </w:tcBorders>
            <w:noWrap/>
            <w:vAlign w:val="center"/>
          </w:tcPr>
          <w:p w14:paraId="7209B6AD"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79B20B32" w14:textId="77777777" w:rsidR="002E2189" w:rsidRDefault="002E2189" w:rsidP="00BF7387">
            <w:pPr>
              <w:pStyle w:val="CUERPOTEXTOTABLA"/>
              <w:jc w:val="right"/>
            </w:pPr>
            <w:r>
              <w:t>1.99526e-007</w:t>
            </w:r>
          </w:p>
        </w:tc>
      </w:tr>
      <w:tr w:rsidR="002E2189" w14:paraId="31DD6980" w14:textId="77777777" w:rsidTr="00BF7387">
        <w:trPr>
          <w:cantSplit/>
        </w:trPr>
        <w:tc>
          <w:tcPr>
            <w:tcW w:w="0" w:type="auto"/>
            <w:tcBorders>
              <w:right w:val="single" w:sz="14" w:space="0" w:color="000000"/>
            </w:tcBorders>
            <w:noWrap/>
            <w:vAlign w:val="center"/>
          </w:tcPr>
          <w:p w14:paraId="310A86CF" w14:textId="77777777" w:rsidR="002E2189" w:rsidRDefault="002E2189" w:rsidP="00BF7387">
            <w:pPr>
              <w:pStyle w:val="CUERPOTEXTOTABLA"/>
              <w:jc w:val="center"/>
            </w:pPr>
            <w:r>
              <w:t>R</w:t>
            </w:r>
            <w:r>
              <w:rPr>
                <w:vertAlign w:val="subscript"/>
              </w:rPr>
              <w:t>Ff,A</w:t>
            </w:r>
          </w:p>
        </w:tc>
        <w:tc>
          <w:tcPr>
            <w:tcW w:w="0" w:type="auto"/>
            <w:tcBorders>
              <w:left w:val="single" w:sz="14" w:space="0" w:color="000000"/>
            </w:tcBorders>
            <w:noWrap/>
            <w:vAlign w:val="center"/>
          </w:tcPr>
          <w:p w14:paraId="7BE28505" w14:textId="77777777" w:rsidR="002E2189" w:rsidRDefault="002E2189" w:rsidP="00BF7387">
            <w:pPr>
              <w:pStyle w:val="CUERPOTEXTOTABLA"/>
              <w:jc w:val="center"/>
            </w:pPr>
            <w:r>
              <w:t>57.5</w:t>
            </w:r>
          </w:p>
        </w:tc>
        <w:tc>
          <w:tcPr>
            <w:tcW w:w="0" w:type="auto"/>
            <w:noWrap/>
            <w:vAlign w:val="center"/>
          </w:tcPr>
          <w:p w14:paraId="3C15F825" w14:textId="77777777" w:rsidR="002E2189" w:rsidRDefault="002E2189" w:rsidP="00BF7387">
            <w:pPr>
              <w:pStyle w:val="CUERPOTEXTOTABLA"/>
              <w:jc w:val="right"/>
            </w:pPr>
            <w:r>
              <w:t>1.78321e-006</w:t>
            </w:r>
          </w:p>
        </w:tc>
      </w:tr>
      <w:tr w:rsidR="002E2189" w14:paraId="2AB17511" w14:textId="77777777" w:rsidTr="00BF7387">
        <w:trPr>
          <w:cantSplit/>
        </w:trPr>
        <w:tc>
          <w:tcPr>
            <w:tcW w:w="0" w:type="auto"/>
            <w:tcBorders>
              <w:right w:val="single" w:sz="14" w:space="0" w:color="000000"/>
            </w:tcBorders>
            <w:noWrap/>
            <w:vAlign w:val="center"/>
          </w:tcPr>
          <w:p w14:paraId="162526F9" w14:textId="77777777" w:rsidR="002E2189" w:rsidRDefault="002E2189" w:rsidP="00BF7387">
            <w:pPr>
              <w:pStyle w:val="CUERPOTEXTOTABLA"/>
              <w:jc w:val="center"/>
            </w:pPr>
            <w:r>
              <w:t>R</w:t>
            </w:r>
            <w:r>
              <w:rPr>
                <w:vertAlign w:val="subscript"/>
              </w:rPr>
              <w:t>Fd,A</w:t>
            </w:r>
          </w:p>
        </w:tc>
        <w:tc>
          <w:tcPr>
            <w:tcW w:w="0" w:type="auto"/>
            <w:tcBorders>
              <w:left w:val="single" w:sz="14" w:space="0" w:color="000000"/>
            </w:tcBorders>
            <w:noWrap/>
            <w:vAlign w:val="center"/>
          </w:tcPr>
          <w:p w14:paraId="2A54DF46" w14:textId="77777777" w:rsidR="002E2189" w:rsidRDefault="002E2189" w:rsidP="00BF7387">
            <w:pPr>
              <w:pStyle w:val="CUERPOTEXTOTABLA"/>
              <w:jc w:val="center"/>
            </w:pPr>
            <w:r>
              <w:t>80.6</w:t>
            </w:r>
          </w:p>
        </w:tc>
        <w:tc>
          <w:tcPr>
            <w:tcW w:w="0" w:type="auto"/>
            <w:noWrap/>
            <w:vAlign w:val="center"/>
          </w:tcPr>
          <w:p w14:paraId="1506387B" w14:textId="77777777" w:rsidR="002E2189" w:rsidRDefault="002E2189" w:rsidP="00BF7387">
            <w:pPr>
              <w:pStyle w:val="CUERPOTEXTOTABLA"/>
              <w:jc w:val="right"/>
            </w:pPr>
            <w:r>
              <w:t>8.67835e-009</w:t>
            </w:r>
          </w:p>
        </w:tc>
      </w:tr>
      <w:tr w:rsidR="002E2189" w14:paraId="524933F3" w14:textId="77777777" w:rsidTr="00BF7387">
        <w:trPr>
          <w:cantSplit/>
        </w:trPr>
        <w:tc>
          <w:tcPr>
            <w:tcW w:w="0" w:type="auto"/>
            <w:tcBorders>
              <w:right w:val="single" w:sz="14" w:space="0" w:color="000000"/>
            </w:tcBorders>
            <w:noWrap/>
            <w:vAlign w:val="center"/>
          </w:tcPr>
          <w:p w14:paraId="74E4D15C" w14:textId="77777777" w:rsidR="002E2189" w:rsidRDefault="002E2189" w:rsidP="00BF7387">
            <w:pPr>
              <w:pStyle w:val="CUERPOTEXTOTABLA"/>
              <w:jc w:val="center"/>
            </w:pPr>
            <w:r>
              <w:t>R</w:t>
            </w:r>
            <w:r>
              <w:rPr>
                <w:vertAlign w:val="subscript"/>
              </w:rPr>
              <w:t>Df,A</w:t>
            </w:r>
          </w:p>
        </w:tc>
        <w:tc>
          <w:tcPr>
            <w:tcW w:w="0" w:type="auto"/>
            <w:tcBorders>
              <w:left w:val="single" w:sz="14" w:space="0" w:color="000000"/>
              <w:bottom w:val="single" w:sz="14" w:space="0" w:color="000000"/>
            </w:tcBorders>
            <w:noWrap/>
            <w:vAlign w:val="center"/>
          </w:tcPr>
          <w:p w14:paraId="09409B81" w14:textId="77777777" w:rsidR="002E2189" w:rsidRDefault="002E2189" w:rsidP="00BF7387">
            <w:pPr>
              <w:pStyle w:val="CUERPOTEXTOTABLA"/>
              <w:jc w:val="center"/>
            </w:pPr>
            <w:r>
              <w:t>80.6</w:t>
            </w:r>
          </w:p>
        </w:tc>
        <w:tc>
          <w:tcPr>
            <w:tcW w:w="0" w:type="auto"/>
            <w:tcBorders>
              <w:bottom w:val="single" w:sz="14" w:space="0" w:color="000000"/>
            </w:tcBorders>
            <w:noWrap/>
            <w:vAlign w:val="center"/>
          </w:tcPr>
          <w:p w14:paraId="0E9A58B1" w14:textId="77777777" w:rsidR="002E2189" w:rsidRDefault="002E2189" w:rsidP="00BF7387">
            <w:pPr>
              <w:pStyle w:val="CUERPOTEXTOTABLA"/>
              <w:jc w:val="right"/>
            </w:pPr>
            <w:r>
              <w:t>8.67835e-009</w:t>
            </w:r>
          </w:p>
        </w:tc>
      </w:tr>
      <w:tr w:rsidR="002E2189" w14:paraId="45B568F0" w14:textId="77777777" w:rsidTr="00BF7387">
        <w:trPr>
          <w:cantSplit/>
        </w:trPr>
        <w:tc>
          <w:tcPr>
            <w:tcW w:w="0" w:type="auto"/>
            <w:noWrap/>
            <w:vAlign w:val="center"/>
          </w:tcPr>
          <w:p w14:paraId="5D5ACD37"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7F7F8BF2" w14:textId="77777777" w:rsidR="002E2189" w:rsidRDefault="002E2189" w:rsidP="00BF7387">
            <w:pPr>
              <w:pStyle w:val="CUERPOTEXTOTABLA"/>
              <w:jc w:val="center"/>
              <w:rPr>
                <w:b/>
              </w:rPr>
            </w:pPr>
            <w:r>
              <w:rPr>
                <w:b/>
              </w:rPr>
              <w:t>57.0</w:t>
            </w:r>
          </w:p>
        </w:tc>
        <w:tc>
          <w:tcPr>
            <w:tcW w:w="0" w:type="auto"/>
            <w:tcBorders>
              <w:top w:val="single" w:sz="14" w:space="0" w:color="000000"/>
            </w:tcBorders>
            <w:noWrap/>
            <w:vAlign w:val="center"/>
          </w:tcPr>
          <w:p w14:paraId="5B28C25E" w14:textId="77777777" w:rsidR="002E2189" w:rsidRDefault="002E2189" w:rsidP="00BF7387">
            <w:pPr>
              <w:pStyle w:val="CUERPOTEXTOTABLA"/>
              <w:jc w:val="right"/>
            </w:pPr>
            <w:r>
              <w:t>2.0001e-006</w:t>
            </w:r>
          </w:p>
        </w:tc>
      </w:tr>
    </w:tbl>
    <w:p w14:paraId="5B87A264" w14:textId="77777777" w:rsidR="002E2189" w:rsidRDefault="002E2189" w:rsidP="00BF7387">
      <w:pPr>
        <w:spacing w:line="2" w:lineRule="auto"/>
      </w:pPr>
    </w:p>
    <w:p w14:paraId="7D6DC30C"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068DA3C" w14:textId="77777777" w:rsidTr="00BF7387">
        <w:trPr>
          <w:cantSplit/>
        </w:trPr>
        <w:tc>
          <w:tcPr>
            <w:tcW w:w="0" w:type="auto"/>
            <w:tcBorders>
              <w:bottom w:val="single" w:sz="14" w:space="0" w:color="A6CEF2"/>
            </w:tcBorders>
            <w:vAlign w:val="center"/>
          </w:tcPr>
          <w:p w14:paraId="76E092B3" w14:textId="77777777" w:rsidR="002E2189" w:rsidRDefault="002E2189" w:rsidP="00BF7387">
            <w:pPr>
              <w:pStyle w:val="CUERPOTEXTOTABLA"/>
              <w:rPr>
                <w:b/>
              </w:rPr>
            </w:pPr>
            <w:r>
              <w:rPr>
                <w:b/>
              </w:rPr>
              <w:t>Diferencia de niveles estandarizada, ponderada A, D</w:t>
            </w:r>
            <w:r>
              <w:rPr>
                <w:b/>
                <w:vertAlign w:val="subscript"/>
              </w:rPr>
              <w:t>nT,A</w:t>
            </w:r>
            <w:r>
              <w:rPr>
                <w:b/>
              </w:rPr>
              <w:t>:</w:t>
            </w:r>
          </w:p>
        </w:tc>
      </w:tr>
    </w:tbl>
    <w:p w14:paraId="7188F75A" w14:textId="77777777" w:rsidR="002E2189" w:rsidRDefault="002E2189" w:rsidP="00BF7387">
      <w:pPr>
        <w:spacing w:line="2" w:lineRule="auto"/>
      </w:pPr>
    </w:p>
    <w:p w14:paraId="2E862372"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557"/>
        <w:gridCol w:w="335"/>
        <w:gridCol w:w="446"/>
        <w:gridCol w:w="568"/>
      </w:tblGrid>
      <w:tr w:rsidR="002E2189" w14:paraId="6D1B99C1" w14:textId="77777777" w:rsidTr="00BF7387">
        <w:trPr>
          <w:cantSplit/>
        </w:trPr>
        <w:tc>
          <w:tcPr>
            <w:tcW w:w="0" w:type="auto"/>
            <w:noWrap/>
            <w:vAlign w:val="center"/>
          </w:tcPr>
          <w:p w14:paraId="6B0A87AE" w14:textId="77777777" w:rsidR="002E2189" w:rsidRDefault="002E2189" w:rsidP="00BF7387">
            <w:pPr>
              <w:pStyle w:val="CUERPOTEXTOTABLA"/>
              <w:jc w:val="center"/>
            </w:pPr>
            <w:r>
              <w:t>R'</w:t>
            </w:r>
            <w:r>
              <w:rPr>
                <w:vertAlign w:val="subscript"/>
              </w:rPr>
              <w:t>A</w:t>
            </w:r>
          </w:p>
        </w:tc>
        <w:tc>
          <w:tcPr>
            <w:tcW w:w="0" w:type="auto"/>
            <w:noWrap/>
            <w:vAlign w:val="center"/>
          </w:tcPr>
          <w:p w14:paraId="0E04120E" w14:textId="77777777" w:rsidR="002E2189" w:rsidRDefault="002E2189" w:rsidP="00BF7387">
            <w:pPr>
              <w:pStyle w:val="CUERPOTEXTOTABLA"/>
              <w:jc w:val="center"/>
            </w:pPr>
            <w:r>
              <w:t>V</w:t>
            </w:r>
          </w:p>
        </w:tc>
        <w:tc>
          <w:tcPr>
            <w:tcW w:w="0" w:type="auto"/>
            <w:noWrap/>
            <w:vAlign w:val="center"/>
          </w:tcPr>
          <w:p w14:paraId="4D354FAB" w14:textId="77777777" w:rsidR="002E2189" w:rsidRDefault="002E2189" w:rsidP="00BF7387">
            <w:pPr>
              <w:pStyle w:val="CUERPOTEXTOTABLA"/>
              <w:jc w:val="center"/>
            </w:pPr>
            <w:r>
              <w:t>T</w:t>
            </w:r>
            <w:r>
              <w:rPr>
                <w:vertAlign w:val="subscript"/>
              </w:rPr>
              <w:t>0</w:t>
            </w:r>
          </w:p>
        </w:tc>
        <w:tc>
          <w:tcPr>
            <w:tcW w:w="0" w:type="auto"/>
            <w:noWrap/>
            <w:vAlign w:val="center"/>
          </w:tcPr>
          <w:p w14:paraId="113E2FE3" w14:textId="77777777" w:rsidR="002E2189" w:rsidRDefault="002E2189" w:rsidP="00BF7387">
            <w:pPr>
              <w:pStyle w:val="CUERPOTEXTOTABLA"/>
              <w:jc w:val="center"/>
            </w:pPr>
            <w:r>
              <w:t>S</w:t>
            </w:r>
            <w:r>
              <w:rPr>
                <w:vertAlign w:val="subscript"/>
              </w:rPr>
              <w:t>S</w:t>
            </w:r>
          </w:p>
        </w:tc>
        <w:tc>
          <w:tcPr>
            <w:tcW w:w="0" w:type="auto"/>
            <w:noWrap/>
            <w:vAlign w:val="center"/>
          </w:tcPr>
          <w:p w14:paraId="19BFC5FF" w14:textId="77777777" w:rsidR="002E2189" w:rsidRDefault="002E2189" w:rsidP="00BF7387">
            <w:pPr>
              <w:pStyle w:val="CUERPOTEXTOTABLA"/>
              <w:jc w:val="center"/>
            </w:pPr>
            <w:r>
              <w:t>D</w:t>
            </w:r>
            <w:r>
              <w:rPr>
                <w:vertAlign w:val="subscript"/>
              </w:rPr>
              <w:t>nT,A</w:t>
            </w:r>
          </w:p>
        </w:tc>
      </w:tr>
      <w:tr w:rsidR="002E2189" w14:paraId="6462749E" w14:textId="77777777" w:rsidTr="00BF7387">
        <w:trPr>
          <w:cantSplit/>
        </w:trPr>
        <w:tc>
          <w:tcPr>
            <w:tcW w:w="0" w:type="auto"/>
            <w:noWrap/>
            <w:vAlign w:val="center"/>
          </w:tcPr>
          <w:p w14:paraId="56E68450"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46ECCFF"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09BB4DF9"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71AAFC2E"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47996FCA" w14:textId="77777777" w:rsidR="002E2189" w:rsidRDefault="002E2189" w:rsidP="00BF7387">
            <w:pPr>
              <w:pStyle w:val="CUERPOTEXTOTABLA"/>
              <w:jc w:val="center"/>
            </w:pPr>
            <w:r>
              <w:t>(dBA)</w:t>
            </w:r>
          </w:p>
        </w:tc>
      </w:tr>
      <w:tr w:rsidR="002E2189" w14:paraId="1C7664A1" w14:textId="77777777" w:rsidTr="00BF7387">
        <w:trPr>
          <w:cantSplit/>
        </w:trPr>
        <w:tc>
          <w:tcPr>
            <w:tcW w:w="0" w:type="auto"/>
            <w:tcBorders>
              <w:right w:val="single" w:sz="14" w:space="0" w:color="000000"/>
            </w:tcBorders>
            <w:noWrap/>
            <w:vAlign w:val="center"/>
          </w:tcPr>
          <w:p w14:paraId="3020C23E" w14:textId="77777777" w:rsidR="002E2189" w:rsidRDefault="002E2189" w:rsidP="00BF7387">
            <w:pPr>
              <w:pStyle w:val="CUERPOTEXTOTABLA"/>
              <w:jc w:val="center"/>
            </w:pPr>
            <w:r>
              <w:t>57.0</w:t>
            </w:r>
          </w:p>
        </w:tc>
        <w:tc>
          <w:tcPr>
            <w:tcW w:w="0" w:type="auto"/>
            <w:tcBorders>
              <w:top w:val="single" w:sz="14" w:space="0" w:color="000000"/>
              <w:left w:val="single" w:sz="14" w:space="0" w:color="000000"/>
            </w:tcBorders>
            <w:noWrap/>
            <w:vAlign w:val="center"/>
          </w:tcPr>
          <w:p w14:paraId="73C88D20" w14:textId="77777777" w:rsidR="002E2189" w:rsidRDefault="002E2189" w:rsidP="00BF7387">
            <w:pPr>
              <w:pStyle w:val="CUERPOTEXTOTABLA"/>
              <w:jc w:val="center"/>
            </w:pPr>
            <w:r>
              <w:t>174.7</w:t>
            </w:r>
          </w:p>
        </w:tc>
        <w:tc>
          <w:tcPr>
            <w:tcW w:w="0" w:type="auto"/>
            <w:tcBorders>
              <w:top w:val="single" w:sz="14" w:space="0" w:color="000000"/>
            </w:tcBorders>
            <w:noWrap/>
            <w:vAlign w:val="center"/>
          </w:tcPr>
          <w:p w14:paraId="6FDB0533"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40636A0B" w14:textId="77777777" w:rsidR="002E2189" w:rsidRDefault="002E2189" w:rsidP="00BF7387">
            <w:pPr>
              <w:pStyle w:val="CUERPOTEXTOTABLA"/>
              <w:jc w:val="center"/>
            </w:pPr>
            <w:r>
              <w:t>14.4</w:t>
            </w:r>
          </w:p>
        </w:tc>
        <w:tc>
          <w:tcPr>
            <w:tcW w:w="0" w:type="auto"/>
            <w:tcBorders>
              <w:top w:val="single" w:sz="14" w:space="0" w:color="000000"/>
            </w:tcBorders>
            <w:noWrap/>
            <w:vAlign w:val="center"/>
          </w:tcPr>
          <w:p w14:paraId="40E7ECDB" w14:textId="77777777" w:rsidR="002E2189" w:rsidRDefault="002E2189" w:rsidP="00BF7387">
            <w:pPr>
              <w:pStyle w:val="CUERPOTEXTOTABLA"/>
              <w:jc w:val="center"/>
              <w:rPr>
                <w:b/>
              </w:rPr>
            </w:pPr>
            <w:r>
              <w:rPr>
                <w:b/>
              </w:rPr>
              <w:t>63</w:t>
            </w:r>
          </w:p>
        </w:tc>
      </w:tr>
    </w:tbl>
    <w:p w14:paraId="04FF2A84" w14:textId="77777777" w:rsidR="002E2189" w:rsidRDefault="002E2189" w:rsidP="00BF7387">
      <w:pPr>
        <w:spacing w:line="2" w:lineRule="auto"/>
      </w:pPr>
    </w:p>
    <w:p w14:paraId="4C0EBC01" w14:textId="77777777" w:rsidR="002E2189" w:rsidRDefault="002E2189" w:rsidP="00BF7387">
      <w:pPr>
        <w:pStyle w:val="CUERPOTEXTO"/>
      </w:pPr>
      <w:r>
        <w:t xml:space="preserve"> </w:t>
      </w:r>
    </w:p>
    <w:p w14:paraId="6C4F5916" w14:textId="77777777" w:rsidR="002E2189" w:rsidRDefault="002E2189" w:rsidP="00BF7387">
      <w:pPr>
        <w:pageBreakBefore/>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5D69FB3B" w14:textId="77777777" w:rsidTr="00BF7387">
        <w:trPr>
          <w:cantSplit/>
        </w:trPr>
        <w:tc>
          <w:tcPr>
            <w:tcW w:w="0" w:type="auto"/>
            <w:tcBorders>
              <w:bottom w:val="single" w:sz="14" w:space="0" w:color="0E3EF0"/>
            </w:tcBorders>
            <w:shd w:val="clear" w:color="auto" w:fill="0E3EF0"/>
            <w:noWrap/>
            <w:vAlign w:val="center"/>
          </w:tcPr>
          <w:p w14:paraId="3B19A252" w14:textId="77777777" w:rsidR="002E2189" w:rsidRDefault="002E2189" w:rsidP="00BF7387">
            <w:pPr>
              <w:pStyle w:val="CUERPOTEXTOTABLA"/>
              <w:rPr>
                <w:b/>
                <w:color w:val="FFFFFE"/>
                <w:sz w:val="22"/>
              </w:rPr>
            </w:pPr>
            <w:r>
              <w:rPr>
                <w:rFonts w:ascii="Verdana" w:hAnsi="Verdana" w:cs="Verdana"/>
                <w:b/>
                <w:color w:val="FFFFFE"/>
                <w:sz w:val="22"/>
              </w:rPr>
              <w:t>4</w:t>
            </w:r>
          </w:p>
        </w:tc>
        <w:tc>
          <w:tcPr>
            <w:tcW w:w="5000" w:type="pct"/>
            <w:tcBorders>
              <w:bottom w:val="single" w:sz="14" w:space="0" w:color="0E3EF0"/>
            </w:tcBorders>
            <w:noWrap/>
            <w:vAlign w:val="center"/>
          </w:tcPr>
          <w:p w14:paraId="6174EB0B" w14:textId="77777777" w:rsidR="002E2189" w:rsidRDefault="002E2189" w:rsidP="00BF7387">
            <w:pPr>
              <w:pStyle w:val="CUERPOTEXTOTABLA"/>
              <w:rPr>
                <w:b/>
              </w:rPr>
            </w:pPr>
            <w:r>
              <w:rPr>
                <w:b/>
              </w:rPr>
              <w:t>Diferencia de niveles estandarizada, ponderada A, D</w:t>
            </w:r>
            <w:r>
              <w:rPr>
                <w:b/>
                <w:vertAlign w:val="subscript"/>
              </w:rPr>
              <w:t>nT,A</w:t>
            </w:r>
          </w:p>
        </w:tc>
      </w:tr>
    </w:tbl>
    <w:p w14:paraId="45D7F866"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834"/>
        <w:gridCol w:w="4356"/>
        <w:gridCol w:w="81"/>
        <w:gridCol w:w="1984"/>
      </w:tblGrid>
      <w:tr w:rsidR="002E2189" w14:paraId="5523E56C" w14:textId="77777777" w:rsidTr="00BF7387">
        <w:trPr>
          <w:cantSplit/>
        </w:trPr>
        <w:tc>
          <w:tcPr>
            <w:tcW w:w="0" w:type="auto"/>
            <w:noWrap/>
            <w:vAlign w:val="center"/>
          </w:tcPr>
          <w:p w14:paraId="09614576" w14:textId="77777777" w:rsidR="002E2189" w:rsidRDefault="002E2189" w:rsidP="00BF7387">
            <w:pPr>
              <w:pStyle w:val="CUERPOTEXTOTABLA"/>
              <w:rPr>
                <w:b/>
              </w:rPr>
            </w:pPr>
            <w:r>
              <w:rPr>
                <w:b/>
              </w:rPr>
              <w:t>Recinto receptor:</w:t>
            </w:r>
          </w:p>
        </w:tc>
        <w:tc>
          <w:tcPr>
            <w:tcW w:w="0" w:type="auto"/>
            <w:vAlign w:val="center"/>
          </w:tcPr>
          <w:p w14:paraId="73B282A0" w14:textId="6D27BF46" w:rsidR="002E2189" w:rsidRDefault="002E2189" w:rsidP="00BF7387">
            <w:pPr>
              <w:pStyle w:val="CUERPOTEXTOTABLA"/>
            </w:pPr>
            <w:r>
              <w:t xml:space="preserve">Aula </w:t>
            </w:r>
            <w:r w:rsidR="00421350">
              <w:t>Secundaria</w:t>
            </w:r>
            <w:r>
              <w:t xml:space="preserve"> 2 (Aula)</w:t>
            </w:r>
          </w:p>
        </w:tc>
        <w:tc>
          <w:tcPr>
            <w:tcW w:w="0" w:type="auto"/>
            <w:vAlign w:val="center"/>
          </w:tcPr>
          <w:p w14:paraId="224A2E43" w14:textId="77777777" w:rsidR="002E2189" w:rsidRDefault="002E2189" w:rsidP="00BF7387">
            <w:pPr>
              <w:pStyle w:val="CUERPOTEXTOTABLA"/>
            </w:pPr>
            <w:r>
              <w:t xml:space="preserve"> </w:t>
            </w:r>
          </w:p>
        </w:tc>
        <w:tc>
          <w:tcPr>
            <w:tcW w:w="0" w:type="auto"/>
            <w:vAlign w:val="center"/>
          </w:tcPr>
          <w:p w14:paraId="12DD76D1" w14:textId="77777777" w:rsidR="002E2189" w:rsidRDefault="002E2189" w:rsidP="00BF7387">
            <w:pPr>
              <w:pStyle w:val="CUERPOTEXTOTABLA"/>
              <w:jc w:val="right"/>
            </w:pPr>
            <w:r>
              <w:t>Protegido</w:t>
            </w:r>
          </w:p>
        </w:tc>
      </w:tr>
      <w:tr w:rsidR="002E2189" w14:paraId="247A9A17" w14:textId="77777777" w:rsidTr="00BF7387">
        <w:trPr>
          <w:cantSplit/>
        </w:trPr>
        <w:tc>
          <w:tcPr>
            <w:tcW w:w="0" w:type="auto"/>
            <w:noWrap/>
            <w:vAlign w:val="center"/>
          </w:tcPr>
          <w:p w14:paraId="5D255499" w14:textId="77777777" w:rsidR="002E2189" w:rsidRDefault="002E2189" w:rsidP="00BF7387">
            <w:pPr>
              <w:pStyle w:val="CUERPOTEXTOTABLA"/>
              <w:rPr>
                <w:b/>
              </w:rPr>
            </w:pPr>
            <w:r>
              <w:rPr>
                <w:b/>
              </w:rPr>
              <w:t>Situación del recinto receptor:</w:t>
            </w:r>
          </w:p>
        </w:tc>
        <w:tc>
          <w:tcPr>
            <w:tcW w:w="0" w:type="auto"/>
            <w:gridSpan w:val="3"/>
            <w:vAlign w:val="center"/>
          </w:tcPr>
          <w:p w14:paraId="7C2B4ECA" w14:textId="77777777" w:rsidR="002E2189" w:rsidRDefault="002E2189" w:rsidP="00BF7387">
            <w:pPr>
              <w:pStyle w:val="CUERPOTEXTOTABLA"/>
              <w:jc w:val="right"/>
            </w:pPr>
            <w:r>
              <w:t>Planta 1, unidad de uso AP2</w:t>
            </w:r>
          </w:p>
        </w:tc>
      </w:tr>
      <w:tr w:rsidR="002E2189" w14:paraId="61B7C41C" w14:textId="77777777" w:rsidTr="00BF7387">
        <w:trPr>
          <w:cantSplit/>
        </w:trPr>
        <w:tc>
          <w:tcPr>
            <w:tcW w:w="0" w:type="auto"/>
            <w:noWrap/>
            <w:vAlign w:val="center"/>
          </w:tcPr>
          <w:p w14:paraId="0E761DD4" w14:textId="77777777" w:rsidR="002E2189" w:rsidRDefault="002E2189" w:rsidP="00BF7387">
            <w:pPr>
              <w:pStyle w:val="CUERPOTEXTOTABLA"/>
              <w:rPr>
                <w:b/>
              </w:rPr>
            </w:pPr>
            <w:r>
              <w:rPr>
                <w:b/>
              </w:rPr>
              <w:t>Recinto emisor:</w:t>
            </w:r>
          </w:p>
        </w:tc>
        <w:tc>
          <w:tcPr>
            <w:tcW w:w="0" w:type="auto"/>
            <w:vAlign w:val="center"/>
          </w:tcPr>
          <w:p w14:paraId="64630DB4" w14:textId="77777777" w:rsidR="002E2189" w:rsidRDefault="002E2189" w:rsidP="00BF7387">
            <w:pPr>
              <w:pStyle w:val="CUERPOTEXTOTABLA"/>
            </w:pPr>
            <w:r>
              <w:t>Sala Calefacción (Sala de máquinas)</w:t>
            </w:r>
          </w:p>
        </w:tc>
        <w:tc>
          <w:tcPr>
            <w:tcW w:w="0" w:type="auto"/>
            <w:vAlign w:val="center"/>
          </w:tcPr>
          <w:p w14:paraId="47119B5D" w14:textId="77777777" w:rsidR="002E2189" w:rsidRDefault="002E2189" w:rsidP="00BF7387">
            <w:pPr>
              <w:pStyle w:val="CUERPOTEXTOTABLA"/>
            </w:pPr>
            <w:r>
              <w:t xml:space="preserve"> </w:t>
            </w:r>
          </w:p>
        </w:tc>
        <w:tc>
          <w:tcPr>
            <w:tcW w:w="0" w:type="auto"/>
            <w:vAlign w:val="center"/>
          </w:tcPr>
          <w:p w14:paraId="09822AFC" w14:textId="77777777" w:rsidR="002E2189" w:rsidRDefault="002E2189" w:rsidP="00BF7387">
            <w:pPr>
              <w:pStyle w:val="CUERPOTEXTOTABLA"/>
              <w:jc w:val="right"/>
            </w:pPr>
            <w:r>
              <w:t>De instalaciones</w:t>
            </w:r>
          </w:p>
        </w:tc>
      </w:tr>
      <w:tr w:rsidR="002E2189" w14:paraId="5B804935" w14:textId="77777777" w:rsidTr="00BF7387">
        <w:trPr>
          <w:cantSplit/>
        </w:trPr>
        <w:tc>
          <w:tcPr>
            <w:tcW w:w="0" w:type="auto"/>
            <w:gridSpan w:val="2"/>
            <w:vAlign w:val="center"/>
          </w:tcPr>
          <w:p w14:paraId="61EB59B6" w14:textId="77777777" w:rsidR="002E2189" w:rsidRDefault="002E2189" w:rsidP="00BF7387">
            <w:pPr>
              <w:pStyle w:val="CUERPOTEXTOTABLA"/>
              <w:rPr>
                <w:b/>
              </w:rPr>
            </w:pPr>
            <w:r>
              <w:rPr>
                <w:b/>
              </w:rPr>
              <w:t>Área compartida del elemento de separación, S</w:t>
            </w:r>
            <w:r>
              <w:rPr>
                <w:b/>
                <w:vertAlign w:val="subscript"/>
              </w:rPr>
              <w:t>S</w:t>
            </w:r>
            <w:r>
              <w:rPr>
                <w:b/>
              </w:rPr>
              <w:t>:</w:t>
            </w:r>
          </w:p>
        </w:tc>
        <w:tc>
          <w:tcPr>
            <w:tcW w:w="0" w:type="auto"/>
            <w:vAlign w:val="center"/>
          </w:tcPr>
          <w:p w14:paraId="1CDD7868" w14:textId="77777777" w:rsidR="002E2189" w:rsidRDefault="002E2189" w:rsidP="00BF7387">
            <w:pPr>
              <w:pStyle w:val="CUERPOTEXTOTABLA"/>
            </w:pPr>
            <w:r>
              <w:t xml:space="preserve"> </w:t>
            </w:r>
          </w:p>
        </w:tc>
        <w:tc>
          <w:tcPr>
            <w:tcW w:w="0" w:type="auto"/>
            <w:vAlign w:val="center"/>
          </w:tcPr>
          <w:p w14:paraId="7760E6B9" w14:textId="77777777" w:rsidR="002E2189" w:rsidRDefault="002E2189" w:rsidP="00BF7387">
            <w:pPr>
              <w:pStyle w:val="CUERPOTEXTOTABLA"/>
              <w:jc w:val="right"/>
            </w:pPr>
            <w:r>
              <w:t>25.1 m²</w:t>
            </w:r>
          </w:p>
        </w:tc>
      </w:tr>
      <w:tr w:rsidR="002E2189" w14:paraId="0CCA5B7C" w14:textId="77777777" w:rsidTr="00BF7387">
        <w:trPr>
          <w:cantSplit/>
        </w:trPr>
        <w:tc>
          <w:tcPr>
            <w:tcW w:w="0" w:type="auto"/>
            <w:gridSpan w:val="2"/>
            <w:vAlign w:val="center"/>
          </w:tcPr>
          <w:p w14:paraId="638555C9" w14:textId="77777777" w:rsidR="002E2189" w:rsidRDefault="002E2189" w:rsidP="00BF7387">
            <w:pPr>
              <w:pStyle w:val="CUERPOTEXTOTABLA"/>
              <w:rPr>
                <w:b/>
              </w:rPr>
            </w:pPr>
            <w:r>
              <w:rPr>
                <w:b/>
              </w:rPr>
              <w:t>Volumen del recinto receptor, V:</w:t>
            </w:r>
          </w:p>
        </w:tc>
        <w:tc>
          <w:tcPr>
            <w:tcW w:w="0" w:type="auto"/>
            <w:vAlign w:val="center"/>
          </w:tcPr>
          <w:p w14:paraId="0D38F091" w14:textId="77777777" w:rsidR="002E2189" w:rsidRDefault="002E2189" w:rsidP="00BF7387">
            <w:pPr>
              <w:pStyle w:val="CUERPOTEXTOTABLA"/>
            </w:pPr>
            <w:r>
              <w:t xml:space="preserve"> </w:t>
            </w:r>
          </w:p>
        </w:tc>
        <w:tc>
          <w:tcPr>
            <w:tcW w:w="0" w:type="auto"/>
            <w:vAlign w:val="center"/>
          </w:tcPr>
          <w:p w14:paraId="5C719768" w14:textId="77777777" w:rsidR="002E2189" w:rsidRDefault="002E2189" w:rsidP="00BF7387">
            <w:pPr>
              <w:pStyle w:val="CUERPOTEXTOTABLA"/>
              <w:jc w:val="right"/>
            </w:pPr>
            <w:r>
              <w:t>175.3 m³</w:t>
            </w:r>
          </w:p>
        </w:tc>
      </w:tr>
      <w:tr w:rsidR="002E2189" w14:paraId="6D44981C" w14:textId="77777777" w:rsidTr="00BF7387">
        <w:trPr>
          <w:cantSplit/>
        </w:trPr>
        <w:tc>
          <w:tcPr>
            <w:tcW w:w="0" w:type="auto"/>
            <w:gridSpan w:val="4"/>
            <w:vAlign w:val="center"/>
          </w:tcPr>
          <w:p w14:paraId="4A244A56" w14:textId="77777777" w:rsidR="002E2189" w:rsidRDefault="002E2189" w:rsidP="00823714">
            <w:pPr>
              <w:pStyle w:val="CUERPOTEXTOTABLA"/>
            </w:pPr>
            <w:r>
              <w:t xml:space="preserve"> </w:t>
            </w:r>
          </w:p>
        </w:tc>
      </w:tr>
    </w:tbl>
    <w:p w14:paraId="543E7D9B" w14:textId="19A73B4D" w:rsidR="002E2189" w:rsidRDefault="002E2189" w:rsidP="00BF7387">
      <w:pPr>
        <w:pStyle w:val="CUERPOTEX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13"/>
        <w:gridCol w:w="6805"/>
        <w:gridCol w:w="509"/>
      </w:tblGrid>
      <w:tr w:rsidR="002E2189" w14:paraId="4E13FA81" w14:textId="77777777" w:rsidTr="00BF7387">
        <w:trPr>
          <w:cantSplit/>
        </w:trPr>
        <w:tc>
          <w:tcPr>
            <w:tcW w:w="0" w:type="auto"/>
            <w:shd w:val="clear" w:color="auto" w:fill="C5E8BF"/>
            <w:noWrap/>
            <w:vAlign w:val="center"/>
          </w:tcPr>
          <w:p w14:paraId="7C657C18" w14:textId="77777777" w:rsidR="002E2189" w:rsidRDefault="002E2189" w:rsidP="00BF7387">
            <w:pPr>
              <w:pStyle w:val="CUERPOTEXTOTABLA"/>
            </w:pPr>
            <w:r>
              <w:rPr>
                <w:noProof/>
              </w:rPr>
              <w:drawing>
                <wp:inline distT="0" distB="0" distL="0" distR="0" wp14:anchorId="4AE9E9E9" wp14:editId="0ABF5FE5">
                  <wp:extent cx="1814400" cy="486000"/>
                  <wp:effectExtent l="0" t="0" r="0" b="0"/>
                  <wp:docPr id="116"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1814400" cy="486000"/>
                          </a:xfrm>
                          <a:prstGeom prst="rect">
                            <a:avLst/>
                          </a:prstGeom>
                        </pic:spPr>
                      </pic:pic>
                    </a:graphicData>
                  </a:graphic>
                </wp:inline>
              </w:drawing>
            </w:r>
          </w:p>
        </w:tc>
        <w:tc>
          <w:tcPr>
            <w:tcW w:w="5000" w:type="pct"/>
            <w:shd w:val="clear" w:color="auto" w:fill="C5E8BF"/>
            <w:noWrap/>
            <w:vAlign w:val="center"/>
          </w:tcPr>
          <w:p w14:paraId="5C56AE49" w14:textId="77777777" w:rsidR="002E2189" w:rsidRDefault="002E2189" w:rsidP="00BF7387">
            <w:pPr>
              <w:pStyle w:val="CUERPOTEXTOTABLA"/>
            </w:pPr>
            <w:r>
              <w:t xml:space="preserve">= 65 dBA </w:t>
            </w:r>
            <w:r>
              <w:rPr>
                <w:rFonts w:ascii="Symbol" w:hAnsi="Symbol" w:cs="Symbol"/>
                <w:sz w:val="18"/>
              </w:rPr>
              <w:t></w:t>
            </w:r>
            <w:r>
              <w:t xml:space="preserve"> 55 dBA</w:t>
            </w:r>
          </w:p>
        </w:tc>
        <w:tc>
          <w:tcPr>
            <w:tcW w:w="0" w:type="auto"/>
            <w:shd w:val="clear" w:color="auto" w:fill="C5E8BF"/>
            <w:noWrap/>
            <w:vAlign w:val="center"/>
          </w:tcPr>
          <w:p w14:paraId="0469133F" w14:textId="77777777" w:rsidR="002E2189" w:rsidRDefault="002E2189" w:rsidP="00BF7387">
            <w:pPr>
              <w:pStyle w:val="CUERPOTEXTOTABLA"/>
            </w:pPr>
            <w:r>
              <w:rPr>
                <w:noProof/>
              </w:rPr>
              <w:drawing>
                <wp:inline distT="0" distB="0" distL="0" distR="0" wp14:anchorId="6ACE9C45" wp14:editId="134DF93B">
                  <wp:extent cx="288000" cy="277200"/>
                  <wp:effectExtent l="0" t="0" r="0" b="0"/>
                  <wp:docPr id="117"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6F7DFD8E"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48"/>
        <w:gridCol w:w="1052"/>
      </w:tblGrid>
      <w:tr w:rsidR="002E2189" w14:paraId="6E06B699" w14:textId="77777777" w:rsidTr="00BF7387">
        <w:trPr>
          <w:cantSplit/>
        </w:trPr>
        <w:tc>
          <w:tcPr>
            <w:tcW w:w="0" w:type="auto"/>
            <w:noWrap/>
            <w:vAlign w:val="center"/>
          </w:tcPr>
          <w:p w14:paraId="4F75107E" w14:textId="77777777" w:rsidR="002E2189" w:rsidRDefault="002E2189" w:rsidP="00BF7387">
            <w:pPr>
              <w:pStyle w:val="CUERPOTEXTOTABLA"/>
            </w:pPr>
            <w:r>
              <w:rPr>
                <w:noProof/>
              </w:rPr>
              <w:drawing>
                <wp:inline distT="0" distB="0" distL="0" distR="0" wp14:anchorId="315F1125" wp14:editId="27218193">
                  <wp:extent cx="5392800" cy="511200"/>
                  <wp:effectExtent l="0" t="0" r="0" b="0"/>
                  <wp:docPr id="118"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2"/>
                          <a:stretch>
                            <a:fillRect/>
                          </a:stretch>
                        </pic:blipFill>
                        <pic:spPr>
                          <a:xfrm>
                            <a:off x="0" y="0"/>
                            <a:ext cx="5392800" cy="511200"/>
                          </a:xfrm>
                          <a:prstGeom prst="rect">
                            <a:avLst/>
                          </a:prstGeom>
                        </pic:spPr>
                      </pic:pic>
                    </a:graphicData>
                  </a:graphic>
                </wp:inline>
              </w:drawing>
            </w:r>
          </w:p>
        </w:tc>
        <w:tc>
          <w:tcPr>
            <w:tcW w:w="0" w:type="auto"/>
            <w:noWrap/>
            <w:vAlign w:val="center"/>
          </w:tcPr>
          <w:p w14:paraId="59069ECB" w14:textId="77777777" w:rsidR="002E2189" w:rsidRDefault="002E2189" w:rsidP="00BF7387">
            <w:pPr>
              <w:pStyle w:val="CUERPOTEXTOTABLA"/>
            </w:pPr>
            <w:r>
              <w:t>= 61.8 dBA</w:t>
            </w:r>
          </w:p>
        </w:tc>
      </w:tr>
    </w:tbl>
    <w:p w14:paraId="6B17D1A6" w14:textId="0DB6D207"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D31D34B" w14:textId="77777777" w:rsidTr="00BF7387">
        <w:trPr>
          <w:cantSplit/>
        </w:trPr>
        <w:tc>
          <w:tcPr>
            <w:tcW w:w="0" w:type="auto"/>
            <w:tcBorders>
              <w:bottom w:val="single" w:sz="14" w:space="0" w:color="FFFF99"/>
            </w:tcBorders>
            <w:vAlign w:val="center"/>
          </w:tcPr>
          <w:p w14:paraId="0BD2B336" w14:textId="77777777" w:rsidR="002E2189" w:rsidRDefault="002E2189" w:rsidP="00BF7387">
            <w:pPr>
              <w:pStyle w:val="CUERPOTEXTOTABLA"/>
              <w:rPr>
                <w:b/>
              </w:rPr>
            </w:pPr>
            <w:r>
              <w:rPr>
                <w:b/>
              </w:rPr>
              <w:t>Datos de entrada para el cálculo:</w:t>
            </w:r>
          </w:p>
        </w:tc>
      </w:tr>
    </w:tbl>
    <w:p w14:paraId="365CD7F8" w14:textId="5A54734E"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A98D212" w14:textId="77777777" w:rsidTr="00BF7387">
        <w:trPr>
          <w:cantSplit/>
        </w:trPr>
        <w:tc>
          <w:tcPr>
            <w:tcW w:w="0" w:type="auto"/>
            <w:tcBorders>
              <w:bottom w:val="single" w:sz="14" w:space="0" w:color="EFEFEF"/>
            </w:tcBorders>
            <w:vAlign w:val="center"/>
          </w:tcPr>
          <w:p w14:paraId="22D61964" w14:textId="77777777" w:rsidR="002E2189" w:rsidRDefault="002E2189" w:rsidP="00BF7387">
            <w:pPr>
              <w:pStyle w:val="CUERPOTEXTOTABLA"/>
              <w:rPr>
                <w:b/>
              </w:rPr>
            </w:pPr>
            <w:r>
              <w:rPr>
                <w:b/>
              </w:rPr>
              <w:t>Elemento separador</w:t>
            </w:r>
          </w:p>
        </w:tc>
      </w:tr>
    </w:tbl>
    <w:p w14:paraId="23BFAD9F" w14:textId="77777777" w:rsidR="002E2189" w:rsidRDefault="002E2189" w:rsidP="00BF7387">
      <w:pPr>
        <w:spacing w:line="2" w:lineRule="auto"/>
      </w:pPr>
    </w:p>
    <w:p w14:paraId="0B745F44"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064"/>
        <w:gridCol w:w="690"/>
        <w:gridCol w:w="568"/>
        <w:gridCol w:w="1324"/>
        <w:gridCol w:w="568"/>
        <w:gridCol w:w="3888"/>
        <w:gridCol w:w="568"/>
        <w:gridCol w:w="557"/>
      </w:tblGrid>
      <w:tr w:rsidR="002E2189" w14:paraId="7BC3724B" w14:textId="77777777" w:rsidTr="00BF7387">
        <w:trPr>
          <w:cantSplit/>
        </w:trPr>
        <w:tc>
          <w:tcPr>
            <w:tcW w:w="0" w:type="auto"/>
            <w:vMerge w:val="restart"/>
            <w:vAlign w:val="center"/>
          </w:tcPr>
          <w:p w14:paraId="0A777784" w14:textId="77777777" w:rsidR="002E2189" w:rsidRDefault="002E2189" w:rsidP="00BF7387">
            <w:pPr>
              <w:pStyle w:val="CUERPOTEXTOTABLA"/>
              <w:jc w:val="center"/>
            </w:pPr>
            <w:r>
              <w:t>Elemento estructural básico</w:t>
            </w:r>
          </w:p>
        </w:tc>
        <w:tc>
          <w:tcPr>
            <w:tcW w:w="0" w:type="auto"/>
            <w:noWrap/>
            <w:vAlign w:val="center"/>
          </w:tcPr>
          <w:p w14:paraId="2430C531" w14:textId="77777777" w:rsidR="002E2189" w:rsidRDefault="002E2189" w:rsidP="00BF7387">
            <w:pPr>
              <w:pStyle w:val="CUERPOTEXTOTABLA"/>
              <w:jc w:val="center"/>
            </w:pPr>
            <w:r>
              <w:t>m</w:t>
            </w:r>
          </w:p>
        </w:tc>
        <w:tc>
          <w:tcPr>
            <w:tcW w:w="0" w:type="auto"/>
            <w:noWrap/>
            <w:vAlign w:val="center"/>
          </w:tcPr>
          <w:p w14:paraId="7E09B227" w14:textId="77777777" w:rsidR="002E2189" w:rsidRDefault="002E2189" w:rsidP="00BF7387">
            <w:pPr>
              <w:pStyle w:val="CUERPOTEXTOTABLA"/>
              <w:jc w:val="center"/>
            </w:pPr>
            <w:r>
              <w:t>R</w:t>
            </w:r>
            <w:r>
              <w:rPr>
                <w:vertAlign w:val="subscript"/>
              </w:rPr>
              <w:t>A</w:t>
            </w:r>
          </w:p>
        </w:tc>
        <w:tc>
          <w:tcPr>
            <w:tcW w:w="0" w:type="auto"/>
            <w:vMerge w:val="restart"/>
            <w:vAlign w:val="center"/>
          </w:tcPr>
          <w:p w14:paraId="55047BB3" w14:textId="77777777" w:rsidR="002E2189" w:rsidRDefault="002E2189" w:rsidP="00BF7387">
            <w:pPr>
              <w:pStyle w:val="CUERPOTEXTOTABLA"/>
              <w:jc w:val="center"/>
            </w:pPr>
            <w:r>
              <w:t>Revestimiento</w:t>
            </w:r>
          </w:p>
          <w:p w14:paraId="280A73D8" w14:textId="77777777" w:rsidR="002E2189" w:rsidRDefault="002E2189" w:rsidP="00BF7387">
            <w:pPr>
              <w:pStyle w:val="CUERPOTEXTOTABLA"/>
              <w:jc w:val="center"/>
            </w:pPr>
            <w:r>
              <w:t>recinto emisor</w:t>
            </w:r>
          </w:p>
        </w:tc>
        <w:tc>
          <w:tcPr>
            <w:tcW w:w="0" w:type="auto"/>
            <w:noWrap/>
            <w:vAlign w:val="center"/>
          </w:tcPr>
          <w:p w14:paraId="340AFBF0"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vMerge w:val="restart"/>
            <w:vAlign w:val="center"/>
          </w:tcPr>
          <w:p w14:paraId="246FF131" w14:textId="77777777" w:rsidR="002E2189" w:rsidRDefault="002E2189" w:rsidP="00BF7387">
            <w:pPr>
              <w:pStyle w:val="CUERPOTEXTOTABLA"/>
              <w:jc w:val="center"/>
            </w:pPr>
            <w:r>
              <w:t>Revestimiento</w:t>
            </w:r>
          </w:p>
          <w:p w14:paraId="7584B7D2" w14:textId="77777777" w:rsidR="002E2189" w:rsidRDefault="002E2189" w:rsidP="00BF7387">
            <w:pPr>
              <w:pStyle w:val="CUERPOTEXTOTABLA"/>
              <w:jc w:val="center"/>
            </w:pPr>
            <w:r>
              <w:t>recinto receptor</w:t>
            </w:r>
          </w:p>
        </w:tc>
        <w:tc>
          <w:tcPr>
            <w:tcW w:w="0" w:type="auto"/>
            <w:noWrap/>
            <w:vAlign w:val="center"/>
          </w:tcPr>
          <w:p w14:paraId="7F8CD704"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5921ABAA" w14:textId="77777777" w:rsidR="002E2189" w:rsidRDefault="002E2189" w:rsidP="00BF7387">
            <w:pPr>
              <w:pStyle w:val="CUERPOTEXTOTABLA"/>
              <w:jc w:val="center"/>
            </w:pPr>
            <w:r>
              <w:t>S</w:t>
            </w:r>
            <w:r>
              <w:rPr>
                <w:vertAlign w:val="subscript"/>
              </w:rPr>
              <w:t>i</w:t>
            </w:r>
          </w:p>
        </w:tc>
      </w:tr>
      <w:tr w:rsidR="002E2189" w14:paraId="1F9B4954" w14:textId="77777777" w:rsidTr="00BF7387">
        <w:trPr>
          <w:cantSplit/>
        </w:trPr>
        <w:tc>
          <w:tcPr>
            <w:tcW w:w="0" w:type="auto"/>
            <w:vMerge/>
            <w:tcBorders>
              <w:bottom w:val="single" w:sz="14" w:space="0" w:color="000000"/>
            </w:tcBorders>
          </w:tcPr>
          <w:p w14:paraId="1404A9C6" w14:textId="77777777" w:rsidR="002E2189" w:rsidRDefault="002E2189" w:rsidP="00BF7387"/>
        </w:tc>
        <w:tc>
          <w:tcPr>
            <w:tcW w:w="0" w:type="auto"/>
            <w:tcBorders>
              <w:bottom w:val="single" w:sz="14" w:space="0" w:color="000000"/>
            </w:tcBorders>
            <w:noWrap/>
            <w:vAlign w:val="center"/>
          </w:tcPr>
          <w:p w14:paraId="11F1D498"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05757F86" w14:textId="77777777" w:rsidR="002E2189" w:rsidRDefault="002E2189" w:rsidP="00BF7387">
            <w:pPr>
              <w:pStyle w:val="CUERPOTEXTOTABLA"/>
              <w:jc w:val="center"/>
            </w:pPr>
            <w:r>
              <w:t>(dBA)</w:t>
            </w:r>
          </w:p>
        </w:tc>
        <w:tc>
          <w:tcPr>
            <w:tcW w:w="0" w:type="auto"/>
            <w:vMerge/>
            <w:tcBorders>
              <w:bottom w:val="single" w:sz="14" w:space="0" w:color="000000"/>
            </w:tcBorders>
          </w:tcPr>
          <w:p w14:paraId="07A9E2EB" w14:textId="77777777" w:rsidR="002E2189" w:rsidRDefault="002E2189" w:rsidP="00BF7387"/>
        </w:tc>
        <w:tc>
          <w:tcPr>
            <w:tcW w:w="0" w:type="auto"/>
            <w:tcBorders>
              <w:bottom w:val="single" w:sz="14" w:space="0" w:color="000000"/>
            </w:tcBorders>
            <w:noWrap/>
            <w:vAlign w:val="center"/>
          </w:tcPr>
          <w:p w14:paraId="1B72FD6E" w14:textId="77777777" w:rsidR="002E2189" w:rsidRDefault="002E2189" w:rsidP="00BF7387">
            <w:pPr>
              <w:pStyle w:val="CUERPOTEXTOTABLA"/>
              <w:jc w:val="center"/>
            </w:pPr>
            <w:r>
              <w:t>(dBA)</w:t>
            </w:r>
          </w:p>
        </w:tc>
        <w:tc>
          <w:tcPr>
            <w:tcW w:w="0" w:type="auto"/>
            <w:vMerge/>
            <w:tcBorders>
              <w:bottom w:val="single" w:sz="14" w:space="0" w:color="000000"/>
            </w:tcBorders>
          </w:tcPr>
          <w:p w14:paraId="2571374F" w14:textId="77777777" w:rsidR="002E2189" w:rsidRDefault="002E2189" w:rsidP="00BF7387"/>
        </w:tc>
        <w:tc>
          <w:tcPr>
            <w:tcW w:w="0" w:type="auto"/>
            <w:tcBorders>
              <w:bottom w:val="single" w:sz="14" w:space="0" w:color="000000"/>
            </w:tcBorders>
            <w:noWrap/>
            <w:vAlign w:val="center"/>
          </w:tcPr>
          <w:p w14:paraId="03639D15"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F8DD7C4" w14:textId="77777777" w:rsidR="002E2189" w:rsidRDefault="002E2189" w:rsidP="00BF7387">
            <w:pPr>
              <w:pStyle w:val="CUERPOTEXTOTABLA"/>
              <w:jc w:val="center"/>
            </w:pPr>
            <w:r>
              <w:t>(m²)</w:t>
            </w:r>
          </w:p>
        </w:tc>
      </w:tr>
      <w:tr w:rsidR="002E2189" w14:paraId="66CEAE10" w14:textId="77777777" w:rsidTr="00BF7387">
        <w:trPr>
          <w:cantSplit/>
        </w:trPr>
        <w:tc>
          <w:tcPr>
            <w:tcW w:w="0" w:type="auto"/>
            <w:tcBorders>
              <w:top w:val="single" w:sz="14" w:space="0" w:color="000000"/>
            </w:tcBorders>
            <w:vAlign w:val="center"/>
          </w:tcPr>
          <w:p w14:paraId="2358EE2A" w14:textId="77777777" w:rsidR="002E2189" w:rsidRDefault="002E2189" w:rsidP="00BF7387">
            <w:pPr>
              <w:pStyle w:val="CUERPOTEXTOTABLA"/>
            </w:pPr>
            <w:r>
              <w:t>FORJADO CON AISLAMIENTO RUIDO</w:t>
            </w:r>
          </w:p>
        </w:tc>
        <w:tc>
          <w:tcPr>
            <w:tcW w:w="0" w:type="auto"/>
            <w:tcBorders>
              <w:top w:val="single" w:sz="14" w:space="0" w:color="000000"/>
            </w:tcBorders>
            <w:noWrap/>
            <w:vAlign w:val="center"/>
          </w:tcPr>
          <w:p w14:paraId="25B58226" w14:textId="77777777" w:rsidR="002E2189" w:rsidRDefault="002E2189" w:rsidP="00BF7387">
            <w:pPr>
              <w:pStyle w:val="CUERPOTEXTOTABLA"/>
              <w:jc w:val="center"/>
            </w:pPr>
            <w:r>
              <w:t>683</w:t>
            </w:r>
          </w:p>
        </w:tc>
        <w:tc>
          <w:tcPr>
            <w:tcW w:w="0" w:type="auto"/>
            <w:tcBorders>
              <w:top w:val="single" w:sz="14" w:space="0" w:color="000000"/>
            </w:tcBorders>
            <w:noWrap/>
            <w:vAlign w:val="center"/>
          </w:tcPr>
          <w:p w14:paraId="3F4EAAD2" w14:textId="77777777" w:rsidR="002E2189" w:rsidRDefault="002E2189" w:rsidP="00BF7387">
            <w:pPr>
              <w:pStyle w:val="CUERPOTEXTOTABLA"/>
              <w:jc w:val="center"/>
            </w:pPr>
            <w:r>
              <w:t>65.0</w:t>
            </w:r>
          </w:p>
        </w:tc>
        <w:tc>
          <w:tcPr>
            <w:tcW w:w="0" w:type="auto"/>
            <w:tcBorders>
              <w:top w:val="single" w:sz="14" w:space="0" w:color="000000"/>
            </w:tcBorders>
            <w:vAlign w:val="center"/>
          </w:tcPr>
          <w:p w14:paraId="47FC0AE9"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2B3B7792" w14:textId="77777777" w:rsidR="002E2189" w:rsidRDefault="002E2189" w:rsidP="00BF7387">
            <w:pPr>
              <w:pStyle w:val="CUERPOTEXTOTABLA"/>
              <w:jc w:val="center"/>
            </w:pPr>
            <w:r>
              <w:t>0</w:t>
            </w:r>
          </w:p>
        </w:tc>
        <w:tc>
          <w:tcPr>
            <w:tcW w:w="0" w:type="auto"/>
            <w:tcBorders>
              <w:top w:val="single" w:sz="14" w:space="0" w:color="000000"/>
            </w:tcBorders>
            <w:vAlign w:val="center"/>
          </w:tcPr>
          <w:p w14:paraId="2366D73C"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3B5BDF4E"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4E928A41" w14:textId="77777777" w:rsidR="002E2189" w:rsidRDefault="002E2189" w:rsidP="00BF7387">
            <w:pPr>
              <w:pStyle w:val="CUERPOTEXTOTABLA"/>
              <w:jc w:val="center"/>
            </w:pPr>
            <w:r>
              <w:t>25.08</w:t>
            </w:r>
          </w:p>
        </w:tc>
      </w:tr>
    </w:tbl>
    <w:p w14:paraId="21F87C79" w14:textId="77777777" w:rsidR="002E2189" w:rsidRDefault="002E2189" w:rsidP="00BF7387">
      <w:pPr>
        <w:spacing w:line="2" w:lineRule="auto"/>
      </w:pPr>
    </w:p>
    <w:p w14:paraId="0BC404E4" w14:textId="0AEDA80B" w:rsidR="00823714" w:rsidRDefault="00823714"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4B78251" w14:textId="77777777" w:rsidTr="00BF7387">
        <w:trPr>
          <w:cantSplit/>
        </w:trPr>
        <w:tc>
          <w:tcPr>
            <w:tcW w:w="0" w:type="auto"/>
            <w:tcBorders>
              <w:bottom w:val="single" w:sz="14" w:space="0" w:color="EFEFEF"/>
            </w:tcBorders>
            <w:vAlign w:val="center"/>
          </w:tcPr>
          <w:p w14:paraId="2E65DC0C" w14:textId="77777777" w:rsidR="002E2189" w:rsidRDefault="002E2189" w:rsidP="00BF7387">
            <w:pPr>
              <w:pStyle w:val="CUERPOTEXTOTABLA"/>
              <w:rPr>
                <w:b/>
              </w:rPr>
            </w:pPr>
            <w:r>
              <w:rPr>
                <w:b/>
              </w:rPr>
              <w:t>Elementos de flanco</w:t>
            </w:r>
          </w:p>
        </w:tc>
      </w:tr>
    </w:tbl>
    <w:p w14:paraId="5F0F1B9D" w14:textId="77777777" w:rsidR="002E2189" w:rsidRDefault="002E2189" w:rsidP="00BF7387">
      <w:pPr>
        <w:spacing w:line="2" w:lineRule="auto"/>
      </w:pPr>
    </w:p>
    <w:p w14:paraId="61A34D18"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2408"/>
        <w:gridCol w:w="690"/>
        <w:gridCol w:w="568"/>
        <w:gridCol w:w="4111"/>
        <w:gridCol w:w="568"/>
        <w:gridCol w:w="356"/>
        <w:gridCol w:w="446"/>
        <w:gridCol w:w="790"/>
      </w:tblGrid>
      <w:tr w:rsidR="002E2189" w14:paraId="143D261C" w14:textId="77777777" w:rsidTr="00BF7387">
        <w:trPr>
          <w:cantSplit/>
        </w:trPr>
        <w:tc>
          <w:tcPr>
            <w:tcW w:w="0" w:type="auto"/>
            <w:vMerge w:val="restart"/>
            <w:noWrap/>
            <w:vAlign w:val="center"/>
          </w:tcPr>
          <w:p w14:paraId="50D1839C" w14:textId="77777777" w:rsidR="002E2189" w:rsidRDefault="002E2189" w:rsidP="00BF7387">
            <w:pPr>
              <w:pStyle w:val="CUERPOTEXTOTABLA"/>
            </w:pPr>
            <w:r>
              <w:t xml:space="preserve"> </w:t>
            </w:r>
          </w:p>
        </w:tc>
        <w:tc>
          <w:tcPr>
            <w:tcW w:w="0" w:type="auto"/>
            <w:vMerge w:val="restart"/>
            <w:vAlign w:val="center"/>
          </w:tcPr>
          <w:p w14:paraId="10B2D51C" w14:textId="77777777" w:rsidR="002E2189" w:rsidRDefault="002E2189" w:rsidP="00BF7387">
            <w:pPr>
              <w:pStyle w:val="CUERPOTEXTOTABLA"/>
              <w:jc w:val="center"/>
            </w:pPr>
            <w:r>
              <w:t>Elemento estructural básico</w:t>
            </w:r>
          </w:p>
        </w:tc>
        <w:tc>
          <w:tcPr>
            <w:tcW w:w="0" w:type="auto"/>
            <w:noWrap/>
            <w:vAlign w:val="center"/>
          </w:tcPr>
          <w:p w14:paraId="37A65A0E" w14:textId="77777777" w:rsidR="002E2189" w:rsidRDefault="002E2189" w:rsidP="00BF7387">
            <w:pPr>
              <w:pStyle w:val="CUERPOTEXTOTABLA"/>
              <w:jc w:val="center"/>
            </w:pPr>
            <w:r>
              <w:t>m</w:t>
            </w:r>
          </w:p>
        </w:tc>
        <w:tc>
          <w:tcPr>
            <w:tcW w:w="0" w:type="auto"/>
            <w:noWrap/>
            <w:vAlign w:val="center"/>
          </w:tcPr>
          <w:p w14:paraId="03D99E7C"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4EA1B4E4" w14:textId="77777777" w:rsidR="002E2189" w:rsidRDefault="002E2189" w:rsidP="00BF7387">
            <w:pPr>
              <w:pStyle w:val="CUERPOTEXTOTABLA"/>
              <w:jc w:val="center"/>
            </w:pPr>
            <w:r>
              <w:t>Revestimiento</w:t>
            </w:r>
          </w:p>
        </w:tc>
        <w:tc>
          <w:tcPr>
            <w:tcW w:w="0" w:type="auto"/>
            <w:noWrap/>
            <w:vAlign w:val="center"/>
          </w:tcPr>
          <w:p w14:paraId="2CA5715C" w14:textId="77777777" w:rsidR="002E2189" w:rsidRDefault="002E2189" w:rsidP="00BF7387">
            <w:pPr>
              <w:pStyle w:val="CUERPOTEXTOTABLA"/>
              <w:jc w:val="center"/>
            </w:pPr>
            <w:r>
              <w:rPr>
                <w:rFonts w:ascii="Symbol" w:hAnsi="Symbol" w:cs="Symbol"/>
                <w:sz w:val="18"/>
              </w:rPr>
              <w:t></w:t>
            </w:r>
            <w:r>
              <w:t>R</w:t>
            </w:r>
            <w:r>
              <w:rPr>
                <w:vertAlign w:val="subscript"/>
              </w:rPr>
              <w:t>A</w:t>
            </w:r>
          </w:p>
        </w:tc>
        <w:tc>
          <w:tcPr>
            <w:tcW w:w="0" w:type="auto"/>
            <w:noWrap/>
            <w:vAlign w:val="center"/>
          </w:tcPr>
          <w:p w14:paraId="61FAAACA" w14:textId="77777777" w:rsidR="002E2189" w:rsidRDefault="002E2189" w:rsidP="00BF7387">
            <w:pPr>
              <w:pStyle w:val="CUERPOTEXTOTABLA"/>
              <w:jc w:val="center"/>
            </w:pPr>
            <w:r>
              <w:t>L</w:t>
            </w:r>
            <w:r>
              <w:rPr>
                <w:vertAlign w:val="subscript"/>
              </w:rPr>
              <w:t>f</w:t>
            </w:r>
          </w:p>
        </w:tc>
        <w:tc>
          <w:tcPr>
            <w:tcW w:w="0" w:type="auto"/>
            <w:noWrap/>
            <w:vAlign w:val="center"/>
          </w:tcPr>
          <w:p w14:paraId="6876F573"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36B33676" w14:textId="77777777" w:rsidR="002E2189" w:rsidRDefault="002E2189" w:rsidP="00BF7387">
            <w:pPr>
              <w:pStyle w:val="CUERPOTEXTOTABLA"/>
              <w:jc w:val="center"/>
            </w:pPr>
            <w:r>
              <w:t>Uniones</w:t>
            </w:r>
          </w:p>
        </w:tc>
      </w:tr>
      <w:tr w:rsidR="002E2189" w14:paraId="18C42E76" w14:textId="77777777" w:rsidTr="00BF7387">
        <w:trPr>
          <w:cantSplit/>
        </w:trPr>
        <w:tc>
          <w:tcPr>
            <w:tcW w:w="0" w:type="auto"/>
            <w:vMerge/>
          </w:tcPr>
          <w:p w14:paraId="08EBC077" w14:textId="77777777" w:rsidR="002E2189" w:rsidRDefault="002E2189" w:rsidP="00BF7387"/>
        </w:tc>
        <w:tc>
          <w:tcPr>
            <w:tcW w:w="0" w:type="auto"/>
            <w:vMerge/>
            <w:tcBorders>
              <w:bottom w:val="single" w:sz="14" w:space="0" w:color="000000"/>
            </w:tcBorders>
          </w:tcPr>
          <w:p w14:paraId="574342DC" w14:textId="77777777" w:rsidR="002E2189" w:rsidRDefault="002E2189" w:rsidP="00BF7387"/>
        </w:tc>
        <w:tc>
          <w:tcPr>
            <w:tcW w:w="0" w:type="auto"/>
            <w:tcBorders>
              <w:bottom w:val="single" w:sz="14" w:space="0" w:color="000000"/>
            </w:tcBorders>
            <w:noWrap/>
            <w:vAlign w:val="center"/>
          </w:tcPr>
          <w:p w14:paraId="4A68E383"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34ED0084" w14:textId="77777777" w:rsidR="002E2189" w:rsidRDefault="002E2189" w:rsidP="00BF7387">
            <w:pPr>
              <w:pStyle w:val="CUERPOTEXTOTABLA"/>
              <w:jc w:val="center"/>
            </w:pPr>
            <w:r>
              <w:t>(dBA)</w:t>
            </w:r>
          </w:p>
        </w:tc>
        <w:tc>
          <w:tcPr>
            <w:tcW w:w="0" w:type="auto"/>
            <w:vMerge/>
            <w:tcBorders>
              <w:bottom w:val="single" w:sz="14" w:space="0" w:color="000000"/>
            </w:tcBorders>
          </w:tcPr>
          <w:p w14:paraId="03399F53" w14:textId="77777777" w:rsidR="002E2189" w:rsidRDefault="002E2189" w:rsidP="00BF7387"/>
        </w:tc>
        <w:tc>
          <w:tcPr>
            <w:tcW w:w="0" w:type="auto"/>
            <w:tcBorders>
              <w:bottom w:val="single" w:sz="14" w:space="0" w:color="000000"/>
            </w:tcBorders>
            <w:noWrap/>
            <w:vAlign w:val="center"/>
          </w:tcPr>
          <w:p w14:paraId="54A1DEAF"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0E8CDDF"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5E2EBCE0" w14:textId="77777777" w:rsidR="002E2189" w:rsidRDefault="002E2189" w:rsidP="00BF7387">
            <w:pPr>
              <w:pStyle w:val="CUERPOTEXTOTABLA"/>
              <w:jc w:val="center"/>
            </w:pPr>
            <w:r>
              <w:t>(m²)</w:t>
            </w:r>
          </w:p>
        </w:tc>
        <w:tc>
          <w:tcPr>
            <w:tcW w:w="0" w:type="auto"/>
            <w:vMerge/>
            <w:tcBorders>
              <w:bottom w:val="single" w:sz="14" w:space="0" w:color="000000"/>
            </w:tcBorders>
          </w:tcPr>
          <w:p w14:paraId="4210C78C" w14:textId="77777777" w:rsidR="002E2189" w:rsidRDefault="002E2189" w:rsidP="00BF7387"/>
        </w:tc>
      </w:tr>
      <w:tr w:rsidR="002E2189" w14:paraId="279789D6" w14:textId="77777777" w:rsidTr="00BF7387">
        <w:trPr>
          <w:cantSplit/>
        </w:trPr>
        <w:tc>
          <w:tcPr>
            <w:tcW w:w="0" w:type="auto"/>
            <w:tcBorders>
              <w:right w:val="single" w:sz="14" w:space="0" w:color="000000"/>
            </w:tcBorders>
            <w:noWrap/>
            <w:vAlign w:val="center"/>
          </w:tcPr>
          <w:p w14:paraId="39372E39" w14:textId="77777777" w:rsidR="002E2189" w:rsidRDefault="002E2189" w:rsidP="00BF7387">
            <w:pPr>
              <w:pStyle w:val="CUERPOTEXTOTABLA"/>
              <w:jc w:val="center"/>
            </w:pPr>
            <w:r>
              <w:t>F1</w:t>
            </w:r>
          </w:p>
        </w:tc>
        <w:tc>
          <w:tcPr>
            <w:tcW w:w="0" w:type="auto"/>
            <w:tcBorders>
              <w:top w:val="single" w:sz="14" w:space="0" w:color="000000"/>
              <w:left w:val="single" w:sz="14" w:space="0" w:color="000000"/>
            </w:tcBorders>
            <w:vAlign w:val="center"/>
          </w:tcPr>
          <w:p w14:paraId="14F513E1"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19086A0B" w14:textId="77777777" w:rsidR="002E2189" w:rsidRDefault="002E2189" w:rsidP="00BF7387">
            <w:pPr>
              <w:pStyle w:val="CUERPOTEXTOTABLA"/>
              <w:jc w:val="center"/>
            </w:pPr>
            <w:r>
              <w:t>55</w:t>
            </w:r>
          </w:p>
        </w:tc>
        <w:tc>
          <w:tcPr>
            <w:tcW w:w="0" w:type="auto"/>
            <w:tcBorders>
              <w:top w:val="single" w:sz="14" w:space="0" w:color="000000"/>
            </w:tcBorders>
            <w:noWrap/>
            <w:vAlign w:val="center"/>
          </w:tcPr>
          <w:p w14:paraId="72D8F086" w14:textId="77777777" w:rsidR="002E2189" w:rsidRDefault="002E2189" w:rsidP="00BF7387">
            <w:pPr>
              <w:pStyle w:val="CUERPOTEXTOTABLA"/>
              <w:jc w:val="center"/>
            </w:pPr>
            <w:r>
              <w:t>67.0</w:t>
            </w:r>
          </w:p>
        </w:tc>
        <w:tc>
          <w:tcPr>
            <w:tcW w:w="0" w:type="auto"/>
            <w:tcBorders>
              <w:top w:val="single" w:sz="14" w:space="0" w:color="000000"/>
            </w:tcBorders>
            <w:vAlign w:val="center"/>
          </w:tcPr>
          <w:p w14:paraId="07903E4B"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43B26F3B" w14:textId="77777777" w:rsidR="002E2189" w:rsidRDefault="002E2189" w:rsidP="00BF7387">
            <w:pPr>
              <w:pStyle w:val="CUERPOTEXTOTABLA"/>
              <w:jc w:val="center"/>
            </w:pPr>
            <w:r>
              <w:t>0</w:t>
            </w:r>
          </w:p>
        </w:tc>
        <w:tc>
          <w:tcPr>
            <w:tcW w:w="0" w:type="auto"/>
            <w:vMerge w:val="restart"/>
            <w:tcBorders>
              <w:top w:val="single" w:sz="14" w:space="0" w:color="000000"/>
            </w:tcBorders>
            <w:noWrap/>
            <w:vAlign w:val="center"/>
          </w:tcPr>
          <w:p w14:paraId="2F61F5D0" w14:textId="77777777" w:rsidR="002E2189" w:rsidRDefault="002E2189" w:rsidP="00BF7387">
            <w:pPr>
              <w:pStyle w:val="CUERPOTEXTOTABLA"/>
              <w:jc w:val="center"/>
            </w:pPr>
            <w:r>
              <w:t>3.9</w:t>
            </w:r>
          </w:p>
        </w:tc>
        <w:tc>
          <w:tcPr>
            <w:tcW w:w="0" w:type="auto"/>
            <w:vMerge w:val="restart"/>
            <w:tcBorders>
              <w:top w:val="single" w:sz="14" w:space="0" w:color="000000"/>
            </w:tcBorders>
            <w:noWrap/>
            <w:vAlign w:val="center"/>
          </w:tcPr>
          <w:p w14:paraId="5C1FFC0F" w14:textId="77777777" w:rsidR="002E2189" w:rsidRDefault="002E2189" w:rsidP="00BF7387">
            <w:pPr>
              <w:pStyle w:val="CUERPOTEXTOTABLA"/>
              <w:jc w:val="center"/>
            </w:pPr>
            <w:r>
              <w:t>25.1</w:t>
            </w:r>
          </w:p>
        </w:tc>
        <w:tc>
          <w:tcPr>
            <w:tcW w:w="0" w:type="auto"/>
            <w:vMerge w:val="restart"/>
            <w:tcBorders>
              <w:top w:val="single" w:sz="14" w:space="0" w:color="000000"/>
            </w:tcBorders>
            <w:noWrap/>
            <w:vAlign w:val="center"/>
          </w:tcPr>
          <w:p w14:paraId="5215C0F0" w14:textId="77777777" w:rsidR="002E2189" w:rsidRDefault="002E2189" w:rsidP="00BF7387">
            <w:pPr>
              <w:pStyle w:val="CUERPOTEXTOTABLA"/>
            </w:pPr>
            <w:r>
              <w:rPr>
                <w:noProof/>
              </w:rPr>
              <w:drawing>
                <wp:inline distT="0" distB="0" distL="0" distR="0" wp14:anchorId="4B74A2AB" wp14:editId="549151C9">
                  <wp:extent cx="360000" cy="360000"/>
                  <wp:effectExtent l="0" t="0" r="0" b="0"/>
                  <wp:docPr id="11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2E2189" w14:paraId="224CC257" w14:textId="77777777" w:rsidTr="00BF7387">
        <w:trPr>
          <w:cantSplit/>
        </w:trPr>
        <w:tc>
          <w:tcPr>
            <w:tcW w:w="0" w:type="auto"/>
            <w:tcBorders>
              <w:bottom w:val="single" w:sz="2" w:space="0" w:color="000000"/>
              <w:right w:val="single" w:sz="14" w:space="0" w:color="000000"/>
            </w:tcBorders>
            <w:noWrap/>
            <w:vAlign w:val="center"/>
          </w:tcPr>
          <w:p w14:paraId="7B8F97A0"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4EB8E0DE"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25977559"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3E7DA2DC" w14:textId="77777777" w:rsidR="002E2189" w:rsidRDefault="002E2189" w:rsidP="00BF7387">
            <w:pPr>
              <w:pStyle w:val="CUERPOTEXTOTABLA"/>
              <w:jc w:val="center"/>
            </w:pPr>
            <w:r>
              <w:t>67.0</w:t>
            </w:r>
          </w:p>
        </w:tc>
        <w:tc>
          <w:tcPr>
            <w:tcW w:w="0" w:type="auto"/>
            <w:tcBorders>
              <w:bottom w:val="single" w:sz="2" w:space="0" w:color="000000"/>
            </w:tcBorders>
            <w:vAlign w:val="center"/>
          </w:tcPr>
          <w:p w14:paraId="74DDAF5B"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779D234D" w14:textId="77777777" w:rsidR="002E2189" w:rsidRDefault="002E2189" w:rsidP="00BF7387">
            <w:pPr>
              <w:pStyle w:val="CUERPOTEXTOTABLA"/>
              <w:jc w:val="center"/>
            </w:pPr>
            <w:r>
              <w:t>0</w:t>
            </w:r>
          </w:p>
        </w:tc>
        <w:tc>
          <w:tcPr>
            <w:tcW w:w="0" w:type="auto"/>
            <w:vMerge/>
            <w:tcBorders>
              <w:bottom w:val="single" w:sz="2" w:space="0" w:color="000000"/>
            </w:tcBorders>
          </w:tcPr>
          <w:p w14:paraId="62603AE1" w14:textId="77777777" w:rsidR="002E2189" w:rsidRDefault="002E2189" w:rsidP="00BF7387"/>
        </w:tc>
        <w:tc>
          <w:tcPr>
            <w:tcW w:w="0" w:type="auto"/>
            <w:vMerge/>
            <w:tcBorders>
              <w:bottom w:val="single" w:sz="2" w:space="0" w:color="000000"/>
            </w:tcBorders>
          </w:tcPr>
          <w:p w14:paraId="20BFB7F6" w14:textId="77777777" w:rsidR="002E2189" w:rsidRDefault="002E2189" w:rsidP="00BF7387"/>
        </w:tc>
        <w:tc>
          <w:tcPr>
            <w:tcW w:w="0" w:type="auto"/>
            <w:vMerge/>
            <w:tcBorders>
              <w:bottom w:val="single" w:sz="2" w:space="0" w:color="000000"/>
            </w:tcBorders>
          </w:tcPr>
          <w:p w14:paraId="76011342" w14:textId="77777777" w:rsidR="002E2189" w:rsidRDefault="002E2189" w:rsidP="00BF7387"/>
        </w:tc>
      </w:tr>
      <w:tr w:rsidR="002E2189" w14:paraId="6A801074" w14:textId="77777777" w:rsidTr="00BF7387">
        <w:trPr>
          <w:cantSplit/>
        </w:trPr>
        <w:tc>
          <w:tcPr>
            <w:tcW w:w="0" w:type="auto"/>
            <w:tcBorders>
              <w:top w:val="single" w:sz="2" w:space="0" w:color="000000"/>
              <w:right w:val="single" w:sz="14" w:space="0" w:color="000000"/>
            </w:tcBorders>
            <w:noWrap/>
            <w:vAlign w:val="center"/>
          </w:tcPr>
          <w:p w14:paraId="75C844B7" w14:textId="77777777" w:rsidR="002E2189" w:rsidRDefault="002E2189" w:rsidP="00BF7387">
            <w:pPr>
              <w:pStyle w:val="CUERPOTEXTOTABLA"/>
              <w:jc w:val="center"/>
            </w:pPr>
            <w:r>
              <w:t>F2</w:t>
            </w:r>
          </w:p>
        </w:tc>
        <w:tc>
          <w:tcPr>
            <w:tcW w:w="0" w:type="auto"/>
            <w:tcBorders>
              <w:top w:val="single" w:sz="2" w:space="0" w:color="000000"/>
              <w:left w:val="single" w:sz="14" w:space="0" w:color="000000"/>
            </w:tcBorders>
            <w:vAlign w:val="center"/>
          </w:tcPr>
          <w:p w14:paraId="1F011AC4" w14:textId="77777777" w:rsidR="002E2189" w:rsidRDefault="002E2189" w:rsidP="00BF7387">
            <w:pPr>
              <w:pStyle w:val="CUERPOTEXTOTABLA"/>
            </w:pPr>
            <w:r>
              <w:t>B.1.1.5. Tabique PYL 200/600(70+70) 2LM</w:t>
            </w:r>
          </w:p>
        </w:tc>
        <w:tc>
          <w:tcPr>
            <w:tcW w:w="0" w:type="auto"/>
            <w:tcBorders>
              <w:top w:val="single" w:sz="2" w:space="0" w:color="000000"/>
            </w:tcBorders>
            <w:noWrap/>
            <w:vAlign w:val="center"/>
          </w:tcPr>
          <w:p w14:paraId="086C9577" w14:textId="77777777" w:rsidR="002E2189" w:rsidRDefault="002E2189" w:rsidP="00BF7387">
            <w:pPr>
              <w:pStyle w:val="CUERPOTEXTOTABLA"/>
              <w:jc w:val="center"/>
            </w:pPr>
            <w:r>
              <w:t>55</w:t>
            </w:r>
          </w:p>
        </w:tc>
        <w:tc>
          <w:tcPr>
            <w:tcW w:w="0" w:type="auto"/>
            <w:tcBorders>
              <w:top w:val="single" w:sz="2" w:space="0" w:color="000000"/>
            </w:tcBorders>
            <w:noWrap/>
            <w:vAlign w:val="center"/>
          </w:tcPr>
          <w:p w14:paraId="48AEBBEA" w14:textId="77777777" w:rsidR="002E2189" w:rsidRDefault="002E2189" w:rsidP="00BF7387">
            <w:pPr>
              <w:pStyle w:val="CUERPOTEXTOTABLA"/>
              <w:jc w:val="center"/>
            </w:pPr>
            <w:r>
              <w:t>67.0</w:t>
            </w:r>
          </w:p>
        </w:tc>
        <w:tc>
          <w:tcPr>
            <w:tcW w:w="0" w:type="auto"/>
            <w:tcBorders>
              <w:top w:val="single" w:sz="2" w:space="0" w:color="000000"/>
            </w:tcBorders>
            <w:vAlign w:val="center"/>
          </w:tcPr>
          <w:p w14:paraId="726BD6FF"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2E23F06B"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33CB1569" w14:textId="77777777" w:rsidR="002E2189" w:rsidRDefault="002E2189" w:rsidP="00BF7387">
            <w:pPr>
              <w:pStyle w:val="CUERPOTEXTOTABLA"/>
              <w:jc w:val="center"/>
            </w:pPr>
            <w:r>
              <w:t>4.8</w:t>
            </w:r>
          </w:p>
        </w:tc>
        <w:tc>
          <w:tcPr>
            <w:tcW w:w="0" w:type="auto"/>
            <w:vMerge w:val="restart"/>
            <w:tcBorders>
              <w:top w:val="single" w:sz="2" w:space="0" w:color="000000"/>
            </w:tcBorders>
            <w:noWrap/>
            <w:vAlign w:val="center"/>
          </w:tcPr>
          <w:p w14:paraId="11011D23" w14:textId="77777777" w:rsidR="002E2189" w:rsidRDefault="002E2189" w:rsidP="00BF7387">
            <w:pPr>
              <w:pStyle w:val="CUERPOTEXTOTABLA"/>
              <w:jc w:val="center"/>
            </w:pPr>
            <w:r>
              <w:t>25.1</w:t>
            </w:r>
          </w:p>
        </w:tc>
        <w:tc>
          <w:tcPr>
            <w:tcW w:w="0" w:type="auto"/>
            <w:vMerge w:val="restart"/>
            <w:tcBorders>
              <w:top w:val="single" w:sz="2" w:space="0" w:color="000000"/>
            </w:tcBorders>
            <w:noWrap/>
            <w:vAlign w:val="center"/>
          </w:tcPr>
          <w:p w14:paraId="72C77FD5" w14:textId="77777777" w:rsidR="002E2189" w:rsidRDefault="002E2189" w:rsidP="00BF7387">
            <w:pPr>
              <w:pStyle w:val="CUERPOTEXTOTABLA"/>
            </w:pPr>
            <w:r>
              <w:rPr>
                <w:noProof/>
              </w:rPr>
              <w:drawing>
                <wp:inline distT="0" distB="0" distL="0" distR="0" wp14:anchorId="65FB79CA" wp14:editId="7B7C1831">
                  <wp:extent cx="360000" cy="360000"/>
                  <wp:effectExtent l="0" t="0" r="0" b="0"/>
                  <wp:docPr id="120"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06C2CFFF" w14:textId="77777777" w:rsidTr="00BF7387">
        <w:trPr>
          <w:cantSplit/>
        </w:trPr>
        <w:tc>
          <w:tcPr>
            <w:tcW w:w="0" w:type="auto"/>
            <w:tcBorders>
              <w:bottom w:val="single" w:sz="2" w:space="0" w:color="000000"/>
              <w:right w:val="single" w:sz="14" w:space="0" w:color="000000"/>
            </w:tcBorders>
            <w:noWrap/>
            <w:vAlign w:val="center"/>
          </w:tcPr>
          <w:p w14:paraId="4E041891" w14:textId="77777777" w:rsidR="002E2189" w:rsidRDefault="002E2189" w:rsidP="00BF7387">
            <w:pPr>
              <w:pStyle w:val="CUERPOTEXTOTABLA"/>
              <w:jc w:val="center"/>
            </w:pPr>
            <w:r>
              <w:t>f2</w:t>
            </w:r>
          </w:p>
        </w:tc>
        <w:tc>
          <w:tcPr>
            <w:tcW w:w="0" w:type="auto"/>
            <w:tcBorders>
              <w:left w:val="single" w:sz="14" w:space="0" w:color="000000"/>
              <w:bottom w:val="single" w:sz="2" w:space="0" w:color="000000"/>
            </w:tcBorders>
            <w:vAlign w:val="center"/>
          </w:tcPr>
          <w:p w14:paraId="0E2F5822" w14:textId="77777777" w:rsidR="002E2189" w:rsidRDefault="002E2189" w:rsidP="00BF7387">
            <w:pPr>
              <w:pStyle w:val="CUERPOTEXTOTABLA"/>
            </w:pPr>
            <w:r>
              <w:t>FORJADO CON AISLAMIENTO RUIDO</w:t>
            </w:r>
          </w:p>
        </w:tc>
        <w:tc>
          <w:tcPr>
            <w:tcW w:w="0" w:type="auto"/>
            <w:tcBorders>
              <w:bottom w:val="single" w:sz="2" w:space="0" w:color="000000"/>
            </w:tcBorders>
            <w:noWrap/>
            <w:vAlign w:val="center"/>
          </w:tcPr>
          <w:p w14:paraId="4954C194"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53933191" w14:textId="77777777" w:rsidR="002E2189" w:rsidRDefault="002E2189" w:rsidP="00BF7387">
            <w:pPr>
              <w:pStyle w:val="CUERPOTEXTOTABLA"/>
              <w:jc w:val="center"/>
            </w:pPr>
            <w:r>
              <w:t>65.0</w:t>
            </w:r>
          </w:p>
        </w:tc>
        <w:tc>
          <w:tcPr>
            <w:tcW w:w="0" w:type="auto"/>
            <w:tcBorders>
              <w:bottom w:val="single" w:sz="2" w:space="0" w:color="000000"/>
            </w:tcBorders>
            <w:vAlign w:val="center"/>
          </w:tcPr>
          <w:p w14:paraId="50E1699B" w14:textId="77777777" w:rsidR="002E2189" w:rsidRDefault="002E2189" w:rsidP="00BF7387">
            <w:pPr>
              <w:pStyle w:val="CUERPOTEXTOTABLA"/>
            </w:pPr>
            <w:r>
              <w:t>Suelo flotante con lana mineral, de 40 mm de espesor. Solado de baldosas cerámicas colocadas con adhesivo</w:t>
            </w:r>
          </w:p>
        </w:tc>
        <w:tc>
          <w:tcPr>
            <w:tcW w:w="0" w:type="auto"/>
            <w:tcBorders>
              <w:bottom w:val="single" w:sz="2" w:space="0" w:color="000000"/>
            </w:tcBorders>
            <w:noWrap/>
            <w:vAlign w:val="center"/>
          </w:tcPr>
          <w:p w14:paraId="729D48A8" w14:textId="77777777" w:rsidR="002E2189" w:rsidRDefault="002E2189" w:rsidP="00BF7387">
            <w:pPr>
              <w:pStyle w:val="CUERPOTEXTOTABLA"/>
              <w:jc w:val="center"/>
            </w:pPr>
            <w:r>
              <w:t>0</w:t>
            </w:r>
          </w:p>
        </w:tc>
        <w:tc>
          <w:tcPr>
            <w:tcW w:w="0" w:type="auto"/>
            <w:vMerge/>
            <w:tcBorders>
              <w:bottom w:val="single" w:sz="2" w:space="0" w:color="000000"/>
            </w:tcBorders>
          </w:tcPr>
          <w:p w14:paraId="16F93DB5" w14:textId="77777777" w:rsidR="002E2189" w:rsidRDefault="002E2189" w:rsidP="00BF7387"/>
        </w:tc>
        <w:tc>
          <w:tcPr>
            <w:tcW w:w="0" w:type="auto"/>
            <w:vMerge/>
            <w:tcBorders>
              <w:bottom w:val="single" w:sz="2" w:space="0" w:color="000000"/>
            </w:tcBorders>
          </w:tcPr>
          <w:p w14:paraId="72C11926" w14:textId="77777777" w:rsidR="002E2189" w:rsidRDefault="002E2189" w:rsidP="00BF7387"/>
        </w:tc>
        <w:tc>
          <w:tcPr>
            <w:tcW w:w="0" w:type="auto"/>
            <w:vMerge/>
            <w:tcBorders>
              <w:bottom w:val="single" w:sz="2" w:space="0" w:color="000000"/>
            </w:tcBorders>
          </w:tcPr>
          <w:p w14:paraId="74EEC32F" w14:textId="77777777" w:rsidR="002E2189" w:rsidRDefault="002E2189" w:rsidP="00BF7387"/>
        </w:tc>
      </w:tr>
      <w:tr w:rsidR="002E2189" w14:paraId="178DCFC9" w14:textId="77777777" w:rsidTr="00BF7387">
        <w:trPr>
          <w:cantSplit/>
        </w:trPr>
        <w:tc>
          <w:tcPr>
            <w:tcW w:w="0" w:type="auto"/>
            <w:tcBorders>
              <w:top w:val="single" w:sz="2" w:space="0" w:color="000000"/>
              <w:right w:val="single" w:sz="14" w:space="0" w:color="000000"/>
            </w:tcBorders>
            <w:noWrap/>
            <w:vAlign w:val="center"/>
          </w:tcPr>
          <w:p w14:paraId="7AB22F18" w14:textId="77777777" w:rsidR="002E2189" w:rsidRDefault="002E2189" w:rsidP="00BF7387">
            <w:pPr>
              <w:pStyle w:val="CUERPOTEXTOTABLA"/>
              <w:jc w:val="center"/>
            </w:pPr>
            <w:r>
              <w:t>F3</w:t>
            </w:r>
          </w:p>
        </w:tc>
        <w:tc>
          <w:tcPr>
            <w:tcW w:w="0" w:type="auto"/>
            <w:tcBorders>
              <w:top w:val="single" w:sz="2" w:space="0" w:color="000000"/>
              <w:left w:val="single" w:sz="14" w:space="0" w:color="000000"/>
            </w:tcBorders>
            <w:vAlign w:val="center"/>
          </w:tcPr>
          <w:p w14:paraId="20C5942C"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56D2178D"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54DE6592" w14:textId="77777777" w:rsidR="002E2189" w:rsidRDefault="002E2189" w:rsidP="00BF7387">
            <w:pPr>
              <w:pStyle w:val="CUERPOTEXTOTABLA"/>
            </w:pPr>
            <w:r>
              <w:t xml:space="preserve"> </w:t>
            </w:r>
          </w:p>
        </w:tc>
        <w:tc>
          <w:tcPr>
            <w:tcW w:w="0" w:type="auto"/>
            <w:tcBorders>
              <w:top w:val="single" w:sz="2" w:space="0" w:color="000000"/>
            </w:tcBorders>
            <w:vAlign w:val="center"/>
          </w:tcPr>
          <w:p w14:paraId="72EB7AB6"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ECF8ECE"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0BA643E4" w14:textId="77777777" w:rsidR="002E2189" w:rsidRDefault="002E2189" w:rsidP="00BF7387">
            <w:pPr>
              <w:pStyle w:val="CUERPOTEXTOTABLA"/>
              <w:jc w:val="center"/>
            </w:pPr>
            <w:r>
              <w:t>0.7</w:t>
            </w:r>
          </w:p>
        </w:tc>
        <w:tc>
          <w:tcPr>
            <w:tcW w:w="0" w:type="auto"/>
            <w:vMerge w:val="restart"/>
            <w:tcBorders>
              <w:top w:val="single" w:sz="2" w:space="0" w:color="000000"/>
            </w:tcBorders>
            <w:noWrap/>
            <w:vAlign w:val="center"/>
          </w:tcPr>
          <w:p w14:paraId="04872725" w14:textId="77777777" w:rsidR="002E2189" w:rsidRDefault="002E2189" w:rsidP="00BF7387">
            <w:pPr>
              <w:pStyle w:val="CUERPOTEXTOTABLA"/>
              <w:jc w:val="center"/>
            </w:pPr>
            <w:r>
              <w:t>25.1</w:t>
            </w:r>
          </w:p>
        </w:tc>
        <w:tc>
          <w:tcPr>
            <w:tcW w:w="0" w:type="auto"/>
            <w:vMerge w:val="restart"/>
            <w:tcBorders>
              <w:top w:val="single" w:sz="2" w:space="0" w:color="000000"/>
            </w:tcBorders>
            <w:noWrap/>
            <w:vAlign w:val="center"/>
          </w:tcPr>
          <w:p w14:paraId="4FF57B73" w14:textId="77777777" w:rsidR="002E2189" w:rsidRDefault="002E2189" w:rsidP="00BF7387">
            <w:pPr>
              <w:pStyle w:val="CUERPOTEXTOTABLA"/>
            </w:pPr>
            <w:r>
              <w:rPr>
                <w:noProof/>
              </w:rPr>
              <w:drawing>
                <wp:inline distT="0" distB="0" distL="0" distR="0" wp14:anchorId="62B8F986" wp14:editId="6D496EE8">
                  <wp:extent cx="360000" cy="360000"/>
                  <wp:effectExtent l="0" t="0" r="0" b="0"/>
                  <wp:docPr id="121"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62399222" w14:textId="77777777" w:rsidTr="00BF7387">
        <w:trPr>
          <w:cantSplit/>
        </w:trPr>
        <w:tc>
          <w:tcPr>
            <w:tcW w:w="0" w:type="auto"/>
            <w:tcBorders>
              <w:bottom w:val="single" w:sz="2" w:space="0" w:color="000000"/>
              <w:right w:val="single" w:sz="14" w:space="0" w:color="000000"/>
            </w:tcBorders>
            <w:noWrap/>
            <w:vAlign w:val="center"/>
          </w:tcPr>
          <w:p w14:paraId="3668FFCD" w14:textId="77777777" w:rsidR="002E2189" w:rsidRDefault="002E2189" w:rsidP="00BF7387">
            <w:pPr>
              <w:pStyle w:val="CUERPOTEXTOTABLA"/>
              <w:jc w:val="center"/>
            </w:pPr>
            <w:r>
              <w:t>f3</w:t>
            </w:r>
          </w:p>
        </w:tc>
        <w:tc>
          <w:tcPr>
            <w:tcW w:w="0" w:type="auto"/>
            <w:tcBorders>
              <w:left w:val="single" w:sz="14" w:space="0" w:color="000000"/>
              <w:bottom w:val="single" w:sz="2" w:space="0" w:color="000000"/>
            </w:tcBorders>
            <w:vAlign w:val="center"/>
          </w:tcPr>
          <w:p w14:paraId="752A34A2"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6F3230E5" w14:textId="77777777" w:rsidR="002E2189" w:rsidRDefault="002E2189" w:rsidP="00BF7387">
            <w:pPr>
              <w:pStyle w:val="CUERPOTEXTOTABLA"/>
              <w:jc w:val="center"/>
            </w:pPr>
            <w:r>
              <w:t>56</w:t>
            </w:r>
          </w:p>
        </w:tc>
        <w:tc>
          <w:tcPr>
            <w:tcW w:w="0" w:type="auto"/>
            <w:tcBorders>
              <w:bottom w:val="single" w:sz="2" w:space="0" w:color="000000"/>
            </w:tcBorders>
            <w:noWrap/>
            <w:vAlign w:val="center"/>
          </w:tcPr>
          <w:p w14:paraId="738ABFBE" w14:textId="77777777" w:rsidR="002E2189" w:rsidRDefault="002E2189" w:rsidP="00BF7387">
            <w:pPr>
              <w:pStyle w:val="CUERPOTEXTOTABLA"/>
              <w:jc w:val="center"/>
            </w:pPr>
            <w:r>
              <w:t>67.0</w:t>
            </w:r>
          </w:p>
        </w:tc>
        <w:tc>
          <w:tcPr>
            <w:tcW w:w="0" w:type="auto"/>
            <w:tcBorders>
              <w:bottom w:val="single" w:sz="2" w:space="0" w:color="000000"/>
            </w:tcBorders>
            <w:vAlign w:val="center"/>
          </w:tcPr>
          <w:p w14:paraId="2CEAD449"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47DEBC87" w14:textId="77777777" w:rsidR="002E2189" w:rsidRDefault="002E2189" w:rsidP="00BF7387">
            <w:pPr>
              <w:pStyle w:val="CUERPOTEXTOTABLA"/>
              <w:jc w:val="center"/>
            </w:pPr>
            <w:r>
              <w:t>0</w:t>
            </w:r>
          </w:p>
        </w:tc>
        <w:tc>
          <w:tcPr>
            <w:tcW w:w="0" w:type="auto"/>
            <w:vMerge/>
            <w:tcBorders>
              <w:bottom w:val="single" w:sz="2" w:space="0" w:color="000000"/>
            </w:tcBorders>
          </w:tcPr>
          <w:p w14:paraId="46F34FE0" w14:textId="77777777" w:rsidR="002E2189" w:rsidRDefault="002E2189" w:rsidP="00BF7387"/>
        </w:tc>
        <w:tc>
          <w:tcPr>
            <w:tcW w:w="0" w:type="auto"/>
            <w:vMerge/>
            <w:tcBorders>
              <w:bottom w:val="single" w:sz="2" w:space="0" w:color="000000"/>
            </w:tcBorders>
          </w:tcPr>
          <w:p w14:paraId="7F4C0D20" w14:textId="77777777" w:rsidR="002E2189" w:rsidRDefault="002E2189" w:rsidP="00BF7387"/>
        </w:tc>
        <w:tc>
          <w:tcPr>
            <w:tcW w:w="0" w:type="auto"/>
            <w:vMerge/>
            <w:tcBorders>
              <w:bottom w:val="single" w:sz="2" w:space="0" w:color="000000"/>
            </w:tcBorders>
          </w:tcPr>
          <w:p w14:paraId="23A09324" w14:textId="77777777" w:rsidR="002E2189" w:rsidRDefault="002E2189" w:rsidP="00BF7387"/>
        </w:tc>
      </w:tr>
      <w:tr w:rsidR="002E2189" w14:paraId="725A9F99" w14:textId="77777777" w:rsidTr="00BF7387">
        <w:trPr>
          <w:cantSplit/>
        </w:trPr>
        <w:tc>
          <w:tcPr>
            <w:tcW w:w="0" w:type="auto"/>
            <w:tcBorders>
              <w:top w:val="single" w:sz="2" w:space="0" w:color="000000"/>
              <w:right w:val="single" w:sz="14" w:space="0" w:color="000000"/>
            </w:tcBorders>
            <w:noWrap/>
            <w:vAlign w:val="center"/>
          </w:tcPr>
          <w:p w14:paraId="55A81C2F" w14:textId="77777777" w:rsidR="002E2189" w:rsidRDefault="002E2189" w:rsidP="00BF7387">
            <w:pPr>
              <w:pStyle w:val="CUERPOTEXTOTABLA"/>
              <w:jc w:val="center"/>
            </w:pPr>
            <w:r>
              <w:t>F4</w:t>
            </w:r>
          </w:p>
        </w:tc>
        <w:tc>
          <w:tcPr>
            <w:tcW w:w="0" w:type="auto"/>
            <w:tcBorders>
              <w:top w:val="single" w:sz="2" w:space="0" w:color="000000"/>
              <w:left w:val="single" w:sz="14" w:space="0" w:color="000000"/>
            </w:tcBorders>
            <w:vAlign w:val="center"/>
          </w:tcPr>
          <w:p w14:paraId="2D4E1E40" w14:textId="77777777" w:rsidR="002E2189" w:rsidRDefault="002E2189" w:rsidP="00BF7387">
            <w:pPr>
              <w:pStyle w:val="CUERPOTEXTOTABLA"/>
            </w:pPr>
            <w:r>
              <w:t>T2 Hormigón + Lana + Trasdosado Directo (VB)</w:t>
            </w:r>
          </w:p>
        </w:tc>
        <w:tc>
          <w:tcPr>
            <w:tcW w:w="0" w:type="auto"/>
            <w:tcBorders>
              <w:top w:val="single" w:sz="2" w:space="0" w:color="000000"/>
            </w:tcBorders>
            <w:noWrap/>
            <w:vAlign w:val="center"/>
          </w:tcPr>
          <w:p w14:paraId="28EB5BA9" w14:textId="77777777" w:rsidR="002E2189" w:rsidRDefault="002E2189" w:rsidP="00BF7387">
            <w:pPr>
              <w:pStyle w:val="CUERPOTEXTOTABLA"/>
              <w:jc w:val="center"/>
            </w:pPr>
            <w:r>
              <w:t>507</w:t>
            </w:r>
          </w:p>
        </w:tc>
        <w:tc>
          <w:tcPr>
            <w:tcW w:w="0" w:type="auto"/>
            <w:tcBorders>
              <w:top w:val="single" w:sz="2" w:space="0" w:color="000000"/>
            </w:tcBorders>
            <w:noWrap/>
            <w:vAlign w:val="center"/>
          </w:tcPr>
          <w:p w14:paraId="68283723" w14:textId="77777777" w:rsidR="002E2189" w:rsidRDefault="002E2189" w:rsidP="00BF7387">
            <w:pPr>
              <w:pStyle w:val="CUERPOTEXTOTABLA"/>
              <w:jc w:val="center"/>
            </w:pPr>
            <w:r>
              <w:t>60.2</w:t>
            </w:r>
          </w:p>
        </w:tc>
        <w:tc>
          <w:tcPr>
            <w:tcW w:w="0" w:type="auto"/>
            <w:tcBorders>
              <w:top w:val="single" w:sz="2" w:space="0" w:color="000000"/>
            </w:tcBorders>
            <w:vAlign w:val="center"/>
          </w:tcPr>
          <w:p w14:paraId="69D82443"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23F4036C"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6333FAFB" w14:textId="77777777" w:rsidR="002E2189" w:rsidRDefault="002E2189" w:rsidP="00BF7387">
            <w:pPr>
              <w:pStyle w:val="CUERPOTEXTOTABLA"/>
              <w:jc w:val="center"/>
            </w:pPr>
            <w:r>
              <w:t>5.3</w:t>
            </w:r>
          </w:p>
        </w:tc>
        <w:tc>
          <w:tcPr>
            <w:tcW w:w="0" w:type="auto"/>
            <w:vMerge w:val="restart"/>
            <w:tcBorders>
              <w:top w:val="single" w:sz="2" w:space="0" w:color="000000"/>
            </w:tcBorders>
            <w:noWrap/>
            <w:vAlign w:val="center"/>
          </w:tcPr>
          <w:p w14:paraId="5C306A97" w14:textId="77777777" w:rsidR="002E2189" w:rsidRDefault="002E2189" w:rsidP="00BF7387">
            <w:pPr>
              <w:pStyle w:val="CUERPOTEXTOTABLA"/>
              <w:jc w:val="center"/>
            </w:pPr>
            <w:r>
              <w:t>25.1</w:t>
            </w:r>
          </w:p>
        </w:tc>
        <w:tc>
          <w:tcPr>
            <w:tcW w:w="0" w:type="auto"/>
            <w:vMerge w:val="restart"/>
            <w:tcBorders>
              <w:top w:val="single" w:sz="2" w:space="0" w:color="000000"/>
            </w:tcBorders>
            <w:noWrap/>
            <w:vAlign w:val="center"/>
          </w:tcPr>
          <w:p w14:paraId="487602EA" w14:textId="77777777" w:rsidR="002E2189" w:rsidRDefault="002E2189" w:rsidP="00BF7387">
            <w:pPr>
              <w:pStyle w:val="CUERPOTEXTOTABLA"/>
            </w:pPr>
            <w:r>
              <w:rPr>
                <w:noProof/>
              </w:rPr>
              <w:drawing>
                <wp:inline distT="0" distB="0" distL="0" distR="0" wp14:anchorId="3530A355" wp14:editId="25F6C0D5">
                  <wp:extent cx="360000" cy="360000"/>
                  <wp:effectExtent l="0" t="0" r="0" b="0"/>
                  <wp:docPr id="122" name="0 Imagen" descr="image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g"/>
                          <pic:cNvPicPr/>
                        </pic:nvPicPr>
                        <pic:blipFill>
                          <a:blip r:embed="rId18"/>
                          <a:stretch>
                            <a:fillRect/>
                          </a:stretch>
                        </pic:blipFill>
                        <pic:spPr>
                          <a:xfrm>
                            <a:off x="0" y="0"/>
                            <a:ext cx="360000" cy="360000"/>
                          </a:xfrm>
                          <a:prstGeom prst="rect">
                            <a:avLst/>
                          </a:prstGeom>
                        </pic:spPr>
                      </pic:pic>
                    </a:graphicData>
                  </a:graphic>
                </wp:inline>
              </w:drawing>
            </w:r>
          </w:p>
        </w:tc>
      </w:tr>
      <w:tr w:rsidR="002E2189" w14:paraId="16188C6A" w14:textId="77777777" w:rsidTr="00BF7387">
        <w:trPr>
          <w:cantSplit/>
        </w:trPr>
        <w:tc>
          <w:tcPr>
            <w:tcW w:w="0" w:type="auto"/>
            <w:tcBorders>
              <w:bottom w:val="single" w:sz="2" w:space="0" w:color="000000"/>
              <w:right w:val="single" w:sz="14" w:space="0" w:color="000000"/>
            </w:tcBorders>
            <w:noWrap/>
            <w:vAlign w:val="center"/>
          </w:tcPr>
          <w:p w14:paraId="19A9B38F" w14:textId="77777777" w:rsidR="002E2189" w:rsidRDefault="002E2189" w:rsidP="00BF7387">
            <w:pPr>
              <w:pStyle w:val="CUERPOTEXTOTABLA"/>
              <w:jc w:val="center"/>
            </w:pPr>
            <w:r>
              <w:t>f4</w:t>
            </w:r>
          </w:p>
        </w:tc>
        <w:tc>
          <w:tcPr>
            <w:tcW w:w="0" w:type="auto"/>
            <w:tcBorders>
              <w:left w:val="single" w:sz="14" w:space="0" w:color="000000"/>
              <w:bottom w:val="single" w:sz="2" w:space="0" w:color="000000"/>
            </w:tcBorders>
            <w:vAlign w:val="center"/>
          </w:tcPr>
          <w:p w14:paraId="1E5A3BE9"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06B90DA6"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044D4F08" w14:textId="77777777" w:rsidR="002E2189" w:rsidRDefault="002E2189" w:rsidP="00BF7387">
            <w:pPr>
              <w:pStyle w:val="CUERPOTEXTOTABLA"/>
              <w:jc w:val="center"/>
            </w:pPr>
            <w:r>
              <w:t>52.0</w:t>
            </w:r>
          </w:p>
        </w:tc>
        <w:tc>
          <w:tcPr>
            <w:tcW w:w="0" w:type="auto"/>
            <w:tcBorders>
              <w:bottom w:val="single" w:sz="2" w:space="0" w:color="000000"/>
            </w:tcBorders>
            <w:vAlign w:val="center"/>
          </w:tcPr>
          <w:p w14:paraId="24DDA273"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65ADE69F" w14:textId="77777777" w:rsidR="002E2189" w:rsidRDefault="002E2189" w:rsidP="00BF7387">
            <w:pPr>
              <w:pStyle w:val="CUERPOTEXTOTABLA"/>
              <w:jc w:val="center"/>
            </w:pPr>
            <w:r>
              <w:t>0</w:t>
            </w:r>
          </w:p>
        </w:tc>
        <w:tc>
          <w:tcPr>
            <w:tcW w:w="0" w:type="auto"/>
            <w:vMerge/>
            <w:tcBorders>
              <w:bottom w:val="single" w:sz="2" w:space="0" w:color="000000"/>
            </w:tcBorders>
          </w:tcPr>
          <w:p w14:paraId="5B756197" w14:textId="77777777" w:rsidR="002E2189" w:rsidRDefault="002E2189" w:rsidP="00BF7387"/>
        </w:tc>
        <w:tc>
          <w:tcPr>
            <w:tcW w:w="0" w:type="auto"/>
            <w:vMerge/>
            <w:tcBorders>
              <w:bottom w:val="single" w:sz="2" w:space="0" w:color="000000"/>
            </w:tcBorders>
          </w:tcPr>
          <w:p w14:paraId="412DB30D" w14:textId="77777777" w:rsidR="002E2189" w:rsidRDefault="002E2189" w:rsidP="00BF7387"/>
        </w:tc>
        <w:tc>
          <w:tcPr>
            <w:tcW w:w="0" w:type="auto"/>
            <w:vMerge/>
            <w:tcBorders>
              <w:bottom w:val="single" w:sz="2" w:space="0" w:color="000000"/>
            </w:tcBorders>
          </w:tcPr>
          <w:p w14:paraId="113AC15B" w14:textId="77777777" w:rsidR="002E2189" w:rsidRDefault="002E2189" w:rsidP="00BF7387"/>
        </w:tc>
      </w:tr>
      <w:tr w:rsidR="002E2189" w14:paraId="0803EF92" w14:textId="77777777" w:rsidTr="00BF7387">
        <w:trPr>
          <w:cantSplit/>
        </w:trPr>
        <w:tc>
          <w:tcPr>
            <w:tcW w:w="0" w:type="auto"/>
            <w:tcBorders>
              <w:top w:val="single" w:sz="2" w:space="0" w:color="000000"/>
              <w:right w:val="single" w:sz="14" w:space="0" w:color="000000"/>
            </w:tcBorders>
            <w:noWrap/>
            <w:vAlign w:val="center"/>
          </w:tcPr>
          <w:p w14:paraId="46CF7581" w14:textId="77777777" w:rsidR="002E2189" w:rsidRDefault="002E2189" w:rsidP="00BF7387">
            <w:pPr>
              <w:pStyle w:val="CUERPOTEXTOTABLA"/>
              <w:jc w:val="center"/>
            </w:pPr>
            <w:r>
              <w:t>F5</w:t>
            </w:r>
          </w:p>
        </w:tc>
        <w:tc>
          <w:tcPr>
            <w:tcW w:w="0" w:type="auto"/>
            <w:tcBorders>
              <w:top w:val="single" w:sz="2" w:space="0" w:color="000000"/>
              <w:left w:val="single" w:sz="14" w:space="0" w:color="000000"/>
            </w:tcBorders>
            <w:vAlign w:val="center"/>
          </w:tcPr>
          <w:p w14:paraId="1FDBBC25" w14:textId="77777777" w:rsidR="002E2189" w:rsidRDefault="002E2189" w:rsidP="00BF7387">
            <w:pPr>
              <w:pStyle w:val="CUERPOTEXTOTABLA"/>
            </w:pPr>
            <w:r>
              <w:t>B.1.1.5. Tabique PYL 200/600(70+70) 2LM</w:t>
            </w:r>
          </w:p>
        </w:tc>
        <w:tc>
          <w:tcPr>
            <w:tcW w:w="0" w:type="auto"/>
            <w:tcBorders>
              <w:top w:val="single" w:sz="2" w:space="0" w:color="000000"/>
            </w:tcBorders>
            <w:noWrap/>
            <w:vAlign w:val="center"/>
          </w:tcPr>
          <w:p w14:paraId="4BCD8898" w14:textId="77777777" w:rsidR="002E2189" w:rsidRDefault="002E2189" w:rsidP="00BF7387">
            <w:pPr>
              <w:pStyle w:val="CUERPOTEXTOTABLA"/>
              <w:jc w:val="center"/>
            </w:pPr>
            <w:r>
              <w:t>55</w:t>
            </w:r>
          </w:p>
        </w:tc>
        <w:tc>
          <w:tcPr>
            <w:tcW w:w="0" w:type="auto"/>
            <w:tcBorders>
              <w:top w:val="single" w:sz="2" w:space="0" w:color="000000"/>
            </w:tcBorders>
            <w:noWrap/>
            <w:vAlign w:val="center"/>
          </w:tcPr>
          <w:p w14:paraId="26FE0F0E" w14:textId="77777777" w:rsidR="002E2189" w:rsidRDefault="002E2189" w:rsidP="00BF7387">
            <w:pPr>
              <w:pStyle w:val="CUERPOTEXTOTABLA"/>
              <w:jc w:val="center"/>
            </w:pPr>
            <w:r>
              <w:t>67.0</w:t>
            </w:r>
          </w:p>
        </w:tc>
        <w:tc>
          <w:tcPr>
            <w:tcW w:w="0" w:type="auto"/>
            <w:tcBorders>
              <w:top w:val="single" w:sz="2" w:space="0" w:color="000000"/>
            </w:tcBorders>
            <w:vAlign w:val="center"/>
          </w:tcPr>
          <w:p w14:paraId="7B944BC6"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032BD3E9"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436D3131" w14:textId="77777777" w:rsidR="002E2189" w:rsidRDefault="002E2189" w:rsidP="00BF7387">
            <w:pPr>
              <w:pStyle w:val="CUERPOTEXTOTABLA"/>
              <w:jc w:val="center"/>
            </w:pPr>
            <w:r>
              <w:t>2.7</w:t>
            </w:r>
          </w:p>
        </w:tc>
        <w:tc>
          <w:tcPr>
            <w:tcW w:w="0" w:type="auto"/>
            <w:vMerge w:val="restart"/>
            <w:tcBorders>
              <w:top w:val="single" w:sz="2" w:space="0" w:color="000000"/>
            </w:tcBorders>
            <w:noWrap/>
            <w:vAlign w:val="center"/>
          </w:tcPr>
          <w:p w14:paraId="4F04EA56" w14:textId="77777777" w:rsidR="002E2189" w:rsidRDefault="002E2189" w:rsidP="00BF7387">
            <w:pPr>
              <w:pStyle w:val="CUERPOTEXTOTABLA"/>
              <w:jc w:val="center"/>
            </w:pPr>
            <w:r>
              <w:t>25.1</w:t>
            </w:r>
          </w:p>
        </w:tc>
        <w:tc>
          <w:tcPr>
            <w:tcW w:w="0" w:type="auto"/>
            <w:vMerge w:val="restart"/>
            <w:tcBorders>
              <w:top w:val="single" w:sz="2" w:space="0" w:color="000000"/>
            </w:tcBorders>
            <w:noWrap/>
            <w:vAlign w:val="center"/>
          </w:tcPr>
          <w:p w14:paraId="0A9EC54E" w14:textId="77777777" w:rsidR="002E2189" w:rsidRDefault="002E2189" w:rsidP="00BF7387">
            <w:pPr>
              <w:pStyle w:val="CUERPOTEXTOTABLA"/>
            </w:pPr>
            <w:r>
              <w:rPr>
                <w:noProof/>
              </w:rPr>
              <w:drawing>
                <wp:inline distT="0" distB="0" distL="0" distR="0" wp14:anchorId="065073C3" wp14:editId="5775C526">
                  <wp:extent cx="360000" cy="360000"/>
                  <wp:effectExtent l="0" t="0" r="0" b="0"/>
                  <wp:docPr id="123"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17A98173" w14:textId="77777777" w:rsidTr="00BF7387">
        <w:trPr>
          <w:cantSplit/>
        </w:trPr>
        <w:tc>
          <w:tcPr>
            <w:tcW w:w="0" w:type="auto"/>
            <w:tcBorders>
              <w:bottom w:val="single" w:sz="2" w:space="0" w:color="000000"/>
              <w:right w:val="single" w:sz="14" w:space="0" w:color="000000"/>
            </w:tcBorders>
            <w:noWrap/>
            <w:vAlign w:val="center"/>
          </w:tcPr>
          <w:p w14:paraId="1A0A6A4A" w14:textId="77777777" w:rsidR="002E2189" w:rsidRDefault="002E2189" w:rsidP="00BF7387">
            <w:pPr>
              <w:pStyle w:val="CUERPOTEXTOTABLA"/>
              <w:jc w:val="center"/>
            </w:pPr>
            <w:r>
              <w:t>f5</w:t>
            </w:r>
          </w:p>
        </w:tc>
        <w:tc>
          <w:tcPr>
            <w:tcW w:w="0" w:type="auto"/>
            <w:tcBorders>
              <w:left w:val="single" w:sz="14" w:space="0" w:color="000000"/>
              <w:bottom w:val="single" w:sz="2" w:space="0" w:color="000000"/>
            </w:tcBorders>
            <w:vAlign w:val="center"/>
          </w:tcPr>
          <w:p w14:paraId="1C9C5FD8" w14:textId="77777777" w:rsidR="002E2189" w:rsidRDefault="002E2189" w:rsidP="00BF7387">
            <w:pPr>
              <w:pStyle w:val="CUERPOTEXTOTABLA"/>
            </w:pPr>
            <w:r>
              <w:t>FORJADO CON AISLAMIENTO RUIDO</w:t>
            </w:r>
          </w:p>
        </w:tc>
        <w:tc>
          <w:tcPr>
            <w:tcW w:w="0" w:type="auto"/>
            <w:tcBorders>
              <w:bottom w:val="single" w:sz="2" w:space="0" w:color="000000"/>
            </w:tcBorders>
            <w:noWrap/>
            <w:vAlign w:val="center"/>
          </w:tcPr>
          <w:p w14:paraId="36159578"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7513F8AD" w14:textId="77777777" w:rsidR="002E2189" w:rsidRDefault="002E2189" w:rsidP="00BF7387">
            <w:pPr>
              <w:pStyle w:val="CUERPOTEXTOTABLA"/>
              <w:jc w:val="center"/>
            </w:pPr>
            <w:r>
              <w:t>65.0</w:t>
            </w:r>
          </w:p>
        </w:tc>
        <w:tc>
          <w:tcPr>
            <w:tcW w:w="0" w:type="auto"/>
            <w:tcBorders>
              <w:bottom w:val="single" w:sz="2" w:space="0" w:color="000000"/>
            </w:tcBorders>
            <w:vAlign w:val="center"/>
          </w:tcPr>
          <w:p w14:paraId="1A380E1E" w14:textId="77777777" w:rsidR="002E2189" w:rsidRDefault="002E2189" w:rsidP="00BF7387">
            <w:pPr>
              <w:pStyle w:val="CUERPOTEXTOTABLA"/>
            </w:pPr>
            <w:r>
              <w:t>Suelo flotante con lana mineral, de 40 mm de espesor. Solado de baldosas cerámicas colocadas con adhesivo</w:t>
            </w:r>
          </w:p>
        </w:tc>
        <w:tc>
          <w:tcPr>
            <w:tcW w:w="0" w:type="auto"/>
            <w:tcBorders>
              <w:bottom w:val="single" w:sz="2" w:space="0" w:color="000000"/>
            </w:tcBorders>
            <w:noWrap/>
            <w:vAlign w:val="center"/>
          </w:tcPr>
          <w:p w14:paraId="738265BE" w14:textId="77777777" w:rsidR="002E2189" w:rsidRDefault="002E2189" w:rsidP="00BF7387">
            <w:pPr>
              <w:pStyle w:val="CUERPOTEXTOTABLA"/>
              <w:jc w:val="center"/>
            </w:pPr>
            <w:r>
              <w:t>0</w:t>
            </w:r>
          </w:p>
        </w:tc>
        <w:tc>
          <w:tcPr>
            <w:tcW w:w="0" w:type="auto"/>
            <w:vMerge/>
            <w:tcBorders>
              <w:bottom w:val="single" w:sz="2" w:space="0" w:color="000000"/>
            </w:tcBorders>
          </w:tcPr>
          <w:p w14:paraId="6C8629D9" w14:textId="77777777" w:rsidR="002E2189" w:rsidRDefault="002E2189" w:rsidP="00BF7387"/>
        </w:tc>
        <w:tc>
          <w:tcPr>
            <w:tcW w:w="0" w:type="auto"/>
            <w:vMerge/>
            <w:tcBorders>
              <w:bottom w:val="single" w:sz="2" w:space="0" w:color="000000"/>
            </w:tcBorders>
          </w:tcPr>
          <w:p w14:paraId="72006589" w14:textId="77777777" w:rsidR="002E2189" w:rsidRDefault="002E2189" w:rsidP="00BF7387"/>
        </w:tc>
        <w:tc>
          <w:tcPr>
            <w:tcW w:w="0" w:type="auto"/>
            <w:vMerge/>
            <w:tcBorders>
              <w:bottom w:val="single" w:sz="2" w:space="0" w:color="000000"/>
            </w:tcBorders>
          </w:tcPr>
          <w:p w14:paraId="144434C7" w14:textId="77777777" w:rsidR="002E2189" w:rsidRDefault="002E2189" w:rsidP="00BF7387"/>
        </w:tc>
      </w:tr>
      <w:tr w:rsidR="002E2189" w14:paraId="557243AC" w14:textId="77777777" w:rsidTr="00BF7387">
        <w:trPr>
          <w:cantSplit/>
        </w:trPr>
        <w:tc>
          <w:tcPr>
            <w:tcW w:w="0" w:type="auto"/>
            <w:tcBorders>
              <w:top w:val="single" w:sz="2" w:space="0" w:color="000000"/>
              <w:right w:val="single" w:sz="14" w:space="0" w:color="000000"/>
            </w:tcBorders>
            <w:noWrap/>
            <w:vAlign w:val="center"/>
          </w:tcPr>
          <w:p w14:paraId="5CD7D35F" w14:textId="77777777" w:rsidR="002E2189" w:rsidRDefault="002E2189" w:rsidP="00BF7387">
            <w:pPr>
              <w:pStyle w:val="CUERPOTEXTOTABLA"/>
              <w:jc w:val="center"/>
            </w:pPr>
            <w:r>
              <w:lastRenderedPageBreak/>
              <w:t>F6</w:t>
            </w:r>
          </w:p>
        </w:tc>
        <w:tc>
          <w:tcPr>
            <w:tcW w:w="0" w:type="auto"/>
            <w:tcBorders>
              <w:top w:val="single" w:sz="2" w:space="0" w:color="000000"/>
              <w:left w:val="single" w:sz="14" w:space="0" w:color="000000"/>
            </w:tcBorders>
            <w:vAlign w:val="center"/>
          </w:tcPr>
          <w:p w14:paraId="5ED4BEFF" w14:textId="77777777" w:rsidR="002E2189" w:rsidRDefault="002E2189" w:rsidP="00BF7387">
            <w:pPr>
              <w:pStyle w:val="CUERPOTEXTOTABLA"/>
            </w:pPr>
            <w:r>
              <w:t>B.1.1.5. Tabique PYL 200/600(70+70) 2LM</w:t>
            </w:r>
          </w:p>
        </w:tc>
        <w:tc>
          <w:tcPr>
            <w:tcW w:w="0" w:type="auto"/>
            <w:tcBorders>
              <w:top w:val="single" w:sz="2" w:space="0" w:color="000000"/>
            </w:tcBorders>
            <w:noWrap/>
            <w:vAlign w:val="center"/>
          </w:tcPr>
          <w:p w14:paraId="22B03486" w14:textId="77777777" w:rsidR="002E2189" w:rsidRDefault="002E2189" w:rsidP="00BF7387">
            <w:pPr>
              <w:pStyle w:val="CUERPOTEXTOTABLA"/>
              <w:jc w:val="center"/>
            </w:pPr>
            <w:r>
              <w:t>55</w:t>
            </w:r>
          </w:p>
        </w:tc>
        <w:tc>
          <w:tcPr>
            <w:tcW w:w="0" w:type="auto"/>
            <w:tcBorders>
              <w:top w:val="single" w:sz="2" w:space="0" w:color="000000"/>
            </w:tcBorders>
            <w:noWrap/>
            <w:vAlign w:val="center"/>
          </w:tcPr>
          <w:p w14:paraId="5CDBC422" w14:textId="77777777" w:rsidR="002E2189" w:rsidRDefault="002E2189" w:rsidP="00BF7387">
            <w:pPr>
              <w:pStyle w:val="CUERPOTEXTOTABLA"/>
              <w:jc w:val="center"/>
            </w:pPr>
            <w:r>
              <w:t>67.0</w:t>
            </w:r>
          </w:p>
        </w:tc>
        <w:tc>
          <w:tcPr>
            <w:tcW w:w="0" w:type="auto"/>
            <w:tcBorders>
              <w:top w:val="single" w:sz="2" w:space="0" w:color="000000"/>
            </w:tcBorders>
            <w:vAlign w:val="center"/>
          </w:tcPr>
          <w:p w14:paraId="760022D1"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7E449D4A"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29531958" w14:textId="77777777" w:rsidR="002E2189" w:rsidRDefault="002E2189" w:rsidP="00BF7387">
            <w:pPr>
              <w:pStyle w:val="CUERPOTEXTOTABLA"/>
              <w:jc w:val="center"/>
            </w:pPr>
            <w:r>
              <w:t>1.5</w:t>
            </w:r>
          </w:p>
        </w:tc>
        <w:tc>
          <w:tcPr>
            <w:tcW w:w="0" w:type="auto"/>
            <w:vMerge w:val="restart"/>
            <w:tcBorders>
              <w:top w:val="single" w:sz="2" w:space="0" w:color="000000"/>
            </w:tcBorders>
            <w:noWrap/>
            <w:vAlign w:val="center"/>
          </w:tcPr>
          <w:p w14:paraId="74000960" w14:textId="77777777" w:rsidR="002E2189" w:rsidRDefault="002E2189" w:rsidP="00BF7387">
            <w:pPr>
              <w:pStyle w:val="CUERPOTEXTOTABLA"/>
              <w:jc w:val="center"/>
            </w:pPr>
            <w:r>
              <w:t>25.1</w:t>
            </w:r>
          </w:p>
        </w:tc>
        <w:tc>
          <w:tcPr>
            <w:tcW w:w="0" w:type="auto"/>
            <w:vMerge w:val="restart"/>
            <w:tcBorders>
              <w:top w:val="single" w:sz="2" w:space="0" w:color="000000"/>
            </w:tcBorders>
            <w:noWrap/>
            <w:vAlign w:val="center"/>
          </w:tcPr>
          <w:p w14:paraId="4074A1DC" w14:textId="77777777" w:rsidR="002E2189" w:rsidRDefault="002E2189" w:rsidP="00BF7387">
            <w:pPr>
              <w:pStyle w:val="CUERPOTEXTOTABLA"/>
            </w:pPr>
            <w:r>
              <w:rPr>
                <w:noProof/>
              </w:rPr>
              <w:drawing>
                <wp:inline distT="0" distB="0" distL="0" distR="0" wp14:anchorId="5C191D51" wp14:editId="4A869673">
                  <wp:extent cx="360000" cy="360000"/>
                  <wp:effectExtent l="0" t="0" r="0" b="0"/>
                  <wp:docPr id="268"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30C77FD1" w14:textId="77777777" w:rsidTr="00BF7387">
        <w:trPr>
          <w:cantSplit/>
        </w:trPr>
        <w:tc>
          <w:tcPr>
            <w:tcW w:w="0" w:type="auto"/>
            <w:tcBorders>
              <w:bottom w:val="single" w:sz="2" w:space="0" w:color="000000"/>
              <w:right w:val="single" w:sz="14" w:space="0" w:color="000000"/>
            </w:tcBorders>
            <w:noWrap/>
            <w:vAlign w:val="center"/>
          </w:tcPr>
          <w:p w14:paraId="1B9AF3A8" w14:textId="77777777" w:rsidR="002E2189" w:rsidRDefault="002E2189" w:rsidP="00BF7387">
            <w:pPr>
              <w:pStyle w:val="CUERPOTEXTOTABLA"/>
              <w:jc w:val="center"/>
            </w:pPr>
            <w:r>
              <w:t>f6</w:t>
            </w:r>
          </w:p>
        </w:tc>
        <w:tc>
          <w:tcPr>
            <w:tcW w:w="0" w:type="auto"/>
            <w:tcBorders>
              <w:left w:val="single" w:sz="14" w:space="0" w:color="000000"/>
              <w:bottom w:val="single" w:sz="2" w:space="0" w:color="000000"/>
            </w:tcBorders>
            <w:vAlign w:val="center"/>
          </w:tcPr>
          <w:p w14:paraId="2282232A" w14:textId="77777777" w:rsidR="002E2189" w:rsidRDefault="002E2189" w:rsidP="00BF7387">
            <w:pPr>
              <w:pStyle w:val="CUERPOTEXTOTABLA"/>
            </w:pPr>
            <w:r>
              <w:t>FORJADO CON AISLAMIENTO RUIDO</w:t>
            </w:r>
          </w:p>
        </w:tc>
        <w:tc>
          <w:tcPr>
            <w:tcW w:w="0" w:type="auto"/>
            <w:tcBorders>
              <w:bottom w:val="single" w:sz="2" w:space="0" w:color="000000"/>
            </w:tcBorders>
            <w:noWrap/>
            <w:vAlign w:val="center"/>
          </w:tcPr>
          <w:p w14:paraId="758BBF65"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0D3A8E4A" w14:textId="77777777" w:rsidR="002E2189" w:rsidRDefault="002E2189" w:rsidP="00BF7387">
            <w:pPr>
              <w:pStyle w:val="CUERPOTEXTOTABLA"/>
              <w:jc w:val="center"/>
            </w:pPr>
            <w:r>
              <w:t>65.0</w:t>
            </w:r>
          </w:p>
        </w:tc>
        <w:tc>
          <w:tcPr>
            <w:tcW w:w="0" w:type="auto"/>
            <w:tcBorders>
              <w:bottom w:val="single" w:sz="2" w:space="0" w:color="000000"/>
            </w:tcBorders>
            <w:vAlign w:val="center"/>
          </w:tcPr>
          <w:p w14:paraId="1A716575"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0B4DF24E" w14:textId="77777777" w:rsidR="002E2189" w:rsidRDefault="002E2189" w:rsidP="00BF7387">
            <w:pPr>
              <w:pStyle w:val="CUERPOTEXTOTABLA"/>
              <w:jc w:val="center"/>
            </w:pPr>
            <w:r>
              <w:t>0</w:t>
            </w:r>
          </w:p>
        </w:tc>
        <w:tc>
          <w:tcPr>
            <w:tcW w:w="0" w:type="auto"/>
            <w:vMerge/>
            <w:tcBorders>
              <w:bottom w:val="single" w:sz="2" w:space="0" w:color="000000"/>
            </w:tcBorders>
          </w:tcPr>
          <w:p w14:paraId="485541AC" w14:textId="77777777" w:rsidR="002E2189" w:rsidRDefault="002E2189" w:rsidP="00BF7387"/>
        </w:tc>
        <w:tc>
          <w:tcPr>
            <w:tcW w:w="0" w:type="auto"/>
            <w:vMerge/>
            <w:tcBorders>
              <w:bottom w:val="single" w:sz="2" w:space="0" w:color="000000"/>
            </w:tcBorders>
          </w:tcPr>
          <w:p w14:paraId="09C54B30" w14:textId="77777777" w:rsidR="002E2189" w:rsidRDefault="002E2189" w:rsidP="00BF7387"/>
        </w:tc>
        <w:tc>
          <w:tcPr>
            <w:tcW w:w="0" w:type="auto"/>
            <w:vMerge/>
            <w:tcBorders>
              <w:bottom w:val="single" w:sz="2" w:space="0" w:color="000000"/>
            </w:tcBorders>
          </w:tcPr>
          <w:p w14:paraId="70E232E5" w14:textId="77777777" w:rsidR="002E2189" w:rsidRDefault="002E2189" w:rsidP="00BF7387"/>
        </w:tc>
      </w:tr>
      <w:tr w:rsidR="002E2189" w14:paraId="163A3C6D" w14:textId="77777777" w:rsidTr="00BF7387">
        <w:trPr>
          <w:cantSplit/>
        </w:trPr>
        <w:tc>
          <w:tcPr>
            <w:tcW w:w="0" w:type="auto"/>
            <w:tcBorders>
              <w:top w:val="single" w:sz="2" w:space="0" w:color="000000"/>
              <w:right w:val="single" w:sz="14" w:space="0" w:color="000000"/>
            </w:tcBorders>
            <w:noWrap/>
            <w:vAlign w:val="center"/>
          </w:tcPr>
          <w:p w14:paraId="707F3BE1" w14:textId="77777777" w:rsidR="002E2189" w:rsidRDefault="002E2189" w:rsidP="00BF7387">
            <w:pPr>
              <w:pStyle w:val="CUERPOTEXTOTABLA"/>
              <w:jc w:val="center"/>
            </w:pPr>
            <w:r>
              <w:t>F7</w:t>
            </w:r>
          </w:p>
        </w:tc>
        <w:tc>
          <w:tcPr>
            <w:tcW w:w="0" w:type="auto"/>
            <w:tcBorders>
              <w:top w:val="single" w:sz="2" w:space="0" w:color="000000"/>
              <w:left w:val="single" w:sz="14" w:space="0" w:color="000000"/>
            </w:tcBorders>
            <w:vAlign w:val="center"/>
          </w:tcPr>
          <w:p w14:paraId="5C292777" w14:textId="77777777" w:rsidR="002E2189" w:rsidRDefault="002E2189" w:rsidP="00BF7387">
            <w:pPr>
              <w:pStyle w:val="CUERPOTEXTOTABLA"/>
            </w:pPr>
            <w:r>
              <w:t>B.1.1.5. Tabique PYL 200/600(70+70) 2LM</w:t>
            </w:r>
          </w:p>
        </w:tc>
        <w:tc>
          <w:tcPr>
            <w:tcW w:w="0" w:type="auto"/>
            <w:tcBorders>
              <w:top w:val="single" w:sz="2" w:space="0" w:color="000000"/>
            </w:tcBorders>
            <w:noWrap/>
            <w:vAlign w:val="center"/>
          </w:tcPr>
          <w:p w14:paraId="31DBDC78" w14:textId="77777777" w:rsidR="002E2189" w:rsidRDefault="002E2189" w:rsidP="00BF7387">
            <w:pPr>
              <w:pStyle w:val="CUERPOTEXTOTABLA"/>
              <w:jc w:val="center"/>
            </w:pPr>
            <w:r>
              <w:t>55</w:t>
            </w:r>
          </w:p>
        </w:tc>
        <w:tc>
          <w:tcPr>
            <w:tcW w:w="0" w:type="auto"/>
            <w:tcBorders>
              <w:top w:val="single" w:sz="2" w:space="0" w:color="000000"/>
            </w:tcBorders>
            <w:noWrap/>
            <w:vAlign w:val="center"/>
          </w:tcPr>
          <w:p w14:paraId="5AA5B212" w14:textId="77777777" w:rsidR="002E2189" w:rsidRDefault="002E2189" w:rsidP="00BF7387">
            <w:pPr>
              <w:pStyle w:val="CUERPOTEXTOTABLA"/>
              <w:jc w:val="center"/>
            </w:pPr>
            <w:r>
              <w:t>67.0</w:t>
            </w:r>
          </w:p>
        </w:tc>
        <w:tc>
          <w:tcPr>
            <w:tcW w:w="0" w:type="auto"/>
            <w:tcBorders>
              <w:top w:val="single" w:sz="2" w:space="0" w:color="000000"/>
            </w:tcBorders>
            <w:vAlign w:val="center"/>
          </w:tcPr>
          <w:p w14:paraId="21AD4B83"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10369472"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18E98134" w14:textId="77777777" w:rsidR="002E2189" w:rsidRDefault="002E2189" w:rsidP="00BF7387">
            <w:pPr>
              <w:pStyle w:val="CUERPOTEXTOTABLA"/>
              <w:jc w:val="center"/>
            </w:pPr>
            <w:r>
              <w:t>0.6</w:t>
            </w:r>
          </w:p>
        </w:tc>
        <w:tc>
          <w:tcPr>
            <w:tcW w:w="0" w:type="auto"/>
            <w:vMerge w:val="restart"/>
            <w:tcBorders>
              <w:top w:val="single" w:sz="2" w:space="0" w:color="000000"/>
            </w:tcBorders>
            <w:noWrap/>
            <w:vAlign w:val="center"/>
          </w:tcPr>
          <w:p w14:paraId="510E6CAD" w14:textId="77777777" w:rsidR="002E2189" w:rsidRDefault="002E2189" w:rsidP="00BF7387">
            <w:pPr>
              <w:pStyle w:val="CUERPOTEXTOTABLA"/>
              <w:jc w:val="center"/>
            </w:pPr>
            <w:r>
              <w:t>25.1</w:t>
            </w:r>
          </w:p>
        </w:tc>
        <w:tc>
          <w:tcPr>
            <w:tcW w:w="0" w:type="auto"/>
            <w:vMerge w:val="restart"/>
            <w:tcBorders>
              <w:top w:val="single" w:sz="2" w:space="0" w:color="000000"/>
            </w:tcBorders>
            <w:noWrap/>
            <w:vAlign w:val="center"/>
          </w:tcPr>
          <w:p w14:paraId="316BF8F2" w14:textId="77777777" w:rsidR="002E2189" w:rsidRDefault="002E2189" w:rsidP="00BF7387">
            <w:pPr>
              <w:pStyle w:val="CUERPOTEXTOTABLA"/>
            </w:pPr>
            <w:r>
              <w:rPr>
                <w:noProof/>
              </w:rPr>
              <w:drawing>
                <wp:inline distT="0" distB="0" distL="0" distR="0" wp14:anchorId="28469471" wp14:editId="36B984A6">
                  <wp:extent cx="360000" cy="360000"/>
                  <wp:effectExtent l="0" t="0" r="0" b="0"/>
                  <wp:docPr id="269"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39103BB3" w14:textId="77777777" w:rsidTr="00BF7387">
        <w:trPr>
          <w:cantSplit/>
        </w:trPr>
        <w:tc>
          <w:tcPr>
            <w:tcW w:w="0" w:type="auto"/>
            <w:tcBorders>
              <w:right w:val="single" w:sz="14" w:space="0" w:color="000000"/>
            </w:tcBorders>
            <w:noWrap/>
            <w:vAlign w:val="center"/>
          </w:tcPr>
          <w:p w14:paraId="532CD346" w14:textId="77777777" w:rsidR="002E2189" w:rsidRDefault="002E2189" w:rsidP="00BF7387">
            <w:pPr>
              <w:pStyle w:val="CUERPOTEXTOTABLA"/>
              <w:jc w:val="center"/>
            </w:pPr>
            <w:r>
              <w:t>f7</w:t>
            </w:r>
          </w:p>
        </w:tc>
        <w:tc>
          <w:tcPr>
            <w:tcW w:w="0" w:type="auto"/>
            <w:tcBorders>
              <w:left w:val="single" w:sz="14" w:space="0" w:color="000000"/>
            </w:tcBorders>
            <w:vAlign w:val="center"/>
          </w:tcPr>
          <w:p w14:paraId="79B20EAD" w14:textId="77777777" w:rsidR="002E2189" w:rsidRDefault="002E2189" w:rsidP="00BF7387">
            <w:pPr>
              <w:pStyle w:val="CUERPOTEXTOTABLA"/>
            </w:pPr>
            <w:r>
              <w:t>FORJADO CON AISLAMIENTO RUIDO</w:t>
            </w:r>
          </w:p>
        </w:tc>
        <w:tc>
          <w:tcPr>
            <w:tcW w:w="0" w:type="auto"/>
            <w:noWrap/>
            <w:vAlign w:val="center"/>
          </w:tcPr>
          <w:p w14:paraId="3EE9F26B" w14:textId="77777777" w:rsidR="002E2189" w:rsidRDefault="002E2189" w:rsidP="00BF7387">
            <w:pPr>
              <w:pStyle w:val="CUERPOTEXTOTABLA"/>
              <w:jc w:val="center"/>
            </w:pPr>
            <w:r>
              <w:t>683</w:t>
            </w:r>
          </w:p>
        </w:tc>
        <w:tc>
          <w:tcPr>
            <w:tcW w:w="0" w:type="auto"/>
            <w:noWrap/>
            <w:vAlign w:val="center"/>
          </w:tcPr>
          <w:p w14:paraId="3005B82E" w14:textId="77777777" w:rsidR="002E2189" w:rsidRDefault="002E2189" w:rsidP="00BF7387">
            <w:pPr>
              <w:pStyle w:val="CUERPOTEXTOTABLA"/>
              <w:jc w:val="center"/>
            </w:pPr>
            <w:r>
              <w:t>65.0</w:t>
            </w:r>
          </w:p>
        </w:tc>
        <w:tc>
          <w:tcPr>
            <w:tcW w:w="0" w:type="auto"/>
            <w:vAlign w:val="center"/>
          </w:tcPr>
          <w:p w14:paraId="66779739" w14:textId="77777777" w:rsidR="002E2189" w:rsidRDefault="002E2189" w:rsidP="00BF7387">
            <w:pPr>
              <w:pStyle w:val="CUERPOTEXTOTABLA"/>
            </w:pPr>
            <w:r>
              <w:t>Suelo flotante con lana mineral, de 40 mm de espesor. Solado de baldosas cerámicas colocadas con adhesivo</w:t>
            </w:r>
          </w:p>
        </w:tc>
        <w:tc>
          <w:tcPr>
            <w:tcW w:w="0" w:type="auto"/>
            <w:noWrap/>
            <w:vAlign w:val="center"/>
          </w:tcPr>
          <w:p w14:paraId="14F14FBC" w14:textId="77777777" w:rsidR="002E2189" w:rsidRDefault="002E2189" w:rsidP="00BF7387">
            <w:pPr>
              <w:pStyle w:val="CUERPOTEXTOTABLA"/>
              <w:jc w:val="center"/>
            </w:pPr>
            <w:r>
              <w:t>0</w:t>
            </w:r>
          </w:p>
        </w:tc>
        <w:tc>
          <w:tcPr>
            <w:tcW w:w="0" w:type="auto"/>
            <w:vMerge/>
          </w:tcPr>
          <w:p w14:paraId="088C939A" w14:textId="77777777" w:rsidR="002E2189" w:rsidRDefault="002E2189" w:rsidP="00BF7387"/>
        </w:tc>
        <w:tc>
          <w:tcPr>
            <w:tcW w:w="0" w:type="auto"/>
            <w:vMerge/>
          </w:tcPr>
          <w:p w14:paraId="1407262F" w14:textId="77777777" w:rsidR="002E2189" w:rsidRDefault="002E2189" w:rsidP="00BF7387"/>
        </w:tc>
        <w:tc>
          <w:tcPr>
            <w:tcW w:w="0" w:type="auto"/>
            <w:vMerge/>
          </w:tcPr>
          <w:p w14:paraId="71508521" w14:textId="77777777" w:rsidR="002E2189" w:rsidRDefault="002E2189" w:rsidP="00BF7387"/>
        </w:tc>
      </w:tr>
    </w:tbl>
    <w:p w14:paraId="2844FE27" w14:textId="3144CA1A"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44BC1001" w14:textId="77777777" w:rsidTr="00BF7387">
        <w:trPr>
          <w:cantSplit/>
        </w:trPr>
        <w:tc>
          <w:tcPr>
            <w:tcW w:w="0" w:type="auto"/>
            <w:tcBorders>
              <w:bottom w:val="single" w:sz="14" w:space="0" w:color="FFCC00"/>
            </w:tcBorders>
            <w:vAlign w:val="center"/>
          </w:tcPr>
          <w:p w14:paraId="79D6E92B" w14:textId="77777777" w:rsidR="002E2189" w:rsidRDefault="002E2189" w:rsidP="00BF7387">
            <w:pPr>
              <w:pStyle w:val="CUERPOTEXTOTABLA"/>
              <w:rPr>
                <w:b/>
              </w:rPr>
            </w:pPr>
            <w:r>
              <w:rPr>
                <w:b/>
              </w:rPr>
              <w:t>Cálculo de aislamiento acústico a ruido aéreo entre recintos interiores:</w:t>
            </w:r>
          </w:p>
        </w:tc>
      </w:tr>
    </w:tbl>
    <w:p w14:paraId="7DBEDA17" w14:textId="77777777" w:rsidR="002E2189" w:rsidRDefault="002E2189" w:rsidP="00BF7387">
      <w:pPr>
        <w:spacing w:line="2" w:lineRule="auto"/>
      </w:pPr>
    </w:p>
    <w:p w14:paraId="1DC19B7E" w14:textId="735F7CD4" w:rsidR="002E2189" w:rsidRDefault="002E2189" w:rsidP="00BF7387">
      <w:pPr>
        <w:pStyle w:val="CUERPOTEXTO"/>
        <w:keepNext/>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BCB0720" w14:textId="77777777" w:rsidTr="00BF7387">
        <w:trPr>
          <w:cantSplit/>
        </w:trPr>
        <w:tc>
          <w:tcPr>
            <w:tcW w:w="0" w:type="auto"/>
            <w:tcBorders>
              <w:bottom w:val="single" w:sz="14" w:space="0" w:color="EFEFEF"/>
            </w:tcBorders>
            <w:vAlign w:val="center"/>
          </w:tcPr>
          <w:p w14:paraId="2777036C" w14:textId="77777777" w:rsidR="002E2189" w:rsidRDefault="002E2189" w:rsidP="00BF7387">
            <w:pPr>
              <w:pStyle w:val="CUERPOTEXTOTABLA"/>
              <w:rPr>
                <w:b/>
              </w:rPr>
            </w:pPr>
            <w:r>
              <w:rPr>
                <w:b/>
              </w:rPr>
              <w:t>Contribución directa, R</w:t>
            </w:r>
            <w:r>
              <w:rPr>
                <w:b/>
                <w:vertAlign w:val="subscript"/>
              </w:rPr>
              <w:t>Dd,A</w:t>
            </w:r>
            <w:r>
              <w:rPr>
                <w:b/>
              </w:rPr>
              <w:t>:</w:t>
            </w:r>
          </w:p>
        </w:tc>
      </w:tr>
    </w:tbl>
    <w:p w14:paraId="56DD15A3" w14:textId="77777777" w:rsidR="002E2189" w:rsidRDefault="002E2189" w:rsidP="00BF7387">
      <w:pPr>
        <w:spacing w:line="2" w:lineRule="auto"/>
      </w:pPr>
    </w:p>
    <w:p w14:paraId="7A940533"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612"/>
        <w:gridCol w:w="568"/>
        <w:gridCol w:w="568"/>
        <w:gridCol w:w="568"/>
        <w:gridCol w:w="446"/>
        <w:gridCol w:w="568"/>
        <w:gridCol w:w="1291"/>
      </w:tblGrid>
      <w:tr w:rsidR="002E2189" w14:paraId="2FF774BD" w14:textId="77777777" w:rsidTr="00BF7387">
        <w:trPr>
          <w:cantSplit/>
        </w:trPr>
        <w:tc>
          <w:tcPr>
            <w:tcW w:w="0" w:type="auto"/>
            <w:vMerge w:val="restart"/>
            <w:vAlign w:val="center"/>
          </w:tcPr>
          <w:p w14:paraId="1B986074" w14:textId="77777777" w:rsidR="002E2189" w:rsidRDefault="002E2189" w:rsidP="00BF7387">
            <w:pPr>
              <w:pStyle w:val="CUERPOTEXTOTABLA"/>
            </w:pPr>
            <w:r>
              <w:t>Elemento separador</w:t>
            </w:r>
          </w:p>
        </w:tc>
        <w:tc>
          <w:tcPr>
            <w:tcW w:w="0" w:type="auto"/>
            <w:noWrap/>
            <w:vAlign w:val="center"/>
          </w:tcPr>
          <w:p w14:paraId="3FB8FD69" w14:textId="77777777" w:rsidR="002E2189" w:rsidRDefault="002E2189" w:rsidP="00BF7387">
            <w:pPr>
              <w:pStyle w:val="CUERPOTEXTOTABLA"/>
              <w:jc w:val="center"/>
            </w:pPr>
            <w:r>
              <w:t>R</w:t>
            </w:r>
            <w:r>
              <w:rPr>
                <w:vertAlign w:val="subscript"/>
              </w:rPr>
              <w:t>D,A</w:t>
            </w:r>
          </w:p>
        </w:tc>
        <w:tc>
          <w:tcPr>
            <w:tcW w:w="0" w:type="auto"/>
            <w:noWrap/>
            <w:vAlign w:val="center"/>
          </w:tcPr>
          <w:p w14:paraId="36DE729F"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0EE01090"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44E80CC6" w14:textId="77777777" w:rsidR="002E2189" w:rsidRDefault="002E2189" w:rsidP="00BF7387">
            <w:pPr>
              <w:pStyle w:val="CUERPOTEXTOTABLA"/>
              <w:jc w:val="center"/>
            </w:pPr>
            <w:r>
              <w:t>S</w:t>
            </w:r>
            <w:r>
              <w:rPr>
                <w:vertAlign w:val="subscript"/>
              </w:rPr>
              <w:t>S</w:t>
            </w:r>
          </w:p>
        </w:tc>
        <w:tc>
          <w:tcPr>
            <w:tcW w:w="0" w:type="auto"/>
            <w:noWrap/>
            <w:vAlign w:val="center"/>
          </w:tcPr>
          <w:p w14:paraId="153EE512" w14:textId="77777777" w:rsidR="002E2189" w:rsidRDefault="002E2189" w:rsidP="00BF7387">
            <w:pPr>
              <w:pStyle w:val="CUERPOTEXTOTABLA"/>
              <w:jc w:val="center"/>
            </w:pPr>
            <w:r>
              <w:t>R</w:t>
            </w:r>
            <w:r>
              <w:rPr>
                <w:vertAlign w:val="subscript"/>
              </w:rPr>
              <w:t>Dd,A</w:t>
            </w:r>
          </w:p>
        </w:tc>
        <w:tc>
          <w:tcPr>
            <w:tcW w:w="0" w:type="auto"/>
            <w:vMerge w:val="restart"/>
            <w:noWrap/>
            <w:vAlign w:val="center"/>
          </w:tcPr>
          <w:p w14:paraId="28E68E8D" w14:textId="77777777" w:rsidR="002E2189" w:rsidRDefault="002E2189" w:rsidP="00BF7387">
            <w:pPr>
              <w:pStyle w:val="CUERPOTEXTOTABLA"/>
              <w:jc w:val="center"/>
            </w:pPr>
            <w:r>
              <w:rPr>
                <w:rFonts w:ascii="Symbol" w:hAnsi="Symbol" w:cs="Symbol"/>
                <w:sz w:val="18"/>
              </w:rPr>
              <w:t></w:t>
            </w:r>
            <w:r>
              <w:rPr>
                <w:vertAlign w:val="subscript"/>
              </w:rPr>
              <w:t>Dd</w:t>
            </w:r>
          </w:p>
        </w:tc>
      </w:tr>
      <w:tr w:rsidR="002E2189" w14:paraId="6DC8DEA5" w14:textId="77777777" w:rsidTr="00BF7387">
        <w:trPr>
          <w:cantSplit/>
        </w:trPr>
        <w:tc>
          <w:tcPr>
            <w:tcW w:w="0" w:type="auto"/>
            <w:vMerge/>
            <w:tcBorders>
              <w:bottom w:val="single" w:sz="14" w:space="0" w:color="000000"/>
            </w:tcBorders>
          </w:tcPr>
          <w:p w14:paraId="4346555F" w14:textId="77777777" w:rsidR="002E2189" w:rsidRDefault="002E2189" w:rsidP="00BF7387"/>
        </w:tc>
        <w:tc>
          <w:tcPr>
            <w:tcW w:w="0" w:type="auto"/>
            <w:tcBorders>
              <w:bottom w:val="single" w:sz="14" w:space="0" w:color="000000"/>
            </w:tcBorders>
            <w:noWrap/>
            <w:vAlign w:val="center"/>
          </w:tcPr>
          <w:p w14:paraId="7C45E7C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0D92445"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5512B6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5FBF5EC"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3E164C34" w14:textId="77777777" w:rsidR="002E2189" w:rsidRDefault="002E2189" w:rsidP="00BF7387">
            <w:pPr>
              <w:pStyle w:val="CUERPOTEXTOTABLA"/>
              <w:jc w:val="center"/>
            </w:pPr>
            <w:r>
              <w:t>(dBA)</w:t>
            </w:r>
          </w:p>
        </w:tc>
        <w:tc>
          <w:tcPr>
            <w:tcW w:w="0" w:type="auto"/>
            <w:vMerge/>
            <w:tcBorders>
              <w:bottom w:val="single" w:sz="14" w:space="0" w:color="000000"/>
            </w:tcBorders>
          </w:tcPr>
          <w:p w14:paraId="78764F30" w14:textId="77777777" w:rsidR="002E2189" w:rsidRDefault="002E2189" w:rsidP="00BF7387"/>
        </w:tc>
      </w:tr>
      <w:tr w:rsidR="002E2189" w14:paraId="7FB9DD17" w14:textId="77777777" w:rsidTr="00BF7387">
        <w:trPr>
          <w:cantSplit/>
        </w:trPr>
        <w:tc>
          <w:tcPr>
            <w:tcW w:w="0" w:type="auto"/>
            <w:tcBorders>
              <w:top w:val="single" w:sz="14" w:space="0" w:color="000000"/>
            </w:tcBorders>
            <w:vAlign w:val="center"/>
          </w:tcPr>
          <w:p w14:paraId="4E1243AC" w14:textId="77777777" w:rsidR="002E2189" w:rsidRDefault="002E2189" w:rsidP="00BF7387">
            <w:pPr>
              <w:pStyle w:val="CUERPOTEXTOTABLA"/>
            </w:pPr>
            <w:r>
              <w:t>FORJADO CON AISLAMIENTO RUIDO</w:t>
            </w:r>
          </w:p>
        </w:tc>
        <w:tc>
          <w:tcPr>
            <w:tcW w:w="0" w:type="auto"/>
            <w:tcBorders>
              <w:top w:val="single" w:sz="14" w:space="0" w:color="000000"/>
            </w:tcBorders>
            <w:noWrap/>
            <w:vAlign w:val="center"/>
          </w:tcPr>
          <w:p w14:paraId="2DBAEE55" w14:textId="77777777" w:rsidR="002E2189" w:rsidRDefault="002E2189" w:rsidP="00BF7387">
            <w:pPr>
              <w:pStyle w:val="CUERPOTEXTOTABLA"/>
              <w:jc w:val="center"/>
            </w:pPr>
            <w:r>
              <w:t>65.0</w:t>
            </w:r>
          </w:p>
        </w:tc>
        <w:tc>
          <w:tcPr>
            <w:tcW w:w="0" w:type="auto"/>
            <w:tcBorders>
              <w:top w:val="single" w:sz="14" w:space="0" w:color="000000"/>
            </w:tcBorders>
            <w:noWrap/>
            <w:vAlign w:val="center"/>
          </w:tcPr>
          <w:p w14:paraId="77560C57"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3B24612A"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7DB04FF6" w14:textId="77777777" w:rsidR="002E2189" w:rsidRDefault="002E2189" w:rsidP="00BF7387">
            <w:pPr>
              <w:pStyle w:val="CUERPOTEXTOTABLA"/>
              <w:jc w:val="center"/>
            </w:pPr>
            <w:r>
              <w:t>25.1</w:t>
            </w:r>
          </w:p>
        </w:tc>
        <w:tc>
          <w:tcPr>
            <w:tcW w:w="0" w:type="auto"/>
            <w:tcBorders>
              <w:top w:val="single" w:sz="14" w:space="0" w:color="000000"/>
              <w:bottom w:val="single" w:sz="14" w:space="0" w:color="000000"/>
            </w:tcBorders>
            <w:noWrap/>
            <w:vAlign w:val="center"/>
          </w:tcPr>
          <w:p w14:paraId="6FF88A0C" w14:textId="77777777" w:rsidR="002E2189" w:rsidRDefault="002E2189" w:rsidP="00BF7387">
            <w:pPr>
              <w:pStyle w:val="CUERPOTEXTOTABLA"/>
              <w:jc w:val="center"/>
            </w:pPr>
            <w:r>
              <w:t>65.0</w:t>
            </w:r>
          </w:p>
        </w:tc>
        <w:tc>
          <w:tcPr>
            <w:tcW w:w="0" w:type="auto"/>
            <w:tcBorders>
              <w:top w:val="single" w:sz="14" w:space="0" w:color="000000"/>
              <w:bottom w:val="single" w:sz="14" w:space="0" w:color="000000"/>
            </w:tcBorders>
            <w:noWrap/>
            <w:vAlign w:val="center"/>
          </w:tcPr>
          <w:p w14:paraId="2CD4EDF7" w14:textId="77777777" w:rsidR="002E2189" w:rsidRDefault="002E2189" w:rsidP="00BF7387">
            <w:pPr>
              <w:pStyle w:val="CUERPOTEXTOTABLA"/>
              <w:jc w:val="right"/>
            </w:pPr>
            <w:r>
              <w:t>3.16228e-007</w:t>
            </w:r>
          </w:p>
        </w:tc>
      </w:tr>
      <w:tr w:rsidR="002E2189" w14:paraId="138A2438" w14:textId="77777777" w:rsidTr="00BF7387">
        <w:trPr>
          <w:cantSplit/>
        </w:trPr>
        <w:tc>
          <w:tcPr>
            <w:tcW w:w="0" w:type="auto"/>
            <w:gridSpan w:val="5"/>
            <w:noWrap/>
            <w:vAlign w:val="center"/>
          </w:tcPr>
          <w:p w14:paraId="1863BCAF"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454A4CD5" w14:textId="77777777" w:rsidR="002E2189" w:rsidRDefault="002E2189" w:rsidP="00BF7387">
            <w:pPr>
              <w:pStyle w:val="CUERPOTEXTOTABLA"/>
              <w:jc w:val="center"/>
              <w:rPr>
                <w:b/>
              </w:rPr>
            </w:pPr>
            <w:r>
              <w:rPr>
                <w:b/>
              </w:rPr>
              <w:t>65.0</w:t>
            </w:r>
          </w:p>
        </w:tc>
        <w:tc>
          <w:tcPr>
            <w:tcW w:w="0" w:type="auto"/>
            <w:tcBorders>
              <w:top w:val="single" w:sz="14" w:space="0" w:color="000000"/>
            </w:tcBorders>
            <w:noWrap/>
            <w:vAlign w:val="center"/>
          </w:tcPr>
          <w:p w14:paraId="4E725740" w14:textId="77777777" w:rsidR="002E2189" w:rsidRDefault="002E2189" w:rsidP="00BF7387">
            <w:pPr>
              <w:pStyle w:val="CUERPOTEXTOTABLA"/>
              <w:jc w:val="right"/>
            </w:pPr>
            <w:r>
              <w:t>3.16228e-007</w:t>
            </w:r>
          </w:p>
        </w:tc>
      </w:tr>
    </w:tbl>
    <w:p w14:paraId="359C3663" w14:textId="77777777" w:rsidR="002E2189" w:rsidRDefault="002E2189" w:rsidP="00BF7387">
      <w:pPr>
        <w:spacing w:line="2" w:lineRule="auto"/>
      </w:pPr>
    </w:p>
    <w:p w14:paraId="44DF36BA"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B94534B" w14:textId="77777777" w:rsidTr="00BF7387">
        <w:trPr>
          <w:cantSplit/>
        </w:trPr>
        <w:tc>
          <w:tcPr>
            <w:tcW w:w="0" w:type="auto"/>
            <w:tcBorders>
              <w:bottom w:val="single" w:sz="14" w:space="0" w:color="EFEFEF"/>
            </w:tcBorders>
            <w:vAlign w:val="center"/>
          </w:tcPr>
          <w:p w14:paraId="42435157" w14:textId="77777777" w:rsidR="002E2189" w:rsidRDefault="002E2189" w:rsidP="00BF7387">
            <w:pPr>
              <w:pStyle w:val="CUERPOTEXTOTABLA"/>
              <w:rPr>
                <w:b/>
              </w:rPr>
            </w:pPr>
            <w:r>
              <w:rPr>
                <w:b/>
              </w:rPr>
              <w:t>Contribución de Flanco a flanco, R</w:t>
            </w:r>
            <w:r>
              <w:rPr>
                <w:b/>
                <w:vertAlign w:val="subscript"/>
              </w:rPr>
              <w:t>Ff,A</w:t>
            </w:r>
            <w:r>
              <w:rPr>
                <w:b/>
              </w:rPr>
              <w:t>:</w:t>
            </w:r>
          </w:p>
        </w:tc>
      </w:tr>
    </w:tbl>
    <w:p w14:paraId="744C322B" w14:textId="77777777" w:rsidR="002E2189" w:rsidRDefault="002E2189" w:rsidP="00BF7387">
      <w:pPr>
        <w:spacing w:line="2" w:lineRule="auto"/>
      </w:pPr>
    </w:p>
    <w:p w14:paraId="2A2D983A"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46"/>
        <w:gridCol w:w="356"/>
        <w:gridCol w:w="446"/>
        <w:gridCol w:w="568"/>
        <w:gridCol w:w="1291"/>
      </w:tblGrid>
      <w:tr w:rsidR="002E2189" w14:paraId="18C49990" w14:textId="77777777" w:rsidTr="00BF7387">
        <w:trPr>
          <w:cantSplit/>
        </w:trPr>
        <w:tc>
          <w:tcPr>
            <w:tcW w:w="0" w:type="auto"/>
            <w:vMerge w:val="restart"/>
            <w:noWrap/>
            <w:vAlign w:val="center"/>
          </w:tcPr>
          <w:p w14:paraId="3235C59C" w14:textId="77777777" w:rsidR="002E2189" w:rsidRDefault="002E2189" w:rsidP="00BF7387">
            <w:pPr>
              <w:pStyle w:val="CUERPOTEXTOTABLA"/>
              <w:jc w:val="center"/>
            </w:pPr>
            <w:r>
              <w:t>Flanco</w:t>
            </w:r>
          </w:p>
        </w:tc>
        <w:tc>
          <w:tcPr>
            <w:tcW w:w="0" w:type="auto"/>
            <w:noWrap/>
            <w:vAlign w:val="center"/>
          </w:tcPr>
          <w:p w14:paraId="53EAB1A9" w14:textId="77777777" w:rsidR="002E2189" w:rsidRDefault="002E2189" w:rsidP="00BF7387">
            <w:pPr>
              <w:pStyle w:val="CUERPOTEXTOTABLA"/>
              <w:jc w:val="center"/>
            </w:pPr>
            <w:r>
              <w:t>R</w:t>
            </w:r>
            <w:r>
              <w:rPr>
                <w:vertAlign w:val="subscript"/>
              </w:rPr>
              <w:t>F,A</w:t>
            </w:r>
          </w:p>
        </w:tc>
        <w:tc>
          <w:tcPr>
            <w:tcW w:w="0" w:type="auto"/>
            <w:noWrap/>
            <w:vAlign w:val="center"/>
          </w:tcPr>
          <w:p w14:paraId="6DAE7EE0" w14:textId="77777777" w:rsidR="002E2189" w:rsidRDefault="002E2189" w:rsidP="00BF7387">
            <w:pPr>
              <w:pStyle w:val="CUERPOTEXTOTABLA"/>
              <w:jc w:val="center"/>
            </w:pPr>
            <w:r>
              <w:t>R</w:t>
            </w:r>
            <w:r>
              <w:rPr>
                <w:vertAlign w:val="subscript"/>
              </w:rPr>
              <w:t>f,A</w:t>
            </w:r>
          </w:p>
        </w:tc>
        <w:tc>
          <w:tcPr>
            <w:tcW w:w="0" w:type="auto"/>
            <w:noWrap/>
            <w:vAlign w:val="center"/>
          </w:tcPr>
          <w:p w14:paraId="5A465973" w14:textId="77777777" w:rsidR="002E2189" w:rsidRDefault="002E2189" w:rsidP="00BF7387">
            <w:pPr>
              <w:pStyle w:val="CUERPOTEXTOTABLA"/>
              <w:jc w:val="center"/>
            </w:pPr>
            <w:r>
              <w:rPr>
                <w:rFonts w:ascii="Symbol" w:hAnsi="Symbol" w:cs="Symbol"/>
                <w:sz w:val="18"/>
              </w:rPr>
              <w:t></w:t>
            </w:r>
            <w:r>
              <w:t>R</w:t>
            </w:r>
            <w:r>
              <w:rPr>
                <w:vertAlign w:val="subscript"/>
              </w:rPr>
              <w:t>Ff,A</w:t>
            </w:r>
          </w:p>
        </w:tc>
        <w:tc>
          <w:tcPr>
            <w:tcW w:w="0" w:type="auto"/>
            <w:noWrap/>
            <w:vAlign w:val="center"/>
          </w:tcPr>
          <w:p w14:paraId="57E27734" w14:textId="77777777" w:rsidR="002E2189" w:rsidRDefault="002E2189" w:rsidP="00BF7387">
            <w:pPr>
              <w:pStyle w:val="CUERPOTEXTOTABLA"/>
              <w:jc w:val="center"/>
            </w:pPr>
            <w:r>
              <w:t>K</w:t>
            </w:r>
            <w:r>
              <w:rPr>
                <w:vertAlign w:val="subscript"/>
              </w:rPr>
              <w:t>Ff</w:t>
            </w:r>
          </w:p>
        </w:tc>
        <w:tc>
          <w:tcPr>
            <w:tcW w:w="0" w:type="auto"/>
            <w:noWrap/>
            <w:vAlign w:val="center"/>
          </w:tcPr>
          <w:p w14:paraId="2603EB58" w14:textId="77777777" w:rsidR="002E2189" w:rsidRDefault="002E2189" w:rsidP="00BF7387">
            <w:pPr>
              <w:pStyle w:val="CUERPOTEXTOTABLA"/>
              <w:jc w:val="center"/>
            </w:pPr>
            <w:r>
              <w:t>L</w:t>
            </w:r>
            <w:r>
              <w:rPr>
                <w:vertAlign w:val="subscript"/>
              </w:rPr>
              <w:t>f</w:t>
            </w:r>
          </w:p>
        </w:tc>
        <w:tc>
          <w:tcPr>
            <w:tcW w:w="0" w:type="auto"/>
            <w:noWrap/>
            <w:vAlign w:val="center"/>
          </w:tcPr>
          <w:p w14:paraId="7F68668E" w14:textId="77777777" w:rsidR="002E2189" w:rsidRDefault="002E2189" w:rsidP="00BF7387">
            <w:pPr>
              <w:pStyle w:val="CUERPOTEXTOTABLA"/>
              <w:jc w:val="center"/>
            </w:pPr>
            <w:r>
              <w:t>S</w:t>
            </w:r>
            <w:r>
              <w:rPr>
                <w:vertAlign w:val="subscript"/>
              </w:rPr>
              <w:t>i</w:t>
            </w:r>
          </w:p>
        </w:tc>
        <w:tc>
          <w:tcPr>
            <w:tcW w:w="0" w:type="auto"/>
            <w:noWrap/>
            <w:vAlign w:val="center"/>
          </w:tcPr>
          <w:p w14:paraId="633362C0" w14:textId="77777777" w:rsidR="002E2189" w:rsidRDefault="002E2189" w:rsidP="00BF7387">
            <w:pPr>
              <w:pStyle w:val="CUERPOTEXTOTABLA"/>
              <w:jc w:val="center"/>
            </w:pPr>
            <w:r>
              <w:t>R</w:t>
            </w:r>
            <w:r>
              <w:rPr>
                <w:vertAlign w:val="subscript"/>
              </w:rPr>
              <w:t>Ff,A</w:t>
            </w:r>
          </w:p>
        </w:tc>
        <w:tc>
          <w:tcPr>
            <w:tcW w:w="0" w:type="auto"/>
            <w:vMerge w:val="restart"/>
            <w:noWrap/>
            <w:vAlign w:val="center"/>
          </w:tcPr>
          <w:p w14:paraId="456041AE"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Ff</w:t>
            </w:r>
          </w:p>
        </w:tc>
      </w:tr>
      <w:tr w:rsidR="002E2189" w14:paraId="1A53BF41" w14:textId="77777777" w:rsidTr="00BF7387">
        <w:trPr>
          <w:cantSplit/>
        </w:trPr>
        <w:tc>
          <w:tcPr>
            <w:tcW w:w="0" w:type="auto"/>
            <w:vMerge/>
          </w:tcPr>
          <w:p w14:paraId="4943EBA0" w14:textId="77777777" w:rsidR="002E2189" w:rsidRDefault="002E2189" w:rsidP="00BF7387"/>
        </w:tc>
        <w:tc>
          <w:tcPr>
            <w:tcW w:w="0" w:type="auto"/>
            <w:tcBorders>
              <w:bottom w:val="single" w:sz="14" w:space="0" w:color="000000"/>
            </w:tcBorders>
            <w:noWrap/>
            <w:vAlign w:val="center"/>
          </w:tcPr>
          <w:p w14:paraId="4DB3297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D49EFD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88263B1"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D3768D3"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61BD333A"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32632A56"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215BFF29" w14:textId="77777777" w:rsidR="002E2189" w:rsidRDefault="002E2189" w:rsidP="00BF7387">
            <w:pPr>
              <w:pStyle w:val="CUERPOTEXTOTABLA"/>
              <w:jc w:val="center"/>
            </w:pPr>
            <w:r>
              <w:t>(dBA)</w:t>
            </w:r>
          </w:p>
        </w:tc>
        <w:tc>
          <w:tcPr>
            <w:tcW w:w="0" w:type="auto"/>
            <w:vMerge/>
            <w:tcBorders>
              <w:bottom w:val="single" w:sz="14" w:space="0" w:color="000000"/>
            </w:tcBorders>
          </w:tcPr>
          <w:p w14:paraId="61587A2B" w14:textId="77777777" w:rsidR="002E2189" w:rsidRDefault="002E2189" w:rsidP="00BF7387"/>
        </w:tc>
      </w:tr>
      <w:tr w:rsidR="002E2189" w14:paraId="6EEBB014" w14:textId="77777777" w:rsidTr="00BF7387">
        <w:trPr>
          <w:cantSplit/>
        </w:trPr>
        <w:tc>
          <w:tcPr>
            <w:tcW w:w="0" w:type="auto"/>
            <w:tcBorders>
              <w:right w:val="single" w:sz="14" w:space="0" w:color="000000"/>
            </w:tcBorders>
            <w:noWrap/>
            <w:vAlign w:val="center"/>
          </w:tcPr>
          <w:p w14:paraId="19DCEF37"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4BD1D936"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4C86CA5A"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6A0DC173"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2CC3420E" w14:textId="77777777" w:rsidR="002E2189" w:rsidRDefault="002E2189" w:rsidP="00BF7387">
            <w:pPr>
              <w:pStyle w:val="CUERPOTEXTOTABLA"/>
              <w:jc w:val="center"/>
            </w:pPr>
            <w:r>
              <w:t>31.9</w:t>
            </w:r>
          </w:p>
        </w:tc>
        <w:tc>
          <w:tcPr>
            <w:tcW w:w="0" w:type="auto"/>
            <w:tcBorders>
              <w:top w:val="single" w:sz="14" w:space="0" w:color="000000"/>
            </w:tcBorders>
            <w:noWrap/>
            <w:vAlign w:val="center"/>
          </w:tcPr>
          <w:p w14:paraId="59C9CE6E" w14:textId="77777777" w:rsidR="002E2189" w:rsidRDefault="002E2189" w:rsidP="00BF7387">
            <w:pPr>
              <w:pStyle w:val="CUERPOTEXTOTABLA"/>
              <w:jc w:val="center"/>
            </w:pPr>
            <w:r>
              <w:t>3.9</w:t>
            </w:r>
          </w:p>
        </w:tc>
        <w:tc>
          <w:tcPr>
            <w:tcW w:w="0" w:type="auto"/>
            <w:tcBorders>
              <w:top w:val="single" w:sz="14" w:space="0" w:color="000000"/>
            </w:tcBorders>
            <w:noWrap/>
            <w:vAlign w:val="center"/>
          </w:tcPr>
          <w:p w14:paraId="2E012668" w14:textId="77777777" w:rsidR="002E2189" w:rsidRDefault="002E2189" w:rsidP="00BF7387">
            <w:pPr>
              <w:pStyle w:val="CUERPOTEXTOTABLA"/>
              <w:jc w:val="center"/>
            </w:pPr>
            <w:r>
              <w:t>25.1</w:t>
            </w:r>
          </w:p>
        </w:tc>
        <w:tc>
          <w:tcPr>
            <w:tcW w:w="0" w:type="auto"/>
            <w:tcBorders>
              <w:top w:val="single" w:sz="14" w:space="0" w:color="000000"/>
            </w:tcBorders>
            <w:noWrap/>
            <w:vAlign w:val="center"/>
          </w:tcPr>
          <w:p w14:paraId="7D2B3274" w14:textId="77777777" w:rsidR="002E2189" w:rsidRDefault="002E2189" w:rsidP="00BF7387">
            <w:pPr>
              <w:pStyle w:val="CUERPOTEXTOTABLA"/>
              <w:jc w:val="center"/>
            </w:pPr>
            <w:r>
              <w:t>107.0</w:t>
            </w:r>
          </w:p>
        </w:tc>
        <w:tc>
          <w:tcPr>
            <w:tcW w:w="0" w:type="auto"/>
            <w:tcBorders>
              <w:top w:val="single" w:sz="14" w:space="0" w:color="000000"/>
            </w:tcBorders>
            <w:noWrap/>
            <w:vAlign w:val="center"/>
          </w:tcPr>
          <w:p w14:paraId="7D3B81B3" w14:textId="77777777" w:rsidR="002E2189" w:rsidRDefault="002E2189" w:rsidP="00BF7387">
            <w:pPr>
              <w:pStyle w:val="CUERPOTEXTOTABLA"/>
              <w:jc w:val="right"/>
            </w:pPr>
            <w:r>
              <w:t>1.99526e-011</w:t>
            </w:r>
          </w:p>
        </w:tc>
      </w:tr>
      <w:tr w:rsidR="002E2189" w14:paraId="5173742B" w14:textId="77777777" w:rsidTr="00BF7387">
        <w:trPr>
          <w:cantSplit/>
        </w:trPr>
        <w:tc>
          <w:tcPr>
            <w:tcW w:w="0" w:type="auto"/>
            <w:tcBorders>
              <w:right w:val="single" w:sz="14" w:space="0" w:color="000000"/>
            </w:tcBorders>
            <w:noWrap/>
            <w:vAlign w:val="center"/>
          </w:tcPr>
          <w:p w14:paraId="62CED970"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3478865D" w14:textId="77777777" w:rsidR="002E2189" w:rsidRDefault="002E2189" w:rsidP="00BF7387">
            <w:pPr>
              <w:pStyle w:val="CUERPOTEXTOTABLA"/>
              <w:jc w:val="center"/>
            </w:pPr>
            <w:r>
              <w:t>67.0</w:t>
            </w:r>
          </w:p>
        </w:tc>
        <w:tc>
          <w:tcPr>
            <w:tcW w:w="0" w:type="auto"/>
            <w:noWrap/>
            <w:vAlign w:val="center"/>
          </w:tcPr>
          <w:p w14:paraId="0EC76E1D" w14:textId="77777777" w:rsidR="002E2189" w:rsidRDefault="002E2189" w:rsidP="00BF7387">
            <w:pPr>
              <w:pStyle w:val="CUERPOTEXTOTABLA"/>
              <w:jc w:val="center"/>
            </w:pPr>
            <w:r>
              <w:t>65.0</w:t>
            </w:r>
          </w:p>
        </w:tc>
        <w:tc>
          <w:tcPr>
            <w:tcW w:w="0" w:type="auto"/>
            <w:noWrap/>
            <w:vAlign w:val="center"/>
          </w:tcPr>
          <w:p w14:paraId="13D7F739" w14:textId="77777777" w:rsidR="002E2189" w:rsidRDefault="002E2189" w:rsidP="00BF7387">
            <w:pPr>
              <w:pStyle w:val="CUERPOTEXTOTABLA"/>
              <w:jc w:val="center"/>
            </w:pPr>
            <w:r>
              <w:t>0</w:t>
            </w:r>
          </w:p>
        </w:tc>
        <w:tc>
          <w:tcPr>
            <w:tcW w:w="0" w:type="auto"/>
            <w:noWrap/>
            <w:vAlign w:val="center"/>
          </w:tcPr>
          <w:p w14:paraId="5F341162" w14:textId="77777777" w:rsidR="002E2189" w:rsidRDefault="002E2189" w:rsidP="00BF7387">
            <w:pPr>
              <w:pStyle w:val="CUERPOTEXTOTABLA"/>
              <w:jc w:val="center"/>
            </w:pPr>
            <w:r>
              <w:t>20.9</w:t>
            </w:r>
          </w:p>
        </w:tc>
        <w:tc>
          <w:tcPr>
            <w:tcW w:w="0" w:type="auto"/>
            <w:noWrap/>
            <w:vAlign w:val="center"/>
          </w:tcPr>
          <w:p w14:paraId="6B8BC7F9" w14:textId="77777777" w:rsidR="002E2189" w:rsidRDefault="002E2189" w:rsidP="00BF7387">
            <w:pPr>
              <w:pStyle w:val="CUERPOTEXTOTABLA"/>
              <w:jc w:val="center"/>
            </w:pPr>
            <w:r>
              <w:t>4.8</w:t>
            </w:r>
          </w:p>
        </w:tc>
        <w:tc>
          <w:tcPr>
            <w:tcW w:w="0" w:type="auto"/>
            <w:noWrap/>
            <w:vAlign w:val="center"/>
          </w:tcPr>
          <w:p w14:paraId="6C838075" w14:textId="77777777" w:rsidR="002E2189" w:rsidRDefault="002E2189" w:rsidP="00BF7387">
            <w:pPr>
              <w:pStyle w:val="CUERPOTEXTOTABLA"/>
              <w:jc w:val="center"/>
            </w:pPr>
            <w:r>
              <w:t>25.1</w:t>
            </w:r>
          </w:p>
        </w:tc>
        <w:tc>
          <w:tcPr>
            <w:tcW w:w="0" w:type="auto"/>
            <w:noWrap/>
            <w:vAlign w:val="center"/>
          </w:tcPr>
          <w:p w14:paraId="0BE40304" w14:textId="77777777" w:rsidR="002E2189" w:rsidRDefault="002E2189" w:rsidP="00BF7387">
            <w:pPr>
              <w:pStyle w:val="CUERPOTEXTOTABLA"/>
              <w:jc w:val="center"/>
            </w:pPr>
            <w:r>
              <w:t>94.1</w:t>
            </w:r>
          </w:p>
        </w:tc>
        <w:tc>
          <w:tcPr>
            <w:tcW w:w="0" w:type="auto"/>
            <w:noWrap/>
            <w:vAlign w:val="center"/>
          </w:tcPr>
          <w:p w14:paraId="45546354" w14:textId="77777777" w:rsidR="002E2189" w:rsidRDefault="002E2189" w:rsidP="00BF7387">
            <w:pPr>
              <w:pStyle w:val="CUERPOTEXTOTABLA"/>
              <w:jc w:val="right"/>
            </w:pPr>
            <w:r>
              <w:t>3.89045e-010</w:t>
            </w:r>
          </w:p>
        </w:tc>
      </w:tr>
      <w:tr w:rsidR="002E2189" w14:paraId="6A688435" w14:textId="77777777" w:rsidTr="00BF7387">
        <w:trPr>
          <w:cantSplit/>
        </w:trPr>
        <w:tc>
          <w:tcPr>
            <w:tcW w:w="0" w:type="auto"/>
            <w:tcBorders>
              <w:right w:val="single" w:sz="14" w:space="0" w:color="000000"/>
            </w:tcBorders>
            <w:noWrap/>
            <w:vAlign w:val="center"/>
          </w:tcPr>
          <w:p w14:paraId="553C699D"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09AC9DA1" w14:textId="77777777" w:rsidR="002E2189" w:rsidRDefault="002E2189" w:rsidP="00BF7387">
            <w:pPr>
              <w:pStyle w:val="CUERPOTEXTOTABLA"/>
              <w:jc w:val="center"/>
            </w:pPr>
            <w:r>
              <w:t>60.2</w:t>
            </w:r>
          </w:p>
        </w:tc>
        <w:tc>
          <w:tcPr>
            <w:tcW w:w="0" w:type="auto"/>
            <w:noWrap/>
            <w:vAlign w:val="center"/>
          </w:tcPr>
          <w:p w14:paraId="3E27EB0D" w14:textId="77777777" w:rsidR="002E2189" w:rsidRDefault="002E2189" w:rsidP="00BF7387">
            <w:pPr>
              <w:pStyle w:val="CUERPOTEXTOTABLA"/>
              <w:jc w:val="center"/>
            </w:pPr>
            <w:r>
              <w:t>52.0</w:t>
            </w:r>
          </w:p>
        </w:tc>
        <w:tc>
          <w:tcPr>
            <w:tcW w:w="0" w:type="auto"/>
            <w:noWrap/>
            <w:vAlign w:val="center"/>
          </w:tcPr>
          <w:p w14:paraId="1C712917" w14:textId="77777777" w:rsidR="002E2189" w:rsidRDefault="002E2189" w:rsidP="00BF7387">
            <w:pPr>
              <w:pStyle w:val="CUERPOTEXTOTABLA"/>
              <w:jc w:val="center"/>
            </w:pPr>
            <w:r>
              <w:t>0</w:t>
            </w:r>
          </w:p>
        </w:tc>
        <w:tc>
          <w:tcPr>
            <w:tcW w:w="0" w:type="auto"/>
            <w:noWrap/>
            <w:vAlign w:val="center"/>
          </w:tcPr>
          <w:p w14:paraId="3C422941" w14:textId="77777777" w:rsidR="002E2189" w:rsidRDefault="002E2189" w:rsidP="00BF7387">
            <w:pPr>
              <w:pStyle w:val="CUERPOTEXTOTABLA"/>
              <w:jc w:val="center"/>
            </w:pPr>
            <w:r>
              <w:t>7.6</w:t>
            </w:r>
          </w:p>
        </w:tc>
        <w:tc>
          <w:tcPr>
            <w:tcW w:w="0" w:type="auto"/>
            <w:noWrap/>
            <w:vAlign w:val="center"/>
          </w:tcPr>
          <w:p w14:paraId="51356A8B" w14:textId="77777777" w:rsidR="002E2189" w:rsidRDefault="002E2189" w:rsidP="00BF7387">
            <w:pPr>
              <w:pStyle w:val="CUERPOTEXTOTABLA"/>
              <w:jc w:val="center"/>
            </w:pPr>
            <w:r>
              <w:t>5.3</w:t>
            </w:r>
          </w:p>
        </w:tc>
        <w:tc>
          <w:tcPr>
            <w:tcW w:w="0" w:type="auto"/>
            <w:noWrap/>
            <w:vAlign w:val="center"/>
          </w:tcPr>
          <w:p w14:paraId="09453EBA" w14:textId="77777777" w:rsidR="002E2189" w:rsidRDefault="002E2189" w:rsidP="00BF7387">
            <w:pPr>
              <w:pStyle w:val="CUERPOTEXTOTABLA"/>
              <w:jc w:val="center"/>
            </w:pPr>
            <w:r>
              <w:t>25.1</w:t>
            </w:r>
          </w:p>
        </w:tc>
        <w:tc>
          <w:tcPr>
            <w:tcW w:w="0" w:type="auto"/>
            <w:noWrap/>
            <w:vAlign w:val="center"/>
          </w:tcPr>
          <w:p w14:paraId="40840C15" w14:textId="77777777" w:rsidR="002E2189" w:rsidRDefault="002E2189" w:rsidP="00BF7387">
            <w:pPr>
              <w:pStyle w:val="CUERPOTEXTOTABLA"/>
              <w:jc w:val="center"/>
            </w:pPr>
            <w:r>
              <w:t>70.5</w:t>
            </w:r>
          </w:p>
        </w:tc>
        <w:tc>
          <w:tcPr>
            <w:tcW w:w="0" w:type="auto"/>
            <w:noWrap/>
            <w:vAlign w:val="center"/>
          </w:tcPr>
          <w:p w14:paraId="24D06968" w14:textId="77777777" w:rsidR="002E2189" w:rsidRDefault="002E2189" w:rsidP="00BF7387">
            <w:pPr>
              <w:pStyle w:val="CUERPOTEXTOTABLA"/>
              <w:jc w:val="right"/>
            </w:pPr>
            <w:r>
              <w:t>8.91251e-008</w:t>
            </w:r>
          </w:p>
        </w:tc>
      </w:tr>
      <w:tr w:rsidR="002E2189" w14:paraId="251608B5" w14:textId="77777777" w:rsidTr="00BF7387">
        <w:trPr>
          <w:cantSplit/>
        </w:trPr>
        <w:tc>
          <w:tcPr>
            <w:tcW w:w="0" w:type="auto"/>
            <w:tcBorders>
              <w:right w:val="single" w:sz="14" w:space="0" w:color="000000"/>
            </w:tcBorders>
            <w:noWrap/>
            <w:vAlign w:val="center"/>
          </w:tcPr>
          <w:p w14:paraId="46A4E5C1" w14:textId="77777777" w:rsidR="002E2189" w:rsidRDefault="002E2189" w:rsidP="00BF7387">
            <w:pPr>
              <w:pStyle w:val="CUERPOTEXTOTABLA"/>
              <w:jc w:val="center"/>
            </w:pPr>
            <w:r>
              <w:t>5</w:t>
            </w:r>
          </w:p>
        </w:tc>
        <w:tc>
          <w:tcPr>
            <w:tcW w:w="0" w:type="auto"/>
            <w:tcBorders>
              <w:left w:val="single" w:sz="14" w:space="0" w:color="000000"/>
            </w:tcBorders>
            <w:noWrap/>
            <w:vAlign w:val="center"/>
          </w:tcPr>
          <w:p w14:paraId="3F0F0AA9" w14:textId="77777777" w:rsidR="002E2189" w:rsidRDefault="002E2189" w:rsidP="00BF7387">
            <w:pPr>
              <w:pStyle w:val="CUERPOTEXTOTABLA"/>
              <w:jc w:val="center"/>
            </w:pPr>
            <w:r>
              <w:t>67.0</w:t>
            </w:r>
          </w:p>
        </w:tc>
        <w:tc>
          <w:tcPr>
            <w:tcW w:w="0" w:type="auto"/>
            <w:noWrap/>
            <w:vAlign w:val="center"/>
          </w:tcPr>
          <w:p w14:paraId="3F18BE4D" w14:textId="77777777" w:rsidR="002E2189" w:rsidRDefault="002E2189" w:rsidP="00BF7387">
            <w:pPr>
              <w:pStyle w:val="CUERPOTEXTOTABLA"/>
              <w:jc w:val="center"/>
            </w:pPr>
            <w:r>
              <w:t>65.0</w:t>
            </w:r>
          </w:p>
        </w:tc>
        <w:tc>
          <w:tcPr>
            <w:tcW w:w="0" w:type="auto"/>
            <w:noWrap/>
            <w:vAlign w:val="center"/>
          </w:tcPr>
          <w:p w14:paraId="33495FB3" w14:textId="77777777" w:rsidR="002E2189" w:rsidRDefault="002E2189" w:rsidP="00BF7387">
            <w:pPr>
              <w:pStyle w:val="CUERPOTEXTOTABLA"/>
              <w:jc w:val="center"/>
            </w:pPr>
            <w:r>
              <w:t>0</w:t>
            </w:r>
          </w:p>
        </w:tc>
        <w:tc>
          <w:tcPr>
            <w:tcW w:w="0" w:type="auto"/>
            <w:noWrap/>
            <w:vAlign w:val="center"/>
          </w:tcPr>
          <w:p w14:paraId="20E913B2" w14:textId="77777777" w:rsidR="002E2189" w:rsidRDefault="002E2189" w:rsidP="00BF7387">
            <w:pPr>
              <w:pStyle w:val="CUERPOTEXTOTABLA"/>
              <w:jc w:val="center"/>
            </w:pPr>
            <w:r>
              <w:t>20.9</w:t>
            </w:r>
          </w:p>
        </w:tc>
        <w:tc>
          <w:tcPr>
            <w:tcW w:w="0" w:type="auto"/>
            <w:noWrap/>
            <w:vAlign w:val="center"/>
          </w:tcPr>
          <w:p w14:paraId="28A559F3" w14:textId="77777777" w:rsidR="002E2189" w:rsidRDefault="002E2189" w:rsidP="00BF7387">
            <w:pPr>
              <w:pStyle w:val="CUERPOTEXTOTABLA"/>
              <w:jc w:val="center"/>
            </w:pPr>
            <w:r>
              <w:t>2.7</w:t>
            </w:r>
          </w:p>
        </w:tc>
        <w:tc>
          <w:tcPr>
            <w:tcW w:w="0" w:type="auto"/>
            <w:noWrap/>
            <w:vAlign w:val="center"/>
          </w:tcPr>
          <w:p w14:paraId="6A788149" w14:textId="77777777" w:rsidR="002E2189" w:rsidRDefault="002E2189" w:rsidP="00BF7387">
            <w:pPr>
              <w:pStyle w:val="CUERPOTEXTOTABLA"/>
              <w:jc w:val="center"/>
            </w:pPr>
            <w:r>
              <w:t>25.1</w:t>
            </w:r>
          </w:p>
        </w:tc>
        <w:tc>
          <w:tcPr>
            <w:tcW w:w="0" w:type="auto"/>
            <w:noWrap/>
            <w:vAlign w:val="center"/>
          </w:tcPr>
          <w:p w14:paraId="2C04CEB3" w14:textId="77777777" w:rsidR="002E2189" w:rsidRDefault="002E2189" w:rsidP="00BF7387">
            <w:pPr>
              <w:pStyle w:val="CUERPOTEXTOTABLA"/>
              <w:jc w:val="center"/>
            </w:pPr>
            <w:r>
              <w:t>96.6</w:t>
            </w:r>
          </w:p>
        </w:tc>
        <w:tc>
          <w:tcPr>
            <w:tcW w:w="0" w:type="auto"/>
            <w:noWrap/>
            <w:vAlign w:val="center"/>
          </w:tcPr>
          <w:p w14:paraId="4F7A6232" w14:textId="77777777" w:rsidR="002E2189" w:rsidRDefault="002E2189" w:rsidP="00BF7387">
            <w:pPr>
              <w:pStyle w:val="CUERPOTEXTOTABLA"/>
              <w:jc w:val="right"/>
            </w:pPr>
            <w:r>
              <w:t>2.18776e-010</w:t>
            </w:r>
          </w:p>
        </w:tc>
      </w:tr>
      <w:tr w:rsidR="002E2189" w14:paraId="3B59B07A" w14:textId="77777777" w:rsidTr="00BF7387">
        <w:trPr>
          <w:cantSplit/>
        </w:trPr>
        <w:tc>
          <w:tcPr>
            <w:tcW w:w="0" w:type="auto"/>
            <w:tcBorders>
              <w:right w:val="single" w:sz="14" w:space="0" w:color="000000"/>
            </w:tcBorders>
            <w:noWrap/>
            <w:vAlign w:val="center"/>
          </w:tcPr>
          <w:p w14:paraId="5958DAD9" w14:textId="77777777" w:rsidR="002E2189" w:rsidRDefault="002E2189" w:rsidP="00BF7387">
            <w:pPr>
              <w:pStyle w:val="CUERPOTEXTOTABLA"/>
              <w:jc w:val="center"/>
            </w:pPr>
            <w:r>
              <w:t>6</w:t>
            </w:r>
          </w:p>
        </w:tc>
        <w:tc>
          <w:tcPr>
            <w:tcW w:w="0" w:type="auto"/>
            <w:tcBorders>
              <w:left w:val="single" w:sz="14" w:space="0" w:color="000000"/>
            </w:tcBorders>
            <w:noWrap/>
            <w:vAlign w:val="center"/>
          </w:tcPr>
          <w:p w14:paraId="40D0A188" w14:textId="77777777" w:rsidR="002E2189" w:rsidRDefault="002E2189" w:rsidP="00BF7387">
            <w:pPr>
              <w:pStyle w:val="CUERPOTEXTOTABLA"/>
              <w:jc w:val="center"/>
            </w:pPr>
            <w:r>
              <w:t>67.0</w:t>
            </w:r>
          </w:p>
        </w:tc>
        <w:tc>
          <w:tcPr>
            <w:tcW w:w="0" w:type="auto"/>
            <w:noWrap/>
            <w:vAlign w:val="center"/>
          </w:tcPr>
          <w:p w14:paraId="1ED1AB0F" w14:textId="77777777" w:rsidR="002E2189" w:rsidRDefault="002E2189" w:rsidP="00BF7387">
            <w:pPr>
              <w:pStyle w:val="CUERPOTEXTOTABLA"/>
              <w:jc w:val="center"/>
            </w:pPr>
            <w:r>
              <w:t>65.0</w:t>
            </w:r>
          </w:p>
        </w:tc>
        <w:tc>
          <w:tcPr>
            <w:tcW w:w="0" w:type="auto"/>
            <w:noWrap/>
            <w:vAlign w:val="center"/>
          </w:tcPr>
          <w:p w14:paraId="6C9C3151" w14:textId="77777777" w:rsidR="002E2189" w:rsidRDefault="002E2189" w:rsidP="00BF7387">
            <w:pPr>
              <w:pStyle w:val="CUERPOTEXTOTABLA"/>
              <w:jc w:val="center"/>
            </w:pPr>
            <w:r>
              <w:t>0</w:t>
            </w:r>
          </w:p>
        </w:tc>
        <w:tc>
          <w:tcPr>
            <w:tcW w:w="0" w:type="auto"/>
            <w:noWrap/>
            <w:vAlign w:val="center"/>
          </w:tcPr>
          <w:p w14:paraId="3F1CEC95" w14:textId="77777777" w:rsidR="002E2189" w:rsidRDefault="002E2189" w:rsidP="00BF7387">
            <w:pPr>
              <w:pStyle w:val="CUERPOTEXTOTABLA"/>
              <w:jc w:val="center"/>
            </w:pPr>
            <w:r>
              <w:t>20.9</w:t>
            </w:r>
          </w:p>
        </w:tc>
        <w:tc>
          <w:tcPr>
            <w:tcW w:w="0" w:type="auto"/>
            <w:noWrap/>
            <w:vAlign w:val="center"/>
          </w:tcPr>
          <w:p w14:paraId="53ACE938" w14:textId="77777777" w:rsidR="002E2189" w:rsidRDefault="002E2189" w:rsidP="00BF7387">
            <w:pPr>
              <w:pStyle w:val="CUERPOTEXTOTABLA"/>
              <w:jc w:val="center"/>
            </w:pPr>
            <w:r>
              <w:t>1.5</w:t>
            </w:r>
          </w:p>
        </w:tc>
        <w:tc>
          <w:tcPr>
            <w:tcW w:w="0" w:type="auto"/>
            <w:noWrap/>
            <w:vAlign w:val="center"/>
          </w:tcPr>
          <w:p w14:paraId="2B7BE20F" w14:textId="77777777" w:rsidR="002E2189" w:rsidRDefault="002E2189" w:rsidP="00BF7387">
            <w:pPr>
              <w:pStyle w:val="CUERPOTEXTOTABLA"/>
              <w:jc w:val="center"/>
            </w:pPr>
            <w:r>
              <w:t>25.1</w:t>
            </w:r>
          </w:p>
        </w:tc>
        <w:tc>
          <w:tcPr>
            <w:tcW w:w="0" w:type="auto"/>
            <w:noWrap/>
            <w:vAlign w:val="center"/>
          </w:tcPr>
          <w:p w14:paraId="4A9C35B0" w14:textId="77777777" w:rsidR="002E2189" w:rsidRDefault="002E2189" w:rsidP="00BF7387">
            <w:pPr>
              <w:pStyle w:val="CUERPOTEXTOTABLA"/>
              <w:jc w:val="center"/>
            </w:pPr>
            <w:r>
              <w:t>99.2</w:t>
            </w:r>
          </w:p>
        </w:tc>
        <w:tc>
          <w:tcPr>
            <w:tcW w:w="0" w:type="auto"/>
            <w:noWrap/>
            <w:vAlign w:val="center"/>
          </w:tcPr>
          <w:p w14:paraId="65C46B6A" w14:textId="77777777" w:rsidR="002E2189" w:rsidRDefault="002E2189" w:rsidP="00BF7387">
            <w:pPr>
              <w:pStyle w:val="CUERPOTEXTOTABLA"/>
              <w:jc w:val="right"/>
            </w:pPr>
            <w:r>
              <w:t>1.20226e-010</w:t>
            </w:r>
          </w:p>
        </w:tc>
      </w:tr>
      <w:tr w:rsidR="002E2189" w14:paraId="0697B6E5" w14:textId="77777777" w:rsidTr="00BF7387">
        <w:trPr>
          <w:cantSplit/>
        </w:trPr>
        <w:tc>
          <w:tcPr>
            <w:tcW w:w="0" w:type="auto"/>
            <w:tcBorders>
              <w:right w:val="single" w:sz="14" w:space="0" w:color="000000"/>
            </w:tcBorders>
            <w:noWrap/>
            <w:vAlign w:val="center"/>
          </w:tcPr>
          <w:p w14:paraId="7AD41288" w14:textId="77777777" w:rsidR="002E2189" w:rsidRDefault="002E2189" w:rsidP="00BF7387">
            <w:pPr>
              <w:pStyle w:val="CUERPOTEXTOTABLA"/>
              <w:jc w:val="center"/>
            </w:pPr>
            <w:r>
              <w:t>7</w:t>
            </w:r>
          </w:p>
        </w:tc>
        <w:tc>
          <w:tcPr>
            <w:tcW w:w="0" w:type="auto"/>
            <w:tcBorders>
              <w:left w:val="single" w:sz="14" w:space="0" w:color="000000"/>
            </w:tcBorders>
            <w:noWrap/>
            <w:vAlign w:val="center"/>
          </w:tcPr>
          <w:p w14:paraId="34D7DFEC" w14:textId="77777777" w:rsidR="002E2189" w:rsidRDefault="002E2189" w:rsidP="00BF7387">
            <w:pPr>
              <w:pStyle w:val="CUERPOTEXTOTABLA"/>
              <w:jc w:val="center"/>
            </w:pPr>
            <w:r>
              <w:t>67.0</w:t>
            </w:r>
          </w:p>
        </w:tc>
        <w:tc>
          <w:tcPr>
            <w:tcW w:w="0" w:type="auto"/>
            <w:noWrap/>
            <w:vAlign w:val="center"/>
          </w:tcPr>
          <w:p w14:paraId="58B62598" w14:textId="77777777" w:rsidR="002E2189" w:rsidRDefault="002E2189" w:rsidP="00BF7387">
            <w:pPr>
              <w:pStyle w:val="CUERPOTEXTOTABLA"/>
              <w:jc w:val="center"/>
            </w:pPr>
            <w:r>
              <w:t>65.0</w:t>
            </w:r>
          </w:p>
        </w:tc>
        <w:tc>
          <w:tcPr>
            <w:tcW w:w="0" w:type="auto"/>
            <w:noWrap/>
            <w:vAlign w:val="center"/>
          </w:tcPr>
          <w:p w14:paraId="5ECD0F49" w14:textId="77777777" w:rsidR="002E2189" w:rsidRDefault="002E2189" w:rsidP="00BF7387">
            <w:pPr>
              <w:pStyle w:val="CUERPOTEXTOTABLA"/>
              <w:jc w:val="center"/>
            </w:pPr>
            <w:r>
              <w:t>0</w:t>
            </w:r>
          </w:p>
        </w:tc>
        <w:tc>
          <w:tcPr>
            <w:tcW w:w="0" w:type="auto"/>
            <w:noWrap/>
            <w:vAlign w:val="center"/>
          </w:tcPr>
          <w:p w14:paraId="7BD03FE7" w14:textId="77777777" w:rsidR="002E2189" w:rsidRDefault="002E2189" w:rsidP="00BF7387">
            <w:pPr>
              <w:pStyle w:val="CUERPOTEXTOTABLA"/>
              <w:jc w:val="center"/>
            </w:pPr>
            <w:r>
              <w:t>20.9</w:t>
            </w:r>
          </w:p>
        </w:tc>
        <w:tc>
          <w:tcPr>
            <w:tcW w:w="0" w:type="auto"/>
            <w:noWrap/>
            <w:vAlign w:val="center"/>
          </w:tcPr>
          <w:p w14:paraId="7F307FB1" w14:textId="77777777" w:rsidR="002E2189" w:rsidRDefault="002E2189" w:rsidP="00BF7387">
            <w:pPr>
              <w:pStyle w:val="CUERPOTEXTOTABLA"/>
              <w:jc w:val="center"/>
            </w:pPr>
            <w:r>
              <w:t>0.6</w:t>
            </w:r>
          </w:p>
        </w:tc>
        <w:tc>
          <w:tcPr>
            <w:tcW w:w="0" w:type="auto"/>
            <w:noWrap/>
            <w:vAlign w:val="center"/>
          </w:tcPr>
          <w:p w14:paraId="029FB665" w14:textId="77777777" w:rsidR="002E2189" w:rsidRDefault="002E2189" w:rsidP="00BF7387">
            <w:pPr>
              <w:pStyle w:val="CUERPOTEXTOTABLA"/>
              <w:jc w:val="center"/>
            </w:pPr>
            <w:r>
              <w:t>25.1</w:t>
            </w:r>
          </w:p>
        </w:tc>
        <w:tc>
          <w:tcPr>
            <w:tcW w:w="0" w:type="auto"/>
            <w:tcBorders>
              <w:bottom w:val="single" w:sz="14" w:space="0" w:color="000000"/>
            </w:tcBorders>
            <w:noWrap/>
            <w:vAlign w:val="center"/>
          </w:tcPr>
          <w:p w14:paraId="4424F55E" w14:textId="77777777" w:rsidR="002E2189" w:rsidRDefault="002E2189" w:rsidP="00BF7387">
            <w:pPr>
              <w:pStyle w:val="CUERPOTEXTOTABLA"/>
              <w:jc w:val="center"/>
            </w:pPr>
            <w:r>
              <w:t>102.9</w:t>
            </w:r>
          </w:p>
        </w:tc>
        <w:tc>
          <w:tcPr>
            <w:tcW w:w="0" w:type="auto"/>
            <w:tcBorders>
              <w:bottom w:val="single" w:sz="14" w:space="0" w:color="000000"/>
            </w:tcBorders>
            <w:noWrap/>
            <w:vAlign w:val="center"/>
          </w:tcPr>
          <w:p w14:paraId="58E5E53A" w14:textId="77777777" w:rsidR="002E2189" w:rsidRDefault="002E2189" w:rsidP="00BF7387">
            <w:pPr>
              <w:pStyle w:val="CUERPOTEXTOTABLA"/>
              <w:jc w:val="right"/>
            </w:pPr>
            <w:r>
              <w:t>5.12861e-011</w:t>
            </w:r>
          </w:p>
        </w:tc>
      </w:tr>
      <w:tr w:rsidR="002E2189" w14:paraId="1C571946" w14:textId="77777777" w:rsidTr="00BF7387">
        <w:trPr>
          <w:cantSplit/>
        </w:trPr>
        <w:tc>
          <w:tcPr>
            <w:tcW w:w="0" w:type="auto"/>
            <w:gridSpan w:val="7"/>
            <w:noWrap/>
            <w:vAlign w:val="center"/>
          </w:tcPr>
          <w:p w14:paraId="055013FC"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C1B6523" w14:textId="77777777" w:rsidR="002E2189" w:rsidRDefault="002E2189" w:rsidP="00BF7387">
            <w:pPr>
              <w:pStyle w:val="CUERPOTEXTOTABLA"/>
              <w:jc w:val="center"/>
              <w:rPr>
                <w:b/>
              </w:rPr>
            </w:pPr>
            <w:r>
              <w:rPr>
                <w:b/>
              </w:rPr>
              <w:t>70.5</w:t>
            </w:r>
          </w:p>
        </w:tc>
        <w:tc>
          <w:tcPr>
            <w:tcW w:w="0" w:type="auto"/>
            <w:tcBorders>
              <w:top w:val="single" w:sz="14" w:space="0" w:color="000000"/>
            </w:tcBorders>
            <w:noWrap/>
            <w:vAlign w:val="center"/>
          </w:tcPr>
          <w:p w14:paraId="7203F190" w14:textId="77777777" w:rsidR="002E2189" w:rsidRDefault="002E2189" w:rsidP="00BF7387">
            <w:pPr>
              <w:pStyle w:val="CUERPOTEXTOTABLA"/>
              <w:jc w:val="right"/>
            </w:pPr>
            <w:r>
              <w:t>8.99244e-008</w:t>
            </w:r>
          </w:p>
        </w:tc>
      </w:tr>
    </w:tbl>
    <w:p w14:paraId="547164ED" w14:textId="77777777" w:rsidR="002E2189" w:rsidRDefault="002E2189" w:rsidP="00BF7387">
      <w:pPr>
        <w:spacing w:line="2" w:lineRule="auto"/>
      </w:pPr>
    </w:p>
    <w:p w14:paraId="1D39B16A" w14:textId="79FC49E9"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4EA28D13" w14:textId="77777777" w:rsidTr="00BF7387">
        <w:trPr>
          <w:cantSplit/>
        </w:trPr>
        <w:tc>
          <w:tcPr>
            <w:tcW w:w="0" w:type="auto"/>
            <w:tcBorders>
              <w:bottom w:val="single" w:sz="14" w:space="0" w:color="EFEFEF"/>
            </w:tcBorders>
            <w:vAlign w:val="center"/>
          </w:tcPr>
          <w:p w14:paraId="4957F6C4" w14:textId="77777777" w:rsidR="002E2189" w:rsidRDefault="002E2189" w:rsidP="00BF7387">
            <w:pPr>
              <w:pStyle w:val="CUERPOTEXTOTABLA"/>
              <w:rPr>
                <w:b/>
              </w:rPr>
            </w:pPr>
            <w:r>
              <w:rPr>
                <w:b/>
              </w:rPr>
              <w:t>Contribución de Flanco a directo, R</w:t>
            </w:r>
            <w:r>
              <w:rPr>
                <w:b/>
                <w:vertAlign w:val="subscript"/>
              </w:rPr>
              <w:t>Fd,A</w:t>
            </w:r>
            <w:r>
              <w:rPr>
                <w:b/>
              </w:rPr>
              <w:t>:</w:t>
            </w:r>
          </w:p>
        </w:tc>
      </w:tr>
    </w:tbl>
    <w:p w14:paraId="3AA0400E" w14:textId="5EAC5A7E" w:rsidR="002E2189" w:rsidRDefault="002E2189" w:rsidP="00BF7387">
      <w:pPr>
        <w:pStyle w:val="CUERPOTEXTO"/>
        <w:keepNext/>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86"/>
        <w:gridCol w:w="446"/>
        <w:gridCol w:w="356"/>
        <w:gridCol w:w="446"/>
        <w:gridCol w:w="568"/>
        <w:gridCol w:w="1291"/>
      </w:tblGrid>
      <w:tr w:rsidR="002E2189" w14:paraId="2F9EE7F9" w14:textId="77777777" w:rsidTr="00BF7387">
        <w:trPr>
          <w:cantSplit/>
        </w:trPr>
        <w:tc>
          <w:tcPr>
            <w:tcW w:w="0" w:type="auto"/>
            <w:vMerge w:val="restart"/>
            <w:noWrap/>
            <w:vAlign w:val="center"/>
          </w:tcPr>
          <w:p w14:paraId="30C61BD9" w14:textId="77777777" w:rsidR="002E2189" w:rsidRDefault="002E2189" w:rsidP="00BF7387">
            <w:pPr>
              <w:pStyle w:val="CUERPOTEXTOTABLA"/>
              <w:jc w:val="center"/>
            </w:pPr>
            <w:r>
              <w:t>Flanco</w:t>
            </w:r>
          </w:p>
        </w:tc>
        <w:tc>
          <w:tcPr>
            <w:tcW w:w="0" w:type="auto"/>
            <w:noWrap/>
            <w:vAlign w:val="center"/>
          </w:tcPr>
          <w:p w14:paraId="3B27279A" w14:textId="77777777" w:rsidR="002E2189" w:rsidRDefault="002E2189" w:rsidP="00BF7387">
            <w:pPr>
              <w:pStyle w:val="CUERPOTEXTOTABLA"/>
              <w:jc w:val="center"/>
            </w:pPr>
            <w:r>
              <w:t>R</w:t>
            </w:r>
            <w:r>
              <w:rPr>
                <w:vertAlign w:val="subscript"/>
              </w:rPr>
              <w:t>F,A</w:t>
            </w:r>
          </w:p>
        </w:tc>
        <w:tc>
          <w:tcPr>
            <w:tcW w:w="0" w:type="auto"/>
            <w:noWrap/>
            <w:vAlign w:val="center"/>
          </w:tcPr>
          <w:p w14:paraId="68271BA1" w14:textId="77777777" w:rsidR="002E2189" w:rsidRDefault="002E2189" w:rsidP="00BF7387">
            <w:pPr>
              <w:pStyle w:val="CUERPOTEXTOTABLA"/>
              <w:jc w:val="center"/>
            </w:pPr>
            <w:r>
              <w:t>R</w:t>
            </w:r>
            <w:r>
              <w:rPr>
                <w:vertAlign w:val="subscript"/>
              </w:rPr>
              <w:t>d,A</w:t>
            </w:r>
          </w:p>
        </w:tc>
        <w:tc>
          <w:tcPr>
            <w:tcW w:w="0" w:type="auto"/>
            <w:noWrap/>
            <w:vAlign w:val="center"/>
          </w:tcPr>
          <w:p w14:paraId="3F5BE3C7" w14:textId="77777777" w:rsidR="002E2189" w:rsidRDefault="002E2189" w:rsidP="00BF7387">
            <w:pPr>
              <w:pStyle w:val="CUERPOTEXTOTABLA"/>
              <w:jc w:val="center"/>
            </w:pPr>
            <w:r>
              <w:rPr>
                <w:rFonts w:ascii="Symbol" w:hAnsi="Symbol" w:cs="Symbol"/>
                <w:sz w:val="18"/>
              </w:rPr>
              <w:t></w:t>
            </w:r>
            <w:r>
              <w:t>R</w:t>
            </w:r>
            <w:r>
              <w:rPr>
                <w:vertAlign w:val="subscript"/>
              </w:rPr>
              <w:t>Fd,A</w:t>
            </w:r>
          </w:p>
        </w:tc>
        <w:tc>
          <w:tcPr>
            <w:tcW w:w="0" w:type="auto"/>
            <w:noWrap/>
            <w:vAlign w:val="center"/>
          </w:tcPr>
          <w:p w14:paraId="433E1F89" w14:textId="77777777" w:rsidR="002E2189" w:rsidRDefault="002E2189" w:rsidP="00BF7387">
            <w:pPr>
              <w:pStyle w:val="CUERPOTEXTOTABLA"/>
              <w:jc w:val="center"/>
            </w:pPr>
            <w:r>
              <w:t>K</w:t>
            </w:r>
            <w:r>
              <w:rPr>
                <w:vertAlign w:val="subscript"/>
              </w:rPr>
              <w:t>Fd</w:t>
            </w:r>
          </w:p>
        </w:tc>
        <w:tc>
          <w:tcPr>
            <w:tcW w:w="0" w:type="auto"/>
            <w:noWrap/>
            <w:vAlign w:val="center"/>
          </w:tcPr>
          <w:p w14:paraId="414CA73B" w14:textId="77777777" w:rsidR="002E2189" w:rsidRDefault="002E2189" w:rsidP="00BF7387">
            <w:pPr>
              <w:pStyle w:val="CUERPOTEXTOTABLA"/>
              <w:jc w:val="center"/>
            </w:pPr>
            <w:r>
              <w:t>L</w:t>
            </w:r>
            <w:r>
              <w:rPr>
                <w:vertAlign w:val="subscript"/>
              </w:rPr>
              <w:t>f</w:t>
            </w:r>
          </w:p>
        </w:tc>
        <w:tc>
          <w:tcPr>
            <w:tcW w:w="0" w:type="auto"/>
            <w:noWrap/>
            <w:vAlign w:val="center"/>
          </w:tcPr>
          <w:p w14:paraId="34B861D1" w14:textId="77777777" w:rsidR="002E2189" w:rsidRDefault="002E2189" w:rsidP="00BF7387">
            <w:pPr>
              <w:pStyle w:val="CUERPOTEXTOTABLA"/>
              <w:jc w:val="center"/>
            </w:pPr>
            <w:r>
              <w:t>S</w:t>
            </w:r>
            <w:r>
              <w:rPr>
                <w:vertAlign w:val="subscript"/>
              </w:rPr>
              <w:t>i</w:t>
            </w:r>
          </w:p>
        </w:tc>
        <w:tc>
          <w:tcPr>
            <w:tcW w:w="0" w:type="auto"/>
            <w:noWrap/>
            <w:vAlign w:val="center"/>
          </w:tcPr>
          <w:p w14:paraId="208D7189" w14:textId="77777777" w:rsidR="002E2189" w:rsidRDefault="002E2189" w:rsidP="00BF7387">
            <w:pPr>
              <w:pStyle w:val="CUERPOTEXTOTABLA"/>
              <w:jc w:val="center"/>
            </w:pPr>
            <w:r>
              <w:t>R</w:t>
            </w:r>
            <w:r>
              <w:rPr>
                <w:vertAlign w:val="subscript"/>
              </w:rPr>
              <w:t>Fd,A</w:t>
            </w:r>
          </w:p>
        </w:tc>
        <w:tc>
          <w:tcPr>
            <w:tcW w:w="0" w:type="auto"/>
            <w:vMerge w:val="restart"/>
            <w:noWrap/>
            <w:vAlign w:val="center"/>
          </w:tcPr>
          <w:p w14:paraId="6D4949BE"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Fd</w:t>
            </w:r>
          </w:p>
        </w:tc>
      </w:tr>
      <w:tr w:rsidR="002E2189" w14:paraId="16F40EC1" w14:textId="77777777" w:rsidTr="00BF7387">
        <w:trPr>
          <w:cantSplit/>
        </w:trPr>
        <w:tc>
          <w:tcPr>
            <w:tcW w:w="0" w:type="auto"/>
            <w:vMerge/>
          </w:tcPr>
          <w:p w14:paraId="7E360F4C" w14:textId="77777777" w:rsidR="002E2189" w:rsidRDefault="002E2189" w:rsidP="00BF7387"/>
        </w:tc>
        <w:tc>
          <w:tcPr>
            <w:tcW w:w="0" w:type="auto"/>
            <w:tcBorders>
              <w:bottom w:val="single" w:sz="14" w:space="0" w:color="000000"/>
            </w:tcBorders>
            <w:noWrap/>
            <w:vAlign w:val="center"/>
          </w:tcPr>
          <w:p w14:paraId="7AF5E0A0"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5B74A71"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3AFB5A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6D9ABE1"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07A39E26"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2AF6CF41"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5979B3F9" w14:textId="77777777" w:rsidR="002E2189" w:rsidRDefault="002E2189" w:rsidP="00BF7387">
            <w:pPr>
              <w:pStyle w:val="CUERPOTEXTOTABLA"/>
              <w:jc w:val="center"/>
            </w:pPr>
            <w:r>
              <w:t>(dBA)</w:t>
            </w:r>
          </w:p>
        </w:tc>
        <w:tc>
          <w:tcPr>
            <w:tcW w:w="0" w:type="auto"/>
            <w:vMerge/>
            <w:tcBorders>
              <w:bottom w:val="single" w:sz="14" w:space="0" w:color="000000"/>
            </w:tcBorders>
          </w:tcPr>
          <w:p w14:paraId="2CFA3C9D" w14:textId="77777777" w:rsidR="002E2189" w:rsidRDefault="002E2189" w:rsidP="00BF7387"/>
        </w:tc>
      </w:tr>
      <w:tr w:rsidR="002E2189" w14:paraId="43C08E3E" w14:textId="77777777" w:rsidTr="00BF7387">
        <w:trPr>
          <w:cantSplit/>
        </w:trPr>
        <w:tc>
          <w:tcPr>
            <w:tcW w:w="0" w:type="auto"/>
            <w:tcBorders>
              <w:right w:val="single" w:sz="14" w:space="0" w:color="000000"/>
            </w:tcBorders>
            <w:noWrap/>
            <w:vAlign w:val="center"/>
          </w:tcPr>
          <w:p w14:paraId="2BE6D30A"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513AE0B4"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5ACB2A76" w14:textId="77777777" w:rsidR="002E2189" w:rsidRDefault="002E2189" w:rsidP="00BF7387">
            <w:pPr>
              <w:pStyle w:val="CUERPOTEXTOTABLA"/>
              <w:jc w:val="center"/>
            </w:pPr>
            <w:r>
              <w:t>65.0</w:t>
            </w:r>
          </w:p>
        </w:tc>
        <w:tc>
          <w:tcPr>
            <w:tcW w:w="0" w:type="auto"/>
            <w:tcBorders>
              <w:top w:val="single" w:sz="14" w:space="0" w:color="000000"/>
            </w:tcBorders>
            <w:noWrap/>
            <w:vAlign w:val="center"/>
          </w:tcPr>
          <w:p w14:paraId="3F28DF3D"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1E08EFFE" w14:textId="77777777" w:rsidR="002E2189" w:rsidRDefault="002E2189" w:rsidP="00BF7387">
            <w:pPr>
              <w:pStyle w:val="CUERPOTEXTOTABLA"/>
              <w:jc w:val="center"/>
            </w:pPr>
            <w:r>
              <w:t>20.9</w:t>
            </w:r>
          </w:p>
        </w:tc>
        <w:tc>
          <w:tcPr>
            <w:tcW w:w="0" w:type="auto"/>
            <w:tcBorders>
              <w:top w:val="single" w:sz="14" w:space="0" w:color="000000"/>
            </w:tcBorders>
            <w:noWrap/>
            <w:vAlign w:val="center"/>
          </w:tcPr>
          <w:p w14:paraId="57EBAC07" w14:textId="77777777" w:rsidR="002E2189" w:rsidRDefault="002E2189" w:rsidP="00BF7387">
            <w:pPr>
              <w:pStyle w:val="CUERPOTEXTOTABLA"/>
              <w:jc w:val="center"/>
            </w:pPr>
            <w:r>
              <w:t>3.9</w:t>
            </w:r>
          </w:p>
        </w:tc>
        <w:tc>
          <w:tcPr>
            <w:tcW w:w="0" w:type="auto"/>
            <w:tcBorders>
              <w:top w:val="single" w:sz="14" w:space="0" w:color="000000"/>
            </w:tcBorders>
            <w:noWrap/>
            <w:vAlign w:val="center"/>
          </w:tcPr>
          <w:p w14:paraId="073370B2" w14:textId="77777777" w:rsidR="002E2189" w:rsidRDefault="002E2189" w:rsidP="00BF7387">
            <w:pPr>
              <w:pStyle w:val="CUERPOTEXTOTABLA"/>
              <w:jc w:val="center"/>
            </w:pPr>
            <w:r>
              <w:t>25.1</w:t>
            </w:r>
          </w:p>
        </w:tc>
        <w:tc>
          <w:tcPr>
            <w:tcW w:w="0" w:type="auto"/>
            <w:tcBorders>
              <w:top w:val="single" w:sz="14" w:space="0" w:color="000000"/>
            </w:tcBorders>
            <w:noWrap/>
            <w:vAlign w:val="center"/>
          </w:tcPr>
          <w:p w14:paraId="5B772292" w14:textId="77777777" w:rsidR="002E2189" w:rsidRDefault="002E2189" w:rsidP="00BF7387">
            <w:pPr>
              <w:pStyle w:val="CUERPOTEXTOTABLA"/>
              <w:jc w:val="center"/>
            </w:pPr>
            <w:r>
              <w:t>95.0</w:t>
            </w:r>
          </w:p>
        </w:tc>
        <w:tc>
          <w:tcPr>
            <w:tcW w:w="0" w:type="auto"/>
            <w:tcBorders>
              <w:top w:val="single" w:sz="14" w:space="0" w:color="000000"/>
            </w:tcBorders>
            <w:noWrap/>
            <w:vAlign w:val="center"/>
          </w:tcPr>
          <w:p w14:paraId="047626F1" w14:textId="77777777" w:rsidR="002E2189" w:rsidRDefault="002E2189" w:rsidP="00BF7387">
            <w:pPr>
              <w:pStyle w:val="CUERPOTEXTOTABLA"/>
              <w:jc w:val="right"/>
            </w:pPr>
            <w:r>
              <w:t>3.16228e-010</w:t>
            </w:r>
          </w:p>
        </w:tc>
      </w:tr>
      <w:tr w:rsidR="002E2189" w14:paraId="1DD24856" w14:textId="77777777" w:rsidTr="00BF7387">
        <w:trPr>
          <w:cantSplit/>
        </w:trPr>
        <w:tc>
          <w:tcPr>
            <w:tcW w:w="0" w:type="auto"/>
            <w:tcBorders>
              <w:right w:val="single" w:sz="14" w:space="0" w:color="000000"/>
            </w:tcBorders>
            <w:noWrap/>
            <w:vAlign w:val="center"/>
          </w:tcPr>
          <w:p w14:paraId="4D1DBE2F"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0915ECDD" w14:textId="77777777" w:rsidR="002E2189" w:rsidRDefault="002E2189" w:rsidP="00BF7387">
            <w:pPr>
              <w:pStyle w:val="CUERPOTEXTOTABLA"/>
              <w:jc w:val="center"/>
            </w:pPr>
            <w:r>
              <w:t>67.0</w:t>
            </w:r>
          </w:p>
        </w:tc>
        <w:tc>
          <w:tcPr>
            <w:tcW w:w="0" w:type="auto"/>
            <w:noWrap/>
            <w:vAlign w:val="center"/>
          </w:tcPr>
          <w:p w14:paraId="292CA152" w14:textId="77777777" w:rsidR="002E2189" w:rsidRDefault="002E2189" w:rsidP="00BF7387">
            <w:pPr>
              <w:pStyle w:val="CUERPOTEXTOTABLA"/>
              <w:jc w:val="center"/>
            </w:pPr>
            <w:r>
              <w:t>65.0</w:t>
            </w:r>
          </w:p>
        </w:tc>
        <w:tc>
          <w:tcPr>
            <w:tcW w:w="0" w:type="auto"/>
            <w:noWrap/>
            <w:vAlign w:val="center"/>
          </w:tcPr>
          <w:p w14:paraId="303581C2" w14:textId="77777777" w:rsidR="002E2189" w:rsidRDefault="002E2189" w:rsidP="00BF7387">
            <w:pPr>
              <w:pStyle w:val="CUERPOTEXTOTABLA"/>
              <w:jc w:val="center"/>
            </w:pPr>
            <w:r>
              <w:t>0</w:t>
            </w:r>
          </w:p>
        </w:tc>
        <w:tc>
          <w:tcPr>
            <w:tcW w:w="0" w:type="auto"/>
            <w:noWrap/>
            <w:vAlign w:val="center"/>
          </w:tcPr>
          <w:p w14:paraId="0FBFC772" w14:textId="77777777" w:rsidR="002E2189" w:rsidRDefault="002E2189" w:rsidP="00BF7387">
            <w:pPr>
              <w:pStyle w:val="CUERPOTEXTOTABLA"/>
              <w:jc w:val="center"/>
            </w:pPr>
            <w:r>
              <w:t>20.9</w:t>
            </w:r>
          </w:p>
        </w:tc>
        <w:tc>
          <w:tcPr>
            <w:tcW w:w="0" w:type="auto"/>
            <w:noWrap/>
            <w:vAlign w:val="center"/>
          </w:tcPr>
          <w:p w14:paraId="4B531D55" w14:textId="77777777" w:rsidR="002E2189" w:rsidRDefault="002E2189" w:rsidP="00BF7387">
            <w:pPr>
              <w:pStyle w:val="CUERPOTEXTOTABLA"/>
              <w:jc w:val="center"/>
            </w:pPr>
            <w:r>
              <w:t>4.8</w:t>
            </w:r>
          </w:p>
        </w:tc>
        <w:tc>
          <w:tcPr>
            <w:tcW w:w="0" w:type="auto"/>
            <w:noWrap/>
            <w:vAlign w:val="center"/>
          </w:tcPr>
          <w:p w14:paraId="4E991334" w14:textId="77777777" w:rsidR="002E2189" w:rsidRDefault="002E2189" w:rsidP="00BF7387">
            <w:pPr>
              <w:pStyle w:val="CUERPOTEXTOTABLA"/>
              <w:jc w:val="center"/>
            </w:pPr>
            <w:r>
              <w:t>25.1</w:t>
            </w:r>
          </w:p>
        </w:tc>
        <w:tc>
          <w:tcPr>
            <w:tcW w:w="0" w:type="auto"/>
            <w:noWrap/>
            <w:vAlign w:val="center"/>
          </w:tcPr>
          <w:p w14:paraId="61829D1C" w14:textId="77777777" w:rsidR="002E2189" w:rsidRDefault="002E2189" w:rsidP="00BF7387">
            <w:pPr>
              <w:pStyle w:val="CUERPOTEXTOTABLA"/>
              <w:jc w:val="center"/>
            </w:pPr>
            <w:r>
              <w:t>94.1</w:t>
            </w:r>
          </w:p>
        </w:tc>
        <w:tc>
          <w:tcPr>
            <w:tcW w:w="0" w:type="auto"/>
            <w:noWrap/>
            <w:vAlign w:val="center"/>
          </w:tcPr>
          <w:p w14:paraId="6AD23899" w14:textId="77777777" w:rsidR="002E2189" w:rsidRDefault="002E2189" w:rsidP="00BF7387">
            <w:pPr>
              <w:pStyle w:val="CUERPOTEXTOTABLA"/>
              <w:jc w:val="right"/>
            </w:pPr>
            <w:r>
              <w:t>3.89045e-010</w:t>
            </w:r>
          </w:p>
        </w:tc>
      </w:tr>
      <w:tr w:rsidR="002E2189" w14:paraId="6D23D60A" w14:textId="77777777" w:rsidTr="00BF7387">
        <w:trPr>
          <w:cantSplit/>
        </w:trPr>
        <w:tc>
          <w:tcPr>
            <w:tcW w:w="0" w:type="auto"/>
            <w:tcBorders>
              <w:right w:val="single" w:sz="14" w:space="0" w:color="000000"/>
            </w:tcBorders>
            <w:noWrap/>
            <w:vAlign w:val="center"/>
          </w:tcPr>
          <w:p w14:paraId="272DBD5F"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20C6ACD8" w14:textId="77777777" w:rsidR="002E2189" w:rsidRDefault="002E2189" w:rsidP="00BF7387">
            <w:pPr>
              <w:pStyle w:val="CUERPOTEXTOTABLA"/>
              <w:jc w:val="center"/>
            </w:pPr>
            <w:r>
              <w:t>60.2</w:t>
            </w:r>
          </w:p>
        </w:tc>
        <w:tc>
          <w:tcPr>
            <w:tcW w:w="0" w:type="auto"/>
            <w:noWrap/>
            <w:vAlign w:val="center"/>
          </w:tcPr>
          <w:p w14:paraId="00E1B151" w14:textId="77777777" w:rsidR="002E2189" w:rsidRDefault="002E2189" w:rsidP="00BF7387">
            <w:pPr>
              <w:pStyle w:val="CUERPOTEXTOTABLA"/>
              <w:jc w:val="center"/>
            </w:pPr>
            <w:r>
              <w:t>65.0</w:t>
            </w:r>
          </w:p>
        </w:tc>
        <w:tc>
          <w:tcPr>
            <w:tcW w:w="0" w:type="auto"/>
            <w:noWrap/>
            <w:vAlign w:val="center"/>
          </w:tcPr>
          <w:p w14:paraId="6D5C118B" w14:textId="77777777" w:rsidR="002E2189" w:rsidRDefault="002E2189" w:rsidP="00BF7387">
            <w:pPr>
              <w:pStyle w:val="CUERPOTEXTOTABLA"/>
              <w:jc w:val="center"/>
            </w:pPr>
            <w:r>
              <w:t>0</w:t>
            </w:r>
          </w:p>
        </w:tc>
        <w:tc>
          <w:tcPr>
            <w:tcW w:w="0" w:type="auto"/>
            <w:noWrap/>
            <w:vAlign w:val="center"/>
          </w:tcPr>
          <w:p w14:paraId="0019E648" w14:textId="77777777" w:rsidR="002E2189" w:rsidRDefault="002E2189" w:rsidP="00BF7387">
            <w:pPr>
              <w:pStyle w:val="CUERPOTEXTOTABLA"/>
              <w:jc w:val="center"/>
            </w:pPr>
            <w:r>
              <w:t>5.8</w:t>
            </w:r>
          </w:p>
        </w:tc>
        <w:tc>
          <w:tcPr>
            <w:tcW w:w="0" w:type="auto"/>
            <w:noWrap/>
            <w:vAlign w:val="center"/>
          </w:tcPr>
          <w:p w14:paraId="7CA3FCA5" w14:textId="77777777" w:rsidR="002E2189" w:rsidRDefault="002E2189" w:rsidP="00BF7387">
            <w:pPr>
              <w:pStyle w:val="CUERPOTEXTOTABLA"/>
              <w:jc w:val="center"/>
            </w:pPr>
            <w:r>
              <w:t>5.3</w:t>
            </w:r>
          </w:p>
        </w:tc>
        <w:tc>
          <w:tcPr>
            <w:tcW w:w="0" w:type="auto"/>
            <w:noWrap/>
            <w:vAlign w:val="center"/>
          </w:tcPr>
          <w:p w14:paraId="3A203164" w14:textId="77777777" w:rsidR="002E2189" w:rsidRDefault="002E2189" w:rsidP="00BF7387">
            <w:pPr>
              <w:pStyle w:val="CUERPOTEXTOTABLA"/>
              <w:jc w:val="center"/>
            </w:pPr>
            <w:r>
              <w:t>25.1</w:t>
            </w:r>
          </w:p>
        </w:tc>
        <w:tc>
          <w:tcPr>
            <w:tcW w:w="0" w:type="auto"/>
            <w:noWrap/>
            <w:vAlign w:val="center"/>
          </w:tcPr>
          <w:p w14:paraId="00139CBA" w14:textId="77777777" w:rsidR="002E2189" w:rsidRDefault="002E2189" w:rsidP="00BF7387">
            <w:pPr>
              <w:pStyle w:val="CUERPOTEXTOTABLA"/>
              <w:jc w:val="center"/>
            </w:pPr>
            <w:r>
              <w:t>75.2</w:t>
            </w:r>
          </w:p>
        </w:tc>
        <w:tc>
          <w:tcPr>
            <w:tcW w:w="0" w:type="auto"/>
            <w:noWrap/>
            <w:vAlign w:val="center"/>
          </w:tcPr>
          <w:p w14:paraId="0B70456B" w14:textId="77777777" w:rsidR="002E2189" w:rsidRDefault="002E2189" w:rsidP="00BF7387">
            <w:pPr>
              <w:pStyle w:val="CUERPOTEXTOTABLA"/>
              <w:jc w:val="right"/>
            </w:pPr>
            <w:r>
              <w:t>3.01995e-008</w:t>
            </w:r>
          </w:p>
        </w:tc>
      </w:tr>
      <w:tr w:rsidR="002E2189" w14:paraId="24DA520C" w14:textId="77777777" w:rsidTr="00BF7387">
        <w:trPr>
          <w:cantSplit/>
        </w:trPr>
        <w:tc>
          <w:tcPr>
            <w:tcW w:w="0" w:type="auto"/>
            <w:tcBorders>
              <w:right w:val="single" w:sz="14" w:space="0" w:color="000000"/>
            </w:tcBorders>
            <w:noWrap/>
            <w:vAlign w:val="center"/>
          </w:tcPr>
          <w:p w14:paraId="12D71FA9" w14:textId="77777777" w:rsidR="002E2189" w:rsidRDefault="002E2189" w:rsidP="00BF7387">
            <w:pPr>
              <w:pStyle w:val="CUERPOTEXTOTABLA"/>
              <w:jc w:val="center"/>
            </w:pPr>
            <w:r>
              <w:t>5</w:t>
            </w:r>
          </w:p>
        </w:tc>
        <w:tc>
          <w:tcPr>
            <w:tcW w:w="0" w:type="auto"/>
            <w:tcBorders>
              <w:left w:val="single" w:sz="14" w:space="0" w:color="000000"/>
            </w:tcBorders>
            <w:noWrap/>
            <w:vAlign w:val="center"/>
          </w:tcPr>
          <w:p w14:paraId="61E6588E" w14:textId="77777777" w:rsidR="002E2189" w:rsidRDefault="002E2189" w:rsidP="00BF7387">
            <w:pPr>
              <w:pStyle w:val="CUERPOTEXTOTABLA"/>
              <w:jc w:val="center"/>
            </w:pPr>
            <w:r>
              <w:t>67.0</w:t>
            </w:r>
          </w:p>
        </w:tc>
        <w:tc>
          <w:tcPr>
            <w:tcW w:w="0" w:type="auto"/>
            <w:noWrap/>
            <w:vAlign w:val="center"/>
          </w:tcPr>
          <w:p w14:paraId="5CE02856" w14:textId="77777777" w:rsidR="002E2189" w:rsidRDefault="002E2189" w:rsidP="00BF7387">
            <w:pPr>
              <w:pStyle w:val="CUERPOTEXTOTABLA"/>
              <w:jc w:val="center"/>
            </w:pPr>
            <w:r>
              <w:t>65.0</w:t>
            </w:r>
          </w:p>
        </w:tc>
        <w:tc>
          <w:tcPr>
            <w:tcW w:w="0" w:type="auto"/>
            <w:noWrap/>
            <w:vAlign w:val="center"/>
          </w:tcPr>
          <w:p w14:paraId="1E784289" w14:textId="77777777" w:rsidR="002E2189" w:rsidRDefault="002E2189" w:rsidP="00BF7387">
            <w:pPr>
              <w:pStyle w:val="CUERPOTEXTOTABLA"/>
              <w:jc w:val="center"/>
            </w:pPr>
            <w:r>
              <w:t>0</w:t>
            </w:r>
          </w:p>
        </w:tc>
        <w:tc>
          <w:tcPr>
            <w:tcW w:w="0" w:type="auto"/>
            <w:noWrap/>
            <w:vAlign w:val="center"/>
          </w:tcPr>
          <w:p w14:paraId="069D4CB4" w14:textId="77777777" w:rsidR="002E2189" w:rsidRDefault="002E2189" w:rsidP="00BF7387">
            <w:pPr>
              <w:pStyle w:val="CUERPOTEXTOTABLA"/>
              <w:jc w:val="center"/>
            </w:pPr>
            <w:r>
              <w:t>20.9</w:t>
            </w:r>
          </w:p>
        </w:tc>
        <w:tc>
          <w:tcPr>
            <w:tcW w:w="0" w:type="auto"/>
            <w:noWrap/>
            <w:vAlign w:val="center"/>
          </w:tcPr>
          <w:p w14:paraId="5B943B14" w14:textId="77777777" w:rsidR="002E2189" w:rsidRDefault="002E2189" w:rsidP="00BF7387">
            <w:pPr>
              <w:pStyle w:val="CUERPOTEXTOTABLA"/>
              <w:jc w:val="center"/>
            </w:pPr>
            <w:r>
              <w:t>2.7</w:t>
            </w:r>
          </w:p>
        </w:tc>
        <w:tc>
          <w:tcPr>
            <w:tcW w:w="0" w:type="auto"/>
            <w:noWrap/>
            <w:vAlign w:val="center"/>
          </w:tcPr>
          <w:p w14:paraId="60AB561D" w14:textId="77777777" w:rsidR="002E2189" w:rsidRDefault="002E2189" w:rsidP="00BF7387">
            <w:pPr>
              <w:pStyle w:val="CUERPOTEXTOTABLA"/>
              <w:jc w:val="center"/>
            </w:pPr>
            <w:r>
              <w:t>25.1</w:t>
            </w:r>
          </w:p>
        </w:tc>
        <w:tc>
          <w:tcPr>
            <w:tcW w:w="0" w:type="auto"/>
            <w:noWrap/>
            <w:vAlign w:val="center"/>
          </w:tcPr>
          <w:p w14:paraId="28138D4C" w14:textId="77777777" w:rsidR="002E2189" w:rsidRDefault="002E2189" w:rsidP="00BF7387">
            <w:pPr>
              <w:pStyle w:val="CUERPOTEXTOTABLA"/>
              <w:jc w:val="center"/>
            </w:pPr>
            <w:r>
              <w:t>96.6</w:t>
            </w:r>
          </w:p>
        </w:tc>
        <w:tc>
          <w:tcPr>
            <w:tcW w:w="0" w:type="auto"/>
            <w:noWrap/>
            <w:vAlign w:val="center"/>
          </w:tcPr>
          <w:p w14:paraId="112072A1" w14:textId="77777777" w:rsidR="002E2189" w:rsidRDefault="002E2189" w:rsidP="00BF7387">
            <w:pPr>
              <w:pStyle w:val="CUERPOTEXTOTABLA"/>
              <w:jc w:val="right"/>
            </w:pPr>
            <w:r>
              <w:t>2.18776e-010</w:t>
            </w:r>
          </w:p>
        </w:tc>
      </w:tr>
      <w:tr w:rsidR="002E2189" w14:paraId="086157CB" w14:textId="77777777" w:rsidTr="00BF7387">
        <w:trPr>
          <w:cantSplit/>
        </w:trPr>
        <w:tc>
          <w:tcPr>
            <w:tcW w:w="0" w:type="auto"/>
            <w:tcBorders>
              <w:right w:val="single" w:sz="14" w:space="0" w:color="000000"/>
            </w:tcBorders>
            <w:noWrap/>
            <w:vAlign w:val="center"/>
          </w:tcPr>
          <w:p w14:paraId="668A5BBE" w14:textId="77777777" w:rsidR="002E2189" w:rsidRDefault="002E2189" w:rsidP="00BF7387">
            <w:pPr>
              <w:pStyle w:val="CUERPOTEXTOTABLA"/>
              <w:jc w:val="center"/>
            </w:pPr>
            <w:r>
              <w:t>6</w:t>
            </w:r>
          </w:p>
        </w:tc>
        <w:tc>
          <w:tcPr>
            <w:tcW w:w="0" w:type="auto"/>
            <w:tcBorders>
              <w:left w:val="single" w:sz="14" w:space="0" w:color="000000"/>
            </w:tcBorders>
            <w:noWrap/>
            <w:vAlign w:val="center"/>
          </w:tcPr>
          <w:p w14:paraId="64EE6981" w14:textId="77777777" w:rsidR="002E2189" w:rsidRDefault="002E2189" w:rsidP="00BF7387">
            <w:pPr>
              <w:pStyle w:val="CUERPOTEXTOTABLA"/>
              <w:jc w:val="center"/>
            </w:pPr>
            <w:r>
              <w:t>67.0</w:t>
            </w:r>
          </w:p>
        </w:tc>
        <w:tc>
          <w:tcPr>
            <w:tcW w:w="0" w:type="auto"/>
            <w:noWrap/>
            <w:vAlign w:val="center"/>
          </w:tcPr>
          <w:p w14:paraId="29525FC4" w14:textId="77777777" w:rsidR="002E2189" w:rsidRDefault="002E2189" w:rsidP="00BF7387">
            <w:pPr>
              <w:pStyle w:val="CUERPOTEXTOTABLA"/>
              <w:jc w:val="center"/>
            </w:pPr>
            <w:r>
              <w:t>65.0</w:t>
            </w:r>
          </w:p>
        </w:tc>
        <w:tc>
          <w:tcPr>
            <w:tcW w:w="0" w:type="auto"/>
            <w:noWrap/>
            <w:vAlign w:val="center"/>
          </w:tcPr>
          <w:p w14:paraId="5830BD3D" w14:textId="77777777" w:rsidR="002E2189" w:rsidRDefault="002E2189" w:rsidP="00BF7387">
            <w:pPr>
              <w:pStyle w:val="CUERPOTEXTOTABLA"/>
              <w:jc w:val="center"/>
            </w:pPr>
            <w:r>
              <w:t>0</w:t>
            </w:r>
          </w:p>
        </w:tc>
        <w:tc>
          <w:tcPr>
            <w:tcW w:w="0" w:type="auto"/>
            <w:noWrap/>
            <w:vAlign w:val="center"/>
          </w:tcPr>
          <w:p w14:paraId="60D8C199" w14:textId="77777777" w:rsidR="002E2189" w:rsidRDefault="002E2189" w:rsidP="00BF7387">
            <w:pPr>
              <w:pStyle w:val="CUERPOTEXTOTABLA"/>
              <w:jc w:val="center"/>
            </w:pPr>
            <w:r>
              <w:t>20.9</w:t>
            </w:r>
          </w:p>
        </w:tc>
        <w:tc>
          <w:tcPr>
            <w:tcW w:w="0" w:type="auto"/>
            <w:noWrap/>
            <w:vAlign w:val="center"/>
          </w:tcPr>
          <w:p w14:paraId="7687EEC2" w14:textId="77777777" w:rsidR="002E2189" w:rsidRDefault="002E2189" w:rsidP="00BF7387">
            <w:pPr>
              <w:pStyle w:val="CUERPOTEXTOTABLA"/>
              <w:jc w:val="center"/>
            </w:pPr>
            <w:r>
              <w:t>1.5</w:t>
            </w:r>
          </w:p>
        </w:tc>
        <w:tc>
          <w:tcPr>
            <w:tcW w:w="0" w:type="auto"/>
            <w:noWrap/>
            <w:vAlign w:val="center"/>
          </w:tcPr>
          <w:p w14:paraId="57DF830F" w14:textId="77777777" w:rsidR="002E2189" w:rsidRDefault="002E2189" w:rsidP="00BF7387">
            <w:pPr>
              <w:pStyle w:val="CUERPOTEXTOTABLA"/>
              <w:jc w:val="center"/>
            </w:pPr>
            <w:r>
              <w:t>25.1</w:t>
            </w:r>
          </w:p>
        </w:tc>
        <w:tc>
          <w:tcPr>
            <w:tcW w:w="0" w:type="auto"/>
            <w:noWrap/>
            <w:vAlign w:val="center"/>
          </w:tcPr>
          <w:p w14:paraId="34B3B695" w14:textId="77777777" w:rsidR="002E2189" w:rsidRDefault="002E2189" w:rsidP="00BF7387">
            <w:pPr>
              <w:pStyle w:val="CUERPOTEXTOTABLA"/>
              <w:jc w:val="center"/>
            </w:pPr>
            <w:r>
              <w:t>99.2</w:t>
            </w:r>
          </w:p>
        </w:tc>
        <w:tc>
          <w:tcPr>
            <w:tcW w:w="0" w:type="auto"/>
            <w:noWrap/>
            <w:vAlign w:val="center"/>
          </w:tcPr>
          <w:p w14:paraId="6D704DB0" w14:textId="77777777" w:rsidR="002E2189" w:rsidRDefault="002E2189" w:rsidP="00BF7387">
            <w:pPr>
              <w:pStyle w:val="CUERPOTEXTOTABLA"/>
              <w:jc w:val="right"/>
            </w:pPr>
            <w:r>
              <w:t>1.20226e-010</w:t>
            </w:r>
          </w:p>
        </w:tc>
      </w:tr>
      <w:tr w:rsidR="002E2189" w14:paraId="3FCD90F8" w14:textId="77777777" w:rsidTr="00BF7387">
        <w:trPr>
          <w:cantSplit/>
        </w:trPr>
        <w:tc>
          <w:tcPr>
            <w:tcW w:w="0" w:type="auto"/>
            <w:tcBorders>
              <w:right w:val="single" w:sz="14" w:space="0" w:color="000000"/>
            </w:tcBorders>
            <w:noWrap/>
            <w:vAlign w:val="center"/>
          </w:tcPr>
          <w:p w14:paraId="1971CE28" w14:textId="77777777" w:rsidR="002E2189" w:rsidRDefault="002E2189" w:rsidP="00BF7387">
            <w:pPr>
              <w:pStyle w:val="CUERPOTEXTOTABLA"/>
              <w:jc w:val="center"/>
            </w:pPr>
            <w:r>
              <w:t>7</w:t>
            </w:r>
          </w:p>
        </w:tc>
        <w:tc>
          <w:tcPr>
            <w:tcW w:w="0" w:type="auto"/>
            <w:tcBorders>
              <w:left w:val="single" w:sz="14" w:space="0" w:color="000000"/>
            </w:tcBorders>
            <w:noWrap/>
            <w:vAlign w:val="center"/>
          </w:tcPr>
          <w:p w14:paraId="3DFE8BFB" w14:textId="77777777" w:rsidR="002E2189" w:rsidRDefault="002E2189" w:rsidP="00BF7387">
            <w:pPr>
              <w:pStyle w:val="CUERPOTEXTOTABLA"/>
              <w:jc w:val="center"/>
            </w:pPr>
            <w:r>
              <w:t>67.0</w:t>
            </w:r>
          </w:p>
        </w:tc>
        <w:tc>
          <w:tcPr>
            <w:tcW w:w="0" w:type="auto"/>
            <w:noWrap/>
            <w:vAlign w:val="center"/>
          </w:tcPr>
          <w:p w14:paraId="694CDF8B" w14:textId="77777777" w:rsidR="002E2189" w:rsidRDefault="002E2189" w:rsidP="00BF7387">
            <w:pPr>
              <w:pStyle w:val="CUERPOTEXTOTABLA"/>
              <w:jc w:val="center"/>
            </w:pPr>
            <w:r>
              <w:t>65.0</w:t>
            </w:r>
          </w:p>
        </w:tc>
        <w:tc>
          <w:tcPr>
            <w:tcW w:w="0" w:type="auto"/>
            <w:noWrap/>
            <w:vAlign w:val="center"/>
          </w:tcPr>
          <w:p w14:paraId="4528BCA6" w14:textId="77777777" w:rsidR="002E2189" w:rsidRDefault="002E2189" w:rsidP="00BF7387">
            <w:pPr>
              <w:pStyle w:val="CUERPOTEXTOTABLA"/>
              <w:jc w:val="center"/>
            </w:pPr>
            <w:r>
              <w:t>0</w:t>
            </w:r>
          </w:p>
        </w:tc>
        <w:tc>
          <w:tcPr>
            <w:tcW w:w="0" w:type="auto"/>
            <w:noWrap/>
            <w:vAlign w:val="center"/>
          </w:tcPr>
          <w:p w14:paraId="46DA0E63" w14:textId="77777777" w:rsidR="002E2189" w:rsidRDefault="002E2189" w:rsidP="00BF7387">
            <w:pPr>
              <w:pStyle w:val="CUERPOTEXTOTABLA"/>
              <w:jc w:val="center"/>
            </w:pPr>
            <w:r>
              <w:t>20.9</w:t>
            </w:r>
          </w:p>
        </w:tc>
        <w:tc>
          <w:tcPr>
            <w:tcW w:w="0" w:type="auto"/>
            <w:noWrap/>
            <w:vAlign w:val="center"/>
          </w:tcPr>
          <w:p w14:paraId="3666BCE3" w14:textId="77777777" w:rsidR="002E2189" w:rsidRDefault="002E2189" w:rsidP="00BF7387">
            <w:pPr>
              <w:pStyle w:val="CUERPOTEXTOTABLA"/>
              <w:jc w:val="center"/>
            </w:pPr>
            <w:r>
              <w:t>0.6</w:t>
            </w:r>
          </w:p>
        </w:tc>
        <w:tc>
          <w:tcPr>
            <w:tcW w:w="0" w:type="auto"/>
            <w:noWrap/>
            <w:vAlign w:val="center"/>
          </w:tcPr>
          <w:p w14:paraId="1E6930E6" w14:textId="77777777" w:rsidR="002E2189" w:rsidRDefault="002E2189" w:rsidP="00BF7387">
            <w:pPr>
              <w:pStyle w:val="CUERPOTEXTOTABLA"/>
              <w:jc w:val="center"/>
            </w:pPr>
            <w:r>
              <w:t>25.1</w:t>
            </w:r>
          </w:p>
        </w:tc>
        <w:tc>
          <w:tcPr>
            <w:tcW w:w="0" w:type="auto"/>
            <w:tcBorders>
              <w:bottom w:val="single" w:sz="14" w:space="0" w:color="000000"/>
            </w:tcBorders>
            <w:noWrap/>
            <w:vAlign w:val="center"/>
          </w:tcPr>
          <w:p w14:paraId="4485B8A1" w14:textId="77777777" w:rsidR="002E2189" w:rsidRDefault="002E2189" w:rsidP="00BF7387">
            <w:pPr>
              <w:pStyle w:val="CUERPOTEXTOTABLA"/>
              <w:jc w:val="center"/>
            </w:pPr>
            <w:r>
              <w:t>102.9</w:t>
            </w:r>
          </w:p>
        </w:tc>
        <w:tc>
          <w:tcPr>
            <w:tcW w:w="0" w:type="auto"/>
            <w:tcBorders>
              <w:bottom w:val="single" w:sz="14" w:space="0" w:color="000000"/>
            </w:tcBorders>
            <w:noWrap/>
            <w:vAlign w:val="center"/>
          </w:tcPr>
          <w:p w14:paraId="5908C07E" w14:textId="77777777" w:rsidR="002E2189" w:rsidRDefault="002E2189" w:rsidP="00BF7387">
            <w:pPr>
              <w:pStyle w:val="CUERPOTEXTOTABLA"/>
              <w:jc w:val="right"/>
            </w:pPr>
            <w:r>
              <w:t>5.12861e-011</w:t>
            </w:r>
          </w:p>
        </w:tc>
      </w:tr>
      <w:tr w:rsidR="002E2189" w14:paraId="3F02290A" w14:textId="77777777" w:rsidTr="00BF7387">
        <w:trPr>
          <w:cantSplit/>
        </w:trPr>
        <w:tc>
          <w:tcPr>
            <w:tcW w:w="0" w:type="auto"/>
            <w:gridSpan w:val="7"/>
            <w:noWrap/>
            <w:vAlign w:val="center"/>
          </w:tcPr>
          <w:p w14:paraId="4C3F42D9"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31F466FC" w14:textId="77777777" w:rsidR="002E2189" w:rsidRDefault="002E2189" w:rsidP="00BF7387">
            <w:pPr>
              <w:pStyle w:val="CUERPOTEXTOTABLA"/>
              <w:jc w:val="center"/>
              <w:rPr>
                <w:b/>
              </w:rPr>
            </w:pPr>
            <w:r>
              <w:rPr>
                <w:b/>
              </w:rPr>
              <w:t>75.0</w:t>
            </w:r>
          </w:p>
        </w:tc>
        <w:tc>
          <w:tcPr>
            <w:tcW w:w="0" w:type="auto"/>
            <w:tcBorders>
              <w:top w:val="single" w:sz="14" w:space="0" w:color="000000"/>
            </w:tcBorders>
            <w:noWrap/>
            <w:vAlign w:val="center"/>
          </w:tcPr>
          <w:p w14:paraId="081F9775" w14:textId="77777777" w:rsidR="002E2189" w:rsidRDefault="002E2189" w:rsidP="00BF7387">
            <w:pPr>
              <w:pStyle w:val="CUERPOTEXTOTABLA"/>
              <w:jc w:val="right"/>
            </w:pPr>
            <w:r>
              <w:t>3.12951e-008</w:t>
            </w:r>
          </w:p>
        </w:tc>
      </w:tr>
    </w:tbl>
    <w:p w14:paraId="50ED2DB0" w14:textId="77777777" w:rsidR="002E2189" w:rsidRDefault="002E2189" w:rsidP="00BF7387">
      <w:pPr>
        <w:spacing w:line="2" w:lineRule="auto"/>
      </w:pPr>
    </w:p>
    <w:p w14:paraId="35FE9699" w14:textId="7DDDFCBD" w:rsidR="002E2189" w:rsidRDefault="002E2189" w:rsidP="00BF7387">
      <w:pPr>
        <w:pStyle w:val="CUERPOTEXTO"/>
      </w:pPr>
      <w:r>
        <w:t xml:space="preserve"> </w:t>
      </w:r>
    </w:p>
    <w:p w14:paraId="4835E78E" w14:textId="57010707" w:rsidR="00743C8F" w:rsidRDefault="00743C8F" w:rsidP="00BF7387">
      <w:pPr>
        <w:pStyle w:val="CUERPOTEXTO"/>
      </w:pPr>
    </w:p>
    <w:p w14:paraId="5D778C94" w14:textId="4E58FF54" w:rsidR="00743C8F" w:rsidRDefault="00743C8F" w:rsidP="00BF7387">
      <w:pPr>
        <w:pStyle w:val="CUERPOTEXTO"/>
      </w:pPr>
    </w:p>
    <w:p w14:paraId="47481321" w14:textId="3312BC1F" w:rsidR="00743C8F" w:rsidRDefault="00743C8F" w:rsidP="00BF7387">
      <w:pPr>
        <w:pStyle w:val="CUERPOTEXTO"/>
      </w:pPr>
    </w:p>
    <w:p w14:paraId="70C7B0A6"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A92CE8C" w14:textId="77777777" w:rsidTr="00BF7387">
        <w:trPr>
          <w:cantSplit/>
        </w:trPr>
        <w:tc>
          <w:tcPr>
            <w:tcW w:w="0" w:type="auto"/>
            <w:tcBorders>
              <w:bottom w:val="single" w:sz="14" w:space="0" w:color="EFEFEF"/>
            </w:tcBorders>
            <w:vAlign w:val="center"/>
          </w:tcPr>
          <w:p w14:paraId="02E44760" w14:textId="77777777" w:rsidR="002E2189" w:rsidRDefault="002E2189" w:rsidP="00BF7387">
            <w:pPr>
              <w:pStyle w:val="CUERPOTEXTOTABLA"/>
              <w:rPr>
                <w:b/>
              </w:rPr>
            </w:pPr>
            <w:r>
              <w:rPr>
                <w:b/>
              </w:rPr>
              <w:lastRenderedPageBreak/>
              <w:t>Contribución de Directo a flanco, R</w:t>
            </w:r>
            <w:r>
              <w:rPr>
                <w:b/>
                <w:vertAlign w:val="subscript"/>
              </w:rPr>
              <w:t>Df,A</w:t>
            </w:r>
            <w:r>
              <w:rPr>
                <w:b/>
              </w:rPr>
              <w:t>:</w:t>
            </w:r>
          </w:p>
        </w:tc>
      </w:tr>
    </w:tbl>
    <w:p w14:paraId="3D0A8BD5" w14:textId="77777777" w:rsidR="002E2189" w:rsidRDefault="002E2189" w:rsidP="00BF7387">
      <w:pPr>
        <w:spacing w:line="2" w:lineRule="auto"/>
      </w:pPr>
    </w:p>
    <w:p w14:paraId="58A332F9"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79"/>
        <w:gridCol w:w="356"/>
        <w:gridCol w:w="446"/>
        <w:gridCol w:w="568"/>
        <w:gridCol w:w="1291"/>
      </w:tblGrid>
      <w:tr w:rsidR="002E2189" w14:paraId="00209E98" w14:textId="77777777" w:rsidTr="00BF7387">
        <w:trPr>
          <w:cantSplit/>
        </w:trPr>
        <w:tc>
          <w:tcPr>
            <w:tcW w:w="0" w:type="auto"/>
            <w:vMerge w:val="restart"/>
            <w:noWrap/>
            <w:vAlign w:val="center"/>
          </w:tcPr>
          <w:p w14:paraId="07E76BC1" w14:textId="77777777" w:rsidR="002E2189" w:rsidRDefault="002E2189" w:rsidP="00BF7387">
            <w:pPr>
              <w:pStyle w:val="CUERPOTEXTOTABLA"/>
              <w:jc w:val="center"/>
            </w:pPr>
            <w:r>
              <w:t>Flanco</w:t>
            </w:r>
          </w:p>
        </w:tc>
        <w:tc>
          <w:tcPr>
            <w:tcW w:w="0" w:type="auto"/>
            <w:noWrap/>
            <w:vAlign w:val="center"/>
          </w:tcPr>
          <w:p w14:paraId="541D70CD" w14:textId="77777777" w:rsidR="002E2189" w:rsidRDefault="002E2189" w:rsidP="00BF7387">
            <w:pPr>
              <w:pStyle w:val="CUERPOTEXTOTABLA"/>
              <w:jc w:val="center"/>
            </w:pPr>
            <w:r>
              <w:t>R</w:t>
            </w:r>
            <w:r>
              <w:rPr>
                <w:vertAlign w:val="subscript"/>
              </w:rPr>
              <w:t>D,A</w:t>
            </w:r>
          </w:p>
        </w:tc>
        <w:tc>
          <w:tcPr>
            <w:tcW w:w="0" w:type="auto"/>
            <w:noWrap/>
            <w:vAlign w:val="center"/>
          </w:tcPr>
          <w:p w14:paraId="087D5054" w14:textId="77777777" w:rsidR="002E2189" w:rsidRDefault="002E2189" w:rsidP="00BF7387">
            <w:pPr>
              <w:pStyle w:val="CUERPOTEXTOTABLA"/>
              <w:jc w:val="center"/>
            </w:pPr>
            <w:r>
              <w:t>R</w:t>
            </w:r>
            <w:r>
              <w:rPr>
                <w:vertAlign w:val="subscript"/>
              </w:rPr>
              <w:t>f,A</w:t>
            </w:r>
          </w:p>
        </w:tc>
        <w:tc>
          <w:tcPr>
            <w:tcW w:w="0" w:type="auto"/>
            <w:noWrap/>
            <w:vAlign w:val="center"/>
          </w:tcPr>
          <w:p w14:paraId="4A7F508D" w14:textId="77777777" w:rsidR="002E2189" w:rsidRDefault="002E2189" w:rsidP="00BF7387">
            <w:pPr>
              <w:pStyle w:val="CUERPOTEXTOTABLA"/>
              <w:jc w:val="center"/>
            </w:pPr>
            <w:r>
              <w:rPr>
                <w:rFonts w:ascii="Symbol" w:hAnsi="Symbol" w:cs="Symbol"/>
                <w:sz w:val="18"/>
              </w:rPr>
              <w:t></w:t>
            </w:r>
            <w:r>
              <w:t>R</w:t>
            </w:r>
            <w:r>
              <w:rPr>
                <w:vertAlign w:val="subscript"/>
              </w:rPr>
              <w:t>Df,A</w:t>
            </w:r>
          </w:p>
        </w:tc>
        <w:tc>
          <w:tcPr>
            <w:tcW w:w="0" w:type="auto"/>
            <w:noWrap/>
            <w:vAlign w:val="center"/>
          </w:tcPr>
          <w:p w14:paraId="1142073E" w14:textId="77777777" w:rsidR="002E2189" w:rsidRDefault="002E2189" w:rsidP="00BF7387">
            <w:pPr>
              <w:pStyle w:val="CUERPOTEXTOTABLA"/>
              <w:jc w:val="center"/>
            </w:pPr>
            <w:r>
              <w:t>K</w:t>
            </w:r>
            <w:r>
              <w:rPr>
                <w:vertAlign w:val="subscript"/>
              </w:rPr>
              <w:t>Df</w:t>
            </w:r>
          </w:p>
        </w:tc>
        <w:tc>
          <w:tcPr>
            <w:tcW w:w="0" w:type="auto"/>
            <w:noWrap/>
            <w:vAlign w:val="center"/>
          </w:tcPr>
          <w:p w14:paraId="2D1C9D15" w14:textId="77777777" w:rsidR="002E2189" w:rsidRDefault="002E2189" w:rsidP="00BF7387">
            <w:pPr>
              <w:pStyle w:val="CUERPOTEXTOTABLA"/>
              <w:jc w:val="center"/>
            </w:pPr>
            <w:r>
              <w:t>L</w:t>
            </w:r>
            <w:r>
              <w:rPr>
                <w:vertAlign w:val="subscript"/>
              </w:rPr>
              <w:t>f</w:t>
            </w:r>
          </w:p>
        </w:tc>
        <w:tc>
          <w:tcPr>
            <w:tcW w:w="0" w:type="auto"/>
            <w:noWrap/>
            <w:vAlign w:val="center"/>
          </w:tcPr>
          <w:p w14:paraId="3DC2F403" w14:textId="77777777" w:rsidR="002E2189" w:rsidRDefault="002E2189" w:rsidP="00BF7387">
            <w:pPr>
              <w:pStyle w:val="CUERPOTEXTOTABLA"/>
              <w:jc w:val="center"/>
            </w:pPr>
            <w:r>
              <w:t>S</w:t>
            </w:r>
            <w:r>
              <w:rPr>
                <w:vertAlign w:val="subscript"/>
              </w:rPr>
              <w:t>i</w:t>
            </w:r>
          </w:p>
        </w:tc>
        <w:tc>
          <w:tcPr>
            <w:tcW w:w="0" w:type="auto"/>
            <w:noWrap/>
            <w:vAlign w:val="center"/>
          </w:tcPr>
          <w:p w14:paraId="7B17F891" w14:textId="77777777" w:rsidR="002E2189" w:rsidRDefault="002E2189" w:rsidP="00BF7387">
            <w:pPr>
              <w:pStyle w:val="CUERPOTEXTOTABLA"/>
              <w:jc w:val="center"/>
            </w:pPr>
            <w:r>
              <w:t>R</w:t>
            </w:r>
            <w:r>
              <w:rPr>
                <w:vertAlign w:val="subscript"/>
              </w:rPr>
              <w:t>Df,A</w:t>
            </w:r>
          </w:p>
        </w:tc>
        <w:tc>
          <w:tcPr>
            <w:tcW w:w="0" w:type="auto"/>
            <w:vMerge w:val="restart"/>
            <w:noWrap/>
            <w:vAlign w:val="center"/>
          </w:tcPr>
          <w:p w14:paraId="61A7DEF1"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5F695397" w14:textId="77777777" w:rsidTr="00BF7387">
        <w:trPr>
          <w:cantSplit/>
        </w:trPr>
        <w:tc>
          <w:tcPr>
            <w:tcW w:w="0" w:type="auto"/>
            <w:vMerge/>
          </w:tcPr>
          <w:p w14:paraId="7E70D4ED" w14:textId="77777777" w:rsidR="002E2189" w:rsidRDefault="002E2189" w:rsidP="00BF7387"/>
        </w:tc>
        <w:tc>
          <w:tcPr>
            <w:tcW w:w="0" w:type="auto"/>
            <w:tcBorders>
              <w:bottom w:val="single" w:sz="14" w:space="0" w:color="000000"/>
            </w:tcBorders>
            <w:noWrap/>
            <w:vAlign w:val="center"/>
          </w:tcPr>
          <w:p w14:paraId="49A592A4"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FF78042"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5004649"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6951DFB"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51AC209E"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536C1FBE"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760AADC3" w14:textId="77777777" w:rsidR="002E2189" w:rsidRDefault="002E2189" w:rsidP="00BF7387">
            <w:pPr>
              <w:pStyle w:val="CUERPOTEXTOTABLA"/>
              <w:jc w:val="center"/>
            </w:pPr>
            <w:r>
              <w:t>(dBA)</w:t>
            </w:r>
          </w:p>
        </w:tc>
        <w:tc>
          <w:tcPr>
            <w:tcW w:w="0" w:type="auto"/>
            <w:vMerge/>
            <w:tcBorders>
              <w:bottom w:val="single" w:sz="14" w:space="0" w:color="000000"/>
            </w:tcBorders>
          </w:tcPr>
          <w:p w14:paraId="12B907B5" w14:textId="77777777" w:rsidR="002E2189" w:rsidRDefault="002E2189" w:rsidP="00BF7387"/>
        </w:tc>
      </w:tr>
      <w:tr w:rsidR="002E2189" w14:paraId="6825E35D" w14:textId="77777777" w:rsidTr="00BF7387">
        <w:trPr>
          <w:cantSplit/>
        </w:trPr>
        <w:tc>
          <w:tcPr>
            <w:tcW w:w="0" w:type="auto"/>
            <w:tcBorders>
              <w:right w:val="single" w:sz="14" w:space="0" w:color="000000"/>
            </w:tcBorders>
            <w:noWrap/>
            <w:vAlign w:val="center"/>
          </w:tcPr>
          <w:p w14:paraId="66B8A178"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54175BB9" w14:textId="77777777" w:rsidR="002E2189" w:rsidRDefault="002E2189" w:rsidP="00BF7387">
            <w:pPr>
              <w:pStyle w:val="CUERPOTEXTOTABLA"/>
              <w:jc w:val="center"/>
            </w:pPr>
            <w:r>
              <w:t>65.0</w:t>
            </w:r>
          </w:p>
        </w:tc>
        <w:tc>
          <w:tcPr>
            <w:tcW w:w="0" w:type="auto"/>
            <w:tcBorders>
              <w:top w:val="single" w:sz="14" w:space="0" w:color="000000"/>
            </w:tcBorders>
            <w:noWrap/>
            <w:vAlign w:val="center"/>
          </w:tcPr>
          <w:p w14:paraId="1F26ADF6"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29EC8378"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717C68E9" w14:textId="77777777" w:rsidR="002E2189" w:rsidRDefault="002E2189" w:rsidP="00BF7387">
            <w:pPr>
              <w:pStyle w:val="CUERPOTEXTOTABLA"/>
              <w:jc w:val="center"/>
            </w:pPr>
            <w:r>
              <w:t>20.8</w:t>
            </w:r>
          </w:p>
        </w:tc>
        <w:tc>
          <w:tcPr>
            <w:tcW w:w="0" w:type="auto"/>
            <w:tcBorders>
              <w:top w:val="single" w:sz="14" w:space="0" w:color="000000"/>
            </w:tcBorders>
            <w:noWrap/>
            <w:vAlign w:val="center"/>
          </w:tcPr>
          <w:p w14:paraId="4CD19613" w14:textId="77777777" w:rsidR="002E2189" w:rsidRDefault="002E2189" w:rsidP="00BF7387">
            <w:pPr>
              <w:pStyle w:val="CUERPOTEXTOTABLA"/>
              <w:jc w:val="center"/>
            </w:pPr>
            <w:r>
              <w:t>3.9</w:t>
            </w:r>
          </w:p>
        </w:tc>
        <w:tc>
          <w:tcPr>
            <w:tcW w:w="0" w:type="auto"/>
            <w:tcBorders>
              <w:top w:val="single" w:sz="14" w:space="0" w:color="000000"/>
            </w:tcBorders>
            <w:noWrap/>
            <w:vAlign w:val="center"/>
          </w:tcPr>
          <w:p w14:paraId="1F77323E" w14:textId="77777777" w:rsidR="002E2189" w:rsidRDefault="002E2189" w:rsidP="00BF7387">
            <w:pPr>
              <w:pStyle w:val="CUERPOTEXTOTABLA"/>
              <w:jc w:val="center"/>
            </w:pPr>
            <w:r>
              <w:t>25.1</w:t>
            </w:r>
          </w:p>
        </w:tc>
        <w:tc>
          <w:tcPr>
            <w:tcW w:w="0" w:type="auto"/>
            <w:tcBorders>
              <w:top w:val="single" w:sz="14" w:space="0" w:color="000000"/>
            </w:tcBorders>
            <w:noWrap/>
            <w:vAlign w:val="center"/>
          </w:tcPr>
          <w:p w14:paraId="3ACF381C" w14:textId="77777777" w:rsidR="002E2189" w:rsidRDefault="002E2189" w:rsidP="00BF7387">
            <w:pPr>
              <w:pStyle w:val="CUERPOTEXTOTABLA"/>
              <w:jc w:val="center"/>
            </w:pPr>
            <w:r>
              <w:t>94.9</w:t>
            </w:r>
          </w:p>
        </w:tc>
        <w:tc>
          <w:tcPr>
            <w:tcW w:w="0" w:type="auto"/>
            <w:tcBorders>
              <w:top w:val="single" w:sz="14" w:space="0" w:color="000000"/>
            </w:tcBorders>
            <w:noWrap/>
            <w:vAlign w:val="center"/>
          </w:tcPr>
          <w:p w14:paraId="3AA85DDE" w14:textId="77777777" w:rsidR="002E2189" w:rsidRDefault="002E2189" w:rsidP="00BF7387">
            <w:pPr>
              <w:pStyle w:val="CUERPOTEXTOTABLA"/>
              <w:jc w:val="right"/>
            </w:pPr>
            <w:r>
              <w:t>3.23594e-010</w:t>
            </w:r>
          </w:p>
        </w:tc>
      </w:tr>
      <w:tr w:rsidR="002E2189" w14:paraId="701AC4C4" w14:textId="77777777" w:rsidTr="00BF7387">
        <w:trPr>
          <w:cantSplit/>
        </w:trPr>
        <w:tc>
          <w:tcPr>
            <w:tcW w:w="0" w:type="auto"/>
            <w:tcBorders>
              <w:right w:val="single" w:sz="14" w:space="0" w:color="000000"/>
            </w:tcBorders>
            <w:noWrap/>
            <w:vAlign w:val="center"/>
          </w:tcPr>
          <w:p w14:paraId="10905F33"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0DA0D709" w14:textId="77777777" w:rsidR="002E2189" w:rsidRDefault="002E2189" w:rsidP="00BF7387">
            <w:pPr>
              <w:pStyle w:val="CUERPOTEXTOTABLA"/>
              <w:jc w:val="center"/>
            </w:pPr>
            <w:r>
              <w:t>65.0</w:t>
            </w:r>
          </w:p>
        </w:tc>
        <w:tc>
          <w:tcPr>
            <w:tcW w:w="0" w:type="auto"/>
            <w:noWrap/>
            <w:vAlign w:val="center"/>
          </w:tcPr>
          <w:p w14:paraId="6E662DE3" w14:textId="77777777" w:rsidR="002E2189" w:rsidRDefault="002E2189" w:rsidP="00BF7387">
            <w:pPr>
              <w:pStyle w:val="CUERPOTEXTOTABLA"/>
              <w:jc w:val="center"/>
            </w:pPr>
            <w:r>
              <w:t>65.0</w:t>
            </w:r>
          </w:p>
        </w:tc>
        <w:tc>
          <w:tcPr>
            <w:tcW w:w="0" w:type="auto"/>
            <w:noWrap/>
            <w:vAlign w:val="center"/>
          </w:tcPr>
          <w:p w14:paraId="60FB5174" w14:textId="77777777" w:rsidR="002E2189" w:rsidRDefault="002E2189" w:rsidP="00BF7387">
            <w:pPr>
              <w:pStyle w:val="CUERPOTEXTOTABLA"/>
              <w:jc w:val="center"/>
            </w:pPr>
            <w:r>
              <w:t>0</w:t>
            </w:r>
          </w:p>
        </w:tc>
        <w:tc>
          <w:tcPr>
            <w:tcW w:w="0" w:type="auto"/>
            <w:noWrap/>
            <w:vAlign w:val="center"/>
          </w:tcPr>
          <w:p w14:paraId="2470AFE0" w14:textId="77777777" w:rsidR="002E2189" w:rsidRDefault="002E2189" w:rsidP="00BF7387">
            <w:pPr>
              <w:pStyle w:val="CUERPOTEXTOTABLA"/>
              <w:jc w:val="center"/>
            </w:pPr>
            <w:r>
              <w:t>-4.2*</w:t>
            </w:r>
          </w:p>
        </w:tc>
        <w:tc>
          <w:tcPr>
            <w:tcW w:w="0" w:type="auto"/>
            <w:noWrap/>
            <w:vAlign w:val="center"/>
          </w:tcPr>
          <w:p w14:paraId="1217EAF6" w14:textId="77777777" w:rsidR="002E2189" w:rsidRDefault="002E2189" w:rsidP="00BF7387">
            <w:pPr>
              <w:pStyle w:val="CUERPOTEXTOTABLA"/>
              <w:jc w:val="center"/>
            </w:pPr>
            <w:r>
              <w:t>4.8</w:t>
            </w:r>
          </w:p>
        </w:tc>
        <w:tc>
          <w:tcPr>
            <w:tcW w:w="0" w:type="auto"/>
            <w:noWrap/>
            <w:vAlign w:val="center"/>
          </w:tcPr>
          <w:p w14:paraId="3A9D96E4" w14:textId="77777777" w:rsidR="002E2189" w:rsidRDefault="002E2189" w:rsidP="00BF7387">
            <w:pPr>
              <w:pStyle w:val="CUERPOTEXTOTABLA"/>
              <w:jc w:val="center"/>
            </w:pPr>
            <w:r>
              <w:t>25.1</w:t>
            </w:r>
          </w:p>
        </w:tc>
        <w:tc>
          <w:tcPr>
            <w:tcW w:w="0" w:type="auto"/>
            <w:noWrap/>
            <w:vAlign w:val="center"/>
          </w:tcPr>
          <w:p w14:paraId="4AB27328" w14:textId="77777777" w:rsidR="002E2189" w:rsidRDefault="002E2189" w:rsidP="00BF7387">
            <w:pPr>
              <w:pStyle w:val="CUERPOTEXTOTABLA"/>
              <w:jc w:val="center"/>
            </w:pPr>
            <w:r>
              <w:t>68.0</w:t>
            </w:r>
          </w:p>
        </w:tc>
        <w:tc>
          <w:tcPr>
            <w:tcW w:w="0" w:type="auto"/>
            <w:noWrap/>
            <w:vAlign w:val="center"/>
          </w:tcPr>
          <w:p w14:paraId="3AF8A690" w14:textId="77777777" w:rsidR="002E2189" w:rsidRDefault="002E2189" w:rsidP="00BF7387">
            <w:pPr>
              <w:pStyle w:val="CUERPOTEXTOTABLA"/>
              <w:jc w:val="right"/>
            </w:pPr>
            <w:r>
              <w:t>1.58489e-007</w:t>
            </w:r>
          </w:p>
        </w:tc>
      </w:tr>
      <w:tr w:rsidR="002E2189" w14:paraId="04C95D57" w14:textId="77777777" w:rsidTr="00BF7387">
        <w:trPr>
          <w:cantSplit/>
        </w:trPr>
        <w:tc>
          <w:tcPr>
            <w:tcW w:w="0" w:type="auto"/>
            <w:tcBorders>
              <w:right w:val="single" w:sz="14" w:space="0" w:color="000000"/>
            </w:tcBorders>
            <w:noWrap/>
            <w:vAlign w:val="center"/>
          </w:tcPr>
          <w:p w14:paraId="4DFB86F8"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4575A3FF" w14:textId="77777777" w:rsidR="002E2189" w:rsidRDefault="002E2189" w:rsidP="00BF7387">
            <w:pPr>
              <w:pStyle w:val="CUERPOTEXTOTABLA"/>
              <w:jc w:val="center"/>
            </w:pPr>
            <w:r>
              <w:t>65.0</w:t>
            </w:r>
          </w:p>
        </w:tc>
        <w:tc>
          <w:tcPr>
            <w:tcW w:w="0" w:type="auto"/>
            <w:noWrap/>
            <w:vAlign w:val="center"/>
          </w:tcPr>
          <w:p w14:paraId="4D21478D" w14:textId="77777777" w:rsidR="002E2189" w:rsidRDefault="002E2189" w:rsidP="00BF7387">
            <w:pPr>
              <w:pStyle w:val="CUERPOTEXTOTABLA"/>
              <w:jc w:val="center"/>
            </w:pPr>
            <w:r>
              <w:t>67.0</w:t>
            </w:r>
          </w:p>
        </w:tc>
        <w:tc>
          <w:tcPr>
            <w:tcW w:w="0" w:type="auto"/>
            <w:noWrap/>
            <w:vAlign w:val="center"/>
          </w:tcPr>
          <w:p w14:paraId="10C2C4DE" w14:textId="77777777" w:rsidR="002E2189" w:rsidRDefault="002E2189" w:rsidP="00BF7387">
            <w:pPr>
              <w:pStyle w:val="CUERPOTEXTOTABLA"/>
              <w:jc w:val="center"/>
            </w:pPr>
            <w:r>
              <w:t>0</w:t>
            </w:r>
          </w:p>
        </w:tc>
        <w:tc>
          <w:tcPr>
            <w:tcW w:w="0" w:type="auto"/>
            <w:noWrap/>
            <w:vAlign w:val="center"/>
          </w:tcPr>
          <w:p w14:paraId="1B07278E" w14:textId="77777777" w:rsidR="002E2189" w:rsidRDefault="002E2189" w:rsidP="00BF7387">
            <w:pPr>
              <w:pStyle w:val="CUERPOTEXTOTABLA"/>
              <w:jc w:val="center"/>
            </w:pPr>
            <w:r>
              <w:t>13.3</w:t>
            </w:r>
          </w:p>
        </w:tc>
        <w:tc>
          <w:tcPr>
            <w:tcW w:w="0" w:type="auto"/>
            <w:noWrap/>
            <w:vAlign w:val="center"/>
          </w:tcPr>
          <w:p w14:paraId="7C85412F" w14:textId="77777777" w:rsidR="002E2189" w:rsidRDefault="002E2189" w:rsidP="00BF7387">
            <w:pPr>
              <w:pStyle w:val="CUERPOTEXTOTABLA"/>
              <w:jc w:val="center"/>
            </w:pPr>
            <w:r>
              <w:t>0.7</w:t>
            </w:r>
          </w:p>
        </w:tc>
        <w:tc>
          <w:tcPr>
            <w:tcW w:w="0" w:type="auto"/>
            <w:noWrap/>
            <w:vAlign w:val="center"/>
          </w:tcPr>
          <w:p w14:paraId="1F2296AC" w14:textId="77777777" w:rsidR="002E2189" w:rsidRDefault="002E2189" w:rsidP="00BF7387">
            <w:pPr>
              <w:pStyle w:val="CUERPOTEXTOTABLA"/>
              <w:jc w:val="center"/>
            </w:pPr>
            <w:r>
              <w:t>25.1</w:t>
            </w:r>
          </w:p>
        </w:tc>
        <w:tc>
          <w:tcPr>
            <w:tcW w:w="0" w:type="auto"/>
            <w:noWrap/>
            <w:vAlign w:val="center"/>
          </w:tcPr>
          <w:p w14:paraId="0CFAFBDC" w14:textId="77777777" w:rsidR="002E2189" w:rsidRDefault="002E2189" w:rsidP="00BF7387">
            <w:pPr>
              <w:pStyle w:val="CUERPOTEXTOTABLA"/>
              <w:jc w:val="center"/>
            </w:pPr>
            <w:r>
              <w:t>95.1</w:t>
            </w:r>
          </w:p>
        </w:tc>
        <w:tc>
          <w:tcPr>
            <w:tcW w:w="0" w:type="auto"/>
            <w:noWrap/>
            <w:vAlign w:val="center"/>
          </w:tcPr>
          <w:p w14:paraId="139CE351" w14:textId="77777777" w:rsidR="002E2189" w:rsidRDefault="002E2189" w:rsidP="00BF7387">
            <w:pPr>
              <w:pStyle w:val="CUERPOTEXTOTABLA"/>
              <w:jc w:val="right"/>
            </w:pPr>
            <w:r>
              <w:t>3.0903e-010</w:t>
            </w:r>
          </w:p>
        </w:tc>
      </w:tr>
      <w:tr w:rsidR="002E2189" w14:paraId="58EC7320" w14:textId="77777777" w:rsidTr="00BF7387">
        <w:trPr>
          <w:cantSplit/>
        </w:trPr>
        <w:tc>
          <w:tcPr>
            <w:tcW w:w="0" w:type="auto"/>
            <w:tcBorders>
              <w:right w:val="single" w:sz="14" w:space="0" w:color="000000"/>
            </w:tcBorders>
            <w:noWrap/>
            <w:vAlign w:val="center"/>
          </w:tcPr>
          <w:p w14:paraId="3C0E8DF3"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156877B9" w14:textId="77777777" w:rsidR="002E2189" w:rsidRDefault="002E2189" w:rsidP="00BF7387">
            <w:pPr>
              <w:pStyle w:val="CUERPOTEXTOTABLA"/>
              <w:jc w:val="center"/>
            </w:pPr>
            <w:r>
              <w:t>65.0</w:t>
            </w:r>
          </w:p>
        </w:tc>
        <w:tc>
          <w:tcPr>
            <w:tcW w:w="0" w:type="auto"/>
            <w:noWrap/>
            <w:vAlign w:val="center"/>
          </w:tcPr>
          <w:p w14:paraId="63C5C2E1" w14:textId="77777777" w:rsidR="002E2189" w:rsidRDefault="002E2189" w:rsidP="00BF7387">
            <w:pPr>
              <w:pStyle w:val="CUERPOTEXTOTABLA"/>
              <w:jc w:val="center"/>
            </w:pPr>
            <w:r>
              <w:t>52.0</w:t>
            </w:r>
          </w:p>
        </w:tc>
        <w:tc>
          <w:tcPr>
            <w:tcW w:w="0" w:type="auto"/>
            <w:noWrap/>
            <w:vAlign w:val="center"/>
          </w:tcPr>
          <w:p w14:paraId="34D2274D" w14:textId="77777777" w:rsidR="002E2189" w:rsidRDefault="002E2189" w:rsidP="00BF7387">
            <w:pPr>
              <w:pStyle w:val="CUERPOTEXTOTABLA"/>
              <w:jc w:val="center"/>
            </w:pPr>
            <w:r>
              <w:t>0</w:t>
            </w:r>
          </w:p>
        </w:tc>
        <w:tc>
          <w:tcPr>
            <w:tcW w:w="0" w:type="auto"/>
            <w:noWrap/>
            <w:vAlign w:val="center"/>
          </w:tcPr>
          <w:p w14:paraId="7D3A8E95" w14:textId="77777777" w:rsidR="002E2189" w:rsidRDefault="002E2189" w:rsidP="00BF7387">
            <w:pPr>
              <w:pStyle w:val="CUERPOTEXTOTABLA"/>
              <w:jc w:val="center"/>
            </w:pPr>
            <w:r>
              <w:t>17.2</w:t>
            </w:r>
          </w:p>
        </w:tc>
        <w:tc>
          <w:tcPr>
            <w:tcW w:w="0" w:type="auto"/>
            <w:noWrap/>
            <w:vAlign w:val="center"/>
          </w:tcPr>
          <w:p w14:paraId="4A7CF39F" w14:textId="77777777" w:rsidR="002E2189" w:rsidRDefault="002E2189" w:rsidP="00BF7387">
            <w:pPr>
              <w:pStyle w:val="CUERPOTEXTOTABLA"/>
              <w:jc w:val="center"/>
            </w:pPr>
            <w:r>
              <w:t>5.3</w:t>
            </w:r>
          </w:p>
        </w:tc>
        <w:tc>
          <w:tcPr>
            <w:tcW w:w="0" w:type="auto"/>
            <w:noWrap/>
            <w:vAlign w:val="center"/>
          </w:tcPr>
          <w:p w14:paraId="369B0097" w14:textId="77777777" w:rsidR="002E2189" w:rsidRDefault="002E2189" w:rsidP="00BF7387">
            <w:pPr>
              <w:pStyle w:val="CUERPOTEXTOTABLA"/>
              <w:jc w:val="center"/>
            </w:pPr>
            <w:r>
              <w:t>25.1</w:t>
            </w:r>
          </w:p>
        </w:tc>
        <w:tc>
          <w:tcPr>
            <w:tcW w:w="0" w:type="auto"/>
            <w:noWrap/>
            <w:vAlign w:val="center"/>
          </w:tcPr>
          <w:p w14:paraId="737274EC" w14:textId="77777777" w:rsidR="002E2189" w:rsidRDefault="002E2189" w:rsidP="00BF7387">
            <w:pPr>
              <w:pStyle w:val="CUERPOTEXTOTABLA"/>
              <w:jc w:val="center"/>
            </w:pPr>
            <w:r>
              <w:t>82.5</w:t>
            </w:r>
          </w:p>
        </w:tc>
        <w:tc>
          <w:tcPr>
            <w:tcW w:w="0" w:type="auto"/>
            <w:noWrap/>
            <w:vAlign w:val="center"/>
          </w:tcPr>
          <w:p w14:paraId="08FC7A4C" w14:textId="77777777" w:rsidR="002E2189" w:rsidRDefault="002E2189" w:rsidP="00BF7387">
            <w:pPr>
              <w:pStyle w:val="CUERPOTEXTOTABLA"/>
              <w:jc w:val="right"/>
            </w:pPr>
            <w:r>
              <w:t>5.62341e-009</w:t>
            </w:r>
          </w:p>
        </w:tc>
      </w:tr>
      <w:tr w:rsidR="002E2189" w14:paraId="7B2D4D19" w14:textId="77777777" w:rsidTr="00BF7387">
        <w:trPr>
          <w:cantSplit/>
        </w:trPr>
        <w:tc>
          <w:tcPr>
            <w:tcW w:w="0" w:type="auto"/>
            <w:tcBorders>
              <w:right w:val="single" w:sz="14" w:space="0" w:color="000000"/>
            </w:tcBorders>
            <w:noWrap/>
            <w:vAlign w:val="center"/>
          </w:tcPr>
          <w:p w14:paraId="02097157" w14:textId="77777777" w:rsidR="002E2189" w:rsidRDefault="002E2189" w:rsidP="00BF7387">
            <w:pPr>
              <w:pStyle w:val="CUERPOTEXTOTABLA"/>
              <w:jc w:val="center"/>
            </w:pPr>
            <w:r>
              <w:t>5</w:t>
            </w:r>
          </w:p>
        </w:tc>
        <w:tc>
          <w:tcPr>
            <w:tcW w:w="0" w:type="auto"/>
            <w:tcBorders>
              <w:left w:val="single" w:sz="14" w:space="0" w:color="000000"/>
            </w:tcBorders>
            <w:noWrap/>
            <w:vAlign w:val="center"/>
          </w:tcPr>
          <w:p w14:paraId="3F4DBA7F" w14:textId="77777777" w:rsidR="002E2189" w:rsidRDefault="002E2189" w:rsidP="00BF7387">
            <w:pPr>
              <w:pStyle w:val="CUERPOTEXTOTABLA"/>
              <w:jc w:val="center"/>
            </w:pPr>
            <w:r>
              <w:t>65.0</w:t>
            </w:r>
          </w:p>
        </w:tc>
        <w:tc>
          <w:tcPr>
            <w:tcW w:w="0" w:type="auto"/>
            <w:noWrap/>
            <w:vAlign w:val="center"/>
          </w:tcPr>
          <w:p w14:paraId="23F87434" w14:textId="77777777" w:rsidR="002E2189" w:rsidRDefault="002E2189" w:rsidP="00BF7387">
            <w:pPr>
              <w:pStyle w:val="CUERPOTEXTOTABLA"/>
              <w:jc w:val="center"/>
            </w:pPr>
            <w:r>
              <w:t>65.0</w:t>
            </w:r>
          </w:p>
        </w:tc>
        <w:tc>
          <w:tcPr>
            <w:tcW w:w="0" w:type="auto"/>
            <w:noWrap/>
            <w:vAlign w:val="center"/>
          </w:tcPr>
          <w:p w14:paraId="0D8EC61C" w14:textId="77777777" w:rsidR="002E2189" w:rsidRDefault="002E2189" w:rsidP="00BF7387">
            <w:pPr>
              <w:pStyle w:val="CUERPOTEXTOTABLA"/>
              <w:jc w:val="center"/>
            </w:pPr>
            <w:r>
              <w:t>0</w:t>
            </w:r>
          </w:p>
        </w:tc>
        <w:tc>
          <w:tcPr>
            <w:tcW w:w="0" w:type="auto"/>
            <w:noWrap/>
            <w:vAlign w:val="center"/>
          </w:tcPr>
          <w:p w14:paraId="3952E422" w14:textId="77777777" w:rsidR="002E2189" w:rsidRDefault="002E2189" w:rsidP="00BF7387">
            <w:pPr>
              <w:pStyle w:val="CUERPOTEXTOTABLA"/>
              <w:jc w:val="center"/>
            </w:pPr>
            <w:r>
              <w:t>1.9*</w:t>
            </w:r>
          </w:p>
        </w:tc>
        <w:tc>
          <w:tcPr>
            <w:tcW w:w="0" w:type="auto"/>
            <w:noWrap/>
            <w:vAlign w:val="center"/>
          </w:tcPr>
          <w:p w14:paraId="3C06BC87" w14:textId="77777777" w:rsidR="002E2189" w:rsidRDefault="002E2189" w:rsidP="00BF7387">
            <w:pPr>
              <w:pStyle w:val="CUERPOTEXTOTABLA"/>
              <w:jc w:val="center"/>
            </w:pPr>
            <w:r>
              <w:t>2.7</w:t>
            </w:r>
          </w:p>
        </w:tc>
        <w:tc>
          <w:tcPr>
            <w:tcW w:w="0" w:type="auto"/>
            <w:noWrap/>
            <w:vAlign w:val="center"/>
          </w:tcPr>
          <w:p w14:paraId="697B4827" w14:textId="77777777" w:rsidR="002E2189" w:rsidRDefault="002E2189" w:rsidP="00BF7387">
            <w:pPr>
              <w:pStyle w:val="CUERPOTEXTOTABLA"/>
              <w:jc w:val="center"/>
            </w:pPr>
            <w:r>
              <w:t>25.1</w:t>
            </w:r>
          </w:p>
        </w:tc>
        <w:tc>
          <w:tcPr>
            <w:tcW w:w="0" w:type="auto"/>
            <w:noWrap/>
            <w:vAlign w:val="center"/>
          </w:tcPr>
          <w:p w14:paraId="398BFA74" w14:textId="77777777" w:rsidR="002E2189" w:rsidRDefault="002E2189" w:rsidP="00BF7387">
            <w:pPr>
              <w:pStyle w:val="CUERPOTEXTOTABLA"/>
              <w:jc w:val="center"/>
            </w:pPr>
            <w:r>
              <w:t>76.6</w:t>
            </w:r>
          </w:p>
        </w:tc>
        <w:tc>
          <w:tcPr>
            <w:tcW w:w="0" w:type="auto"/>
            <w:noWrap/>
            <w:vAlign w:val="center"/>
          </w:tcPr>
          <w:p w14:paraId="4A13F866" w14:textId="77777777" w:rsidR="002E2189" w:rsidRDefault="002E2189" w:rsidP="00BF7387">
            <w:pPr>
              <w:pStyle w:val="CUERPOTEXTOTABLA"/>
              <w:jc w:val="right"/>
            </w:pPr>
            <w:r>
              <w:t>2.18776e-008</w:t>
            </w:r>
          </w:p>
        </w:tc>
      </w:tr>
      <w:tr w:rsidR="002E2189" w14:paraId="129076F6" w14:textId="77777777" w:rsidTr="00BF7387">
        <w:trPr>
          <w:cantSplit/>
        </w:trPr>
        <w:tc>
          <w:tcPr>
            <w:tcW w:w="0" w:type="auto"/>
            <w:tcBorders>
              <w:right w:val="single" w:sz="14" w:space="0" w:color="000000"/>
            </w:tcBorders>
            <w:noWrap/>
            <w:vAlign w:val="center"/>
          </w:tcPr>
          <w:p w14:paraId="13F3B571" w14:textId="77777777" w:rsidR="002E2189" w:rsidRDefault="002E2189" w:rsidP="00BF7387">
            <w:pPr>
              <w:pStyle w:val="CUERPOTEXTOTABLA"/>
              <w:jc w:val="center"/>
            </w:pPr>
            <w:r>
              <w:t>6</w:t>
            </w:r>
          </w:p>
        </w:tc>
        <w:tc>
          <w:tcPr>
            <w:tcW w:w="0" w:type="auto"/>
            <w:tcBorders>
              <w:left w:val="single" w:sz="14" w:space="0" w:color="000000"/>
            </w:tcBorders>
            <w:noWrap/>
            <w:vAlign w:val="center"/>
          </w:tcPr>
          <w:p w14:paraId="07845F2F" w14:textId="77777777" w:rsidR="002E2189" w:rsidRDefault="002E2189" w:rsidP="00BF7387">
            <w:pPr>
              <w:pStyle w:val="CUERPOTEXTOTABLA"/>
              <w:jc w:val="center"/>
            </w:pPr>
            <w:r>
              <w:t>65.0</w:t>
            </w:r>
          </w:p>
        </w:tc>
        <w:tc>
          <w:tcPr>
            <w:tcW w:w="0" w:type="auto"/>
            <w:noWrap/>
            <w:vAlign w:val="center"/>
          </w:tcPr>
          <w:p w14:paraId="7C444B36" w14:textId="77777777" w:rsidR="002E2189" w:rsidRDefault="002E2189" w:rsidP="00BF7387">
            <w:pPr>
              <w:pStyle w:val="CUERPOTEXTOTABLA"/>
              <w:jc w:val="center"/>
            </w:pPr>
            <w:r>
              <w:t>65.0</w:t>
            </w:r>
          </w:p>
        </w:tc>
        <w:tc>
          <w:tcPr>
            <w:tcW w:w="0" w:type="auto"/>
            <w:noWrap/>
            <w:vAlign w:val="center"/>
          </w:tcPr>
          <w:p w14:paraId="63065F36" w14:textId="77777777" w:rsidR="002E2189" w:rsidRDefault="002E2189" w:rsidP="00BF7387">
            <w:pPr>
              <w:pStyle w:val="CUERPOTEXTOTABLA"/>
              <w:jc w:val="center"/>
            </w:pPr>
            <w:r>
              <w:t>0</w:t>
            </w:r>
          </w:p>
        </w:tc>
        <w:tc>
          <w:tcPr>
            <w:tcW w:w="0" w:type="auto"/>
            <w:noWrap/>
            <w:vAlign w:val="center"/>
          </w:tcPr>
          <w:p w14:paraId="067F798E" w14:textId="77777777" w:rsidR="002E2189" w:rsidRDefault="002E2189" w:rsidP="00BF7387">
            <w:pPr>
              <w:pStyle w:val="CUERPOTEXTOTABLA"/>
              <w:jc w:val="center"/>
            </w:pPr>
            <w:r>
              <w:t>3.1*</w:t>
            </w:r>
          </w:p>
        </w:tc>
        <w:tc>
          <w:tcPr>
            <w:tcW w:w="0" w:type="auto"/>
            <w:noWrap/>
            <w:vAlign w:val="center"/>
          </w:tcPr>
          <w:p w14:paraId="6366F561" w14:textId="77777777" w:rsidR="002E2189" w:rsidRDefault="002E2189" w:rsidP="00BF7387">
            <w:pPr>
              <w:pStyle w:val="CUERPOTEXTOTABLA"/>
              <w:jc w:val="center"/>
            </w:pPr>
            <w:r>
              <w:t>1.5</w:t>
            </w:r>
          </w:p>
        </w:tc>
        <w:tc>
          <w:tcPr>
            <w:tcW w:w="0" w:type="auto"/>
            <w:noWrap/>
            <w:vAlign w:val="center"/>
          </w:tcPr>
          <w:p w14:paraId="7FE07E4C" w14:textId="77777777" w:rsidR="002E2189" w:rsidRDefault="002E2189" w:rsidP="00BF7387">
            <w:pPr>
              <w:pStyle w:val="CUERPOTEXTOTABLA"/>
              <w:jc w:val="center"/>
            </w:pPr>
            <w:r>
              <w:t>25.1</w:t>
            </w:r>
          </w:p>
        </w:tc>
        <w:tc>
          <w:tcPr>
            <w:tcW w:w="0" w:type="auto"/>
            <w:noWrap/>
            <w:vAlign w:val="center"/>
          </w:tcPr>
          <w:p w14:paraId="625A37AC" w14:textId="77777777" w:rsidR="002E2189" w:rsidRDefault="002E2189" w:rsidP="00BF7387">
            <w:pPr>
              <w:pStyle w:val="CUERPOTEXTOTABLA"/>
              <w:jc w:val="center"/>
            </w:pPr>
            <w:r>
              <w:t>80.4</w:t>
            </w:r>
          </w:p>
        </w:tc>
        <w:tc>
          <w:tcPr>
            <w:tcW w:w="0" w:type="auto"/>
            <w:noWrap/>
            <w:vAlign w:val="center"/>
          </w:tcPr>
          <w:p w14:paraId="3A16AA4F" w14:textId="77777777" w:rsidR="002E2189" w:rsidRDefault="002E2189" w:rsidP="00BF7387">
            <w:pPr>
              <w:pStyle w:val="CUERPOTEXTOTABLA"/>
              <w:jc w:val="right"/>
            </w:pPr>
            <w:r>
              <w:t>9.12011e-009</w:t>
            </w:r>
          </w:p>
        </w:tc>
      </w:tr>
      <w:tr w:rsidR="002E2189" w14:paraId="4E019E2B" w14:textId="77777777" w:rsidTr="00BF7387">
        <w:trPr>
          <w:cantSplit/>
        </w:trPr>
        <w:tc>
          <w:tcPr>
            <w:tcW w:w="0" w:type="auto"/>
            <w:tcBorders>
              <w:right w:val="single" w:sz="14" w:space="0" w:color="000000"/>
            </w:tcBorders>
            <w:noWrap/>
            <w:vAlign w:val="center"/>
          </w:tcPr>
          <w:p w14:paraId="4B30822D" w14:textId="77777777" w:rsidR="002E2189" w:rsidRDefault="002E2189" w:rsidP="00BF7387">
            <w:pPr>
              <w:pStyle w:val="CUERPOTEXTOTABLA"/>
              <w:jc w:val="center"/>
            </w:pPr>
            <w:r>
              <w:t>7</w:t>
            </w:r>
          </w:p>
        </w:tc>
        <w:tc>
          <w:tcPr>
            <w:tcW w:w="0" w:type="auto"/>
            <w:tcBorders>
              <w:left w:val="single" w:sz="14" w:space="0" w:color="000000"/>
            </w:tcBorders>
            <w:noWrap/>
            <w:vAlign w:val="center"/>
          </w:tcPr>
          <w:p w14:paraId="1EFEC4C7" w14:textId="77777777" w:rsidR="002E2189" w:rsidRDefault="002E2189" w:rsidP="00BF7387">
            <w:pPr>
              <w:pStyle w:val="CUERPOTEXTOTABLA"/>
              <w:jc w:val="center"/>
            </w:pPr>
            <w:r>
              <w:t>65.0</w:t>
            </w:r>
          </w:p>
        </w:tc>
        <w:tc>
          <w:tcPr>
            <w:tcW w:w="0" w:type="auto"/>
            <w:noWrap/>
            <w:vAlign w:val="center"/>
          </w:tcPr>
          <w:p w14:paraId="2ECFC443" w14:textId="77777777" w:rsidR="002E2189" w:rsidRDefault="002E2189" w:rsidP="00BF7387">
            <w:pPr>
              <w:pStyle w:val="CUERPOTEXTOTABLA"/>
              <w:jc w:val="center"/>
            </w:pPr>
            <w:r>
              <w:t>65.0</w:t>
            </w:r>
          </w:p>
        </w:tc>
        <w:tc>
          <w:tcPr>
            <w:tcW w:w="0" w:type="auto"/>
            <w:noWrap/>
            <w:vAlign w:val="center"/>
          </w:tcPr>
          <w:p w14:paraId="73A8FA21" w14:textId="77777777" w:rsidR="002E2189" w:rsidRDefault="002E2189" w:rsidP="00BF7387">
            <w:pPr>
              <w:pStyle w:val="CUERPOTEXTOTABLA"/>
              <w:jc w:val="center"/>
            </w:pPr>
            <w:r>
              <w:t>0</w:t>
            </w:r>
          </w:p>
        </w:tc>
        <w:tc>
          <w:tcPr>
            <w:tcW w:w="0" w:type="auto"/>
            <w:noWrap/>
            <w:vAlign w:val="center"/>
          </w:tcPr>
          <w:p w14:paraId="3490C23E" w14:textId="77777777" w:rsidR="002E2189" w:rsidRDefault="002E2189" w:rsidP="00BF7387">
            <w:pPr>
              <w:pStyle w:val="CUERPOTEXTOTABLA"/>
              <w:jc w:val="center"/>
            </w:pPr>
            <w:r>
              <w:t>-4.2*</w:t>
            </w:r>
          </w:p>
        </w:tc>
        <w:tc>
          <w:tcPr>
            <w:tcW w:w="0" w:type="auto"/>
            <w:noWrap/>
            <w:vAlign w:val="center"/>
          </w:tcPr>
          <w:p w14:paraId="3078A0E9" w14:textId="77777777" w:rsidR="002E2189" w:rsidRDefault="002E2189" w:rsidP="00BF7387">
            <w:pPr>
              <w:pStyle w:val="CUERPOTEXTOTABLA"/>
              <w:jc w:val="center"/>
            </w:pPr>
            <w:r>
              <w:t>0.6</w:t>
            </w:r>
          </w:p>
        </w:tc>
        <w:tc>
          <w:tcPr>
            <w:tcW w:w="0" w:type="auto"/>
            <w:noWrap/>
            <w:vAlign w:val="center"/>
          </w:tcPr>
          <w:p w14:paraId="1EC1E310" w14:textId="77777777" w:rsidR="002E2189" w:rsidRDefault="002E2189" w:rsidP="00BF7387">
            <w:pPr>
              <w:pStyle w:val="CUERPOTEXTOTABLA"/>
              <w:jc w:val="center"/>
            </w:pPr>
            <w:r>
              <w:t>25.1</w:t>
            </w:r>
          </w:p>
        </w:tc>
        <w:tc>
          <w:tcPr>
            <w:tcW w:w="0" w:type="auto"/>
            <w:tcBorders>
              <w:bottom w:val="single" w:sz="14" w:space="0" w:color="000000"/>
            </w:tcBorders>
            <w:noWrap/>
            <w:vAlign w:val="center"/>
          </w:tcPr>
          <w:p w14:paraId="0F309D2E" w14:textId="77777777" w:rsidR="002E2189" w:rsidRDefault="002E2189" w:rsidP="00BF7387">
            <w:pPr>
              <w:pStyle w:val="CUERPOTEXTOTABLA"/>
              <w:jc w:val="center"/>
            </w:pPr>
            <w:r>
              <w:t>76.8</w:t>
            </w:r>
          </w:p>
        </w:tc>
        <w:tc>
          <w:tcPr>
            <w:tcW w:w="0" w:type="auto"/>
            <w:tcBorders>
              <w:bottom w:val="single" w:sz="14" w:space="0" w:color="000000"/>
            </w:tcBorders>
            <w:noWrap/>
            <w:vAlign w:val="center"/>
          </w:tcPr>
          <w:p w14:paraId="570AA24F" w14:textId="77777777" w:rsidR="002E2189" w:rsidRDefault="002E2189" w:rsidP="00BF7387">
            <w:pPr>
              <w:pStyle w:val="CUERPOTEXTOTABLA"/>
              <w:jc w:val="right"/>
            </w:pPr>
            <w:r>
              <w:t>2.0893e-008</w:t>
            </w:r>
          </w:p>
        </w:tc>
      </w:tr>
      <w:tr w:rsidR="002E2189" w14:paraId="3D305A0A" w14:textId="77777777" w:rsidTr="00BF7387">
        <w:trPr>
          <w:cantSplit/>
        </w:trPr>
        <w:tc>
          <w:tcPr>
            <w:tcW w:w="0" w:type="auto"/>
            <w:gridSpan w:val="7"/>
            <w:noWrap/>
            <w:vAlign w:val="center"/>
          </w:tcPr>
          <w:p w14:paraId="2F1DBFEC"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23589495" w14:textId="77777777" w:rsidR="002E2189" w:rsidRDefault="002E2189" w:rsidP="00BF7387">
            <w:pPr>
              <w:pStyle w:val="CUERPOTEXTOTABLA"/>
              <w:jc w:val="center"/>
              <w:rPr>
                <w:b/>
              </w:rPr>
            </w:pPr>
            <w:r>
              <w:rPr>
                <w:b/>
              </w:rPr>
              <w:t>66.6</w:t>
            </w:r>
          </w:p>
        </w:tc>
        <w:tc>
          <w:tcPr>
            <w:tcW w:w="0" w:type="auto"/>
            <w:tcBorders>
              <w:top w:val="single" w:sz="14" w:space="0" w:color="000000"/>
            </w:tcBorders>
            <w:noWrap/>
            <w:vAlign w:val="center"/>
          </w:tcPr>
          <w:p w14:paraId="1848D56C" w14:textId="77777777" w:rsidR="002E2189" w:rsidRDefault="002E2189" w:rsidP="00BF7387">
            <w:pPr>
              <w:pStyle w:val="CUERPOTEXTOTABLA"/>
              <w:jc w:val="right"/>
            </w:pPr>
            <w:r>
              <w:t>2.16636e-007</w:t>
            </w:r>
          </w:p>
        </w:tc>
      </w:tr>
    </w:tbl>
    <w:p w14:paraId="02FB0841" w14:textId="77777777" w:rsidR="002E2189" w:rsidRDefault="002E2189" w:rsidP="00BF7387">
      <w:pPr>
        <w:spacing w:line="2" w:lineRule="auto"/>
      </w:pPr>
    </w:p>
    <w:p w14:paraId="73785830" w14:textId="77777777" w:rsidR="002E2189" w:rsidRDefault="002E2189" w:rsidP="00BF7387">
      <w:pPr>
        <w:pStyle w:val="CUERPOTEXTO"/>
      </w:pPr>
      <w:r>
        <w:t xml:space="preserve"> </w:t>
      </w:r>
    </w:p>
    <w:p w14:paraId="6ADC1A94" w14:textId="77777777" w:rsidR="002E2189"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p w14:paraId="18F49B53"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4FD793F" w14:textId="77777777" w:rsidTr="00BF7387">
        <w:trPr>
          <w:cantSplit/>
        </w:trPr>
        <w:tc>
          <w:tcPr>
            <w:tcW w:w="0" w:type="auto"/>
            <w:tcBorders>
              <w:bottom w:val="single" w:sz="14" w:space="0" w:color="C0C0C0"/>
            </w:tcBorders>
            <w:vAlign w:val="center"/>
          </w:tcPr>
          <w:p w14:paraId="7AF786DB" w14:textId="77777777" w:rsidR="002E2189" w:rsidRDefault="002E2189" w:rsidP="00BF7387">
            <w:pPr>
              <w:pStyle w:val="CUERPOTEXTOTABLA"/>
              <w:rPr>
                <w:b/>
              </w:rPr>
            </w:pPr>
            <w:r>
              <w:rPr>
                <w:b/>
              </w:rPr>
              <w:t>Índice global de reducción acústica aparente, ponderado A, R'</w:t>
            </w:r>
            <w:r>
              <w:rPr>
                <w:b/>
                <w:vertAlign w:val="subscript"/>
              </w:rPr>
              <w:t>A</w:t>
            </w:r>
            <w:r>
              <w:rPr>
                <w:b/>
              </w:rPr>
              <w:t>:</w:t>
            </w:r>
          </w:p>
        </w:tc>
      </w:tr>
    </w:tbl>
    <w:p w14:paraId="0B2118C4" w14:textId="77777777" w:rsidR="002E2189" w:rsidRDefault="002E2189" w:rsidP="00BF7387">
      <w:pPr>
        <w:spacing w:line="2" w:lineRule="auto"/>
      </w:pPr>
    </w:p>
    <w:p w14:paraId="0FBFD77F"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0"/>
        <w:gridCol w:w="568"/>
        <w:gridCol w:w="1291"/>
      </w:tblGrid>
      <w:tr w:rsidR="002E2189" w14:paraId="10A4A4DB" w14:textId="77777777" w:rsidTr="00BF7387">
        <w:trPr>
          <w:cantSplit/>
        </w:trPr>
        <w:tc>
          <w:tcPr>
            <w:tcW w:w="0" w:type="auto"/>
            <w:vMerge w:val="restart"/>
            <w:noWrap/>
            <w:vAlign w:val="center"/>
          </w:tcPr>
          <w:p w14:paraId="4DBAD0C4" w14:textId="77777777" w:rsidR="002E2189" w:rsidRDefault="002E2189" w:rsidP="00BF7387">
            <w:pPr>
              <w:pStyle w:val="CUERPOTEXTOTABLA"/>
            </w:pPr>
            <w:r>
              <w:t xml:space="preserve"> </w:t>
            </w:r>
          </w:p>
        </w:tc>
        <w:tc>
          <w:tcPr>
            <w:tcW w:w="0" w:type="auto"/>
            <w:noWrap/>
            <w:vAlign w:val="center"/>
          </w:tcPr>
          <w:p w14:paraId="12E7E0CC"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64A7B3AB" w14:textId="77777777" w:rsidR="002E2189" w:rsidRDefault="002E2189" w:rsidP="00BF7387">
            <w:pPr>
              <w:pStyle w:val="CUERPOTEXTOTABLA"/>
              <w:jc w:val="center"/>
            </w:pPr>
            <w:r>
              <w:rPr>
                <w:rFonts w:ascii="Symbol" w:hAnsi="Symbol" w:cs="Symbol"/>
                <w:sz w:val="18"/>
              </w:rPr>
              <w:t></w:t>
            </w:r>
          </w:p>
        </w:tc>
      </w:tr>
      <w:tr w:rsidR="002E2189" w14:paraId="77378B48" w14:textId="77777777" w:rsidTr="00BF7387">
        <w:trPr>
          <w:cantSplit/>
        </w:trPr>
        <w:tc>
          <w:tcPr>
            <w:tcW w:w="0" w:type="auto"/>
            <w:vMerge/>
          </w:tcPr>
          <w:p w14:paraId="17551118" w14:textId="77777777" w:rsidR="002E2189" w:rsidRDefault="002E2189" w:rsidP="00BF7387"/>
        </w:tc>
        <w:tc>
          <w:tcPr>
            <w:tcW w:w="0" w:type="auto"/>
            <w:tcBorders>
              <w:bottom w:val="single" w:sz="14" w:space="0" w:color="000000"/>
            </w:tcBorders>
            <w:noWrap/>
            <w:vAlign w:val="center"/>
          </w:tcPr>
          <w:p w14:paraId="357D8DA7" w14:textId="77777777" w:rsidR="002E2189" w:rsidRDefault="002E2189" w:rsidP="00BF7387">
            <w:pPr>
              <w:pStyle w:val="CUERPOTEXTOTABLA"/>
              <w:jc w:val="center"/>
            </w:pPr>
            <w:r>
              <w:t>(dBA)</w:t>
            </w:r>
          </w:p>
        </w:tc>
        <w:tc>
          <w:tcPr>
            <w:tcW w:w="0" w:type="auto"/>
            <w:vMerge/>
            <w:tcBorders>
              <w:bottom w:val="single" w:sz="14" w:space="0" w:color="000000"/>
            </w:tcBorders>
          </w:tcPr>
          <w:p w14:paraId="2CB00188" w14:textId="77777777" w:rsidR="002E2189" w:rsidRDefault="002E2189" w:rsidP="00BF7387"/>
        </w:tc>
      </w:tr>
      <w:tr w:rsidR="002E2189" w14:paraId="55EDD22F" w14:textId="77777777" w:rsidTr="00BF7387">
        <w:trPr>
          <w:cantSplit/>
        </w:trPr>
        <w:tc>
          <w:tcPr>
            <w:tcW w:w="0" w:type="auto"/>
            <w:tcBorders>
              <w:right w:val="single" w:sz="14" w:space="0" w:color="000000"/>
            </w:tcBorders>
            <w:noWrap/>
            <w:vAlign w:val="center"/>
          </w:tcPr>
          <w:p w14:paraId="28E730EF" w14:textId="77777777" w:rsidR="002E2189" w:rsidRDefault="002E2189" w:rsidP="00BF7387">
            <w:pPr>
              <w:pStyle w:val="CUERPOTEXTOTABLA"/>
              <w:jc w:val="center"/>
            </w:pPr>
            <w:r>
              <w:t>R</w:t>
            </w:r>
            <w:r>
              <w:rPr>
                <w:vertAlign w:val="subscript"/>
              </w:rPr>
              <w:t>Dd,A</w:t>
            </w:r>
          </w:p>
        </w:tc>
        <w:tc>
          <w:tcPr>
            <w:tcW w:w="0" w:type="auto"/>
            <w:tcBorders>
              <w:top w:val="single" w:sz="14" w:space="0" w:color="000000"/>
              <w:left w:val="single" w:sz="14" w:space="0" w:color="000000"/>
            </w:tcBorders>
            <w:noWrap/>
            <w:vAlign w:val="center"/>
          </w:tcPr>
          <w:p w14:paraId="484D0A54" w14:textId="77777777" w:rsidR="002E2189" w:rsidRDefault="002E2189" w:rsidP="00BF7387">
            <w:pPr>
              <w:pStyle w:val="CUERPOTEXTOTABLA"/>
              <w:jc w:val="center"/>
            </w:pPr>
            <w:r>
              <w:t>65.0</w:t>
            </w:r>
          </w:p>
        </w:tc>
        <w:tc>
          <w:tcPr>
            <w:tcW w:w="0" w:type="auto"/>
            <w:tcBorders>
              <w:top w:val="single" w:sz="14" w:space="0" w:color="000000"/>
            </w:tcBorders>
            <w:noWrap/>
            <w:vAlign w:val="center"/>
          </w:tcPr>
          <w:p w14:paraId="4E92199F" w14:textId="77777777" w:rsidR="002E2189" w:rsidRDefault="002E2189" w:rsidP="00BF7387">
            <w:pPr>
              <w:pStyle w:val="CUERPOTEXTOTABLA"/>
              <w:jc w:val="right"/>
            </w:pPr>
            <w:r>
              <w:t>3.16228e-007</w:t>
            </w:r>
          </w:p>
        </w:tc>
      </w:tr>
      <w:tr w:rsidR="002E2189" w14:paraId="63AB212C" w14:textId="77777777" w:rsidTr="00BF7387">
        <w:trPr>
          <w:cantSplit/>
        </w:trPr>
        <w:tc>
          <w:tcPr>
            <w:tcW w:w="0" w:type="auto"/>
            <w:tcBorders>
              <w:right w:val="single" w:sz="14" w:space="0" w:color="000000"/>
            </w:tcBorders>
            <w:noWrap/>
            <w:vAlign w:val="center"/>
          </w:tcPr>
          <w:p w14:paraId="1FA544B8" w14:textId="77777777" w:rsidR="002E2189" w:rsidRDefault="002E2189" w:rsidP="00BF7387">
            <w:pPr>
              <w:pStyle w:val="CUERPOTEXTOTABLA"/>
              <w:jc w:val="center"/>
            </w:pPr>
            <w:r>
              <w:t>R</w:t>
            </w:r>
            <w:r>
              <w:rPr>
                <w:vertAlign w:val="subscript"/>
              </w:rPr>
              <w:t>Ff,A</w:t>
            </w:r>
          </w:p>
        </w:tc>
        <w:tc>
          <w:tcPr>
            <w:tcW w:w="0" w:type="auto"/>
            <w:tcBorders>
              <w:left w:val="single" w:sz="14" w:space="0" w:color="000000"/>
            </w:tcBorders>
            <w:noWrap/>
            <w:vAlign w:val="center"/>
          </w:tcPr>
          <w:p w14:paraId="224A130C" w14:textId="77777777" w:rsidR="002E2189" w:rsidRDefault="002E2189" w:rsidP="00BF7387">
            <w:pPr>
              <w:pStyle w:val="CUERPOTEXTOTABLA"/>
              <w:jc w:val="center"/>
            </w:pPr>
            <w:r>
              <w:t>70.5</w:t>
            </w:r>
          </w:p>
        </w:tc>
        <w:tc>
          <w:tcPr>
            <w:tcW w:w="0" w:type="auto"/>
            <w:noWrap/>
            <w:vAlign w:val="center"/>
          </w:tcPr>
          <w:p w14:paraId="0EC982C9" w14:textId="77777777" w:rsidR="002E2189" w:rsidRDefault="002E2189" w:rsidP="00BF7387">
            <w:pPr>
              <w:pStyle w:val="CUERPOTEXTOTABLA"/>
              <w:jc w:val="right"/>
            </w:pPr>
            <w:r>
              <w:t>8.99244e-008</w:t>
            </w:r>
          </w:p>
        </w:tc>
      </w:tr>
      <w:tr w:rsidR="002E2189" w14:paraId="2DC8CD3A" w14:textId="77777777" w:rsidTr="00BF7387">
        <w:trPr>
          <w:cantSplit/>
        </w:trPr>
        <w:tc>
          <w:tcPr>
            <w:tcW w:w="0" w:type="auto"/>
            <w:tcBorders>
              <w:right w:val="single" w:sz="14" w:space="0" w:color="000000"/>
            </w:tcBorders>
            <w:noWrap/>
            <w:vAlign w:val="center"/>
          </w:tcPr>
          <w:p w14:paraId="3724921E" w14:textId="77777777" w:rsidR="002E2189" w:rsidRDefault="002E2189" w:rsidP="00BF7387">
            <w:pPr>
              <w:pStyle w:val="CUERPOTEXTOTABLA"/>
              <w:jc w:val="center"/>
            </w:pPr>
            <w:r>
              <w:t>R</w:t>
            </w:r>
            <w:r>
              <w:rPr>
                <w:vertAlign w:val="subscript"/>
              </w:rPr>
              <w:t>Fd,A</w:t>
            </w:r>
          </w:p>
        </w:tc>
        <w:tc>
          <w:tcPr>
            <w:tcW w:w="0" w:type="auto"/>
            <w:tcBorders>
              <w:left w:val="single" w:sz="14" w:space="0" w:color="000000"/>
            </w:tcBorders>
            <w:noWrap/>
            <w:vAlign w:val="center"/>
          </w:tcPr>
          <w:p w14:paraId="1106496A" w14:textId="77777777" w:rsidR="002E2189" w:rsidRDefault="002E2189" w:rsidP="00BF7387">
            <w:pPr>
              <w:pStyle w:val="CUERPOTEXTOTABLA"/>
              <w:jc w:val="center"/>
            </w:pPr>
            <w:r>
              <w:t>75.0</w:t>
            </w:r>
          </w:p>
        </w:tc>
        <w:tc>
          <w:tcPr>
            <w:tcW w:w="0" w:type="auto"/>
            <w:noWrap/>
            <w:vAlign w:val="center"/>
          </w:tcPr>
          <w:p w14:paraId="393B2A0B" w14:textId="77777777" w:rsidR="002E2189" w:rsidRDefault="002E2189" w:rsidP="00BF7387">
            <w:pPr>
              <w:pStyle w:val="CUERPOTEXTOTABLA"/>
              <w:jc w:val="right"/>
            </w:pPr>
            <w:r>
              <w:t>3.12951e-008</w:t>
            </w:r>
          </w:p>
        </w:tc>
      </w:tr>
      <w:tr w:rsidR="002E2189" w14:paraId="6C77887E" w14:textId="77777777" w:rsidTr="00BF7387">
        <w:trPr>
          <w:cantSplit/>
        </w:trPr>
        <w:tc>
          <w:tcPr>
            <w:tcW w:w="0" w:type="auto"/>
            <w:tcBorders>
              <w:right w:val="single" w:sz="14" w:space="0" w:color="000000"/>
            </w:tcBorders>
            <w:noWrap/>
            <w:vAlign w:val="center"/>
          </w:tcPr>
          <w:p w14:paraId="0B75ECC3" w14:textId="77777777" w:rsidR="002E2189" w:rsidRDefault="002E2189" w:rsidP="00BF7387">
            <w:pPr>
              <w:pStyle w:val="CUERPOTEXTOTABLA"/>
              <w:jc w:val="center"/>
            </w:pPr>
            <w:r>
              <w:t>R</w:t>
            </w:r>
            <w:r>
              <w:rPr>
                <w:vertAlign w:val="subscript"/>
              </w:rPr>
              <w:t>Df,A</w:t>
            </w:r>
          </w:p>
        </w:tc>
        <w:tc>
          <w:tcPr>
            <w:tcW w:w="0" w:type="auto"/>
            <w:tcBorders>
              <w:left w:val="single" w:sz="14" w:space="0" w:color="000000"/>
              <w:bottom w:val="single" w:sz="14" w:space="0" w:color="000000"/>
            </w:tcBorders>
            <w:noWrap/>
            <w:vAlign w:val="center"/>
          </w:tcPr>
          <w:p w14:paraId="46089B47" w14:textId="77777777" w:rsidR="002E2189" w:rsidRDefault="002E2189" w:rsidP="00BF7387">
            <w:pPr>
              <w:pStyle w:val="CUERPOTEXTOTABLA"/>
              <w:jc w:val="center"/>
            </w:pPr>
            <w:r>
              <w:t>66.6</w:t>
            </w:r>
          </w:p>
        </w:tc>
        <w:tc>
          <w:tcPr>
            <w:tcW w:w="0" w:type="auto"/>
            <w:tcBorders>
              <w:bottom w:val="single" w:sz="14" w:space="0" w:color="000000"/>
            </w:tcBorders>
            <w:noWrap/>
            <w:vAlign w:val="center"/>
          </w:tcPr>
          <w:p w14:paraId="5339D399" w14:textId="77777777" w:rsidR="002E2189" w:rsidRDefault="002E2189" w:rsidP="00BF7387">
            <w:pPr>
              <w:pStyle w:val="CUERPOTEXTOTABLA"/>
              <w:jc w:val="right"/>
            </w:pPr>
            <w:r>
              <w:t>2.16636e-007</w:t>
            </w:r>
          </w:p>
        </w:tc>
      </w:tr>
      <w:tr w:rsidR="002E2189" w14:paraId="3DF48110" w14:textId="77777777" w:rsidTr="00BF7387">
        <w:trPr>
          <w:cantSplit/>
        </w:trPr>
        <w:tc>
          <w:tcPr>
            <w:tcW w:w="0" w:type="auto"/>
            <w:noWrap/>
            <w:vAlign w:val="center"/>
          </w:tcPr>
          <w:p w14:paraId="40BC49E7"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126BEDC6" w14:textId="77777777" w:rsidR="002E2189" w:rsidRDefault="002E2189" w:rsidP="00BF7387">
            <w:pPr>
              <w:pStyle w:val="CUERPOTEXTOTABLA"/>
              <w:jc w:val="center"/>
              <w:rPr>
                <w:b/>
              </w:rPr>
            </w:pPr>
            <w:r>
              <w:rPr>
                <w:b/>
              </w:rPr>
              <w:t>61.8</w:t>
            </w:r>
          </w:p>
        </w:tc>
        <w:tc>
          <w:tcPr>
            <w:tcW w:w="0" w:type="auto"/>
            <w:tcBorders>
              <w:top w:val="single" w:sz="14" w:space="0" w:color="000000"/>
            </w:tcBorders>
            <w:noWrap/>
            <w:vAlign w:val="center"/>
          </w:tcPr>
          <w:p w14:paraId="518D8A03" w14:textId="77777777" w:rsidR="002E2189" w:rsidRDefault="002E2189" w:rsidP="00BF7387">
            <w:pPr>
              <w:pStyle w:val="CUERPOTEXTOTABLA"/>
              <w:jc w:val="right"/>
            </w:pPr>
            <w:r>
              <w:t>6.54083e-007</w:t>
            </w:r>
          </w:p>
        </w:tc>
      </w:tr>
    </w:tbl>
    <w:p w14:paraId="680812D5" w14:textId="77777777" w:rsidR="002E2189" w:rsidRDefault="002E2189" w:rsidP="00BF7387">
      <w:pPr>
        <w:spacing w:line="2" w:lineRule="auto"/>
      </w:pPr>
    </w:p>
    <w:p w14:paraId="18C77549"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650384C" w14:textId="77777777" w:rsidTr="00BF7387">
        <w:trPr>
          <w:cantSplit/>
        </w:trPr>
        <w:tc>
          <w:tcPr>
            <w:tcW w:w="0" w:type="auto"/>
            <w:tcBorders>
              <w:bottom w:val="single" w:sz="14" w:space="0" w:color="A6CEF2"/>
            </w:tcBorders>
            <w:vAlign w:val="center"/>
          </w:tcPr>
          <w:p w14:paraId="36EB2752" w14:textId="77777777" w:rsidR="002E2189" w:rsidRDefault="002E2189" w:rsidP="00BF7387">
            <w:pPr>
              <w:pStyle w:val="CUERPOTEXTOTABLA"/>
              <w:rPr>
                <w:b/>
              </w:rPr>
            </w:pPr>
            <w:r>
              <w:rPr>
                <w:b/>
              </w:rPr>
              <w:t>Diferencia de niveles estandarizada, ponderada A, D</w:t>
            </w:r>
            <w:r>
              <w:rPr>
                <w:b/>
                <w:vertAlign w:val="subscript"/>
              </w:rPr>
              <w:t>nT,A</w:t>
            </w:r>
            <w:r>
              <w:rPr>
                <w:b/>
              </w:rPr>
              <w:t>:</w:t>
            </w:r>
          </w:p>
        </w:tc>
      </w:tr>
    </w:tbl>
    <w:p w14:paraId="7E8CAEB2" w14:textId="77777777" w:rsidR="002E2189" w:rsidRDefault="002E2189" w:rsidP="00BF7387">
      <w:pPr>
        <w:spacing w:line="2" w:lineRule="auto"/>
      </w:pPr>
    </w:p>
    <w:p w14:paraId="7616E2DD"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557"/>
        <w:gridCol w:w="335"/>
        <w:gridCol w:w="446"/>
        <w:gridCol w:w="568"/>
      </w:tblGrid>
      <w:tr w:rsidR="002E2189" w14:paraId="60C0AA33" w14:textId="77777777" w:rsidTr="00BF7387">
        <w:trPr>
          <w:cantSplit/>
        </w:trPr>
        <w:tc>
          <w:tcPr>
            <w:tcW w:w="0" w:type="auto"/>
            <w:noWrap/>
            <w:vAlign w:val="center"/>
          </w:tcPr>
          <w:p w14:paraId="670A3065" w14:textId="77777777" w:rsidR="002E2189" w:rsidRDefault="002E2189" w:rsidP="00BF7387">
            <w:pPr>
              <w:pStyle w:val="CUERPOTEXTOTABLA"/>
              <w:jc w:val="center"/>
            </w:pPr>
            <w:r>
              <w:t>R'</w:t>
            </w:r>
            <w:r>
              <w:rPr>
                <w:vertAlign w:val="subscript"/>
              </w:rPr>
              <w:t>A</w:t>
            </w:r>
          </w:p>
        </w:tc>
        <w:tc>
          <w:tcPr>
            <w:tcW w:w="0" w:type="auto"/>
            <w:noWrap/>
            <w:vAlign w:val="center"/>
          </w:tcPr>
          <w:p w14:paraId="0CEF7321" w14:textId="77777777" w:rsidR="002E2189" w:rsidRDefault="002E2189" w:rsidP="00BF7387">
            <w:pPr>
              <w:pStyle w:val="CUERPOTEXTOTABLA"/>
              <w:jc w:val="center"/>
            </w:pPr>
            <w:r>
              <w:t>V</w:t>
            </w:r>
          </w:p>
        </w:tc>
        <w:tc>
          <w:tcPr>
            <w:tcW w:w="0" w:type="auto"/>
            <w:noWrap/>
            <w:vAlign w:val="center"/>
          </w:tcPr>
          <w:p w14:paraId="592063B2" w14:textId="77777777" w:rsidR="002E2189" w:rsidRDefault="002E2189" w:rsidP="00BF7387">
            <w:pPr>
              <w:pStyle w:val="CUERPOTEXTOTABLA"/>
              <w:jc w:val="center"/>
            </w:pPr>
            <w:r>
              <w:t>T</w:t>
            </w:r>
            <w:r>
              <w:rPr>
                <w:vertAlign w:val="subscript"/>
              </w:rPr>
              <w:t>0</w:t>
            </w:r>
          </w:p>
        </w:tc>
        <w:tc>
          <w:tcPr>
            <w:tcW w:w="0" w:type="auto"/>
            <w:noWrap/>
            <w:vAlign w:val="center"/>
          </w:tcPr>
          <w:p w14:paraId="4A9D9208" w14:textId="77777777" w:rsidR="002E2189" w:rsidRDefault="002E2189" w:rsidP="00BF7387">
            <w:pPr>
              <w:pStyle w:val="CUERPOTEXTOTABLA"/>
              <w:jc w:val="center"/>
            </w:pPr>
            <w:r>
              <w:t>S</w:t>
            </w:r>
            <w:r>
              <w:rPr>
                <w:vertAlign w:val="subscript"/>
              </w:rPr>
              <w:t>S</w:t>
            </w:r>
          </w:p>
        </w:tc>
        <w:tc>
          <w:tcPr>
            <w:tcW w:w="0" w:type="auto"/>
            <w:noWrap/>
            <w:vAlign w:val="center"/>
          </w:tcPr>
          <w:p w14:paraId="19F82C1A" w14:textId="77777777" w:rsidR="002E2189" w:rsidRDefault="002E2189" w:rsidP="00BF7387">
            <w:pPr>
              <w:pStyle w:val="CUERPOTEXTOTABLA"/>
              <w:jc w:val="center"/>
            </w:pPr>
            <w:r>
              <w:t>D</w:t>
            </w:r>
            <w:r>
              <w:rPr>
                <w:vertAlign w:val="subscript"/>
              </w:rPr>
              <w:t>nT,A</w:t>
            </w:r>
          </w:p>
        </w:tc>
      </w:tr>
      <w:tr w:rsidR="002E2189" w14:paraId="11427F29" w14:textId="77777777" w:rsidTr="00BF7387">
        <w:trPr>
          <w:cantSplit/>
        </w:trPr>
        <w:tc>
          <w:tcPr>
            <w:tcW w:w="0" w:type="auto"/>
            <w:noWrap/>
            <w:vAlign w:val="center"/>
          </w:tcPr>
          <w:p w14:paraId="5A4E4EA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92D2F1F"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25757DCC"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2767C42B"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52DD5CEB" w14:textId="77777777" w:rsidR="002E2189" w:rsidRDefault="002E2189" w:rsidP="00BF7387">
            <w:pPr>
              <w:pStyle w:val="CUERPOTEXTOTABLA"/>
              <w:jc w:val="center"/>
            </w:pPr>
            <w:r>
              <w:t>(dBA)</w:t>
            </w:r>
          </w:p>
        </w:tc>
      </w:tr>
      <w:tr w:rsidR="002E2189" w14:paraId="7636A688" w14:textId="77777777" w:rsidTr="00BF7387">
        <w:trPr>
          <w:cantSplit/>
        </w:trPr>
        <w:tc>
          <w:tcPr>
            <w:tcW w:w="0" w:type="auto"/>
            <w:tcBorders>
              <w:right w:val="single" w:sz="14" w:space="0" w:color="000000"/>
            </w:tcBorders>
            <w:noWrap/>
            <w:vAlign w:val="center"/>
          </w:tcPr>
          <w:p w14:paraId="3F150EED" w14:textId="77777777" w:rsidR="002E2189" w:rsidRDefault="002E2189" w:rsidP="00BF7387">
            <w:pPr>
              <w:pStyle w:val="CUERPOTEXTOTABLA"/>
              <w:jc w:val="center"/>
            </w:pPr>
            <w:r>
              <w:t>61.8</w:t>
            </w:r>
          </w:p>
        </w:tc>
        <w:tc>
          <w:tcPr>
            <w:tcW w:w="0" w:type="auto"/>
            <w:tcBorders>
              <w:top w:val="single" w:sz="14" w:space="0" w:color="000000"/>
              <w:left w:val="single" w:sz="14" w:space="0" w:color="000000"/>
            </w:tcBorders>
            <w:noWrap/>
            <w:vAlign w:val="center"/>
          </w:tcPr>
          <w:p w14:paraId="25EA7B6E" w14:textId="77777777" w:rsidR="002E2189" w:rsidRDefault="002E2189" w:rsidP="00BF7387">
            <w:pPr>
              <w:pStyle w:val="CUERPOTEXTOTABLA"/>
              <w:jc w:val="center"/>
            </w:pPr>
            <w:r>
              <w:t>175.3</w:t>
            </w:r>
          </w:p>
        </w:tc>
        <w:tc>
          <w:tcPr>
            <w:tcW w:w="0" w:type="auto"/>
            <w:tcBorders>
              <w:top w:val="single" w:sz="14" w:space="0" w:color="000000"/>
            </w:tcBorders>
            <w:noWrap/>
            <w:vAlign w:val="center"/>
          </w:tcPr>
          <w:p w14:paraId="2F8E02EE"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76132160" w14:textId="77777777" w:rsidR="002E2189" w:rsidRDefault="002E2189" w:rsidP="00BF7387">
            <w:pPr>
              <w:pStyle w:val="CUERPOTEXTOTABLA"/>
              <w:jc w:val="center"/>
            </w:pPr>
            <w:r>
              <w:t>25.1</w:t>
            </w:r>
          </w:p>
        </w:tc>
        <w:tc>
          <w:tcPr>
            <w:tcW w:w="0" w:type="auto"/>
            <w:tcBorders>
              <w:top w:val="single" w:sz="14" w:space="0" w:color="000000"/>
            </w:tcBorders>
            <w:noWrap/>
            <w:vAlign w:val="center"/>
          </w:tcPr>
          <w:p w14:paraId="56F45390" w14:textId="77777777" w:rsidR="002E2189" w:rsidRDefault="002E2189" w:rsidP="00BF7387">
            <w:pPr>
              <w:pStyle w:val="CUERPOTEXTOTABLA"/>
              <w:jc w:val="center"/>
              <w:rPr>
                <w:b/>
              </w:rPr>
            </w:pPr>
            <w:r>
              <w:rPr>
                <w:b/>
              </w:rPr>
              <w:t>65</w:t>
            </w:r>
          </w:p>
        </w:tc>
      </w:tr>
    </w:tbl>
    <w:p w14:paraId="0A180C26" w14:textId="77777777" w:rsidR="002E2189" w:rsidRDefault="002E2189" w:rsidP="00BF7387">
      <w:pPr>
        <w:pageBreakBefore/>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1636EF69" w14:textId="77777777" w:rsidTr="00BF7387">
        <w:trPr>
          <w:cantSplit/>
        </w:trPr>
        <w:tc>
          <w:tcPr>
            <w:tcW w:w="0" w:type="auto"/>
            <w:tcBorders>
              <w:bottom w:val="single" w:sz="14" w:space="0" w:color="0E3EF0"/>
            </w:tcBorders>
            <w:shd w:val="clear" w:color="auto" w:fill="0E3EF0"/>
            <w:noWrap/>
            <w:vAlign w:val="center"/>
          </w:tcPr>
          <w:p w14:paraId="5796C613" w14:textId="77777777" w:rsidR="002E2189" w:rsidRDefault="002E2189" w:rsidP="00BF7387">
            <w:pPr>
              <w:pStyle w:val="CUERPOTEXTOTABLA"/>
              <w:rPr>
                <w:b/>
                <w:color w:val="FFFFFE"/>
                <w:sz w:val="22"/>
              </w:rPr>
            </w:pPr>
            <w:r>
              <w:rPr>
                <w:rFonts w:ascii="Verdana" w:hAnsi="Verdana" w:cs="Verdana"/>
                <w:b/>
                <w:color w:val="FFFFFE"/>
                <w:sz w:val="22"/>
              </w:rPr>
              <w:t>5</w:t>
            </w:r>
          </w:p>
        </w:tc>
        <w:tc>
          <w:tcPr>
            <w:tcW w:w="5000" w:type="pct"/>
            <w:tcBorders>
              <w:bottom w:val="single" w:sz="14" w:space="0" w:color="0E3EF0"/>
            </w:tcBorders>
            <w:noWrap/>
            <w:vAlign w:val="center"/>
          </w:tcPr>
          <w:p w14:paraId="4E39B08D" w14:textId="77777777" w:rsidR="002E2189" w:rsidRDefault="002E2189" w:rsidP="00BF7387">
            <w:pPr>
              <w:pStyle w:val="CUERPOTEXTOTABLA"/>
              <w:rPr>
                <w:b/>
              </w:rPr>
            </w:pPr>
            <w:r>
              <w:rPr>
                <w:b/>
              </w:rPr>
              <w:t>Diferencia de niveles estandarizada, ponderada A, D</w:t>
            </w:r>
            <w:r>
              <w:rPr>
                <w:b/>
                <w:vertAlign w:val="subscript"/>
              </w:rPr>
              <w:t>nT,A</w:t>
            </w:r>
          </w:p>
        </w:tc>
      </w:tr>
    </w:tbl>
    <w:p w14:paraId="548B4EFC"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344"/>
        <w:gridCol w:w="4342"/>
        <w:gridCol w:w="70"/>
        <w:gridCol w:w="2499"/>
      </w:tblGrid>
      <w:tr w:rsidR="002E2189" w14:paraId="14BD598D" w14:textId="77777777" w:rsidTr="00BF7387">
        <w:trPr>
          <w:cantSplit/>
        </w:trPr>
        <w:tc>
          <w:tcPr>
            <w:tcW w:w="0" w:type="auto"/>
            <w:noWrap/>
            <w:vAlign w:val="center"/>
          </w:tcPr>
          <w:p w14:paraId="7F61EA17" w14:textId="77777777" w:rsidR="002E2189" w:rsidRDefault="002E2189" w:rsidP="00BF7387">
            <w:pPr>
              <w:pStyle w:val="CUERPOTEXTOTABLA"/>
              <w:rPr>
                <w:b/>
              </w:rPr>
            </w:pPr>
            <w:r>
              <w:rPr>
                <w:b/>
              </w:rPr>
              <w:t>Recinto receptor:</w:t>
            </w:r>
          </w:p>
        </w:tc>
        <w:tc>
          <w:tcPr>
            <w:tcW w:w="0" w:type="auto"/>
            <w:vAlign w:val="center"/>
          </w:tcPr>
          <w:p w14:paraId="6A5E7EAC" w14:textId="77777777" w:rsidR="002E2189" w:rsidRDefault="002E2189" w:rsidP="00BF7387">
            <w:pPr>
              <w:pStyle w:val="CUERPOTEXTOTABLA"/>
            </w:pPr>
            <w:r>
              <w:t>Aseo femenino Adaptado (Aseo de planta)</w:t>
            </w:r>
          </w:p>
        </w:tc>
        <w:tc>
          <w:tcPr>
            <w:tcW w:w="0" w:type="auto"/>
            <w:vAlign w:val="center"/>
          </w:tcPr>
          <w:p w14:paraId="462E7250" w14:textId="77777777" w:rsidR="002E2189" w:rsidRDefault="002E2189" w:rsidP="00BF7387">
            <w:pPr>
              <w:pStyle w:val="CUERPOTEXTOTABLA"/>
            </w:pPr>
            <w:r>
              <w:t xml:space="preserve"> </w:t>
            </w:r>
          </w:p>
        </w:tc>
        <w:tc>
          <w:tcPr>
            <w:tcW w:w="0" w:type="auto"/>
            <w:vAlign w:val="center"/>
          </w:tcPr>
          <w:p w14:paraId="7EE43B21" w14:textId="77777777" w:rsidR="002E2189" w:rsidRDefault="002E2189" w:rsidP="00BF7387">
            <w:pPr>
              <w:pStyle w:val="CUERPOTEXTOTABLA"/>
              <w:jc w:val="right"/>
            </w:pPr>
            <w:r>
              <w:t>Habitable (Zona común)</w:t>
            </w:r>
          </w:p>
        </w:tc>
      </w:tr>
      <w:tr w:rsidR="002E2189" w14:paraId="370FDEC4" w14:textId="77777777" w:rsidTr="00BF7387">
        <w:trPr>
          <w:cantSplit/>
        </w:trPr>
        <w:tc>
          <w:tcPr>
            <w:tcW w:w="0" w:type="auto"/>
            <w:noWrap/>
            <w:vAlign w:val="center"/>
          </w:tcPr>
          <w:p w14:paraId="3F2133BD" w14:textId="77777777" w:rsidR="002E2189" w:rsidRDefault="002E2189" w:rsidP="00BF7387">
            <w:pPr>
              <w:pStyle w:val="CUERPOTEXTOTABLA"/>
              <w:rPr>
                <w:b/>
              </w:rPr>
            </w:pPr>
            <w:r>
              <w:rPr>
                <w:b/>
              </w:rPr>
              <w:t>Situación del recinto receptor:</w:t>
            </w:r>
          </w:p>
        </w:tc>
        <w:tc>
          <w:tcPr>
            <w:tcW w:w="0" w:type="auto"/>
            <w:gridSpan w:val="3"/>
            <w:vAlign w:val="center"/>
          </w:tcPr>
          <w:p w14:paraId="77CAB85E" w14:textId="77777777" w:rsidR="002E2189" w:rsidRDefault="002E2189" w:rsidP="00BF7387">
            <w:pPr>
              <w:pStyle w:val="CUERPOTEXTOTABLA"/>
              <w:jc w:val="right"/>
            </w:pPr>
            <w:r>
              <w:t>Planta 1</w:t>
            </w:r>
          </w:p>
        </w:tc>
      </w:tr>
      <w:tr w:rsidR="002E2189" w14:paraId="756904EF" w14:textId="77777777" w:rsidTr="00BF7387">
        <w:trPr>
          <w:cantSplit/>
        </w:trPr>
        <w:tc>
          <w:tcPr>
            <w:tcW w:w="0" w:type="auto"/>
            <w:noWrap/>
            <w:vAlign w:val="center"/>
          </w:tcPr>
          <w:p w14:paraId="76E1DF57" w14:textId="77777777" w:rsidR="002E2189" w:rsidRDefault="002E2189" w:rsidP="00BF7387">
            <w:pPr>
              <w:pStyle w:val="CUERPOTEXTOTABLA"/>
              <w:rPr>
                <w:b/>
              </w:rPr>
            </w:pPr>
            <w:r>
              <w:rPr>
                <w:b/>
              </w:rPr>
              <w:t>Recinto emisor:</w:t>
            </w:r>
          </w:p>
        </w:tc>
        <w:tc>
          <w:tcPr>
            <w:tcW w:w="0" w:type="auto"/>
            <w:vAlign w:val="center"/>
          </w:tcPr>
          <w:p w14:paraId="5241FA26" w14:textId="77777777" w:rsidR="002E2189" w:rsidRDefault="002E2189" w:rsidP="00BF7387">
            <w:pPr>
              <w:pStyle w:val="CUERPOTEXTOTABLA"/>
            </w:pPr>
            <w:r>
              <w:t>C. Telecomunicaciones (Cuarto técnico)</w:t>
            </w:r>
          </w:p>
        </w:tc>
        <w:tc>
          <w:tcPr>
            <w:tcW w:w="0" w:type="auto"/>
            <w:vAlign w:val="center"/>
          </w:tcPr>
          <w:p w14:paraId="48267339" w14:textId="77777777" w:rsidR="002E2189" w:rsidRDefault="002E2189" w:rsidP="00BF7387">
            <w:pPr>
              <w:pStyle w:val="CUERPOTEXTOTABLA"/>
            </w:pPr>
            <w:r>
              <w:t xml:space="preserve"> </w:t>
            </w:r>
          </w:p>
        </w:tc>
        <w:tc>
          <w:tcPr>
            <w:tcW w:w="0" w:type="auto"/>
            <w:vAlign w:val="center"/>
          </w:tcPr>
          <w:p w14:paraId="061F2F5F" w14:textId="77777777" w:rsidR="002E2189" w:rsidRDefault="002E2189" w:rsidP="00BF7387">
            <w:pPr>
              <w:pStyle w:val="CUERPOTEXTOTABLA"/>
              <w:jc w:val="right"/>
            </w:pPr>
            <w:r>
              <w:t>De instalaciones</w:t>
            </w:r>
          </w:p>
        </w:tc>
      </w:tr>
      <w:tr w:rsidR="002E2189" w14:paraId="7DB969FD" w14:textId="77777777" w:rsidTr="00BF7387">
        <w:trPr>
          <w:cantSplit/>
        </w:trPr>
        <w:tc>
          <w:tcPr>
            <w:tcW w:w="0" w:type="auto"/>
            <w:gridSpan w:val="2"/>
            <w:vAlign w:val="center"/>
          </w:tcPr>
          <w:p w14:paraId="58EF3238" w14:textId="77777777" w:rsidR="002E2189" w:rsidRDefault="002E2189" w:rsidP="00BF7387">
            <w:pPr>
              <w:pStyle w:val="CUERPOTEXTOTABLA"/>
              <w:rPr>
                <w:b/>
              </w:rPr>
            </w:pPr>
            <w:r>
              <w:rPr>
                <w:b/>
              </w:rPr>
              <w:t>Área compartida del elemento de separación, S</w:t>
            </w:r>
            <w:r>
              <w:rPr>
                <w:b/>
                <w:vertAlign w:val="subscript"/>
              </w:rPr>
              <w:t>S</w:t>
            </w:r>
            <w:r>
              <w:rPr>
                <w:b/>
              </w:rPr>
              <w:t>:</w:t>
            </w:r>
          </w:p>
        </w:tc>
        <w:tc>
          <w:tcPr>
            <w:tcW w:w="0" w:type="auto"/>
            <w:vAlign w:val="center"/>
          </w:tcPr>
          <w:p w14:paraId="6B666FAC" w14:textId="77777777" w:rsidR="002E2189" w:rsidRDefault="002E2189" w:rsidP="00BF7387">
            <w:pPr>
              <w:pStyle w:val="CUERPOTEXTOTABLA"/>
            </w:pPr>
            <w:r>
              <w:t xml:space="preserve"> </w:t>
            </w:r>
          </w:p>
        </w:tc>
        <w:tc>
          <w:tcPr>
            <w:tcW w:w="0" w:type="auto"/>
            <w:vAlign w:val="center"/>
          </w:tcPr>
          <w:p w14:paraId="53D717D0" w14:textId="77777777" w:rsidR="002E2189" w:rsidRDefault="002E2189" w:rsidP="00BF7387">
            <w:pPr>
              <w:pStyle w:val="CUERPOTEXTOTABLA"/>
              <w:jc w:val="right"/>
            </w:pPr>
            <w:r>
              <w:t>4.6 m²</w:t>
            </w:r>
          </w:p>
        </w:tc>
      </w:tr>
      <w:tr w:rsidR="002E2189" w14:paraId="6FCDF6F3" w14:textId="77777777" w:rsidTr="00BF7387">
        <w:trPr>
          <w:cantSplit/>
        </w:trPr>
        <w:tc>
          <w:tcPr>
            <w:tcW w:w="0" w:type="auto"/>
            <w:gridSpan w:val="2"/>
            <w:vAlign w:val="center"/>
          </w:tcPr>
          <w:p w14:paraId="4D241089" w14:textId="77777777" w:rsidR="002E2189" w:rsidRDefault="002E2189" w:rsidP="00BF7387">
            <w:pPr>
              <w:pStyle w:val="CUERPOTEXTOTABLA"/>
              <w:rPr>
                <w:b/>
              </w:rPr>
            </w:pPr>
            <w:r>
              <w:rPr>
                <w:b/>
              </w:rPr>
              <w:t>Volumen del recinto receptor, V:</w:t>
            </w:r>
          </w:p>
        </w:tc>
        <w:tc>
          <w:tcPr>
            <w:tcW w:w="0" w:type="auto"/>
            <w:vAlign w:val="center"/>
          </w:tcPr>
          <w:p w14:paraId="7B9B3AE5" w14:textId="77777777" w:rsidR="002E2189" w:rsidRDefault="002E2189" w:rsidP="00BF7387">
            <w:pPr>
              <w:pStyle w:val="CUERPOTEXTOTABLA"/>
            </w:pPr>
            <w:r>
              <w:t xml:space="preserve"> </w:t>
            </w:r>
          </w:p>
        </w:tc>
        <w:tc>
          <w:tcPr>
            <w:tcW w:w="0" w:type="auto"/>
            <w:vAlign w:val="center"/>
          </w:tcPr>
          <w:p w14:paraId="0D2F6F50" w14:textId="77777777" w:rsidR="002E2189" w:rsidRDefault="002E2189" w:rsidP="00BF7387">
            <w:pPr>
              <w:pStyle w:val="CUERPOTEXTOTABLA"/>
              <w:jc w:val="right"/>
            </w:pPr>
            <w:r>
              <w:t>19.1 m³</w:t>
            </w:r>
          </w:p>
        </w:tc>
      </w:tr>
      <w:tr w:rsidR="002E2189" w14:paraId="2EF2B8BF" w14:textId="77777777" w:rsidTr="00BF7387">
        <w:trPr>
          <w:cantSplit/>
        </w:trPr>
        <w:tc>
          <w:tcPr>
            <w:tcW w:w="0" w:type="auto"/>
            <w:gridSpan w:val="4"/>
            <w:vAlign w:val="center"/>
          </w:tcPr>
          <w:p w14:paraId="4B87AC88" w14:textId="77777777" w:rsidR="002E2189" w:rsidRDefault="002E2189" w:rsidP="00BF7387">
            <w:pPr>
              <w:pStyle w:val="CUERPOTEXTOTABLA"/>
              <w:jc w:val="center"/>
            </w:pPr>
            <w:r>
              <w:t xml:space="preserve"> </w:t>
            </w:r>
          </w:p>
        </w:tc>
      </w:tr>
    </w:tbl>
    <w:p w14:paraId="30A63AF9" w14:textId="77777777" w:rsidR="002E2189" w:rsidRDefault="002E2189" w:rsidP="00BF7387">
      <w:pPr>
        <w:spacing w:line="2" w:lineRule="auto"/>
      </w:pPr>
    </w:p>
    <w:p w14:paraId="74313626"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13"/>
        <w:gridCol w:w="6805"/>
        <w:gridCol w:w="509"/>
      </w:tblGrid>
      <w:tr w:rsidR="002E2189" w14:paraId="7BC4207C" w14:textId="77777777" w:rsidTr="00BF7387">
        <w:trPr>
          <w:cantSplit/>
        </w:trPr>
        <w:tc>
          <w:tcPr>
            <w:tcW w:w="0" w:type="auto"/>
            <w:shd w:val="clear" w:color="auto" w:fill="C5E8BF"/>
            <w:noWrap/>
            <w:vAlign w:val="center"/>
          </w:tcPr>
          <w:p w14:paraId="1EF74BE3" w14:textId="77777777" w:rsidR="002E2189" w:rsidRDefault="002E2189" w:rsidP="00BF7387">
            <w:pPr>
              <w:pStyle w:val="CUERPOTEXTOTABLA"/>
            </w:pPr>
            <w:r>
              <w:rPr>
                <w:noProof/>
              </w:rPr>
              <w:drawing>
                <wp:inline distT="0" distB="0" distL="0" distR="0" wp14:anchorId="0622A6BB" wp14:editId="7A62FFEA">
                  <wp:extent cx="1814400" cy="486000"/>
                  <wp:effectExtent l="0" t="0" r="0" b="0"/>
                  <wp:docPr id="270"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1814400" cy="486000"/>
                          </a:xfrm>
                          <a:prstGeom prst="rect">
                            <a:avLst/>
                          </a:prstGeom>
                        </pic:spPr>
                      </pic:pic>
                    </a:graphicData>
                  </a:graphic>
                </wp:inline>
              </w:drawing>
            </w:r>
          </w:p>
        </w:tc>
        <w:tc>
          <w:tcPr>
            <w:tcW w:w="5000" w:type="pct"/>
            <w:shd w:val="clear" w:color="auto" w:fill="C5E8BF"/>
            <w:noWrap/>
            <w:vAlign w:val="center"/>
          </w:tcPr>
          <w:p w14:paraId="10271584" w14:textId="77777777" w:rsidR="002E2189" w:rsidRDefault="002E2189" w:rsidP="00BF7387">
            <w:pPr>
              <w:pStyle w:val="CUERPOTEXTOTABLA"/>
            </w:pPr>
            <w:r>
              <w:t xml:space="preserve">= 52 dBA </w:t>
            </w:r>
            <w:r>
              <w:rPr>
                <w:rFonts w:ascii="Symbol" w:hAnsi="Symbol" w:cs="Symbol"/>
                <w:sz w:val="18"/>
              </w:rPr>
              <w:t></w:t>
            </w:r>
            <w:r>
              <w:t xml:space="preserve"> 45 dBA</w:t>
            </w:r>
          </w:p>
        </w:tc>
        <w:tc>
          <w:tcPr>
            <w:tcW w:w="0" w:type="auto"/>
            <w:shd w:val="clear" w:color="auto" w:fill="C5E8BF"/>
            <w:noWrap/>
            <w:vAlign w:val="center"/>
          </w:tcPr>
          <w:p w14:paraId="46711875" w14:textId="77777777" w:rsidR="002E2189" w:rsidRDefault="002E2189" w:rsidP="00BF7387">
            <w:pPr>
              <w:pStyle w:val="CUERPOTEXTOTABLA"/>
            </w:pPr>
            <w:r>
              <w:rPr>
                <w:noProof/>
              </w:rPr>
              <w:drawing>
                <wp:inline distT="0" distB="0" distL="0" distR="0" wp14:anchorId="4300A5C0" wp14:editId="0AE38667">
                  <wp:extent cx="288000" cy="277200"/>
                  <wp:effectExtent l="0" t="0" r="0" b="0"/>
                  <wp:docPr id="271"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2E1F290A"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48"/>
        <w:gridCol w:w="1052"/>
      </w:tblGrid>
      <w:tr w:rsidR="002E2189" w14:paraId="688C34F2" w14:textId="77777777" w:rsidTr="00BF7387">
        <w:trPr>
          <w:cantSplit/>
        </w:trPr>
        <w:tc>
          <w:tcPr>
            <w:tcW w:w="0" w:type="auto"/>
            <w:noWrap/>
            <w:vAlign w:val="center"/>
          </w:tcPr>
          <w:p w14:paraId="7C761F00" w14:textId="77777777" w:rsidR="002E2189" w:rsidRDefault="002E2189" w:rsidP="00BF7387">
            <w:pPr>
              <w:pStyle w:val="CUERPOTEXTOTABLA"/>
            </w:pPr>
            <w:r>
              <w:rPr>
                <w:noProof/>
              </w:rPr>
              <w:drawing>
                <wp:inline distT="0" distB="0" distL="0" distR="0" wp14:anchorId="55A7D41D" wp14:editId="22814D4E">
                  <wp:extent cx="5392800" cy="511200"/>
                  <wp:effectExtent l="0" t="0" r="0" b="0"/>
                  <wp:docPr id="27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2"/>
                          <a:stretch>
                            <a:fillRect/>
                          </a:stretch>
                        </pic:blipFill>
                        <pic:spPr>
                          <a:xfrm>
                            <a:off x="0" y="0"/>
                            <a:ext cx="5392800" cy="511200"/>
                          </a:xfrm>
                          <a:prstGeom prst="rect">
                            <a:avLst/>
                          </a:prstGeom>
                        </pic:spPr>
                      </pic:pic>
                    </a:graphicData>
                  </a:graphic>
                </wp:inline>
              </w:drawing>
            </w:r>
          </w:p>
        </w:tc>
        <w:tc>
          <w:tcPr>
            <w:tcW w:w="0" w:type="auto"/>
            <w:noWrap/>
            <w:vAlign w:val="center"/>
          </w:tcPr>
          <w:p w14:paraId="5A902FF2" w14:textId="77777777" w:rsidR="002E2189" w:rsidRDefault="002E2189" w:rsidP="00BF7387">
            <w:pPr>
              <w:pStyle w:val="CUERPOTEXTOTABLA"/>
            </w:pPr>
            <w:r>
              <w:t>= 50.3 dBA</w:t>
            </w:r>
          </w:p>
        </w:tc>
      </w:tr>
    </w:tbl>
    <w:p w14:paraId="65D8268A" w14:textId="77777777" w:rsidR="002E2189" w:rsidRDefault="002E2189" w:rsidP="00BF7387">
      <w:pPr>
        <w:spacing w:line="2" w:lineRule="auto"/>
      </w:pPr>
    </w:p>
    <w:p w14:paraId="304B7B4A" w14:textId="2F503BC4"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634DFED" w14:textId="77777777" w:rsidTr="00BF7387">
        <w:trPr>
          <w:cantSplit/>
        </w:trPr>
        <w:tc>
          <w:tcPr>
            <w:tcW w:w="0" w:type="auto"/>
            <w:tcBorders>
              <w:bottom w:val="single" w:sz="14" w:space="0" w:color="FFFF99"/>
            </w:tcBorders>
            <w:vAlign w:val="center"/>
          </w:tcPr>
          <w:p w14:paraId="5AC582B9" w14:textId="77777777" w:rsidR="002E2189" w:rsidRDefault="002E2189" w:rsidP="00BF7387">
            <w:pPr>
              <w:pStyle w:val="CUERPOTEXTOTABLA"/>
              <w:rPr>
                <w:b/>
              </w:rPr>
            </w:pPr>
            <w:r>
              <w:rPr>
                <w:b/>
              </w:rPr>
              <w:t>Datos de entrada para el cálculo:</w:t>
            </w:r>
          </w:p>
        </w:tc>
      </w:tr>
    </w:tbl>
    <w:p w14:paraId="157F7672" w14:textId="77777777" w:rsidR="002E2189" w:rsidRDefault="002E2189" w:rsidP="00BF7387">
      <w:pPr>
        <w:spacing w:line="2" w:lineRule="auto"/>
      </w:pPr>
    </w:p>
    <w:p w14:paraId="55EFA3BE"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DC38A7C" w14:textId="77777777" w:rsidTr="00BF7387">
        <w:trPr>
          <w:cantSplit/>
        </w:trPr>
        <w:tc>
          <w:tcPr>
            <w:tcW w:w="0" w:type="auto"/>
            <w:tcBorders>
              <w:bottom w:val="single" w:sz="14" w:space="0" w:color="EFEFEF"/>
            </w:tcBorders>
            <w:vAlign w:val="center"/>
          </w:tcPr>
          <w:p w14:paraId="65698FEE" w14:textId="77777777" w:rsidR="002E2189" w:rsidRDefault="002E2189" w:rsidP="00BF7387">
            <w:pPr>
              <w:pStyle w:val="CUERPOTEXTOTABLA"/>
              <w:rPr>
                <w:b/>
              </w:rPr>
            </w:pPr>
            <w:r>
              <w:rPr>
                <w:b/>
              </w:rPr>
              <w:t>Elemento separador</w:t>
            </w:r>
          </w:p>
        </w:tc>
      </w:tr>
    </w:tbl>
    <w:p w14:paraId="71A47589" w14:textId="77777777" w:rsidR="002E2189" w:rsidRDefault="002E2189" w:rsidP="00BF7387">
      <w:pPr>
        <w:spacing w:line="2" w:lineRule="auto"/>
      </w:pPr>
    </w:p>
    <w:p w14:paraId="4D3DF557"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087"/>
        <w:gridCol w:w="690"/>
        <w:gridCol w:w="568"/>
        <w:gridCol w:w="1324"/>
        <w:gridCol w:w="568"/>
        <w:gridCol w:w="3976"/>
        <w:gridCol w:w="568"/>
        <w:gridCol w:w="446"/>
      </w:tblGrid>
      <w:tr w:rsidR="002E2189" w14:paraId="3C906794" w14:textId="77777777" w:rsidTr="00BF7387">
        <w:trPr>
          <w:cantSplit/>
        </w:trPr>
        <w:tc>
          <w:tcPr>
            <w:tcW w:w="0" w:type="auto"/>
            <w:vMerge w:val="restart"/>
            <w:vAlign w:val="center"/>
          </w:tcPr>
          <w:p w14:paraId="5CF9EC16" w14:textId="77777777" w:rsidR="002E2189" w:rsidRDefault="002E2189" w:rsidP="00BF7387">
            <w:pPr>
              <w:pStyle w:val="CUERPOTEXTOTABLA"/>
              <w:jc w:val="center"/>
            </w:pPr>
            <w:r>
              <w:t>Elemento estructural básico</w:t>
            </w:r>
          </w:p>
        </w:tc>
        <w:tc>
          <w:tcPr>
            <w:tcW w:w="0" w:type="auto"/>
            <w:noWrap/>
            <w:vAlign w:val="center"/>
          </w:tcPr>
          <w:p w14:paraId="7AE2EDE4" w14:textId="77777777" w:rsidR="002E2189" w:rsidRDefault="002E2189" w:rsidP="00BF7387">
            <w:pPr>
              <w:pStyle w:val="CUERPOTEXTOTABLA"/>
              <w:jc w:val="center"/>
            </w:pPr>
            <w:r>
              <w:t>m</w:t>
            </w:r>
          </w:p>
        </w:tc>
        <w:tc>
          <w:tcPr>
            <w:tcW w:w="0" w:type="auto"/>
            <w:noWrap/>
            <w:vAlign w:val="center"/>
          </w:tcPr>
          <w:p w14:paraId="6ECD453A" w14:textId="77777777" w:rsidR="002E2189" w:rsidRDefault="002E2189" w:rsidP="00BF7387">
            <w:pPr>
              <w:pStyle w:val="CUERPOTEXTOTABLA"/>
              <w:jc w:val="center"/>
            </w:pPr>
            <w:r>
              <w:t>R</w:t>
            </w:r>
            <w:r>
              <w:rPr>
                <w:vertAlign w:val="subscript"/>
              </w:rPr>
              <w:t>A</w:t>
            </w:r>
          </w:p>
        </w:tc>
        <w:tc>
          <w:tcPr>
            <w:tcW w:w="0" w:type="auto"/>
            <w:vMerge w:val="restart"/>
            <w:vAlign w:val="center"/>
          </w:tcPr>
          <w:p w14:paraId="53E5B695" w14:textId="77777777" w:rsidR="002E2189" w:rsidRDefault="002E2189" w:rsidP="00BF7387">
            <w:pPr>
              <w:pStyle w:val="CUERPOTEXTOTABLA"/>
              <w:jc w:val="center"/>
            </w:pPr>
            <w:r>
              <w:t>Revestimiento</w:t>
            </w:r>
          </w:p>
          <w:p w14:paraId="2E9A5D5A" w14:textId="77777777" w:rsidR="002E2189" w:rsidRDefault="002E2189" w:rsidP="00BF7387">
            <w:pPr>
              <w:pStyle w:val="CUERPOTEXTOTABLA"/>
              <w:jc w:val="center"/>
            </w:pPr>
            <w:r>
              <w:t>recinto emisor</w:t>
            </w:r>
          </w:p>
        </w:tc>
        <w:tc>
          <w:tcPr>
            <w:tcW w:w="0" w:type="auto"/>
            <w:noWrap/>
            <w:vAlign w:val="center"/>
          </w:tcPr>
          <w:p w14:paraId="72FC1CC2"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vMerge w:val="restart"/>
            <w:vAlign w:val="center"/>
          </w:tcPr>
          <w:p w14:paraId="4CE8413A" w14:textId="77777777" w:rsidR="002E2189" w:rsidRDefault="002E2189" w:rsidP="00BF7387">
            <w:pPr>
              <w:pStyle w:val="CUERPOTEXTOTABLA"/>
              <w:jc w:val="center"/>
            </w:pPr>
            <w:r>
              <w:t>Revestimiento</w:t>
            </w:r>
          </w:p>
          <w:p w14:paraId="051B2691" w14:textId="77777777" w:rsidR="002E2189" w:rsidRDefault="002E2189" w:rsidP="00BF7387">
            <w:pPr>
              <w:pStyle w:val="CUERPOTEXTOTABLA"/>
              <w:jc w:val="center"/>
            </w:pPr>
            <w:r>
              <w:t>recinto receptor</w:t>
            </w:r>
          </w:p>
        </w:tc>
        <w:tc>
          <w:tcPr>
            <w:tcW w:w="0" w:type="auto"/>
            <w:noWrap/>
            <w:vAlign w:val="center"/>
          </w:tcPr>
          <w:p w14:paraId="7DA329A4"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778175C8" w14:textId="77777777" w:rsidR="002E2189" w:rsidRDefault="002E2189" w:rsidP="00BF7387">
            <w:pPr>
              <w:pStyle w:val="CUERPOTEXTOTABLA"/>
              <w:jc w:val="center"/>
            </w:pPr>
            <w:r>
              <w:t>S</w:t>
            </w:r>
            <w:r>
              <w:rPr>
                <w:vertAlign w:val="subscript"/>
              </w:rPr>
              <w:t>i</w:t>
            </w:r>
          </w:p>
        </w:tc>
      </w:tr>
      <w:tr w:rsidR="002E2189" w14:paraId="115676E6" w14:textId="77777777" w:rsidTr="00BF7387">
        <w:trPr>
          <w:cantSplit/>
        </w:trPr>
        <w:tc>
          <w:tcPr>
            <w:tcW w:w="0" w:type="auto"/>
            <w:vMerge/>
            <w:tcBorders>
              <w:bottom w:val="single" w:sz="14" w:space="0" w:color="000000"/>
            </w:tcBorders>
          </w:tcPr>
          <w:p w14:paraId="0AE25E3A" w14:textId="77777777" w:rsidR="002E2189" w:rsidRDefault="002E2189" w:rsidP="00BF7387"/>
        </w:tc>
        <w:tc>
          <w:tcPr>
            <w:tcW w:w="0" w:type="auto"/>
            <w:tcBorders>
              <w:bottom w:val="single" w:sz="14" w:space="0" w:color="000000"/>
            </w:tcBorders>
            <w:noWrap/>
            <w:vAlign w:val="center"/>
          </w:tcPr>
          <w:p w14:paraId="29459929"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6E11754F" w14:textId="77777777" w:rsidR="002E2189" w:rsidRDefault="002E2189" w:rsidP="00BF7387">
            <w:pPr>
              <w:pStyle w:val="CUERPOTEXTOTABLA"/>
              <w:jc w:val="center"/>
            </w:pPr>
            <w:r>
              <w:t>(dBA)</w:t>
            </w:r>
          </w:p>
        </w:tc>
        <w:tc>
          <w:tcPr>
            <w:tcW w:w="0" w:type="auto"/>
            <w:vMerge/>
            <w:tcBorders>
              <w:bottom w:val="single" w:sz="14" w:space="0" w:color="000000"/>
            </w:tcBorders>
          </w:tcPr>
          <w:p w14:paraId="2ECE597A" w14:textId="77777777" w:rsidR="002E2189" w:rsidRDefault="002E2189" w:rsidP="00BF7387"/>
        </w:tc>
        <w:tc>
          <w:tcPr>
            <w:tcW w:w="0" w:type="auto"/>
            <w:tcBorders>
              <w:bottom w:val="single" w:sz="14" w:space="0" w:color="000000"/>
            </w:tcBorders>
            <w:noWrap/>
            <w:vAlign w:val="center"/>
          </w:tcPr>
          <w:p w14:paraId="3D4B67E0" w14:textId="77777777" w:rsidR="002E2189" w:rsidRDefault="002E2189" w:rsidP="00BF7387">
            <w:pPr>
              <w:pStyle w:val="CUERPOTEXTOTABLA"/>
              <w:jc w:val="center"/>
            </w:pPr>
            <w:r>
              <w:t>(dBA)</w:t>
            </w:r>
          </w:p>
        </w:tc>
        <w:tc>
          <w:tcPr>
            <w:tcW w:w="0" w:type="auto"/>
            <w:vMerge/>
            <w:tcBorders>
              <w:bottom w:val="single" w:sz="14" w:space="0" w:color="000000"/>
            </w:tcBorders>
          </w:tcPr>
          <w:p w14:paraId="10DCCBF4" w14:textId="77777777" w:rsidR="002E2189" w:rsidRDefault="002E2189" w:rsidP="00BF7387"/>
        </w:tc>
        <w:tc>
          <w:tcPr>
            <w:tcW w:w="0" w:type="auto"/>
            <w:tcBorders>
              <w:bottom w:val="single" w:sz="14" w:space="0" w:color="000000"/>
            </w:tcBorders>
            <w:noWrap/>
            <w:vAlign w:val="center"/>
          </w:tcPr>
          <w:p w14:paraId="0188FF60"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FB9AE08" w14:textId="77777777" w:rsidR="002E2189" w:rsidRDefault="002E2189" w:rsidP="00BF7387">
            <w:pPr>
              <w:pStyle w:val="CUERPOTEXTOTABLA"/>
              <w:jc w:val="center"/>
            </w:pPr>
            <w:r>
              <w:t>(m²)</w:t>
            </w:r>
          </w:p>
        </w:tc>
      </w:tr>
      <w:tr w:rsidR="002E2189" w14:paraId="45D30E49" w14:textId="77777777" w:rsidTr="00BF7387">
        <w:trPr>
          <w:cantSplit/>
        </w:trPr>
        <w:tc>
          <w:tcPr>
            <w:tcW w:w="0" w:type="auto"/>
            <w:tcBorders>
              <w:top w:val="single" w:sz="14" w:space="0" w:color="000000"/>
            </w:tcBorders>
            <w:vAlign w:val="center"/>
          </w:tcPr>
          <w:p w14:paraId="3D1C1CAA" w14:textId="77777777" w:rsidR="002E2189" w:rsidRDefault="002E2189" w:rsidP="00BF7387">
            <w:pPr>
              <w:pStyle w:val="CUERPOTEXTOTABLA"/>
            </w:pPr>
            <w:r>
              <w:t>FORJADO CON AISLAMIENTO RUIDO</w:t>
            </w:r>
          </w:p>
        </w:tc>
        <w:tc>
          <w:tcPr>
            <w:tcW w:w="0" w:type="auto"/>
            <w:tcBorders>
              <w:top w:val="single" w:sz="14" w:space="0" w:color="000000"/>
            </w:tcBorders>
            <w:noWrap/>
            <w:vAlign w:val="center"/>
          </w:tcPr>
          <w:p w14:paraId="7A8467B1" w14:textId="77777777" w:rsidR="002E2189" w:rsidRDefault="002E2189" w:rsidP="00BF7387">
            <w:pPr>
              <w:pStyle w:val="CUERPOTEXTOTABLA"/>
              <w:jc w:val="center"/>
            </w:pPr>
            <w:r>
              <w:t>683</w:t>
            </w:r>
          </w:p>
        </w:tc>
        <w:tc>
          <w:tcPr>
            <w:tcW w:w="0" w:type="auto"/>
            <w:tcBorders>
              <w:top w:val="single" w:sz="14" w:space="0" w:color="000000"/>
            </w:tcBorders>
            <w:noWrap/>
            <w:vAlign w:val="center"/>
          </w:tcPr>
          <w:p w14:paraId="448AEB82" w14:textId="77777777" w:rsidR="002E2189" w:rsidRDefault="002E2189" w:rsidP="00BF7387">
            <w:pPr>
              <w:pStyle w:val="CUERPOTEXTOTABLA"/>
              <w:jc w:val="center"/>
            </w:pPr>
            <w:r>
              <w:t>65.0</w:t>
            </w:r>
          </w:p>
        </w:tc>
        <w:tc>
          <w:tcPr>
            <w:tcW w:w="0" w:type="auto"/>
            <w:tcBorders>
              <w:top w:val="single" w:sz="14" w:space="0" w:color="000000"/>
            </w:tcBorders>
            <w:vAlign w:val="center"/>
          </w:tcPr>
          <w:p w14:paraId="2079BDF5"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797930C6" w14:textId="77777777" w:rsidR="002E2189" w:rsidRDefault="002E2189" w:rsidP="00BF7387">
            <w:pPr>
              <w:pStyle w:val="CUERPOTEXTOTABLA"/>
              <w:jc w:val="center"/>
            </w:pPr>
            <w:r>
              <w:t>0</w:t>
            </w:r>
          </w:p>
        </w:tc>
        <w:tc>
          <w:tcPr>
            <w:tcW w:w="0" w:type="auto"/>
            <w:tcBorders>
              <w:top w:val="single" w:sz="14" w:space="0" w:color="000000"/>
            </w:tcBorders>
            <w:vAlign w:val="center"/>
          </w:tcPr>
          <w:p w14:paraId="395114CA"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769762C5"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28B51428" w14:textId="77777777" w:rsidR="002E2189" w:rsidRDefault="002E2189" w:rsidP="00BF7387">
            <w:pPr>
              <w:pStyle w:val="CUERPOTEXTOTABLA"/>
              <w:jc w:val="center"/>
            </w:pPr>
            <w:r>
              <w:t>4.64</w:t>
            </w:r>
          </w:p>
        </w:tc>
      </w:tr>
    </w:tbl>
    <w:p w14:paraId="4CD7D27F" w14:textId="77777777" w:rsidR="002E2189" w:rsidRDefault="002E2189" w:rsidP="00BF7387">
      <w:pPr>
        <w:spacing w:line="2" w:lineRule="auto"/>
      </w:pPr>
    </w:p>
    <w:p w14:paraId="0EB33306"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75A87E2" w14:textId="77777777" w:rsidTr="00BF7387">
        <w:trPr>
          <w:cantSplit/>
        </w:trPr>
        <w:tc>
          <w:tcPr>
            <w:tcW w:w="0" w:type="auto"/>
            <w:tcBorders>
              <w:bottom w:val="single" w:sz="14" w:space="0" w:color="EFEFEF"/>
            </w:tcBorders>
            <w:vAlign w:val="center"/>
          </w:tcPr>
          <w:p w14:paraId="0BB91B57" w14:textId="77777777" w:rsidR="002E2189" w:rsidRDefault="002E2189" w:rsidP="00BF7387">
            <w:pPr>
              <w:pStyle w:val="CUERPOTEXTOTABLA"/>
              <w:rPr>
                <w:b/>
              </w:rPr>
            </w:pPr>
            <w:r>
              <w:rPr>
                <w:b/>
              </w:rPr>
              <w:t>Elementos de flanco</w:t>
            </w:r>
          </w:p>
        </w:tc>
      </w:tr>
    </w:tbl>
    <w:p w14:paraId="471BDA8B" w14:textId="77777777" w:rsidR="002E2189" w:rsidRDefault="002E2189" w:rsidP="00BF7387">
      <w:pPr>
        <w:spacing w:line="2" w:lineRule="auto"/>
      </w:pPr>
    </w:p>
    <w:p w14:paraId="129BE07D"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4757"/>
        <w:gridCol w:w="690"/>
        <w:gridCol w:w="568"/>
        <w:gridCol w:w="1324"/>
        <w:gridCol w:w="568"/>
        <w:gridCol w:w="356"/>
        <w:gridCol w:w="423"/>
        <w:gridCol w:w="790"/>
      </w:tblGrid>
      <w:tr w:rsidR="002E2189" w14:paraId="497ADCF6" w14:textId="77777777" w:rsidTr="00BF7387">
        <w:trPr>
          <w:cantSplit/>
        </w:trPr>
        <w:tc>
          <w:tcPr>
            <w:tcW w:w="0" w:type="auto"/>
            <w:vMerge w:val="restart"/>
            <w:noWrap/>
            <w:vAlign w:val="center"/>
          </w:tcPr>
          <w:p w14:paraId="00FFD4A9" w14:textId="77777777" w:rsidR="002E2189" w:rsidRDefault="002E2189" w:rsidP="00BF7387">
            <w:pPr>
              <w:pStyle w:val="CUERPOTEXTOTABLA"/>
            </w:pPr>
            <w:r>
              <w:t xml:space="preserve"> </w:t>
            </w:r>
          </w:p>
        </w:tc>
        <w:tc>
          <w:tcPr>
            <w:tcW w:w="0" w:type="auto"/>
            <w:vMerge w:val="restart"/>
            <w:vAlign w:val="center"/>
          </w:tcPr>
          <w:p w14:paraId="718E022D" w14:textId="77777777" w:rsidR="002E2189" w:rsidRDefault="002E2189" w:rsidP="00BF7387">
            <w:pPr>
              <w:pStyle w:val="CUERPOTEXTOTABLA"/>
              <w:jc w:val="center"/>
            </w:pPr>
            <w:r>
              <w:t>Elemento estructural básico</w:t>
            </w:r>
          </w:p>
        </w:tc>
        <w:tc>
          <w:tcPr>
            <w:tcW w:w="0" w:type="auto"/>
            <w:noWrap/>
            <w:vAlign w:val="center"/>
          </w:tcPr>
          <w:p w14:paraId="6FF66DAF" w14:textId="77777777" w:rsidR="002E2189" w:rsidRDefault="002E2189" w:rsidP="00BF7387">
            <w:pPr>
              <w:pStyle w:val="CUERPOTEXTOTABLA"/>
              <w:jc w:val="center"/>
            </w:pPr>
            <w:r>
              <w:t>m</w:t>
            </w:r>
          </w:p>
        </w:tc>
        <w:tc>
          <w:tcPr>
            <w:tcW w:w="0" w:type="auto"/>
            <w:noWrap/>
            <w:vAlign w:val="center"/>
          </w:tcPr>
          <w:p w14:paraId="5BDAC92F"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7364FE97" w14:textId="77777777" w:rsidR="002E2189" w:rsidRDefault="002E2189" w:rsidP="00BF7387">
            <w:pPr>
              <w:pStyle w:val="CUERPOTEXTOTABLA"/>
              <w:jc w:val="center"/>
            </w:pPr>
            <w:r>
              <w:t>Revestimiento</w:t>
            </w:r>
          </w:p>
        </w:tc>
        <w:tc>
          <w:tcPr>
            <w:tcW w:w="0" w:type="auto"/>
            <w:noWrap/>
            <w:vAlign w:val="center"/>
          </w:tcPr>
          <w:p w14:paraId="0487E3FD" w14:textId="77777777" w:rsidR="002E2189" w:rsidRDefault="002E2189" w:rsidP="00BF7387">
            <w:pPr>
              <w:pStyle w:val="CUERPOTEXTOTABLA"/>
              <w:jc w:val="center"/>
            </w:pPr>
            <w:r>
              <w:rPr>
                <w:rFonts w:ascii="Symbol" w:hAnsi="Symbol" w:cs="Symbol"/>
                <w:sz w:val="18"/>
              </w:rPr>
              <w:t></w:t>
            </w:r>
            <w:r>
              <w:t>R</w:t>
            </w:r>
            <w:r>
              <w:rPr>
                <w:vertAlign w:val="subscript"/>
              </w:rPr>
              <w:t>A</w:t>
            </w:r>
          </w:p>
        </w:tc>
        <w:tc>
          <w:tcPr>
            <w:tcW w:w="0" w:type="auto"/>
            <w:noWrap/>
            <w:vAlign w:val="center"/>
          </w:tcPr>
          <w:p w14:paraId="6C422192" w14:textId="77777777" w:rsidR="002E2189" w:rsidRDefault="002E2189" w:rsidP="00BF7387">
            <w:pPr>
              <w:pStyle w:val="CUERPOTEXTOTABLA"/>
              <w:jc w:val="center"/>
            </w:pPr>
            <w:r>
              <w:t>L</w:t>
            </w:r>
            <w:r>
              <w:rPr>
                <w:vertAlign w:val="subscript"/>
              </w:rPr>
              <w:t>f</w:t>
            </w:r>
          </w:p>
        </w:tc>
        <w:tc>
          <w:tcPr>
            <w:tcW w:w="0" w:type="auto"/>
            <w:noWrap/>
            <w:vAlign w:val="center"/>
          </w:tcPr>
          <w:p w14:paraId="400ED4E0"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14097284" w14:textId="77777777" w:rsidR="002E2189" w:rsidRDefault="002E2189" w:rsidP="00BF7387">
            <w:pPr>
              <w:pStyle w:val="CUERPOTEXTOTABLA"/>
              <w:jc w:val="center"/>
            </w:pPr>
            <w:r>
              <w:t>Uniones</w:t>
            </w:r>
          </w:p>
        </w:tc>
      </w:tr>
      <w:tr w:rsidR="002E2189" w14:paraId="357890C3" w14:textId="77777777" w:rsidTr="00BF7387">
        <w:trPr>
          <w:cantSplit/>
        </w:trPr>
        <w:tc>
          <w:tcPr>
            <w:tcW w:w="0" w:type="auto"/>
            <w:vMerge/>
          </w:tcPr>
          <w:p w14:paraId="097BAD40" w14:textId="77777777" w:rsidR="002E2189" w:rsidRDefault="002E2189" w:rsidP="00BF7387"/>
        </w:tc>
        <w:tc>
          <w:tcPr>
            <w:tcW w:w="0" w:type="auto"/>
            <w:vMerge/>
            <w:tcBorders>
              <w:bottom w:val="single" w:sz="14" w:space="0" w:color="000000"/>
            </w:tcBorders>
          </w:tcPr>
          <w:p w14:paraId="68B22898" w14:textId="77777777" w:rsidR="002E2189" w:rsidRDefault="002E2189" w:rsidP="00BF7387"/>
        </w:tc>
        <w:tc>
          <w:tcPr>
            <w:tcW w:w="0" w:type="auto"/>
            <w:tcBorders>
              <w:bottom w:val="single" w:sz="14" w:space="0" w:color="000000"/>
            </w:tcBorders>
            <w:noWrap/>
            <w:vAlign w:val="center"/>
          </w:tcPr>
          <w:p w14:paraId="15CC3FD7"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57B9CECE" w14:textId="77777777" w:rsidR="002E2189" w:rsidRDefault="002E2189" w:rsidP="00BF7387">
            <w:pPr>
              <w:pStyle w:val="CUERPOTEXTOTABLA"/>
              <w:jc w:val="center"/>
            </w:pPr>
            <w:r>
              <w:t>(dBA)</w:t>
            </w:r>
          </w:p>
        </w:tc>
        <w:tc>
          <w:tcPr>
            <w:tcW w:w="0" w:type="auto"/>
            <w:vMerge/>
            <w:tcBorders>
              <w:bottom w:val="single" w:sz="14" w:space="0" w:color="000000"/>
            </w:tcBorders>
          </w:tcPr>
          <w:p w14:paraId="0E3F9B6B" w14:textId="77777777" w:rsidR="002E2189" w:rsidRDefault="002E2189" w:rsidP="00BF7387"/>
        </w:tc>
        <w:tc>
          <w:tcPr>
            <w:tcW w:w="0" w:type="auto"/>
            <w:tcBorders>
              <w:bottom w:val="single" w:sz="14" w:space="0" w:color="000000"/>
            </w:tcBorders>
            <w:noWrap/>
            <w:vAlign w:val="center"/>
          </w:tcPr>
          <w:p w14:paraId="3939FE89"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0E69D1F"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2A266F73" w14:textId="77777777" w:rsidR="002E2189" w:rsidRDefault="002E2189" w:rsidP="00BF7387">
            <w:pPr>
              <w:pStyle w:val="CUERPOTEXTOTABLA"/>
              <w:jc w:val="center"/>
            </w:pPr>
            <w:r>
              <w:t>(m²)</w:t>
            </w:r>
          </w:p>
        </w:tc>
        <w:tc>
          <w:tcPr>
            <w:tcW w:w="0" w:type="auto"/>
            <w:vMerge/>
            <w:tcBorders>
              <w:bottom w:val="single" w:sz="14" w:space="0" w:color="000000"/>
            </w:tcBorders>
          </w:tcPr>
          <w:p w14:paraId="1F8E69AB" w14:textId="77777777" w:rsidR="002E2189" w:rsidRDefault="002E2189" w:rsidP="00BF7387"/>
        </w:tc>
      </w:tr>
      <w:tr w:rsidR="002E2189" w14:paraId="0CCEFFAD" w14:textId="77777777" w:rsidTr="00BF7387">
        <w:trPr>
          <w:cantSplit/>
        </w:trPr>
        <w:tc>
          <w:tcPr>
            <w:tcW w:w="0" w:type="auto"/>
            <w:tcBorders>
              <w:right w:val="single" w:sz="14" w:space="0" w:color="000000"/>
            </w:tcBorders>
            <w:noWrap/>
            <w:vAlign w:val="center"/>
          </w:tcPr>
          <w:p w14:paraId="6D565D8B" w14:textId="77777777" w:rsidR="002E2189" w:rsidRDefault="002E2189" w:rsidP="00BF7387">
            <w:pPr>
              <w:pStyle w:val="CUERPOTEXTOTABLA"/>
              <w:jc w:val="center"/>
            </w:pPr>
            <w:r>
              <w:t>F1</w:t>
            </w:r>
          </w:p>
        </w:tc>
        <w:tc>
          <w:tcPr>
            <w:tcW w:w="0" w:type="auto"/>
            <w:tcBorders>
              <w:top w:val="single" w:sz="14" w:space="0" w:color="000000"/>
              <w:left w:val="single" w:sz="14" w:space="0" w:color="000000"/>
            </w:tcBorders>
            <w:vAlign w:val="center"/>
          </w:tcPr>
          <w:p w14:paraId="254F97C8" w14:textId="77777777" w:rsidR="002E2189" w:rsidRDefault="002E2189" w:rsidP="00BF7387">
            <w:pPr>
              <w:pStyle w:val="CUERPOTEXTOTABLA"/>
            </w:pPr>
            <w:r>
              <w:t>B.1.1.5. Tabique PYL 200/600(70+70) 2LM</w:t>
            </w:r>
          </w:p>
        </w:tc>
        <w:tc>
          <w:tcPr>
            <w:tcW w:w="0" w:type="auto"/>
            <w:tcBorders>
              <w:top w:val="single" w:sz="14" w:space="0" w:color="000000"/>
            </w:tcBorders>
            <w:noWrap/>
            <w:vAlign w:val="center"/>
          </w:tcPr>
          <w:p w14:paraId="797E97EA" w14:textId="77777777" w:rsidR="002E2189" w:rsidRDefault="002E2189" w:rsidP="00BF7387">
            <w:pPr>
              <w:pStyle w:val="CUERPOTEXTOTABLA"/>
              <w:jc w:val="center"/>
            </w:pPr>
            <w:r>
              <w:t>55</w:t>
            </w:r>
          </w:p>
        </w:tc>
        <w:tc>
          <w:tcPr>
            <w:tcW w:w="0" w:type="auto"/>
            <w:tcBorders>
              <w:top w:val="single" w:sz="14" w:space="0" w:color="000000"/>
            </w:tcBorders>
            <w:noWrap/>
            <w:vAlign w:val="center"/>
          </w:tcPr>
          <w:p w14:paraId="0896D80F" w14:textId="77777777" w:rsidR="002E2189" w:rsidRDefault="002E2189" w:rsidP="00BF7387">
            <w:pPr>
              <w:pStyle w:val="CUERPOTEXTOTABLA"/>
              <w:jc w:val="center"/>
            </w:pPr>
            <w:r>
              <w:t>67.0</w:t>
            </w:r>
          </w:p>
        </w:tc>
        <w:tc>
          <w:tcPr>
            <w:tcW w:w="0" w:type="auto"/>
            <w:tcBorders>
              <w:top w:val="single" w:sz="14" w:space="0" w:color="000000"/>
            </w:tcBorders>
            <w:vAlign w:val="center"/>
          </w:tcPr>
          <w:p w14:paraId="1DEB683B"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B0A5C6C" w14:textId="77777777" w:rsidR="002E2189" w:rsidRDefault="002E2189" w:rsidP="00BF7387">
            <w:pPr>
              <w:pStyle w:val="CUERPOTEXTOTABLA"/>
              <w:jc w:val="center"/>
            </w:pPr>
            <w:r>
              <w:t>0</w:t>
            </w:r>
          </w:p>
        </w:tc>
        <w:tc>
          <w:tcPr>
            <w:tcW w:w="0" w:type="auto"/>
            <w:vMerge w:val="restart"/>
            <w:tcBorders>
              <w:top w:val="single" w:sz="14" w:space="0" w:color="000000"/>
            </w:tcBorders>
            <w:noWrap/>
            <w:vAlign w:val="center"/>
          </w:tcPr>
          <w:p w14:paraId="078895E5" w14:textId="77777777" w:rsidR="002E2189" w:rsidRDefault="002E2189" w:rsidP="00BF7387">
            <w:pPr>
              <w:pStyle w:val="CUERPOTEXTOTABLA"/>
              <w:jc w:val="center"/>
            </w:pPr>
            <w:r>
              <w:t>1.1</w:t>
            </w:r>
          </w:p>
        </w:tc>
        <w:tc>
          <w:tcPr>
            <w:tcW w:w="0" w:type="auto"/>
            <w:vMerge w:val="restart"/>
            <w:tcBorders>
              <w:top w:val="single" w:sz="14" w:space="0" w:color="000000"/>
            </w:tcBorders>
            <w:noWrap/>
            <w:vAlign w:val="center"/>
          </w:tcPr>
          <w:p w14:paraId="1DEB3302" w14:textId="77777777" w:rsidR="002E2189" w:rsidRDefault="002E2189" w:rsidP="00BF7387">
            <w:pPr>
              <w:pStyle w:val="CUERPOTEXTOTABLA"/>
              <w:jc w:val="center"/>
            </w:pPr>
            <w:r>
              <w:t>4.6</w:t>
            </w:r>
          </w:p>
        </w:tc>
        <w:tc>
          <w:tcPr>
            <w:tcW w:w="0" w:type="auto"/>
            <w:vMerge w:val="restart"/>
            <w:tcBorders>
              <w:top w:val="single" w:sz="14" w:space="0" w:color="000000"/>
            </w:tcBorders>
            <w:noWrap/>
            <w:vAlign w:val="center"/>
          </w:tcPr>
          <w:p w14:paraId="63108BC5" w14:textId="77777777" w:rsidR="002E2189" w:rsidRDefault="002E2189" w:rsidP="00BF7387">
            <w:pPr>
              <w:pStyle w:val="CUERPOTEXTOTABLA"/>
            </w:pPr>
            <w:r>
              <w:rPr>
                <w:noProof/>
              </w:rPr>
              <w:drawing>
                <wp:inline distT="0" distB="0" distL="0" distR="0" wp14:anchorId="557F6AF9" wp14:editId="1437B0CB">
                  <wp:extent cx="360000" cy="360000"/>
                  <wp:effectExtent l="0" t="0" r="0" b="0"/>
                  <wp:docPr id="273" name="0 Imagen" descr="image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jpg"/>
                          <pic:cNvPicPr/>
                        </pic:nvPicPr>
                        <pic:blipFill>
                          <a:blip r:embed="rId19"/>
                          <a:stretch>
                            <a:fillRect/>
                          </a:stretch>
                        </pic:blipFill>
                        <pic:spPr>
                          <a:xfrm>
                            <a:off x="0" y="0"/>
                            <a:ext cx="360000" cy="360000"/>
                          </a:xfrm>
                          <a:prstGeom prst="rect">
                            <a:avLst/>
                          </a:prstGeom>
                        </pic:spPr>
                      </pic:pic>
                    </a:graphicData>
                  </a:graphic>
                </wp:inline>
              </w:drawing>
            </w:r>
          </w:p>
        </w:tc>
      </w:tr>
      <w:tr w:rsidR="002E2189" w14:paraId="28774738" w14:textId="77777777" w:rsidTr="00BF7387">
        <w:trPr>
          <w:cantSplit/>
        </w:trPr>
        <w:tc>
          <w:tcPr>
            <w:tcW w:w="0" w:type="auto"/>
            <w:tcBorders>
              <w:bottom w:val="single" w:sz="2" w:space="0" w:color="000000"/>
              <w:right w:val="single" w:sz="14" w:space="0" w:color="000000"/>
            </w:tcBorders>
            <w:noWrap/>
            <w:vAlign w:val="center"/>
          </w:tcPr>
          <w:p w14:paraId="7C335407"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582B9BFC"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1C0BEDBD"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10AC2150" w14:textId="77777777" w:rsidR="002E2189" w:rsidRDefault="002E2189" w:rsidP="00BF7387">
            <w:pPr>
              <w:pStyle w:val="CUERPOTEXTOTABLA"/>
              <w:jc w:val="center"/>
            </w:pPr>
            <w:r>
              <w:t>67.0</w:t>
            </w:r>
          </w:p>
        </w:tc>
        <w:tc>
          <w:tcPr>
            <w:tcW w:w="0" w:type="auto"/>
            <w:tcBorders>
              <w:bottom w:val="single" w:sz="2" w:space="0" w:color="000000"/>
            </w:tcBorders>
            <w:vAlign w:val="center"/>
          </w:tcPr>
          <w:p w14:paraId="3686AFA3"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680CD52E" w14:textId="77777777" w:rsidR="002E2189" w:rsidRDefault="002E2189" w:rsidP="00BF7387">
            <w:pPr>
              <w:pStyle w:val="CUERPOTEXTOTABLA"/>
              <w:jc w:val="center"/>
            </w:pPr>
            <w:r>
              <w:t>0</w:t>
            </w:r>
          </w:p>
        </w:tc>
        <w:tc>
          <w:tcPr>
            <w:tcW w:w="0" w:type="auto"/>
            <w:vMerge/>
            <w:tcBorders>
              <w:bottom w:val="single" w:sz="2" w:space="0" w:color="000000"/>
            </w:tcBorders>
          </w:tcPr>
          <w:p w14:paraId="4F5B452A" w14:textId="77777777" w:rsidR="002E2189" w:rsidRDefault="002E2189" w:rsidP="00BF7387"/>
        </w:tc>
        <w:tc>
          <w:tcPr>
            <w:tcW w:w="0" w:type="auto"/>
            <w:vMerge/>
            <w:tcBorders>
              <w:bottom w:val="single" w:sz="2" w:space="0" w:color="000000"/>
            </w:tcBorders>
          </w:tcPr>
          <w:p w14:paraId="7B7934F8" w14:textId="77777777" w:rsidR="002E2189" w:rsidRDefault="002E2189" w:rsidP="00BF7387"/>
        </w:tc>
        <w:tc>
          <w:tcPr>
            <w:tcW w:w="0" w:type="auto"/>
            <w:vMerge/>
            <w:tcBorders>
              <w:bottom w:val="single" w:sz="2" w:space="0" w:color="000000"/>
            </w:tcBorders>
          </w:tcPr>
          <w:p w14:paraId="73F210B1" w14:textId="77777777" w:rsidR="002E2189" w:rsidRDefault="002E2189" w:rsidP="00BF7387"/>
        </w:tc>
      </w:tr>
      <w:tr w:rsidR="002E2189" w14:paraId="43FFCDAB" w14:textId="77777777" w:rsidTr="00BF7387">
        <w:trPr>
          <w:cantSplit/>
        </w:trPr>
        <w:tc>
          <w:tcPr>
            <w:tcW w:w="0" w:type="auto"/>
            <w:tcBorders>
              <w:top w:val="single" w:sz="2" w:space="0" w:color="000000"/>
              <w:right w:val="single" w:sz="14" w:space="0" w:color="000000"/>
            </w:tcBorders>
            <w:noWrap/>
            <w:vAlign w:val="center"/>
          </w:tcPr>
          <w:p w14:paraId="02F3FEFF" w14:textId="77777777" w:rsidR="002E2189" w:rsidRDefault="002E2189" w:rsidP="00BF7387">
            <w:pPr>
              <w:pStyle w:val="CUERPOTEXTOTABLA"/>
              <w:jc w:val="center"/>
            </w:pPr>
            <w:r>
              <w:t>F2</w:t>
            </w:r>
          </w:p>
        </w:tc>
        <w:tc>
          <w:tcPr>
            <w:tcW w:w="0" w:type="auto"/>
            <w:tcBorders>
              <w:top w:val="single" w:sz="2" w:space="0" w:color="000000"/>
              <w:left w:val="single" w:sz="14" w:space="0" w:color="000000"/>
            </w:tcBorders>
            <w:vAlign w:val="center"/>
          </w:tcPr>
          <w:p w14:paraId="658A3355" w14:textId="77777777" w:rsidR="002E2189" w:rsidRDefault="002E2189" w:rsidP="00BF7387">
            <w:pPr>
              <w:pStyle w:val="CUERPOTEXTOTABLA"/>
            </w:pPr>
            <w:r>
              <w:t>B.1.1.5. Tabique PYL 200/600(70+70) 2LM</w:t>
            </w:r>
          </w:p>
        </w:tc>
        <w:tc>
          <w:tcPr>
            <w:tcW w:w="0" w:type="auto"/>
            <w:tcBorders>
              <w:top w:val="single" w:sz="2" w:space="0" w:color="000000"/>
            </w:tcBorders>
            <w:noWrap/>
            <w:vAlign w:val="center"/>
          </w:tcPr>
          <w:p w14:paraId="01E034A7" w14:textId="77777777" w:rsidR="002E2189" w:rsidRDefault="002E2189" w:rsidP="00BF7387">
            <w:pPr>
              <w:pStyle w:val="CUERPOTEXTOTABLA"/>
              <w:jc w:val="center"/>
            </w:pPr>
            <w:r>
              <w:t>55</w:t>
            </w:r>
          </w:p>
        </w:tc>
        <w:tc>
          <w:tcPr>
            <w:tcW w:w="0" w:type="auto"/>
            <w:tcBorders>
              <w:top w:val="single" w:sz="2" w:space="0" w:color="000000"/>
            </w:tcBorders>
            <w:noWrap/>
            <w:vAlign w:val="center"/>
          </w:tcPr>
          <w:p w14:paraId="11509CF3" w14:textId="77777777" w:rsidR="002E2189" w:rsidRDefault="002E2189" w:rsidP="00BF7387">
            <w:pPr>
              <w:pStyle w:val="CUERPOTEXTOTABLA"/>
              <w:jc w:val="center"/>
            </w:pPr>
            <w:r>
              <w:t>67.0</w:t>
            </w:r>
          </w:p>
        </w:tc>
        <w:tc>
          <w:tcPr>
            <w:tcW w:w="0" w:type="auto"/>
            <w:tcBorders>
              <w:top w:val="single" w:sz="2" w:space="0" w:color="000000"/>
            </w:tcBorders>
            <w:vAlign w:val="center"/>
          </w:tcPr>
          <w:p w14:paraId="5CA1C52F"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51681AD"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B79AF61" w14:textId="77777777" w:rsidR="002E2189" w:rsidRDefault="002E2189" w:rsidP="00BF7387">
            <w:pPr>
              <w:pStyle w:val="CUERPOTEXTOTABLA"/>
              <w:jc w:val="center"/>
            </w:pPr>
            <w:r>
              <w:t>0.7</w:t>
            </w:r>
          </w:p>
        </w:tc>
        <w:tc>
          <w:tcPr>
            <w:tcW w:w="0" w:type="auto"/>
            <w:vMerge w:val="restart"/>
            <w:tcBorders>
              <w:top w:val="single" w:sz="2" w:space="0" w:color="000000"/>
            </w:tcBorders>
            <w:noWrap/>
            <w:vAlign w:val="center"/>
          </w:tcPr>
          <w:p w14:paraId="5649D46F" w14:textId="77777777" w:rsidR="002E2189" w:rsidRDefault="002E2189" w:rsidP="00BF7387">
            <w:pPr>
              <w:pStyle w:val="CUERPOTEXTOTABLA"/>
              <w:jc w:val="center"/>
            </w:pPr>
            <w:r>
              <w:t>4.6</w:t>
            </w:r>
          </w:p>
        </w:tc>
        <w:tc>
          <w:tcPr>
            <w:tcW w:w="0" w:type="auto"/>
            <w:vMerge w:val="restart"/>
            <w:tcBorders>
              <w:top w:val="single" w:sz="2" w:space="0" w:color="000000"/>
            </w:tcBorders>
            <w:noWrap/>
            <w:vAlign w:val="center"/>
          </w:tcPr>
          <w:p w14:paraId="69678901" w14:textId="77777777" w:rsidR="002E2189" w:rsidRDefault="002E2189" w:rsidP="00BF7387">
            <w:pPr>
              <w:pStyle w:val="CUERPOTEXTOTABLA"/>
            </w:pPr>
            <w:r>
              <w:rPr>
                <w:noProof/>
              </w:rPr>
              <w:drawing>
                <wp:inline distT="0" distB="0" distL="0" distR="0" wp14:anchorId="37862986" wp14:editId="30F3C1FD">
                  <wp:extent cx="360000" cy="360000"/>
                  <wp:effectExtent l="0" t="0" r="0" b="0"/>
                  <wp:docPr id="274"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2E2189" w14:paraId="1945D2DD" w14:textId="77777777" w:rsidTr="00BF7387">
        <w:trPr>
          <w:cantSplit/>
        </w:trPr>
        <w:tc>
          <w:tcPr>
            <w:tcW w:w="0" w:type="auto"/>
            <w:tcBorders>
              <w:bottom w:val="single" w:sz="2" w:space="0" w:color="000000"/>
              <w:right w:val="single" w:sz="14" w:space="0" w:color="000000"/>
            </w:tcBorders>
            <w:noWrap/>
            <w:vAlign w:val="center"/>
          </w:tcPr>
          <w:p w14:paraId="4781FEF3" w14:textId="77777777" w:rsidR="002E2189" w:rsidRDefault="002E2189" w:rsidP="00BF7387">
            <w:pPr>
              <w:pStyle w:val="CUERPOTEXTOTABLA"/>
              <w:jc w:val="center"/>
            </w:pPr>
            <w:r>
              <w:t>f2</w:t>
            </w:r>
          </w:p>
        </w:tc>
        <w:tc>
          <w:tcPr>
            <w:tcW w:w="0" w:type="auto"/>
            <w:tcBorders>
              <w:left w:val="single" w:sz="14" w:space="0" w:color="000000"/>
              <w:bottom w:val="single" w:sz="2" w:space="0" w:color="000000"/>
            </w:tcBorders>
            <w:vAlign w:val="center"/>
          </w:tcPr>
          <w:p w14:paraId="611E8458"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6AC81C87" w14:textId="77777777" w:rsidR="002E2189" w:rsidRDefault="002E2189" w:rsidP="00BF7387">
            <w:pPr>
              <w:pStyle w:val="CUERPOTEXTOTABLA"/>
              <w:jc w:val="center"/>
            </w:pPr>
            <w:r>
              <w:t>67</w:t>
            </w:r>
          </w:p>
        </w:tc>
        <w:tc>
          <w:tcPr>
            <w:tcW w:w="0" w:type="auto"/>
            <w:tcBorders>
              <w:bottom w:val="single" w:sz="2" w:space="0" w:color="000000"/>
            </w:tcBorders>
            <w:noWrap/>
            <w:vAlign w:val="center"/>
          </w:tcPr>
          <w:p w14:paraId="19FB4ADA" w14:textId="77777777" w:rsidR="002E2189" w:rsidRDefault="002E2189" w:rsidP="00BF7387">
            <w:pPr>
              <w:pStyle w:val="CUERPOTEXTOTABLA"/>
              <w:jc w:val="center"/>
            </w:pPr>
            <w:r>
              <w:t>67.0</w:t>
            </w:r>
          </w:p>
        </w:tc>
        <w:tc>
          <w:tcPr>
            <w:tcW w:w="0" w:type="auto"/>
            <w:tcBorders>
              <w:bottom w:val="single" w:sz="2" w:space="0" w:color="000000"/>
            </w:tcBorders>
            <w:vAlign w:val="center"/>
          </w:tcPr>
          <w:p w14:paraId="58733E92"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58345BC7" w14:textId="77777777" w:rsidR="002E2189" w:rsidRDefault="002E2189" w:rsidP="00BF7387">
            <w:pPr>
              <w:pStyle w:val="CUERPOTEXTOTABLA"/>
              <w:jc w:val="center"/>
            </w:pPr>
            <w:r>
              <w:t>0</w:t>
            </w:r>
          </w:p>
        </w:tc>
        <w:tc>
          <w:tcPr>
            <w:tcW w:w="0" w:type="auto"/>
            <w:vMerge/>
            <w:tcBorders>
              <w:bottom w:val="single" w:sz="2" w:space="0" w:color="000000"/>
            </w:tcBorders>
          </w:tcPr>
          <w:p w14:paraId="6BB1BAFB" w14:textId="77777777" w:rsidR="002E2189" w:rsidRDefault="002E2189" w:rsidP="00BF7387"/>
        </w:tc>
        <w:tc>
          <w:tcPr>
            <w:tcW w:w="0" w:type="auto"/>
            <w:vMerge/>
            <w:tcBorders>
              <w:bottom w:val="single" w:sz="2" w:space="0" w:color="000000"/>
            </w:tcBorders>
          </w:tcPr>
          <w:p w14:paraId="1C5F1949" w14:textId="77777777" w:rsidR="002E2189" w:rsidRDefault="002E2189" w:rsidP="00BF7387"/>
        </w:tc>
        <w:tc>
          <w:tcPr>
            <w:tcW w:w="0" w:type="auto"/>
            <w:vMerge/>
            <w:tcBorders>
              <w:bottom w:val="single" w:sz="2" w:space="0" w:color="000000"/>
            </w:tcBorders>
          </w:tcPr>
          <w:p w14:paraId="0759C0CB" w14:textId="77777777" w:rsidR="002E2189" w:rsidRDefault="002E2189" w:rsidP="00BF7387"/>
        </w:tc>
      </w:tr>
      <w:tr w:rsidR="002E2189" w14:paraId="05E8C72B" w14:textId="77777777" w:rsidTr="00BF7387">
        <w:trPr>
          <w:cantSplit/>
        </w:trPr>
        <w:tc>
          <w:tcPr>
            <w:tcW w:w="0" w:type="auto"/>
            <w:tcBorders>
              <w:top w:val="single" w:sz="2" w:space="0" w:color="000000"/>
              <w:right w:val="single" w:sz="14" w:space="0" w:color="000000"/>
            </w:tcBorders>
            <w:noWrap/>
            <w:vAlign w:val="center"/>
          </w:tcPr>
          <w:p w14:paraId="26B714B8" w14:textId="77777777" w:rsidR="002E2189" w:rsidRDefault="002E2189" w:rsidP="00BF7387">
            <w:pPr>
              <w:pStyle w:val="CUERPOTEXTOTABLA"/>
              <w:jc w:val="center"/>
            </w:pPr>
            <w:r>
              <w:t>F3</w:t>
            </w:r>
          </w:p>
        </w:tc>
        <w:tc>
          <w:tcPr>
            <w:tcW w:w="0" w:type="auto"/>
            <w:tcBorders>
              <w:top w:val="single" w:sz="2" w:space="0" w:color="000000"/>
              <w:left w:val="single" w:sz="14" w:space="0" w:color="000000"/>
            </w:tcBorders>
            <w:vAlign w:val="center"/>
          </w:tcPr>
          <w:p w14:paraId="58A2A5AB" w14:textId="77777777" w:rsidR="002E2189" w:rsidRDefault="002E2189" w:rsidP="00BF7387">
            <w:pPr>
              <w:pStyle w:val="CUERPOTEXTOTABLA"/>
            </w:pPr>
            <w:r>
              <w:t>FABRICA EXTERIOR (VB)</w:t>
            </w:r>
          </w:p>
        </w:tc>
        <w:tc>
          <w:tcPr>
            <w:tcW w:w="0" w:type="auto"/>
            <w:tcBorders>
              <w:top w:val="single" w:sz="2" w:space="0" w:color="000000"/>
            </w:tcBorders>
            <w:noWrap/>
            <w:vAlign w:val="center"/>
          </w:tcPr>
          <w:p w14:paraId="72BA6E41" w14:textId="77777777" w:rsidR="002E2189" w:rsidRDefault="002E2189" w:rsidP="00BF7387">
            <w:pPr>
              <w:pStyle w:val="CUERPOTEXTOTABLA"/>
              <w:jc w:val="center"/>
            </w:pPr>
            <w:r>
              <w:t>186</w:t>
            </w:r>
          </w:p>
        </w:tc>
        <w:tc>
          <w:tcPr>
            <w:tcW w:w="0" w:type="auto"/>
            <w:tcBorders>
              <w:top w:val="single" w:sz="2" w:space="0" w:color="000000"/>
            </w:tcBorders>
            <w:noWrap/>
            <w:vAlign w:val="center"/>
          </w:tcPr>
          <w:p w14:paraId="7524AB59" w14:textId="77777777" w:rsidR="002E2189" w:rsidRDefault="002E2189" w:rsidP="00BF7387">
            <w:pPr>
              <w:pStyle w:val="CUERPOTEXTOTABLA"/>
              <w:jc w:val="center"/>
            </w:pPr>
            <w:r>
              <w:t>20.0</w:t>
            </w:r>
          </w:p>
        </w:tc>
        <w:tc>
          <w:tcPr>
            <w:tcW w:w="0" w:type="auto"/>
            <w:tcBorders>
              <w:top w:val="single" w:sz="2" w:space="0" w:color="000000"/>
            </w:tcBorders>
            <w:vAlign w:val="center"/>
          </w:tcPr>
          <w:p w14:paraId="1ACE595D"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79470B24"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3583536C" w14:textId="77777777" w:rsidR="002E2189" w:rsidRDefault="002E2189" w:rsidP="00BF7387">
            <w:pPr>
              <w:pStyle w:val="CUERPOTEXTOTABLA"/>
              <w:jc w:val="center"/>
            </w:pPr>
            <w:r>
              <w:t>2.0</w:t>
            </w:r>
          </w:p>
        </w:tc>
        <w:tc>
          <w:tcPr>
            <w:tcW w:w="0" w:type="auto"/>
            <w:vMerge w:val="restart"/>
            <w:tcBorders>
              <w:top w:val="single" w:sz="2" w:space="0" w:color="000000"/>
            </w:tcBorders>
            <w:noWrap/>
            <w:vAlign w:val="center"/>
          </w:tcPr>
          <w:p w14:paraId="0A242D14" w14:textId="77777777" w:rsidR="002E2189" w:rsidRDefault="002E2189" w:rsidP="00BF7387">
            <w:pPr>
              <w:pStyle w:val="CUERPOTEXTOTABLA"/>
              <w:jc w:val="center"/>
            </w:pPr>
            <w:r>
              <w:t>4.6</w:t>
            </w:r>
          </w:p>
        </w:tc>
        <w:tc>
          <w:tcPr>
            <w:tcW w:w="0" w:type="auto"/>
            <w:vMerge w:val="restart"/>
            <w:tcBorders>
              <w:top w:val="single" w:sz="2" w:space="0" w:color="000000"/>
            </w:tcBorders>
            <w:noWrap/>
            <w:vAlign w:val="center"/>
          </w:tcPr>
          <w:p w14:paraId="28E21FC0" w14:textId="77777777" w:rsidR="002E2189" w:rsidRDefault="002E2189" w:rsidP="00BF7387">
            <w:pPr>
              <w:pStyle w:val="CUERPOTEXTOTABLA"/>
            </w:pPr>
            <w:r>
              <w:rPr>
                <w:noProof/>
              </w:rPr>
              <w:drawing>
                <wp:inline distT="0" distB="0" distL="0" distR="0" wp14:anchorId="1265C541" wp14:editId="654D06E2">
                  <wp:extent cx="360000" cy="360000"/>
                  <wp:effectExtent l="0" t="0" r="0" b="0"/>
                  <wp:docPr id="275"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2E2189" w14:paraId="477C4F86" w14:textId="77777777" w:rsidTr="00BF7387">
        <w:trPr>
          <w:cantSplit/>
        </w:trPr>
        <w:tc>
          <w:tcPr>
            <w:tcW w:w="0" w:type="auto"/>
            <w:tcBorders>
              <w:bottom w:val="single" w:sz="2" w:space="0" w:color="000000"/>
              <w:right w:val="single" w:sz="14" w:space="0" w:color="000000"/>
            </w:tcBorders>
            <w:noWrap/>
            <w:vAlign w:val="center"/>
          </w:tcPr>
          <w:p w14:paraId="4E2D7BDC" w14:textId="77777777" w:rsidR="002E2189" w:rsidRDefault="002E2189" w:rsidP="00BF7387">
            <w:pPr>
              <w:pStyle w:val="CUERPOTEXTOTABLA"/>
              <w:jc w:val="center"/>
            </w:pPr>
            <w:r>
              <w:t>f3</w:t>
            </w:r>
          </w:p>
        </w:tc>
        <w:tc>
          <w:tcPr>
            <w:tcW w:w="0" w:type="auto"/>
            <w:tcBorders>
              <w:left w:val="single" w:sz="14" w:space="0" w:color="000000"/>
              <w:bottom w:val="single" w:sz="2" w:space="0" w:color="000000"/>
            </w:tcBorders>
            <w:vAlign w:val="center"/>
          </w:tcPr>
          <w:p w14:paraId="41F58C73" w14:textId="77777777" w:rsidR="002E2189" w:rsidRDefault="002E2189" w:rsidP="00BF7387">
            <w:pPr>
              <w:pStyle w:val="CUERPOTEXTOTABLA"/>
            </w:pPr>
            <w:r>
              <w:t>FORJADO CON AISLAMIENTO RUIDO EXPUESTO</w:t>
            </w:r>
          </w:p>
        </w:tc>
        <w:tc>
          <w:tcPr>
            <w:tcW w:w="0" w:type="auto"/>
            <w:tcBorders>
              <w:bottom w:val="single" w:sz="2" w:space="0" w:color="000000"/>
            </w:tcBorders>
            <w:noWrap/>
            <w:vAlign w:val="center"/>
          </w:tcPr>
          <w:p w14:paraId="0419F657"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730C23EC" w14:textId="77777777" w:rsidR="002E2189" w:rsidRDefault="002E2189" w:rsidP="00BF7387">
            <w:pPr>
              <w:pStyle w:val="CUERPOTEXTOTABLA"/>
              <w:jc w:val="center"/>
            </w:pPr>
            <w:r>
              <w:t>65.0</w:t>
            </w:r>
          </w:p>
        </w:tc>
        <w:tc>
          <w:tcPr>
            <w:tcW w:w="0" w:type="auto"/>
            <w:tcBorders>
              <w:bottom w:val="single" w:sz="2" w:space="0" w:color="000000"/>
            </w:tcBorders>
            <w:vAlign w:val="center"/>
          </w:tcPr>
          <w:p w14:paraId="33CAF70B"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0C742077" w14:textId="77777777" w:rsidR="002E2189" w:rsidRDefault="002E2189" w:rsidP="00BF7387">
            <w:pPr>
              <w:pStyle w:val="CUERPOTEXTOTABLA"/>
              <w:jc w:val="center"/>
            </w:pPr>
            <w:r>
              <w:t>0</w:t>
            </w:r>
          </w:p>
        </w:tc>
        <w:tc>
          <w:tcPr>
            <w:tcW w:w="0" w:type="auto"/>
            <w:vMerge/>
            <w:tcBorders>
              <w:bottom w:val="single" w:sz="2" w:space="0" w:color="000000"/>
            </w:tcBorders>
          </w:tcPr>
          <w:p w14:paraId="5E0E22EF" w14:textId="77777777" w:rsidR="002E2189" w:rsidRDefault="002E2189" w:rsidP="00BF7387"/>
        </w:tc>
        <w:tc>
          <w:tcPr>
            <w:tcW w:w="0" w:type="auto"/>
            <w:vMerge/>
            <w:tcBorders>
              <w:bottom w:val="single" w:sz="2" w:space="0" w:color="000000"/>
            </w:tcBorders>
          </w:tcPr>
          <w:p w14:paraId="5F5F2362" w14:textId="77777777" w:rsidR="002E2189" w:rsidRDefault="002E2189" w:rsidP="00BF7387"/>
        </w:tc>
        <w:tc>
          <w:tcPr>
            <w:tcW w:w="0" w:type="auto"/>
            <w:vMerge/>
            <w:tcBorders>
              <w:bottom w:val="single" w:sz="2" w:space="0" w:color="000000"/>
            </w:tcBorders>
          </w:tcPr>
          <w:p w14:paraId="5FDD4A68" w14:textId="77777777" w:rsidR="002E2189" w:rsidRDefault="002E2189" w:rsidP="00BF7387"/>
        </w:tc>
      </w:tr>
      <w:tr w:rsidR="002E2189" w14:paraId="05E4F5E2" w14:textId="77777777" w:rsidTr="00BF7387">
        <w:trPr>
          <w:cantSplit/>
        </w:trPr>
        <w:tc>
          <w:tcPr>
            <w:tcW w:w="0" w:type="auto"/>
            <w:tcBorders>
              <w:top w:val="single" w:sz="2" w:space="0" w:color="000000"/>
              <w:right w:val="single" w:sz="14" w:space="0" w:color="000000"/>
            </w:tcBorders>
            <w:noWrap/>
            <w:vAlign w:val="center"/>
          </w:tcPr>
          <w:p w14:paraId="0703960F" w14:textId="77777777" w:rsidR="002E2189" w:rsidRDefault="002E2189" w:rsidP="00BF7387">
            <w:pPr>
              <w:pStyle w:val="CUERPOTEXTOTABLA"/>
              <w:jc w:val="center"/>
            </w:pPr>
            <w:r>
              <w:t>F4</w:t>
            </w:r>
          </w:p>
        </w:tc>
        <w:tc>
          <w:tcPr>
            <w:tcW w:w="0" w:type="auto"/>
            <w:tcBorders>
              <w:top w:val="single" w:sz="2" w:space="0" w:color="000000"/>
              <w:left w:val="single" w:sz="14" w:space="0" w:color="000000"/>
            </w:tcBorders>
            <w:vAlign w:val="center"/>
          </w:tcPr>
          <w:p w14:paraId="2FA070C7" w14:textId="77777777" w:rsidR="002E2189" w:rsidRDefault="002E2189" w:rsidP="00BF7387">
            <w:pPr>
              <w:pStyle w:val="CUERPOTEXTOTABLA"/>
            </w:pPr>
            <w:r>
              <w:t>T2 Hormigón + Lana + Trasdosado Directo (VB)</w:t>
            </w:r>
          </w:p>
        </w:tc>
        <w:tc>
          <w:tcPr>
            <w:tcW w:w="0" w:type="auto"/>
            <w:tcBorders>
              <w:top w:val="single" w:sz="2" w:space="0" w:color="000000"/>
            </w:tcBorders>
            <w:noWrap/>
            <w:vAlign w:val="center"/>
          </w:tcPr>
          <w:p w14:paraId="39134607" w14:textId="77777777" w:rsidR="002E2189" w:rsidRDefault="002E2189" w:rsidP="00BF7387">
            <w:pPr>
              <w:pStyle w:val="CUERPOTEXTOTABLA"/>
              <w:jc w:val="center"/>
            </w:pPr>
            <w:r>
              <w:t>507</w:t>
            </w:r>
          </w:p>
        </w:tc>
        <w:tc>
          <w:tcPr>
            <w:tcW w:w="0" w:type="auto"/>
            <w:tcBorders>
              <w:top w:val="single" w:sz="2" w:space="0" w:color="000000"/>
            </w:tcBorders>
            <w:noWrap/>
            <w:vAlign w:val="center"/>
          </w:tcPr>
          <w:p w14:paraId="33725C2D" w14:textId="77777777" w:rsidR="002E2189" w:rsidRDefault="002E2189" w:rsidP="00BF7387">
            <w:pPr>
              <w:pStyle w:val="CUERPOTEXTOTABLA"/>
              <w:jc w:val="center"/>
            </w:pPr>
            <w:r>
              <w:t>60.2</w:t>
            </w:r>
          </w:p>
        </w:tc>
        <w:tc>
          <w:tcPr>
            <w:tcW w:w="0" w:type="auto"/>
            <w:tcBorders>
              <w:top w:val="single" w:sz="2" w:space="0" w:color="000000"/>
            </w:tcBorders>
            <w:vAlign w:val="center"/>
          </w:tcPr>
          <w:p w14:paraId="4546F7D3"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E9E2C73"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251C069B" w14:textId="77777777" w:rsidR="002E2189" w:rsidRDefault="002E2189" w:rsidP="00BF7387">
            <w:pPr>
              <w:pStyle w:val="CUERPOTEXTOTABLA"/>
              <w:jc w:val="center"/>
            </w:pPr>
            <w:r>
              <w:t>2.4</w:t>
            </w:r>
          </w:p>
        </w:tc>
        <w:tc>
          <w:tcPr>
            <w:tcW w:w="0" w:type="auto"/>
            <w:vMerge w:val="restart"/>
            <w:tcBorders>
              <w:top w:val="single" w:sz="2" w:space="0" w:color="000000"/>
            </w:tcBorders>
            <w:noWrap/>
            <w:vAlign w:val="center"/>
          </w:tcPr>
          <w:p w14:paraId="3F361F15" w14:textId="77777777" w:rsidR="002E2189" w:rsidRDefault="002E2189" w:rsidP="00BF7387">
            <w:pPr>
              <w:pStyle w:val="CUERPOTEXTOTABLA"/>
              <w:jc w:val="center"/>
            </w:pPr>
            <w:r>
              <w:t>4.6</w:t>
            </w:r>
          </w:p>
        </w:tc>
        <w:tc>
          <w:tcPr>
            <w:tcW w:w="0" w:type="auto"/>
            <w:vMerge w:val="restart"/>
            <w:tcBorders>
              <w:top w:val="single" w:sz="2" w:space="0" w:color="000000"/>
            </w:tcBorders>
            <w:noWrap/>
            <w:vAlign w:val="center"/>
          </w:tcPr>
          <w:p w14:paraId="1A533A01" w14:textId="77777777" w:rsidR="002E2189" w:rsidRDefault="002E2189" w:rsidP="00BF7387">
            <w:pPr>
              <w:pStyle w:val="CUERPOTEXTOTABLA"/>
            </w:pPr>
            <w:r>
              <w:rPr>
                <w:noProof/>
              </w:rPr>
              <w:drawing>
                <wp:inline distT="0" distB="0" distL="0" distR="0" wp14:anchorId="570DF5C0" wp14:editId="4D99A4EF">
                  <wp:extent cx="360000" cy="360000"/>
                  <wp:effectExtent l="0" t="0" r="0" b="0"/>
                  <wp:docPr id="276" name="0 Imagen" descr="image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g"/>
                          <pic:cNvPicPr/>
                        </pic:nvPicPr>
                        <pic:blipFill>
                          <a:blip r:embed="rId18"/>
                          <a:stretch>
                            <a:fillRect/>
                          </a:stretch>
                        </pic:blipFill>
                        <pic:spPr>
                          <a:xfrm>
                            <a:off x="0" y="0"/>
                            <a:ext cx="360000" cy="360000"/>
                          </a:xfrm>
                          <a:prstGeom prst="rect">
                            <a:avLst/>
                          </a:prstGeom>
                        </pic:spPr>
                      </pic:pic>
                    </a:graphicData>
                  </a:graphic>
                </wp:inline>
              </w:drawing>
            </w:r>
          </w:p>
        </w:tc>
      </w:tr>
      <w:tr w:rsidR="002E2189" w14:paraId="1953F4C1" w14:textId="77777777" w:rsidTr="00BF7387">
        <w:trPr>
          <w:cantSplit/>
        </w:trPr>
        <w:tc>
          <w:tcPr>
            <w:tcW w:w="0" w:type="auto"/>
            <w:tcBorders>
              <w:bottom w:val="single" w:sz="2" w:space="0" w:color="000000"/>
              <w:right w:val="single" w:sz="14" w:space="0" w:color="000000"/>
            </w:tcBorders>
            <w:noWrap/>
            <w:vAlign w:val="center"/>
          </w:tcPr>
          <w:p w14:paraId="3BB99773" w14:textId="77777777" w:rsidR="002E2189" w:rsidRDefault="002E2189" w:rsidP="00BF7387">
            <w:pPr>
              <w:pStyle w:val="CUERPOTEXTOTABLA"/>
              <w:jc w:val="center"/>
            </w:pPr>
            <w:r>
              <w:t>f4</w:t>
            </w:r>
          </w:p>
        </w:tc>
        <w:tc>
          <w:tcPr>
            <w:tcW w:w="0" w:type="auto"/>
            <w:tcBorders>
              <w:left w:val="single" w:sz="14" w:space="0" w:color="000000"/>
              <w:bottom w:val="single" w:sz="2" w:space="0" w:color="000000"/>
            </w:tcBorders>
            <w:vAlign w:val="center"/>
          </w:tcPr>
          <w:p w14:paraId="59F3E108"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7C0CC9F7" w14:textId="77777777" w:rsidR="002E2189" w:rsidRDefault="002E2189" w:rsidP="00BF7387">
            <w:pPr>
              <w:pStyle w:val="CUERPOTEXTOTABLA"/>
              <w:jc w:val="center"/>
            </w:pPr>
            <w:r>
              <w:t>36</w:t>
            </w:r>
          </w:p>
        </w:tc>
        <w:tc>
          <w:tcPr>
            <w:tcW w:w="0" w:type="auto"/>
            <w:tcBorders>
              <w:bottom w:val="single" w:sz="2" w:space="0" w:color="000000"/>
            </w:tcBorders>
            <w:noWrap/>
            <w:vAlign w:val="center"/>
          </w:tcPr>
          <w:p w14:paraId="11AD15AC" w14:textId="77777777" w:rsidR="002E2189" w:rsidRDefault="002E2189" w:rsidP="00BF7387">
            <w:pPr>
              <w:pStyle w:val="CUERPOTEXTOTABLA"/>
              <w:jc w:val="center"/>
            </w:pPr>
            <w:r>
              <w:t>52.0</w:t>
            </w:r>
          </w:p>
        </w:tc>
        <w:tc>
          <w:tcPr>
            <w:tcW w:w="0" w:type="auto"/>
            <w:tcBorders>
              <w:bottom w:val="single" w:sz="2" w:space="0" w:color="000000"/>
            </w:tcBorders>
            <w:vAlign w:val="center"/>
          </w:tcPr>
          <w:p w14:paraId="38253496"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065F34D0" w14:textId="77777777" w:rsidR="002E2189" w:rsidRDefault="002E2189" w:rsidP="00BF7387">
            <w:pPr>
              <w:pStyle w:val="CUERPOTEXTOTABLA"/>
              <w:jc w:val="center"/>
            </w:pPr>
            <w:r>
              <w:t>0</w:t>
            </w:r>
          </w:p>
        </w:tc>
        <w:tc>
          <w:tcPr>
            <w:tcW w:w="0" w:type="auto"/>
            <w:vMerge/>
            <w:tcBorders>
              <w:bottom w:val="single" w:sz="2" w:space="0" w:color="000000"/>
            </w:tcBorders>
          </w:tcPr>
          <w:p w14:paraId="0D79CCA2" w14:textId="77777777" w:rsidR="002E2189" w:rsidRDefault="002E2189" w:rsidP="00BF7387"/>
        </w:tc>
        <w:tc>
          <w:tcPr>
            <w:tcW w:w="0" w:type="auto"/>
            <w:vMerge/>
            <w:tcBorders>
              <w:bottom w:val="single" w:sz="2" w:space="0" w:color="000000"/>
            </w:tcBorders>
          </w:tcPr>
          <w:p w14:paraId="14AC17C1" w14:textId="77777777" w:rsidR="002E2189" w:rsidRDefault="002E2189" w:rsidP="00BF7387"/>
        </w:tc>
        <w:tc>
          <w:tcPr>
            <w:tcW w:w="0" w:type="auto"/>
            <w:vMerge/>
            <w:tcBorders>
              <w:bottom w:val="single" w:sz="2" w:space="0" w:color="000000"/>
            </w:tcBorders>
          </w:tcPr>
          <w:p w14:paraId="291803BB" w14:textId="77777777" w:rsidR="002E2189" w:rsidRDefault="002E2189" w:rsidP="00BF7387"/>
        </w:tc>
      </w:tr>
      <w:tr w:rsidR="002E2189" w14:paraId="607710E1" w14:textId="77777777" w:rsidTr="00BF7387">
        <w:trPr>
          <w:cantSplit/>
        </w:trPr>
        <w:tc>
          <w:tcPr>
            <w:tcW w:w="0" w:type="auto"/>
            <w:tcBorders>
              <w:top w:val="single" w:sz="2" w:space="0" w:color="000000"/>
              <w:right w:val="single" w:sz="14" w:space="0" w:color="000000"/>
            </w:tcBorders>
            <w:noWrap/>
            <w:vAlign w:val="center"/>
          </w:tcPr>
          <w:p w14:paraId="44E13F18" w14:textId="77777777" w:rsidR="002E2189" w:rsidRDefault="002E2189" w:rsidP="00BF7387">
            <w:pPr>
              <w:pStyle w:val="CUERPOTEXTOTABLA"/>
              <w:jc w:val="center"/>
            </w:pPr>
            <w:r>
              <w:t>F5</w:t>
            </w:r>
          </w:p>
        </w:tc>
        <w:tc>
          <w:tcPr>
            <w:tcW w:w="0" w:type="auto"/>
            <w:tcBorders>
              <w:top w:val="single" w:sz="2" w:space="0" w:color="000000"/>
              <w:left w:val="single" w:sz="14" w:space="0" w:color="000000"/>
            </w:tcBorders>
            <w:vAlign w:val="center"/>
          </w:tcPr>
          <w:p w14:paraId="103E514A" w14:textId="77777777" w:rsidR="002E2189" w:rsidRDefault="002E2189" w:rsidP="00BF7387">
            <w:pPr>
              <w:pStyle w:val="CUERPOTEXTOTABLA"/>
            </w:pPr>
            <w:r>
              <w:t>FORJADO CON AISLAMIENTO RUIDO</w:t>
            </w:r>
          </w:p>
        </w:tc>
        <w:tc>
          <w:tcPr>
            <w:tcW w:w="0" w:type="auto"/>
            <w:tcBorders>
              <w:top w:val="single" w:sz="2" w:space="0" w:color="000000"/>
            </w:tcBorders>
            <w:noWrap/>
            <w:vAlign w:val="center"/>
          </w:tcPr>
          <w:p w14:paraId="41C147FE"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2EF3B962" w14:textId="77777777" w:rsidR="002E2189" w:rsidRDefault="002E2189" w:rsidP="00BF7387">
            <w:pPr>
              <w:pStyle w:val="CUERPOTEXTOTABLA"/>
              <w:jc w:val="center"/>
            </w:pPr>
            <w:r>
              <w:t>65.0</w:t>
            </w:r>
          </w:p>
        </w:tc>
        <w:tc>
          <w:tcPr>
            <w:tcW w:w="0" w:type="auto"/>
            <w:tcBorders>
              <w:top w:val="single" w:sz="2" w:space="0" w:color="000000"/>
            </w:tcBorders>
            <w:vAlign w:val="center"/>
          </w:tcPr>
          <w:p w14:paraId="571BC3D6"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5F34BD69"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55348BA" w14:textId="77777777" w:rsidR="002E2189" w:rsidRDefault="002E2189" w:rsidP="00BF7387">
            <w:pPr>
              <w:pStyle w:val="CUERPOTEXTOTABLA"/>
              <w:jc w:val="center"/>
            </w:pPr>
            <w:r>
              <w:t>2.4</w:t>
            </w:r>
          </w:p>
        </w:tc>
        <w:tc>
          <w:tcPr>
            <w:tcW w:w="0" w:type="auto"/>
            <w:vMerge w:val="restart"/>
            <w:tcBorders>
              <w:top w:val="single" w:sz="2" w:space="0" w:color="000000"/>
            </w:tcBorders>
            <w:noWrap/>
            <w:vAlign w:val="center"/>
          </w:tcPr>
          <w:p w14:paraId="6719CA67" w14:textId="77777777" w:rsidR="002E2189" w:rsidRDefault="002E2189" w:rsidP="00BF7387">
            <w:pPr>
              <w:pStyle w:val="CUERPOTEXTOTABLA"/>
              <w:jc w:val="center"/>
            </w:pPr>
            <w:r>
              <w:t>4.6</w:t>
            </w:r>
          </w:p>
        </w:tc>
        <w:tc>
          <w:tcPr>
            <w:tcW w:w="0" w:type="auto"/>
            <w:vMerge w:val="restart"/>
            <w:tcBorders>
              <w:top w:val="single" w:sz="2" w:space="0" w:color="000000"/>
            </w:tcBorders>
            <w:noWrap/>
            <w:vAlign w:val="center"/>
          </w:tcPr>
          <w:p w14:paraId="6376D284" w14:textId="77777777" w:rsidR="002E2189" w:rsidRDefault="002E2189" w:rsidP="00BF7387">
            <w:pPr>
              <w:pStyle w:val="CUERPOTEXTOTABLA"/>
            </w:pPr>
            <w:r>
              <w:rPr>
                <w:noProof/>
              </w:rPr>
              <w:drawing>
                <wp:inline distT="0" distB="0" distL="0" distR="0" wp14:anchorId="1A594B07" wp14:editId="6EA01C17">
                  <wp:extent cx="360000" cy="360000"/>
                  <wp:effectExtent l="0" t="0" r="0" b="0"/>
                  <wp:docPr id="277"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41633B08" w14:textId="77777777" w:rsidTr="00BF7387">
        <w:trPr>
          <w:cantSplit/>
        </w:trPr>
        <w:tc>
          <w:tcPr>
            <w:tcW w:w="0" w:type="auto"/>
            <w:tcBorders>
              <w:right w:val="single" w:sz="14" w:space="0" w:color="000000"/>
            </w:tcBorders>
            <w:noWrap/>
            <w:vAlign w:val="center"/>
          </w:tcPr>
          <w:p w14:paraId="52CF7C67" w14:textId="77777777" w:rsidR="002E2189" w:rsidRDefault="002E2189" w:rsidP="00BF7387">
            <w:pPr>
              <w:pStyle w:val="CUERPOTEXTOTABLA"/>
              <w:jc w:val="center"/>
            </w:pPr>
            <w:r>
              <w:t>f5</w:t>
            </w:r>
          </w:p>
        </w:tc>
        <w:tc>
          <w:tcPr>
            <w:tcW w:w="0" w:type="auto"/>
            <w:tcBorders>
              <w:left w:val="single" w:sz="14" w:space="0" w:color="000000"/>
            </w:tcBorders>
            <w:vAlign w:val="center"/>
          </w:tcPr>
          <w:p w14:paraId="7CE44E23" w14:textId="77777777" w:rsidR="002E2189" w:rsidRDefault="002E2189" w:rsidP="00BF7387">
            <w:pPr>
              <w:pStyle w:val="CUERPOTEXTOTABLA"/>
            </w:pPr>
            <w:r>
              <w:t>B.1.1.5. Tabique PYL 200/600(70+70) 2LM</w:t>
            </w:r>
          </w:p>
        </w:tc>
        <w:tc>
          <w:tcPr>
            <w:tcW w:w="0" w:type="auto"/>
            <w:noWrap/>
            <w:vAlign w:val="center"/>
          </w:tcPr>
          <w:p w14:paraId="5D9682EF" w14:textId="77777777" w:rsidR="002E2189" w:rsidRDefault="002E2189" w:rsidP="00BF7387">
            <w:pPr>
              <w:pStyle w:val="CUERPOTEXTOTABLA"/>
              <w:jc w:val="center"/>
            </w:pPr>
            <w:r>
              <w:t>78</w:t>
            </w:r>
          </w:p>
        </w:tc>
        <w:tc>
          <w:tcPr>
            <w:tcW w:w="0" w:type="auto"/>
            <w:noWrap/>
            <w:vAlign w:val="center"/>
          </w:tcPr>
          <w:p w14:paraId="7229EC27" w14:textId="77777777" w:rsidR="002E2189" w:rsidRDefault="002E2189" w:rsidP="00BF7387">
            <w:pPr>
              <w:pStyle w:val="CUERPOTEXTOTABLA"/>
              <w:jc w:val="center"/>
            </w:pPr>
            <w:r>
              <w:t>67.0</w:t>
            </w:r>
          </w:p>
        </w:tc>
        <w:tc>
          <w:tcPr>
            <w:tcW w:w="0" w:type="auto"/>
            <w:vAlign w:val="center"/>
          </w:tcPr>
          <w:p w14:paraId="4D55927F" w14:textId="77777777" w:rsidR="002E2189" w:rsidRDefault="002E2189" w:rsidP="00BF7387">
            <w:pPr>
              <w:pStyle w:val="CUERPOTEXTOTABLA"/>
            </w:pPr>
            <w:r>
              <w:t xml:space="preserve"> </w:t>
            </w:r>
          </w:p>
        </w:tc>
        <w:tc>
          <w:tcPr>
            <w:tcW w:w="0" w:type="auto"/>
            <w:noWrap/>
            <w:vAlign w:val="center"/>
          </w:tcPr>
          <w:p w14:paraId="66E1F591" w14:textId="77777777" w:rsidR="002E2189" w:rsidRDefault="002E2189" w:rsidP="00BF7387">
            <w:pPr>
              <w:pStyle w:val="CUERPOTEXTOTABLA"/>
              <w:jc w:val="center"/>
            </w:pPr>
            <w:r>
              <w:t>0</w:t>
            </w:r>
          </w:p>
        </w:tc>
        <w:tc>
          <w:tcPr>
            <w:tcW w:w="0" w:type="auto"/>
            <w:vMerge/>
          </w:tcPr>
          <w:p w14:paraId="059696F1" w14:textId="77777777" w:rsidR="002E2189" w:rsidRDefault="002E2189" w:rsidP="00BF7387"/>
        </w:tc>
        <w:tc>
          <w:tcPr>
            <w:tcW w:w="0" w:type="auto"/>
            <w:vMerge/>
          </w:tcPr>
          <w:p w14:paraId="7D29582A" w14:textId="77777777" w:rsidR="002E2189" w:rsidRDefault="002E2189" w:rsidP="00BF7387"/>
        </w:tc>
        <w:tc>
          <w:tcPr>
            <w:tcW w:w="0" w:type="auto"/>
            <w:vMerge/>
          </w:tcPr>
          <w:p w14:paraId="36284170" w14:textId="77777777" w:rsidR="002E2189" w:rsidRDefault="002E2189" w:rsidP="00BF7387"/>
        </w:tc>
      </w:tr>
    </w:tbl>
    <w:p w14:paraId="16DC777A" w14:textId="77777777" w:rsidR="002E2189" w:rsidRDefault="002E2189" w:rsidP="00BF7387">
      <w:pPr>
        <w:spacing w:line="2" w:lineRule="auto"/>
      </w:pPr>
    </w:p>
    <w:p w14:paraId="22E0476F" w14:textId="6FA56DB9" w:rsidR="002E2189" w:rsidRDefault="002E2189" w:rsidP="00BF7387">
      <w:pPr>
        <w:pStyle w:val="CUERPOTEXTO"/>
      </w:pPr>
      <w:r>
        <w:t xml:space="preserve"> </w:t>
      </w:r>
    </w:p>
    <w:p w14:paraId="386F49F1" w14:textId="20748695" w:rsidR="00CC70B7" w:rsidRDefault="00CC70B7" w:rsidP="00BF7387">
      <w:pPr>
        <w:pStyle w:val="CUERPOTEXTO"/>
      </w:pPr>
    </w:p>
    <w:p w14:paraId="315BC86A" w14:textId="29244C85" w:rsidR="00CC70B7" w:rsidRDefault="00CC70B7" w:rsidP="00BF7387">
      <w:pPr>
        <w:pStyle w:val="CUERPOTEXTO"/>
      </w:pPr>
    </w:p>
    <w:p w14:paraId="70986520" w14:textId="216C8286" w:rsidR="00CC70B7" w:rsidRDefault="00CC70B7" w:rsidP="00BF7387">
      <w:pPr>
        <w:pStyle w:val="CUERPOTEXTO"/>
      </w:pPr>
    </w:p>
    <w:p w14:paraId="5AD818EF" w14:textId="37D0C3C5" w:rsidR="00CC70B7" w:rsidRDefault="00CC70B7" w:rsidP="00BF7387">
      <w:pPr>
        <w:pStyle w:val="CUERPOTEXTO"/>
      </w:pPr>
    </w:p>
    <w:p w14:paraId="5EF332F5" w14:textId="32F6CB67" w:rsidR="00743C8F" w:rsidRDefault="00743C8F" w:rsidP="00BF7387">
      <w:pPr>
        <w:pStyle w:val="CUERPOTEXTO"/>
      </w:pPr>
    </w:p>
    <w:p w14:paraId="40E6058F"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F9802C6" w14:textId="77777777" w:rsidTr="00BF7387">
        <w:trPr>
          <w:cantSplit/>
        </w:trPr>
        <w:tc>
          <w:tcPr>
            <w:tcW w:w="0" w:type="auto"/>
            <w:tcBorders>
              <w:bottom w:val="single" w:sz="14" w:space="0" w:color="FFCC00"/>
            </w:tcBorders>
            <w:vAlign w:val="center"/>
          </w:tcPr>
          <w:p w14:paraId="11212513" w14:textId="77777777" w:rsidR="002E2189" w:rsidRDefault="002E2189" w:rsidP="00BF7387">
            <w:pPr>
              <w:pStyle w:val="CUERPOTEXTOTABLA"/>
              <w:rPr>
                <w:b/>
              </w:rPr>
            </w:pPr>
            <w:r>
              <w:rPr>
                <w:b/>
              </w:rPr>
              <w:lastRenderedPageBreak/>
              <w:t>Cálculo de aislamiento acústico a ruido aéreo entre recintos interiores:</w:t>
            </w:r>
          </w:p>
        </w:tc>
      </w:tr>
    </w:tbl>
    <w:p w14:paraId="45AF3A99" w14:textId="77777777" w:rsidR="002E2189" w:rsidRDefault="002E2189" w:rsidP="00BF7387">
      <w:pPr>
        <w:spacing w:line="2" w:lineRule="auto"/>
      </w:pPr>
    </w:p>
    <w:p w14:paraId="6E67E329" w14:textId="77777777" w:rsidR="002E2189" w:rsidRDefault="002E2189" w:rsidP="00BF7387">
      <w:pPr>
        <w:pStyle w:val="CUERPOTEXTO"/>
        <w:keepNext/>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438C476" w14:textId="77777777" w:rsidTr="00BF7387">
        <w:trPr>
          <w:cantSplit/>
        </w:trPr>
        <w:tc>
          <w:tcPr>
            <w:tcW w:w="0" w:type="auto"/>
            <w:tcBorders>
              <w:bottom w:val="single" w:sz="14" w:space="0" w:color="EFEFEF"/>
            </w:tcBorders>
            <w:vAlign w:val="center"/>
          </w:tcPr>
          <w:p w14:paraId="22828519" w14:textId="77777777" w:rsidR="002E2189" w:rsidRDefault="002E2189" w:rsidP="00BF7387">
            <w:pPr>
              <w:pStyle w:val="CUERPOTEXTOTABLA"/>
              <w:rPr>
                <w:b/>
              </w:rPr>
            </w:pPr>
            <w:r>
              <w:rPr>
                <w:b/>
              </w:rPr>
              <w:t>Contribución directa, R</w:t>
            </w:r>
            <w:r>
              <w:rPr>
                <w:b/>
                <w:vertAlign w:val="subscript"/>
              </w:rPr>
              <w:t>Dd,A</w:t>
            </w:r>
            <w:r>
              <w:rPr>
                <w:b/>
              </w:rPr>
              <w:t>:</w:t>
            </w:r>
          </w:p>
        </w:tc>
      </w:tr>
    </w:tbl>
    <w:p w14:paraId="10D59513" w14:textId="77777777" w:rsidR="002E2189" w:rsidRDefault="002E2189" w:rsidP="00BF7387">
      <w:pPr>
        <w:spacing w:line="2" w:lineRule="auto"/>
      </w:pPr>
    </w:p>
    <w:p w14:paraId="6CC4A1D6"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612"/>
        <w:gridCol w:w="568"/>
        <w:gridCol w:w="568"/>
        <w:gridCol w:w="568"/>
        <w:gridCol w:w="423"/>
        <w:gridCol w:w="568"/>
        <w:gridCol w:w="1291"/>
      </w:tblGrid>
      <w:tr w:rsidR="002E2189" w14:paraId="25DC69B7" w14:textId="77777777" w:rsidTr="00BF7387">
        <w:trPr>
          <w:cantSplit/>
        </w:trPr>
        <w:tc>
          <w:tcPr>
            <w:tcW w:w="0" w:type="auto"/>
            <w:vMerge w:val="restart"/>
            <w:vAlign w:val="center"/>
          </w:tcPr>
          <w:p w14:paraId="4E8187D3" w14:textId="77777777" w:rsidR="002E2189" w:rsidRDefault="002E2189" w:rsidP="00BF7387">
            <w:pPr>
              <w:pStyle w:val="CUERPOTEXTOTABLA"/>
            </w:pPr>
            <w:r>
              <w:t>Elemento separador</w:t>
            </w:r>
          </w:p>
        </w:tc>
        <w:tc>
          <w:tcPr>
            <w:tcW w:w="0" w:type="auto"/>
            <w:noWrap/>
            <w:vAlign w:val="center"/>
          </w:tcPr>
          <w:p w14:paraId="5A4497DF" w14:textId="77777777" w:rsidR="002E2189" w:rsidRDefault="002E2189" w:rsidP="00BF7387">
            <w:pPr>
              <w:pStyle w:val="CUERPOTEXTOTABLA"/>
              <w:jc w:val="center"/>
            </w:pPr>
            <w:r>
              <w:t>R</w:t>
            </w:r>
            <w:r>
              <w:rPr>
                <w:vertAlign w:val="subscript"/>
              </w:rPr>
              <w:t>D,A</w:t>
            </w:r>
          </w:p>
        </w:tc>
        <w:tc>
          <w:tcPr>
            <w:tcW w:w="0" w:type="auto"/>
            <w:noWrap/>
            <w:vAlign w:val="center"/>
          </w:tcPr>
          <w:p w14:paraId="14832746"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06865311" w14:textId="77777777" w:rsidR="002E2189" w:rsidRDefault="002E2189" w:rsidP="00BF7387">
            <w:pPr>
              <w:pStyle w:val="CUERPOTEXTOTABLA"/>
              <w:jc w:val="center"/>
            </w:pPr>
            <w:r>
              <w:rPr>
                <w:rFonts w:ascii="Symbol" w:hAnsi="Symbol" w:cs="Symbol"/>
                <w:sz w:val="18"/>
              </w:rPr>
              <w:t></w:t>
            </w:r>
            <w:r>
              <w:t>R</w:t>
            </w:r>
            <w:r>
              <w:rPr>
                <w:vertAlign w:val="subscript"/>
              </w:rPr>
              <w:t>d,A</w:t>
            </w:r>
          </w:p>
        </w:tc>
        <w:tc>
          <w:tcPr>
            <w:tcW w:w="0" w:type="auto"/>
            <w:noWrap/>
            <w:vAlign w:val="center"/>
          </w:tcPr>
          <w:p w14:paraId="6A2D7436" w14:textId="77777777" w:rsidR="002E2189" w:rsidRDefault="002E2189" w:rsidP="00BF7387">
            <w:pPr>
              <w:pStyle w:val="CUERPOTEXTOTABLA"/>
              <w:jc w:val="center"/>
            </w:pPr>
            <w:r>
              <w:t>S</w:t>
            </w:r>
            <w:r>
              <w:rPr>
                <w:vertAlign w:val="subscript"/>
              </w:rPr>
              <w:t>S</w:t>
            </w:r>
          </w:p>
        </w:tc>
        <w:tc>
          <w:tcPr>
            <w:tcW w:w="0" w:type="auto"/>
            <w:noWrap/>
            <w:vAlign w:val="center"/>
          </w:tcPr>
          <w:p w14:paraId="6CD02EEE" w14:textId="77777777" w:rsidR="002E2189" w:rsidRDefault="002E2189" w:rsidP="00BF7387">
            <w:pPr>
              <w:pStyle w:val="CUERPOTEXTOTABLA"/>
              <w:jc w:val="center"/>
            </w:pPr>
            <w:r>
              <w:t>R</w:t>
            </w:r>
            <w:r>
              <w:rPr>
                <w:vertAlign w:val="subscript"/>
              </w:rPr>
              <w:t>Dd,A</w:t>
            </w:r>
          </w:p>
        </w:tc>
        <w:tc>
          <w:tcPr>
            <w:tcW w:w="0" w:type="auto"/>
            <w:vMerge w:val="restart"/>
            <w:noWrap/>
            <w:vAlign w:val="center"/>
          </w:tcPr>
          <w:p w14:paraId="09A54F35" w14:textId="77777777" w:rsidR="002E2189" w:rsidRDefault="002E2189" w:rsidP="00BF7387">
            <w:pPr>
              <w:pStyle w:val="CUERPOTEXTOTABLA"/>
              <w:jc w:val="center"/>
            </w:pPr>
            <w:r>
              <w:rPr>
                <w:rFonts w:ascii="Symbol" w:hAnsi="Symbol" w:cs="Symbol"/>
                <w:sz w:val="18"/>
              </w:rPr>
              <w:t></w:t>
            </w:r>
            <w:r>
              <w:rPr>
                <w:vertAlign w:val="subscript"/>
              </w:rPr>
              <w:t>Dd</w:t>
            </w:r>
          </w:p>
        </w:tc>
      </w:tr>
      <w:tr w:rsidR="002E2189" w14:paraId="23BE2883" w14:textId="77777777" w:rsidTr="00BF7387">
        <w:trPr>
          <w:cantSplit/>
        </w:trPr>
        <w:tc>
          <w:tcPr>
            <w:tcW w:w="0" w:type="auto"/>
            <w:vMerge/>
            <w:tcBorders>
              <w:bottom w:val="single" w:sz="14" w:space="0" w:color="000000"/>
            </w:tcBorders>
          </w:tcPr>
          <w:p w14:paraId="13D05392" w14:textId="77777777" w:rsidR="002E2189" w:rsidRDefault="002E2189" w:rsidP="00BF7387"/>
        </w:tc>
        <w:tc>
          <w:tcPr>
            <w:tcW w:w="0" w:type="auto"/>
            <w:tcBorders>
              <w:bottom w:val="single" w:sz="14" w:space="0" w:color="000000"/>
            </w:tcBorders>
            <w:noWrap/>
            <w:vAlign w:val="center"/>
          </w:tcPr>
          <w:p w14:paraId="3A22C375"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2B13AEA"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42E13E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36BF3AAC"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613AAE93" w14:textId="77777777" w:rsidR="002E2189" w:rsidRDefault="002E2189" w:rsidP="00BF7387">
            <w:pPr>
              <w:pStyle w:val="CUERPOTEXTOTABLA"/>
              <w:jc w:val="center"/>
            </w:pPr>
            <w:r>
              <w:t>(dBA)</w:t>
            </w:r>
          </w:p>
        </w:tc>
        <w:tc>
          <w:tcPr>
            <w:tcW w:w="0" w:type="auto"/>
            <w:vMerge/>
            <w:tcBorders>
              <w:bottom w:val="single" w:sz="14" w:space="0" w:color="000000"/>
            </w:tcBorders>
          </w:tcPr>
          <w:p w14:paraId="2348324B" w14:textId="77777777" w:rsidR="002E2189" w:rsidRDefault="002E2189" w:rsidP="00BF7387"/>
        </w:tc>
      </w:tr>
      <w:tr w:rsidR="002E2189" w14:paraId="033BD594" w14:textId="77777777" w:rsidTr="00BF7387">
        <w:trPr>
          <w:cantSplit/>
        </w:trPr>
        <w:tc>
          <w:tcPr>
            <w:tcW w:w="0" w:type="auto"/>
            <w:tcBorders>
              <w:top w:val="single" w:sz="14" w:space="0" w:color="000000"/>
            </w:tcBorders>
            <w:vAlign w:val="center"/>
          </w:tcPr>
          <w:p w14:paraId="5124E515" w14:textId="77777777" w:rsidR="002E2189" w:rsidRDefault="002E2189" w:rsidP="00BF7387">
            <w:pPr>
              <w:pStyle w:val="CUERPOTEXTOTABLA"/>
            </w:pPr>
            <w:r>
              <w:t>FORJADO CON AISLAMIENTO RUIDO</w:t>
            </w:r>
          </w:p>
        </w:tc>
        <w:tc>
          <w:tcPr>
            <w:tcW w:w="0" w:type="auto"/>
            <w:tcBorders>
              <w:top w:val="single" w:sz="14" w:space="0" w:color="000000"/>
            </w:tcBorders>
            <w:noWrap/>
            <w:vAlign w:val="center"/>
          </w:tcPr>
          <w:p w14:paraId="0F753903" w14:textId="77777777" w:rsidR="002E2189" w:rsidRDefault="002E2189" w:rsidP="00BF7387">
            <w:pPr>
              <w:pStyle w:val="CUERPOTEXTOTABLA"/>
              <w:jc w:val="center"/>
            </w:pPr>
            <w:r>
              <w:t>65.0</w:t>
            </w:r>
          </w:p>
        </w:tc>
        <w:tc>
          <w:tcPr>
            <w:tcW w:w="0" w:type="auto"/>
            <w:tcBorders>
              <w:top w:val="single" w:sz="14" w:space="0" w:color="000000"/>
            </w:tcBorders>
            <w:noWrap/>
            <w:vAlign w:val="center"/>
          </w:tcPr>
          <w:p w14:paraId="1F18EE86"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1A835AA1"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3C38A50F" w14:textId="77777777" w:rsidR="002E2189" w:rsidRDefault="002E2189" w:rsidP="00BF7387">
            <w:pPr>
              <w:pStyle w:val="CUERPOTEXTOTABLA"/>
              <w:jc w:val="center"/>
            </w:pPr>
            <w:r>
              <w:t>4.6</w:t>
            </w:r>
          </w:p>
        </w:tc>
        <w:tc>
          <w:tcPr>
            <w:tcW w:w="0" w:type="auto"/>
            <w:tcBorders>
              <w:top w:val="single" w:sz="14" w:space="0" w:color="000000"/>
              <w:bottom w:val="single" w:sz="14" w:space="0" w:color="000000"/>
            </w:tcBorders>
            <w:noWrap/>
            <w:vAlign w:val="center"/>
          </w:tcPr>
          <w:p w14:paraId="642110BB" w14:textId="77777777" w:rsidR="002E2189" w:rsidRDefault="002E2189" w:rsidP="00BF7387">
            <w:pPr>
              <w:pStyle w:val="CUERPOTEXTOTABLA"/>
              <w:jc w:val="center"/>
            </w:pPr>
            <w:r>
              <w:t>65.0</w:t>
            </w:r>
          </w:p>
        </w:tc>
        <w:tc>
          <w:tcPr>
            <w:tcW w:w="0" w:type="auto"/>
            <w:tcBorders>
              <w:top w:val="single" w:sz="14" w:space="0" w:color="000000"/>
              <w:bottom w:val="single" w:sz="14" w:space="0" w:color="000000"/>
            </w:tcBorders>
            <w:noWrap/>
            <w:vAlign w:val="center"/>
          </w:tcPr>
          <w:p w14:paraId="638BBF6E" w14:textId="77777777" w:rsidR="002E2189" w:rsidRDefault="002E2189" w:rsidP="00BF7387">
            <w:pPr>
              <w:pStyle w:val="CUERPOTEXTOTABLA"/>
              <w:jc w:val="right"/>
            </w:pPr>
            <w:r>
              <w:t>3.16228e-007</w:t>
            </w:r>
          </w:p>
        </w:tc>
      </w:tr>
      <w:tr w:rsidR="002E2189" w14:paraId="78462F0D" w14:textId="77777777" w:rsidTr="00BF7387">
        <w:trPr>
          <w:cantSplit/>
        </w:trPr>
        <w:tc>
          <w:tcPr>
            <w:tcW w:w="0" w:type="auto"/>
            <w:gridSpan w:val="5"/>
            <w:noWrap/>
            <w:vAlign w:val="center"/>
          </w:tcPr>
          <w:p w14:paraId="297D307C"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42B9D4D9" w14:textId="77777777" w:rsidR="002E2189" w:rsidRDefault="002E2189" w:rsidP="00BF7387">
            <w:pPr>
              <w:pStyle w:val="CUERPOTEXTOTABLA"/>
              <w:jc w:val="center"/>
              <w:rPr>
                <w:b/>
              </w:rPr>
            </w:pPr>
            <w:r>
              <w:rPr>
                <w:b/>
              </w:rPr>
              <w:t>65.0</w:t>
            </w:r>
          </w:p>
        </w:tc>
        <w:tc>
          <w:tcPr>
            <w:tcW w:w="0" w:type="auto"/>
            <w:tcBorders>
              <w:top w:val="single" w:sz="14" w:space="0" w:color="000000"/>
            </w:tcBorders>
            <w:noWrap/>
            <w:vAlign w:val="center"/>
          </w:tcPr>
          <w:p w14:paraId="6E276478" w14:textId="77777777" w:rsidR="002E2189" w:rsidRDefault="002E2189" w:rsidP="00BF7387">
            <w:pPr>
              <w:pStyle w:val="CUERPOTEXTOTABLA"/>
              <w:jc w:val="right"/>
            </w:pPr>
            <w:r>
              <w:t>3.16228e-007</w:t>
            </w:r>
          </w:p>
        </w:tc>
      </w:tr>
    </w:tbl>
    <w:p w14:paraId="3787EF73" w14:textId="77777777" w:rsidR="002E2189" w:rsidRDefault="002E2189" w:rsidP="00BF7387">
      <w:pPr>
        <w:spacing w:line="2" w:lineRule="auto"/>
      </w:pPr>
    </w:p>
    <w:p w14:paraId="74F9CDA4"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FA5EE71" w14:textId="77777777" w:rsidTr="00BF7387">
        <w:trPr>
          <w:cantSplit/>
        </w:trPr>
        <w:tc>
          <w:tcPr>
            <w:tcW w:w="0" w:type="auto"/>
            <w:tcBorders>
              <w:bottom w:val="single" w:sz="14" w:space="0" w:color="EFEFEF"/>
            </w:tcBorders>
            <w:vAlign w:val="center"/>
          </w:tcPr>
          <w:p w14:paraId="2E52F5A1" w14:textId="77777777" w:rsidR="002E2189" w:rsidRDefault="002E2189" w:rsidP="00BF7387">
            <w:pPr>
              <w:pStyle w:val="CUERPOTEXTOTABLA"/>
              <w:rPr>
                <w:b/>
              </w:rPr>
            </w:pPr>
            <w:r>
              <w:rPr>
                <w:b/>
              </w:rPr>
              <w:t>Contribución de Flanco a flanco, R</w:t>
            </w:r>
            <w:r>
              <w:rPr>
                <w:b/>
                <w:vertAlign w:val="subscript"/>
              </w:rPr>
              <w:t>Ff,A</w:t>
            </w:r>
            <w:r>
              <w:rPr>
                <w:b/>
              </w:rPr>
              <w:t>:</w:t>
            </w:r>
          </w:p>
        </w:tc>
      </w:tr>
    </w:tbl>
    <w:p w14:paraId="5BB92D6E" w14:textId="77777777" w:rsidR="002E2189" w:rsidRDefault="002E2189" w:rsidP="00BF7387">
      <w:pPr>
        <w:spacing w:line="2" w:lineRule="auto"/>
      </w:pPr>
    </w:p>
    <w:p w14:paraId="6A10C0A1"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46"/>
        <w:gridCol w:w="356"/>
        <w:gridCol w:w="423"/>
        <w:gridCol w:w="568"/>
        <w:gridCol w:w="1291"/>
      </w:tblGrid>
      <w:tr w:rsidR="002E2189" w14:paraId="7D28A3A8" w14:textId="77777777" w:rsidTr="00BF7387">
        <w:trPr>
          <w:cantSplit/>
        </w:trPr>
        <w:tc>
          <w:tcPr>
            <w:tcW w:w="0" w:type="auto"/>
            <w:vMerge w:val="restart"/>
            <w:noWrap/>
            <w:vAlign w:val="center"/>
          </w:tcPr>
          <w:p w14:paraId="1FBAE15E" w14:textId="77777777" w:rsidR="002E2189" w:rsidRDefault="002E2189" w:rsidP="00BF7387">
            <w:pPr>
              <w:pStyle w:val="CUERPOTEXTOTABLA"/>
              <w:jc w:val="center"/>
            </w:pPr>
            <w:r>
              <w:t>Flanco</w:t>
            </w:r>
          </w:p>
        </w:tc>
        <w:tc>
          <w:tcPr>
            <w:tcW w:w="0" w:type="auto"/>
            <w:noWrap/>
            <w:vAlign w:val="center"/>
          </w:tcPr>
          <w:p w14:paraId="5F6496CF" w14:textId="77777777" w:rsidR="002E2189" w:rsidRDefault="002E2189" w:rsidP="00BF7387">
            <w:pPr>
              <w:pStyle w:val="CUERPOTEXTOTABLA"/>
              <w:jc w:val="center"/>
            </w:pPr>
            <w:r>
              <w:t>R</w:t>
            </w:r>
            <w:r>
              <w:rPr>
                <w:vertAlign w:val="subscript"/>
              </w:rPr>
              <w:t>F,A</w:t>
            </w:r>
          </w:p>
        </w:tc>
        <w:tc>
          <w:tcPr>
            <w:tcW w:w="0" w:type="auto"/>
            <w:noWrap/>
            <w:vAlign w:val="center"/>
          </w:tcPr>
          <w:p w14:paraId="30FA5DDD" w14:textId="77777777" w:rsidR="002E2189" w:rsidRDefault="002E2189" w:rsidP="00BF7387">
            <w:pPr>
              <w:pStyle w:val="CUERPOTEXTOTABLA"/>
              <w:jc w:val="center"/>
            </w:pPr>
            <w:r>
              <w:t>R</w:t>
            </w:r>
            <w:r>
              <w:rPr>
                <w:vertAlign w:val="subscript"/>
              </w:rPr>
              <w:t>f,A</w:t>
            </w:r>
          </w:p>
        </w:tc>
        <w:tc>
          <w:tcPr>
            <w:tcW w:w="0" w:type="auto"/>
            <w:noWrap/>
            <w:vAlign w:val="center"/>
          </w:tcPr>
          <w:p w14:paraId="0FEFB8E3" w14:textId="77777777" w:rsidR="002E2189" w:rsidRDefault="002E2189" w:rsidP="00BF7387">
            <w:pPr>
              <w:pStyle w:val="CUERPOTEXTOTABLA"/>
              <w:jc w:val="center"/>
            </w:pPr>
            <w:r>
              <w:rPr>
                <w:rFonts w:ascii="Symbol" w:hAnsi="Symbol" w:cs="Symbol"/>
                <w:sz w:val="18"/>
              </w:rPr>
              <w:t></w:t>
            </w:r>
            <w:r>
              <w:t>R</w:t>
            </w:r>
            <w:r>
              <w:rPr>
                <w:vertAlign w:val="subscript"/>
              </w:rPr>
              <w:t>Ff,A</w:t>
            </w:r>
          </w:p>
        </w:tc>
        <w:tc>
          <w:tcPr>
            <w:tcW w:w="0" w:type="auto"/>
            <w:noWrap/>
            <w:vAlign w:val="center"/>
          </w:tcPr>
          <w:p w14:paraId="7A948885" w14:textId="77777777" w:rsidR="002E2189" w:rsidRDefault="002E2189" w:rsidP="00BF7387">
            <w:pPr>
              <w:pStyle w:val="CUERPOTEXTOTABLA"/>
              <w:jc w:val="center"/>
            </w:pPr>
            <w:r>
              <w:t>K</w:t>
            </w:r>
            <w:r>
              <w:rPr>
                <w:vertAlign w:val="subscript"/>
              </w:rPr>
              <w:t>Ff</w:t>
            </w:r>
          </w:p>
        </w:tc>
        <w:tc>
          <w:tcPr>
            <w:tcW w:w="0" w:type="auto"/>
            <w:noWrap/>
            <w:vAlign w:val="center"/>
          </w:tcPr>
          <w:p w14:paraId="2F464F07" w14:textId="77777777" w:rsidR="002E2189" w:rsidRDefault="002E2189" w:rsidP="00BF7387">
            <w:pPr>
              <w:pStyle w:val="CUERPOTEXTOTABLA"/>
              <w:jc w:val="center"/>
            </w:pPr>
            <w:r>
              <w:t>L</w:t>
            </w:r>
            <w:r>
              <w:rPr>
                <w:vertAlign w:val="subscript"/>
              </w:rPr>
              <w:t>f</w:t>
            </w:r>
          </w:p>
        </w:tc>
        <w:tc>
          <w:tcPr>
            <w:tcW w:w="0" w:type="auto"/>
            <w:noWrap/>
            <w:vAlign w:val="center"/>
          </w:tcPr>
          <w:p w14:paraId="37528AFF" w14:textId="77777777" w:rsidR="002E2189" w:rsidRDefault="002E2189" w:rsidP="00BF7387">
            <w:pPr>
              <w:pStyle w:val="CUERPOTEXTOTABLA"/>
              <w:jc w:val="center"/>
            </w:pPr>
            <w:r>
              <w:t>S</w:t>
            </w:r>
            <w:r>
              <w:rPr>
                <w:vertAlign w:val="subscript"/>
              </w:rPr>
              <w:t>i</w:t>
            </w:r>
          </w:p>
        </w:tc>
        <w:tc>
          <w:tcPr>
            <w:tcW w:w="0" w:type="auto"/>
            <w:noWrap/>
            <w:vAlign w:val="center"/>
          </w:tcPr>
          <w:p w14:paraId="74AB2F1A" w14:textId="77777777" w:rsidR="002E2189" w:rsidRDefault="002E2189" w:rsidP="00BF7387">
            <w:pPr>
              <w:pStyle w:val="CUERPOTEXTOTABLA"/>
              <w:jc w:val="center"/>
            </w:pPr>
            <w:r>
              <w:t>R</w:t>
            </w:r>
            <w:r>
              <w:rPr>
                <w:vertAlign w:val="subscript"/>
              </w:rPr>
              <w:t>Ff,A</w:t>
            </w:r>
          </w:p>
        </w:tc>
        <w:tc>
          <w:tcPr>
            <w:tcW w:w="0" w:type="auto"/>
            <w:vMerge w:val="restart"/>
            <w:noWrap/>
            <w:vAlign w:val="center"/>
          </w:tcPr>
          <w:p w14:paraId="663AE9CF"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Ff</w:t>
            </w:r>
          </w:p>
        </w:tc>
      </w:tr>
      <w:tr w:rsidR="002E2189" w14:paraId="3ECD335A" w14:textId="77777777" w:rsidTr="00BF7387">
        <w:trPr>
          <w:cantSplit/>
        </w:trPr>
        <w:tc>
          <w:tcPr>
            <w:tcW w:w="0" w:type="auto"/>
            <w:vMerge/>
          </w:tcPr>
          <w:p w14:paraId="1B1B4EBB" w14:textId="77777777" w:rsidR="002E2189" w:rsidRDefault="002E2189" w:rsidP="00BF7387"/>
        </w:tc>
        <w:tc>
          <w:tcPr>
            <w:tcW w:w="0" w:type="auto"/>
            <w:tcBorders>
              <w:bottom w:val="single" w:sz="14" w:space="0" w:color="000000"/>
            </w:tcBorders>
            <w:noWrap/>
            <w:vAlign w:val="center"/>
          </w:tcPr>
          <w:p w14:paraId="01A82897"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B29D55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EEB269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E33E049"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47300A97"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191313EE"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0BF05978" w14:textId="77777777" w:rsidR="002E2189" w:rsidRDefault="002E2189" w:rsidP="00BF7387">
            <w:pPr>
              <w:pStyle w:val="CUERPOTEXTOTABLA"/>
              <w:jc w:val="center"/>
            </w:pPr>
            <w:r>
              <w:t>(dBA)</w:t>
            </w:r>
          </w:p>
        </w:tc>
        <w:tc>
          <w:tcPr>
            <w:tcW w:w="0" w:type="auto"/>
            <w:vMerge/>
            <w:tcBorders>
              <w:bottom w:val="single" w:sz="14" w:space="0" w:color="000000"/>
            </w:tcBorders>
          </w:tcPr>
          <w:p w14:paraId="1EA5196D" w14:textId="77777777" w:rsidR="002E2189" w:rsidRDefault="002E2189" w:rsidP="00BF7387"/>
        </w:tc>
      </w:tr>
      <w:tr w:rsidR="002E2189" w14:paraId="3F8F6760" w14:textId="77777777" w:rsidTr="00BF7387">
        <w:trPr>
          <w:cantSplit/>
        </w:trPr>
        <w:tc>
          <w:tcPr>
            <w:tcW w:w="0" w:type="auto"/>
            <w:tcBorders>
              <w:right w:val="single" w:sz="14" w:space="0" w:color="000000"/>
            </w:tcBorders>
            <w:noWrap/>
            <w:vAlign w:val="center"/>
          </w:tcPr>
          <w:p w14:paraId="6137EBD8"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395FA9BE"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25FFA38F"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5B326E01"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38B2FA06" w14:textId="77777777" w:rsidR="002E2189" w:rsidRDefault="002E2189" w:rsidP="00BF7387">
            <w:pPr>
              <w:pStyle w:val="CUERPOTEXTOTABLA"/>
              <w:jc w:val="center"/>
            </w:pPr>
            <w:r>
              <w:t>27.9</w:t>
            </w:r>
          </w:p>
        </w:tc>
        <w:tc>
          <w:tcPr>
            <w:tcW w:w="0" w:type="auto"/>
            <w:tcBorders>
              <w:top w:val="single" w:sz="14" w:space="0" w:color="000000"/>
            </w:tcBorders>
            <w:noWrap/>
            <w:vAlign w:val="center"/>
          </w:tcPr>
          <w:p w14:paraId="452E93F8" w14:textId="77777777" w:rsidR="002E2189" w:rsidRDefault="002E2189" w:rsidP="00BF7387">
            <w:pPr>
              <w:pStyle w:val="CUERPOTEXTOTABLA"/>
              <w:jc w:val="center"/>
            </w:pPr>
            <w:r>
              <w:t>1.1</w:t>
            </w:r>
          </w:p>
        </w:tc>
        <w:tc>
          <w:tcPr>
            <w:tcW w:w="0" w:type="auto"/>
            <w:tcBorders>
              <w:top w:val="single" w:sz="14" w:space="0" w:color="000000"/>
            </w:tcBorders>
            <w:noWrap/>
            <w:vAlign w:val="center"/>
          </w:tcPr>
          <w:p w14:paraId="26EF5821" w14:textId="77777777" w:rsidR="002E2189" w:rsidRDefault="002E2189" w:rsidP="00BF7387">
            <w:pPr>
              <w:pStyle w:val="CUERPOTEXTOTABLA"/>
              <w:jc w:val="center"/>
            </w:pPr>
            <w:r>
              <w:t>4.6</w:t>
            </w:r>
          </w:p>
        </w:tc>
        <w:tc>
          <w:tcPr>
            <w:tcW w:w="0" w:type="auto"/>
            <w:tcBorders>
              <w:top w:val="single" w:sz="14" w:space="0" w:color="000000"/>
            </w:tcBorders>
            <w:noWrap/>
            <w:vAlign w:val="center"/>
          </w:tcPr>
          <w:p w14:paraId="4714A4F5" w14:textId="77777777" w:rsidR="002E2189" w:rsidRDefault="002E2189" w:rsidP="00BF7387">
            <w:pPr>
              <w:pStyle w:val="CUERPOTEXTOTABLA"/>
              <w:jc w:val="center"/>
            </w:pPr>
            <w:r>
              <w:t>101.1</w:t>
            </w:r>
          </w:p>
        </w:tc>
        <w:tc>
          <w:tcPr>
            <w:tcW w:w="0" w:type="auto"/>
            <w:tcBorders>
              <w:top w:val="single" w:sz="14" w:space="0" w:color="000000"/>
            </w:tcBorders>
            <w:noWrap/>
            <w:vAlign w:val="center"/>
          </w:tcPr>
          <w:p w14:paraId="7E0922F7" w14:textId="77777777" w:rsidR="002E2189" w:rsidRDefault="002E2189" w:rsidP="00BF7387">
            <w:pPr>
              <w:pStyle w:val="CUERPOTEXTOTABLA"/>
              <w:jc w:val="right"/>
            </w:pPr>
            <w:r>
              <w:t>7.76247e-011</w:t>
            </w:r>
          </w:p>
        </w:tc>
      </w:tr>
      <w:tr w:rsidR="002E2189" w14:paraId="00ED93E1" w14:textId="77777777" w:rsidTr="00BF7387">
        <w:trPr>
          <w:cantSplit/>
        </w:trPr>
        <w:tc>
          <w:tcPr>
            <w:tcW w:w="0" w:type="auto"/>
            <w:tcBorders>
              <w:right w:val="single" w:sz="14" w:space="0" w:color="000000"/>
            </w:tcBorders>
            <w:noWrap/>
            <w:vAlign w:val="center"/>
          </w:tcPr>
          <w:p w14:paraId="7B7D9B46"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1CBABE9F" w14:textId="77777777" w:rsidR="002E2189" w:rsidRDefault="002E2189" w:rsidP="00BF7387">
            <w:pPr>
              <w:pStyle w:val="CUERPOTEXTOTABLA"/>
              <w:jc w:val="center"/>
            </w:pPr>
            <w:r>
              <w:t>67.0</w:t>
            </w:r>
          </w:p>
        </w:tc>
        <w:tc>
          <w:tcPr>
            <w:tcW w:w="0" w:type="auto"/>
            <w:noWrap/>
            <w:vAlign w:val="center"/>
          </w:tcPr>
          <w:p w14:paraId="432FACB5" w14:textId="77777777" w:rsidR="002E2189" w:rsidRDefault="002E2189" w:rsidP="00BF7387">
            <w:pPr>
              <w:pStyle w:val="CUERPOTEXTOTABLA"/>
              <w:jc w:val="center"/>
            </w:pPr>
            <w:r>
              <w:t>67.0</w:t>
            </w:r>
          </w:p>
        </w:tc>
        <w:tc>
          <w:tcPr>
            <w:tcW w:w="0" w:type="auto"/>
            <w:noWrap/>
            <w:vAlign w:val="center"/>
          </w:tcPr>
          <w:p w14:paraId="17017885" w14:textId="77777777" w:rsidR="002E2189" w:rsidRDefault="002E2189" w:rsidP="00BF7387">
            <w:pPr>
              <w:pStyle w:val="CUERPOTEXTOTABLA"/>
              <w:jc w:val="center"/>
            </w:pPr>
            <w:r>
              <w:t>0</w:t>
            </w:r>
          </w:p>
        </w:tc>
        <w:tc>
          <w:tcPr>
            <w:tcW w:w="0" w:type="auto"/>
            <w:noWrap/>
            <w:vAlign w:val="center"/>
          </w:tcPr>
          <w:p w14:paraId="2E7934D9" w14:textId="77777777" w:rsidR="002E2189" w:rsidRDefault="002E2189" w:rsidP="00BF7387">
            <w:pPr>
              <w:pStyle w:val="CUERPOTEXTOTABLA"/>
              <w:jc w:val="center"/>
            </w:pPr>
            <w:r>
              <w:t>31.9</w:t>
            </w:r>
          </w:p>
        </w:tc>
        <w:tc>
          <w:tcPr>
            <w:tcW w:w="0" w:type="auto"/>
            <w:noWrap/>
            <w:vAlign w:val="center"/>
          </w:tcPr>
          <w:p w14:paraId="7AED3AF3" w14:textId="77777777" w:rsidR="002E2189" w:rsidRDefault="002E2189" w:rsidP="00BF7387">
            <w:pPr>
              <w:pStyle w:val="CUERPOTEXTOTABLA"/>
              <w:jc w:val="center"/>
            </w:pPr>
            <w:r>
              <w:t>0.7</w:t>
            </w:r>
          </w:p>
        </w:tc>
        <w:tc>
          <w:tcPr>
            <w:tcW w:w="0" w:type="auto"/>
            <w:noWrap/>
            <w:vAlign w:val="center"/>
          </w:tcPr>
          <w:p w14:paraId="79FB7F79" w14:textId="77777777" w:rsidR="002E2189" w:rsidRDefault="002E2189" w:rsidP="00BF7387">
            <w:pPr>
              <w:pStyle w:val="CUERPOTEXTOTABLA"/>
              <w:jc w:val="center"/>
            </w:pPr>
            <w:r>
              <w:t>4.6</w:t>
            </w:r>
          </w:p>
        </w:tc>
        <w:tc>
          <w:tcPr>
            <w:tcW w:w="0" w:type="auto"/>
            <w:noWrap/>
            <w:vAlign w:val="center"/>
          </w:tcPr>
          <w:p w14:paraId="40564742" w14:textId="77777777" w:rsidR="002E2189" w:rsidRDefault="002E2189" w:rsidP="00BF7387">
            <w:pPr>
              <w:pStyle w:val="CUERPOTEXTOTABLA"/>
              <w:jc w:val="center"/>
            </w:pPr>
            <w:r>
              <w:t>107.4</w:t>
            </w:r>
          </w:p>
        </w:tc>
        <w:tc>
          <w:tcPr>
            <w:tcW w:w="0" w:type="auto"/>
            <w:noWrap/>
            <w:vAlign w:val="center"/>
          </w:tcPr>
          <w:p w14:paraId="48F88405" w14:textId="77777777" w:rsidR="002E2189" w:rsidRDefault="002E2189" w:rsidP="00BF7387">
            <w:pPr>
              <w:pStyle w:val="CUERPOTEXTOTABLA"/>
              <w:jc w:val="right"/>
            </w:pPr>
            <w:r>
              <w:t>1.8197e-011</w:t>
            </w:r>
          </w:p>
        </w:tc>
      </w:tr>
      <w:tr w:rsidR="002E2189" w14:paraId="6A2553A2" w14:textId="77777777" w:rsidTr="00BF7387">
        <w:trPr>
          <w:cantSplit/>
        </w:trPr>
        <w:tc>
          <w:tcPr>
            <w:tcW w:w="0" w:type="auto"/>
            <w:tcBorders>
              <w:right w:val="single" w:sz="14" w:space="0" w:color="000000"/>
            </w:tcBorders>
            <w:noWrap/>
            <w:vAlign w:val="center"/>
          </w:tcPr>
          <w:p w14:paraId="354ECCF8"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2B1A22B5" w14:textId="77777777" w:rsidR="002E2189" w:rsidRDefault="002E2189" w:rsidP="00BF7387">
            <w:pPr>
              <w:pStyle w:val="CUERPOTEXTOTABLA"/>
              <w:jc w:val="center"/>
            </w:pPr>
            <w:r>
              <w:t>20.0</w:t>
            </w:r>
          </w:p>
        </w:tc>
        <w:tc>
          <w:tcPr>
            <w:tcW w:w="0" w:type="auto"/>
            <w:noWrap/>
            <w:vAlign w:val="center"/>
          </w:tcPr>
          <w:p w14:paraId="24B24C37" w14:textId="77777777" w:rsidR="002E2189" w:rsidRDefault="002E2189" w:rsidP="00BF7387">
            <w:pPr>
              <w:pStyle w:val="CUERPOTEXTOTABLA"/>
              <w:jc w:val="center"/>
            </w:pPr>
            <w:r>
              <w:t>65.0</w:t>
            </w:r>
          </w:p>
        </w:tc>
        <w:tc>
          <w:tcPr>
            <w:tcW w:w="0" w:type="auto"/>
            <w:noWrap/>
            <w:vAlign w:val="center"/>
          </w:tcPr>
          <w:p w14:paraId="67229CA1" w14:textId="77777777" w:rsidR="002E2189" w:rsidRDefault="002E2189" w:rsidP="00BF7387">
            <w:pPr>
              <w:pStyle w:val="CUERPOTEXTOTABLA"/>
              <w:jc w:val="center"/>
            </w:pPr>
            <w:r>
              <w:t>0</w:t>
            </w:r>
          </w:p>
        </w:tc>
        <w:tc>
          <w:tcPr>
            <w:tcW w:w="0" w:type="auto"/>
            <w:noWrap/>
            <w:vAlign w:val="center"/>
          </w:tcPr>
          <w:p w14:paraId="35DFA8FD" w14:textId="77777777" w:rsidR="002E2189" w:rsidRDefault="002E2189" w:rsidP="00BF7387">
            <w:pPr>
              <w:pStyle w:val="CUERPOTEXTOTABLA"/>
              <w:jc w:val="center"/>
            </w:pPr>
            <w:r>
              <w:t>7.5</w:t>
            </w:r>
          </w:p>
        </w:tc>
        <w:tc>
          <w:tcPr>
            <w:tcW w:w="0" w:type="auto"/>
            <w:noWrap/>
            <w:vAlign w:val="center"/>
          </w:tcPr>
          <w:p w14:paraId="6062C1A2" w14:textId="77777777" w:rsidR="002E2189" w:rsidRDefault="002E2189" w:rsidP="00BF7387">
            <w:pPr>
              <w:pStyle w:val="CUERPOTEXTOTABLA"/>
              <w:jc w:val="center"/>
            </w:pPr>
            <w:r>
              <w:t>2.0</w:t>
            </w:r>
          </w:p>
        </w:tc>
        <w:tc>
          <w:tcPr>
            <w:tcW w:w="0" w:type="auto"/>
            <w:noWrap/>
            <w:vAlign w:val="center"/>
          </w:tcPr>
          <w:p w14:paraId="47AB47E1" w14:textId="77777777" w:rsidR="002E2189" w:rsidRDefault="002E2189" w:rsidP="00BF7387">
            <w:pPr>
              <w:pStyle w:val="CUERPOTEXTOTABLA"/>
              <w:jc w:val="center"/>
            </w:pPr>
            <w:r>
              <w:t>4.6</w:t>
            </w:r>
          </w:p>
        </w:tc>
        <w:tc>
          <w:tcPr>
            <w:tcW w:w="0" w:type="auto"/>
            <w:noWrap/>
            <w:vAlign w:val="center"/>
          </w:tcPr>
          <w:p w14:paraId="10F16F63" w14:textId="77777777" w:rsidR="002E2189" w:rsidRDefault="002E2189" w:rsidP="00BF7387">
            <w:pPr>
              <w:pStyle w:val="CUERPOTEXTOTABLA"/>
              <w:jc w:val="center"/>
            </w:pPr>
            <w:r>
              <w:t>53.7</w:t>
            </w:r>
          </w:p>
        </w:tc>
        <w:tc>
          <w:tcPr>
            <w:tcW w:w="0" w:type="auto"/>
            <w:noWrap/>
            <w:vAlign w:val="center"/>
          </w:tcPr>
          <w:p w14:paraId="194AEAFB" w14:textId="77777777" w:rsidR="002E2189" w:rsidRDefault="002E2189" w:rsidP="00BF7387">
            <w:pPr>
              <w:pStyle w:val="CUERPOTEXTOTABLA"/>
              <w:jc w:val="right"/>
            </w:pPr>
            <w:r>
              <w:t>4.2658e-006</w:t>
            </w:r>
          </w:p>
        </w:tc>
      </w:tr>
      <w:tr w:rsidR="002E2189" w14:paraId="345C223C" w14:textId="77777777" w:rsidTr="00BF7387">
        <w:trPr>
          <w:cantSplit/>
        </w:trPr>
        <w:tc>
          <w:tcPr>
            <w:tcW w:w="0" w:type="auto"/>
            <w:tcBorders>
              <w:right w:val="single" w:sz="14" w:space="0" w:color="000000"/>
            </w:tcBorders>
            <w:noWrap/>
            <w:vAlign w:val="center"/>
          </w:tcPr>
          <w:p w14:paraId="35064D63"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4DD39925" w14:textId="77777777" w:rsidR="002E2189" w:rsidRDefault="002E2189" w:rsidP="00BF7387">
            <w:pPr>
              <w:pStyle w:val="CUERPOTEXTOTABLA"/>
              <w:jc w:val="center"/>
            </w:pPr>
            <w:r>
              <w:t>60.2</w:t>
            </w:r>
          </w:p>
        </w:tc>
        <w:tc>
          <w:tcPr>
            <w:tcW w:w="0" w:type="auto"/>
            <w:noWrap/>
            <w:vAlign w:val="center"/>
          </w:tcPr>
          <w:p w14:paraId="49A6F389" w14:textId="77777777" w:rsidR="002E2189" w:rsidRDefault="002E2189" w:rsidP="00BF7387">
            <w:pPr>
              <w:pStyle w:val="CUERPOTEXTOTABLA"/>
              <w:jc w:val="center"/>
            </w:pPr>
            <w:r>
              <w:t>52.0</w:t>
            </w:r>
          </w:p>
        </w:tc>
        <w:tc>
          <w:tcPr>
            <w:tcW w:w="0" w:type="auto"/>
            <w:noWrap/>
            <w:vAlign w:val="center"/>
          </w:tcPr>
          <w:p w14:paraId="24D9B978" w14:textId="77777777" w:rsidR="002E2189" w:rsidRDefault="002E2189" w:rsidP="00BF7387">
            <w:pPr>
              <w:pStyle w:val="CUERPOTEXTOTABLA"/>
              <w:jc w:val="center"/>
            </w:pPr>
            <w:r>
              <w:t>0</w:t>
            </w:r>
          </w:p>
        </w:tc>
        <w:tc>
          <w:tcPr>
            <w:tcW w:w="0" w:type="auto"/>
            <w:noWrap/>
            <w:vAlign w:val="center"/>
          </w:tcPr>
          <w:p w14:paraId="4FACFD3F" w14:textId="77777777" w:rsidR="002E2189" w:rsidRDefault="002E2189" w:rsidP="00BF7387">
            <w:pPr>
              <w:pStyle w:val="CUERPOTEXTOTABLA"/>
              <w:jc w:val="center"/>
            </w:pPr>
            <w:r>
              <w:t>7.6</w:t>
            </w:r>
          </w:p>
        </w:tc>
        <w:tc>
          <w:tcPr>
            <w:tcW w:w="0" w:type="auto"/>
            <w:noWrap/>
            <w:vAlign w:val="center"/>
          </w:tcPr>
          <w:p w14:paraId="3A7C2CC2" w14:textId="77777777" w:rsidR="002E2189" w:rsidRDefault="002E2189" w:rsidP="00BF7387">
            <w:pPr>
              <w:pStyle w:val="CUERPOTEXTOTABLA"/>
              <w:jc w:val="center"/>
            </w:pPr>
            <w:r>
              <w:t>2.4</w:t>
            </w:r>
          </w:p>
        </w:tc>
        <w:tc>
          <w:tcPr>
            <w:tcW w:w="0" w:type="auto"/>
            <w:noWrap/>
            <w:vAlign w:val="center"/>
          </w:tcPr>
          <w:p w14:paraId="48CDE445" w14:textId="77777777" w:rsidR="002E2189" w:rsidRDefault="002E2189" w:rsidP="00BF7387">
            <w:pPr>
              <w:pStyle w:val="CUERPOTEXTOTABLA"/>
              <w:jc w:val="center"/>
            </w:pPr>
            <w:r>
              <w:t>4.6</w:t>
            </w:r>
          </w:p>
        </w:tc>
        <w:tc>
          <w:tcPr>
            <w:tcW w:w="0" w:type="auto"/>
            <w:noWrap/>
            <w:vAlign w:val="center"/>
          </w:tcPr>
          <w:p w14:paraId="1DBB0415" w14:textId="77777777" w:rsidR="002E2189" w:rsidRDefault="002E2189" w:rsidP="00BF7387">
            <w:pPr>
              <w:pStyle w:val="CUERPOTEXTOTABLA"/>
              <w:jc w:val="center"/>
            </w:pPr>
            <w:r>
              <w:t>66.6</w:t>
            </w:r>
          </w:p>
        </w:tc>
        <w:tc>
          <w:tcPr>
            <w:tcW w:w="0" w:type="auto"/>
            <w:noWrap/>
            <w:vAlign w:val="center"/>
          </w:tcPr>
          <w:p w14:paraId="2A986B61" w14:textId="77777777" w:rsidR="002E2189" w:rsidRDefault="002E2189" w:rsidP="00BF7387">
            <w:pPr>
              <w:pStyle w:val="CUERPOTEXTOTABLA"/>
              <w:jc w:val="right"/>
            </w:pPr>
            <w:r>
              <w:t>2.18776e-007</w:t>
            </w:r>
          </w:p>
        </w:tc>
      </w:tr>
      <w:tr w:rsidR="002E2189" w14:paraId="5CD49D6E" w14:textId="77777777" w:rsidTr="00BF7387">
        <w:trPr>
          <w:cantSplit/>
        </w:trPr>
        <w:tc>
          <w:tcPr>
            <w:tcW w:w="0" w:type="auto"/>
            <w:tcBorders>
              <w:right w:val="single" w:sz="14" w:space="0" w:color="000000"/>
            </w:tcBorders>
            <w:noWrap/>
            <w:vAlign w:val="center"/>
          </w:tcPr>
          <w:p w14:paraId="4D9A21E7" w14:textId="77777777" w:rsidR="002E2189" w:rsidRDefault="002E2189" w:rsidP="00BF7387">
            <w:pPr>
              <w:pStyle w:val="CUERPOTEXTOTABLA"/>
              <w:jc w:val="center"/>
            </w:pPr>
            <w:r>
              <w:t>5</w:t>
            </w:r>
          </w:p>
        </w:tc>
        <w:tc>
          <w:tcPr>
            <w:tcW w:w="0" w:type="auto"/>
            <w:tcBorders>
              <w:left w:val="single" w:sz="14" w:space="0" w:color="000000"/>
            </w:tcBorders>
            <w:noWrap/>
            <w:vAlign w:val="center"/>
          </w:tcPr>
          <w:p w14:paraId="2D13670C" w14:textId="77777777" w:rsidR="002E2189" w:rsidRDefault="002E2189" w:rsidP="00BF7387">
            <w:pPr>
              <w:pStyle w:val="CUERPOTEXTOTABLA"/>
              <w:jc w:val="center"/>
            </w:pPr>
            <w:r>
              <w:t>65.0</w:t>
            </w:r>
          </w:p>
        </w:tc>
        <w:tc>
          <w:tcPr>
            <w:tcW w:w="0" w:type="auto"/>
            <w:noWrap/>
            <w:vAlign w:val="center"/>
          </w:tcPr>
          <w:p w14:paraId="5C64FFD0" w14:textId="77777777" w:rsidR="002E2189" w:rsidRDefault="002E2189" w:rsidP="00BF7387">
            <w:pPr>
              <w:pStyle w:val="CUERPOTEXTOTABLA"/>
              <w:jc w:val="center"/>
            </w:pPr>
            <w:r>
              <w:t>67.0</w:t>
            </w:r>
          </w:p>
        </w:tc>
        <w:tc>
          <w:tcPr>
            <w:tcW w:w="0" w:type="auto"/>
            <w:noWrap/>
            <w:vAlign w:val="center"/>
          </w:tcPr>
          <w:p w14:paraId="29B6C134" w14:textId="77777777" w:rsidR="002E2189" w:rsidRDefault="002E2189" w:rsidP="00BF7387">
            <w:pPr>
              <w:pStyle w:val="CUERPOTEXTOTABLA"/>
              <w:jc w:val="center"/>
            </w:pPr>
            <w:r>
              <w:t>0</w:t>
            </w:r>
          </w:p>
        </w:tc>
        <w:tc>
          <w:tcPr>
            <w:tcW w:w="0" w:type="auto"/>
            <w:noWrap/>
            <w:vAlign w:val="center"/>
          </w:tcPr>
          <w:p w14:paraId="631EBE48" w14:textId="77777777" w:rsidR="002E2189" w:rsidRDefault="002E2189" w:rsidP="00BF7387">
            <w:pPr>
              <w:pStyle w:val="CUERPOTEXTOTABLA"/>
              <w:jc w:val="center"/>
            </w:pPr>
            <w:r>
              <w:t>19.4</w:t>
            </w:r>
          </w:p>
        </w:tc>
        <w:tc>
          <w:tcPr>
            <w:tcW w:w="0" w:type="auto"/>
            <w:noWrap/>
            <w:vAlign w:val="center"/>
          </w:tcPr>
          <w:p w14:paraId="2D76BA8E" w14:textId="77777777" w:rsidR="002E2189" w:rsidRDefault="002E2189" w:rsidP="00BF7387">
            <w:pPr>
              <w:pStyle w:val="CUERPOTEXTOTABLA"/>
              <w:jc w:val="center"/>
            </w:pPr>
            <w:r>
              <w:t>2.4</w:t>
            </w:r>
          </w:p>
        </w:tc>
        <w:tc>
          <w:tcPr>
            <w:tcW w:w="0" w:type="auto"/>
            <w:noWrap/>
            <w:vAlign w:val="center"/>
          </w:tcPr>
          <w:p w14:paraId="3EDFB0BA" w14:textId="77777777" w:rsidR="002E2189" w:rsidRDefault="002E2189" w:rsidP="00BF7387">
            <w:pPr>
              <w:pStyle w:val="CUERPOTEXTOTABLA"/>
              <w:jc w:val="center"/>
            </w:pPr>
            <w:r>
              <w:t>4.6</w:t>
            </w:r>
          </w:p>
        </w:tc>
        <w:tc>
          <w:tcPr>
            <w:tcW w:w="0" w:type="auto"/>
            <w:tcBorders>
              <w:bottom w:val="single" w:sz="14" w:space="0" w:color="000000"/>
            </w:tcBorders>
            <w:noWrap/>
            <w:vAlign w:val="center"/>
          </w:tcPr>
          <w:p w14:paraId="268BB2ED" w14:textId="77777777" w:rsidR="002E2189" w:rsidRDefault="002E2189" w:rsidP="00BF7387">
            <w:pPr>
              <w:pStyle w:val="CUERPOTEXTOTABLA"/>
              <w:jc w:val="center"/>
            </w:pPr>
            <w:r>
              <w:t>88.3</w:t>
            </w:r>
          </w:p>
        </w:tc>
        <w:tc>
          <w:tcPr>
            <w:tcW w:w="0" w:type="auto"/>
            <w:tcBorders>
              <w:bottom w:val="single" w:sz="14" w:space="0" w:color="000000"/>
            </w:tcBorders>
            <w:noWrap/>
            <w:vAlign w:val="center"/>
          </w:tcPr>
          <w:p w14:paraId="585C0264" w14:textId="77777777" w:rsidR="002E2189" w:rsidRDefault="002E2189" w:rsidP="00BF7387">
            <w:pPr>
              <w:pStyle w:val="CUERPOTEXTOTABLA"/>
              <w:jc w:val="right"/>
            </w:pPr>
            <w:r>
              <w:t>1.47911e-009</w:t>
            </w:r>
          </w:p>
        </w:tc>
      </w:tr>
      <w:tr w:rsidR="002E2189" w14:paraId="27F4371E" w14:textId="77777777" w:rsidTr="00BF7387">
        <w:trPr>
          <w:cantSplit/>
        </w:trPr>
        <w:tc>
          <w:tcPr>
            <w:tcW w:w="0" w:type="auto"/>
            <w:gridSpan w:val="7"/>
            <w:noWrap/>
            <w:vAlign w:val="center"/>
          </w:tcPr>
          <w:p w14:paraId="63A85C67"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4CEDB448" w14:textId="77777777" w:rsidR="002E2189" w:rsidRDefault="002E2189" w:rsidP="00BF7387">
            <w:pPr>
              <w:pStyle w:val="CUERPOTEXTOTABLA"/>
              <w:jc w:val="center"/>
              <w:rPr>
                <w:b/>
              </w:rPr>
            </w:pPr>
            <w:r>
              <w:rPr>
                <w:b/>
              </w:rPr>
              <w:t>53.5</w:t>
            </w:r>
          </w:p>
        </w:tc>
        <w:tc>
          <w:tcPr>
            <w:tcW w:w="0" w:type="auto"/>
            <w:tcBorders>
              <w:top w:val="single" w:sz="14" w:space="0" w:color="000000"/>
            </w:tcBorders>
            <w:noWrap/>
            <w:vAlign w:val="center"/>
          </w:tcPr>
          <w:p w14:paraId="562A1854" w14:textId="77777777" w:rsidR="002E2189" w:rsidRDefault="002E2189" w:rsidP="00BF7387">
            <w:pPr>
              <w:pStyle w:val="CUERPOTEXTOTABLA"/>
              <w:jc w:val="right"/>
            </w:pPr>
            <w:r>
              <w:t>4.48615e-006</w:t>
            </w:r>
          </w:p>
        </w:tc>
      </w:tr>
    </w:tbl>
    <w:p w14:paraId="5EF34340" w14:textId="77777777" w:rsidR="002E2189" w:rsidRDefault="002E2189" w:rsidP="00BF7387">
      <w:pPr>
        <w:spacing w:line="2" w:lineRule="auto"/>
      </w:pPr>
    </w:p>
    <w:p w14:paraId="3567E7C9"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58B99AF" w14:textId="77777777" w:rsidTr="00BF7387">
        <w:trPr>
          <w:cantSplit/>
        </w:trPr>
        <w:tc>
          <w:tcPr>
            <w:tcW w:w="0" w:type="auto"/>
            <w:tcBorders>
              <w:bottom w:val="single" w:sz="14" w:space="0" w:color="EFEFEF"/>
            </w:tcBorders>
            <w:vAlign w:val="center"/>
          </w:tcPr>
          <w:p w14:paraId="6E33D552" w14:textId="77777777" w:rsidR="002E2189" w:rsidRDefault="002E2189" w:rsidP="00BF7387">
            <w:pPr>
              <w:pStyle w:val="CUERPOTEXTOTABLA"/>
              <w:rPr>
                <w:b/>
              </w:rPr>
            </w:pPr>
            <w:r>
              <w:rPr>
                <w:b/>
              </w:rPr>
              <w:t>Contribución de Flanco a directo, R</w:t>
            </w:r>
            <w:r>
              <w:rPr>
                <w:b/>
                <w:vertAlign w:val="subscript"/>
              </w:rPr>
              <w:t>Fd,A</w:t>
            </w:r>
            <w:r>
              <w:rPr>
                <w:b/>
              </w:rPr>
              <w:t>:</w:t>
            </w:r>
          </w:p>
        </w:tc>
      </w:tr>
    </w:tbl>
    <w:p w14:paraId="6793A1D1" w14:textId="77777777" w:rsidR="002E2189" w:rsidRDefault="002E2189" w:rsidP="00BF7387">
      <w:pPr>
        <w:spacing w:line="2" w:lineRule="auto"/>
      </w:pPr>
    </w:p>
    <w:p w14:paraId="25B3C790"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86"/>
        <w:gridCol w:w="479"/>
        <w:gridCol w:w="356"/>
        <w:gridCol w:w="423"/>
        <w:gridCol w:w="568"/>
        <w:gridCol w:w="1291"/>
      </w:tblGrid>
      <w:tr w:rsidR="002E2189" w14:paraId="1C5574C1" w14:textId="77777777" w:rsidTr="00BF7387">
        <w:trPr>
          <w:cantSplit/>
        </w:trPr>
        <w:tc>
          <w:tcPr>
            <w:tcW w:w="0" w:type="auto"/>
            <w:vMerge w:val="restart"/>
            <w:noWrap/>
            <w:vAlign w:val="center"/>
          </w:tcPr>
          <w:p w14:paraId="7CFBA3B8" w14:textId="77777777" w:rsidR="002E2189" w:rsidRDefault="002E2189" w:rsidP="00BF7387">
            <w:pPr>
              <w:pStyle w:val="CUERPOTEXTOTABLA"/>
              <w:jc w:val="center"/>
            </w:pPr>
            <w:r>
              <w:t>Flanco</w:t>
            </w:r>
          </w:p>
        </w:tc>
        <w:tc>
          <w:tcPr>
            <w:tcW w:w="0" w:type="auto"/>
            <w:noWrap/>
            <w:vAlign w:val="center"/>
          </w:tcPr>
          <w:p w14:paraId="5CC4C3D3" w14:textId="77777777" w:rsidR="002E2189" w:rsidRDefault="002E2189" w:rsidP="00BF7387">
            <w:pPr>
              <w:pStyle w:val="CUERPOTEXTOTABLA"/>
              <w:jc w:val="center"/>
            </w:pPr>
            <w:r>
              <w:t>R</w:t>
            </w:r>
            <w:r>
              <w:rPr>
                <w:vertAlign w:val="subscript"/>
              </w:rPr>
              <w:t>F,A</w:t>
            </w:r>
          </w:p>
        </w:tc>
        <w:tc>
          <w:tcPr>
            <w:tcW w:w="0" w:type="auto"/>
            <w:noWrap/>
            <w:vAlign w:val="center"/>
          </w:tcPr>
          <w:p w14:paraId="03996AC5" w14:textId="77777777" w:rsidR="002E2189" w:rsidRDefault="002E2189" w:rsidP="00BF7387">
            <w:pPr>
              <w:pStyle w:val="CUERPOTEXTOTABLA"/>
              <w:jc w:val="center"/>
            </w:pPr>
            <w:r>
              <w:t>R</w:t>
            </w:r>
            <w:r>
              <w:rPr>
                <w:vertAlign w:val="subscript"/>
              </w:rPr>
              <w:t>d,A</w:t>
            </w:r>
          </w:p>
        </w:tc>
        <w:tc>
          <w:tcPr>
            <w:tcW w:w="0" w:type="auto"/>
            <w:noWrap/>
            <w:vAlign w:val="center"/>
          </w:tcPr>
          <w:p w14:paraId="2FA1B75F" w14:textId="77777777" w:rsidR="002E2189" w:rsidRDefault="002E2189" w:rsidP="00BF7387">
            <w:pPr>
              <w:pStyle w:val="CUERPOTEXTOTABLA"/>
              <w:jc w:val="center"/>
            </w:pPr>
            <w:r>
              <w:rPr>
                <w:rFonts w:ascii="Symbol" w:hAnsi="Symbol" w:cs="Symbol"/>
                <w:sz w:val="18"/>
              </w:rPr>
              <w:t></w:t>
            </w:r>
            <w:r>
              <w:t>R</w:t>
            </w:r>
            <w:r>
              <w:rPr>
                <w:vertAlign w:val="subscript"/>
              </w:rPr>
              <w:t>Fd,A</w:t>
            </w:r>
          </w:p>
        </w:tc>
        <w:tc>
          <w:tcPr>
            <w:tcW w:w="0" w:type="auto"/>
            <w:noWrap/>
            <w:vAlign w:val="center"/>
          </w:tcPr>
          <w:p w14:paraId="6A048D01" w14:textId="77777777" w:rsidR="002E2189" w:rsidRDefault="002E2189" w:rsidP="00BF7387">
            <w:pPr>
              <w:pStyle w:val="CUERPOTEXTOTABLA"/>
              <w:jc w:val="center"/>
            </w:pPr>
            <w:r>
              <w:t>K</w:t>
            </w:r>
            <w:r>
              <w:rPr>
                <w:vertAlign w:val="subscript"/>
              </w:rPr>
              <w:t>Fd</w:t>
            </w:r>
          </w:p>
        </w:tc>
        <w:tc>
          <w:tcPr>
            <w:tcW w:w="0" w:type="auto"/>
            <w:noWrap/>
            <w:vAlign w:val="center"/>
          </w:tcPr>
          <w:p w14:paraId="4BA242DE" w14:textId="77777777" w:rsidR="002E2189" w:rsidRDefault="002E2189" w:rsidP="00BF7387">
            <w:pPr>
              <w:pStyle w:val="CUERPOTEXTOTABLA"/>
              <w:jc w:val="center"/>
            </w:pPr>
            <w:r>
              <w:t>L</w:t>
            </w:r>
            <w:r>
              <w:rPr>
                <w:vertAlign w:val="subscript"/>
              </w:rPr>
              <w:t>f</w:t>
            </w:r>
          </w:p>
        </w:tc>
        <w:tc>
          <w:tcPr>
            <w:tcW w:w="0" w:type="auto"/>
            <w:noWrap/>
            <w:vAlign w:val="center"/>
          </w:tcPr>
          <w:p w14:paraId="2AEC20E2" w14:textId="77777777" w:rsidR="002E2189" w:rsidRDefault="002E2189" w:rsidP="00BF7387">
            <w:pPr>
              <w:pStyle w:val="CUERPOTEXTOTABLA"/>
              <w:jc w:val="center"/>
            </w:pPr>
            <w:r>
              <w:t>S</w:t>
            </w:r>
            <w:r>
              <w:rPr>
                <w:vertAlign w:val="subscript"/>
              </w:rPr>
              <w:t>i</w:t>
            </w:r>
          </w:p>
        </w:tc>
        <w:tc>
          <w:tcPr>
            <w:tcW w:w="0" w:type="auto"/>
            <w:noWrap/>
            <w:vAlign w:val="center"/>
          </w:tcPr>
          <w:p w14:paraId="3FB63699" w14:textId="77777777" w:rsidR="002E2189" w:rsidRDefault="002E2189" w:rsidP="00BF7387">
            <w:pPr>
              <w:pStyle w:val="CUERPOTEXTOTABLA"/>
              <w:jc w:val="center"/>
            </w:pPr>
            <w:r>
              <w:t>R</w:t>
            </w:r>
            <w:r>
              <w:rPr>
                <w:vertAlign w:val="subscript"/>
              </w:rPr>
              <w:t>Fd,A</w:t>
            </w:r>
          </w:p>
        </w:tc>
        <w:tc>
          <w:tcPr>
            <w:tcW w:w="0" w:type="auto"/>
            <w:vMerge w:val="restart"/>
            <w:noWrap/>
            <w:vAlign w:val="center"/>
          </w:tcPr>
          <w:p w14:paraId="4C5963C6"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Fd</w:t>
            </w:r>
          </w:p>
        </w:tc>
      </w:tr>
      <w:tr w:rsidR="002E2189" w14:paraId="2D3CE376" w14:textId="77777777" w:rsidTr="00BF7387">
        <w:trPr>
          <w:cantSplit/>
        </w:trPr>
        <w:tc>
          <w:tcPr>
            <w:tcW w:w="0" w:type="auto"/>
            <w:vMerge/>
          </w:tcPr>
          <w:p w14:paraId="156CD114" w14:textId="77777777" w:rsidR="002E2189" w:rsidRDefault="002E2189" w:rsidP="00BF7387"/>
        </w:tc>
        <w:tc>
          <w:tcPr>
            <w:tcW w:w="0" w:type="auto"/>
            <w:tcBorders>
              <w:bottom w:val="single" w:sz="14" w:space="0" w:color="000000"/>
            </w:tcBorders>
            <w:noWrap/>
            <w:vAlign w:val="center"/>
          </w:tcPr>
          <w:p w14:paraId="0A9DB241"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ECC0DC0"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5386A0C"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0492C64"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4238F6F5"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1E66EDF2"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6DC327B1" w14:textId="77777777" w:rsidR="002E2189" w:rsidRDefault="002E2189" w:rsidP="00BF7387">
            <w:pPr>
              <w:pStyle w:val="CUERPOTEXTOTABLA"/>
              <w:jc w:val="center"/>
            </w:pPr>
            <w:r>
              <w:t>(dBA)</w:t>
            </w:r>
          </w:p>
        </w:tc>
        <w:tc>
          <w:tcPr>
            <w:tcW w:w="0" w:type="auto"/>
            <w:vMerge/>
            <w:tcBorders>
              <w:bottom w:val="single" w:sz="14" w:space="0" w:color="000000"/>
            </w:tcBorders>
          </w:tcPr>
          <w:p w14:paraId="72D695C7" w14:textId="77777777" w:rsidR="002E2189" w:rsidRDefault="002E2189" w:rsidP="00BF7387"/>
        </w:tc>
      </w:tr>
      <w:tr w:rsidR="002E2189" w14:paraId="011C1C17" w14:textId="77777777" w:rsidTr="00BF7387">
        <w:trPr>
          <w:cantSplit/>
        </w:trPr>
        <w:tc>
          <w:tcPr>
            <w:tcW w:w="0" w:type="auto"/>
            <w:tcBorders>
              <w:right w:val="single" w:sz="14" w:space="0" w:color="000000"/>
            </w:tcBorders>
            <w:noWrap/>
            <w:vAlign w:val="center"/>
          </w:tcPr>
          <w:p w14:paraId="13EEFC90"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525BD9DB"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28C19395" w14:textId="77777777" w:rsidR="002E2189" w:rsidRDefault="002E2189" w:rsidP="00BF7387">
            <w:pPr>
              <w:pStyle w:val="CUERPOTEXTOTABLA"/>
              <w:jc w:val="center"/>
            </w:pPr>
            <w:r>
              <w:t>65.0</w:t>
            </w:r>
          </w:p>
        </w:tc>
        <w:tc>
          <w:tcPr>
            <w:tcW w:w="0" w:type="auto"/>
            <w:tcBorders>
              <w:top w:val="single" w:sz="14" w:space="0" w:color="000000"/>
            </w:tcBorders>
            <w:noWrap/>
            <w:vAlign w:val="center"/>
          </w:tcPr>
          <w:p w14:paraId="2547799F"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42118EF8" w14:textId="77777777" w:rsidR="002E2189" w:rsidRDefault="002E2189" w:rsidP="00BF7387">
            <w:pPr>
              <w:pStyle w:val="CUERPOTEXTOTABLA"/>
              <w:jc w:val="center"/>
            </w:pPr>
            <w:r>
              <w:t>12.5</w:t>
            </w:r>
          </w:p>
        </w:tc>
        <w:tc>
          <w:tcPr>
            <w:tcW w:w="0" w:type="auto"/>
            <w:tcBorders>
              <w:top w:val="single" w:sz="14" w:space="0" w:color="000000"/>
            </w:tcBorders>
            <w:noWrap/>
            <w:vAlign w:val="center"/>
          </w:tcPr>
          <w:p w14:paraId="36A6A180" w14:textId="77777777" w:rsidR="002E2189" w:rsidRDefault="002E2189" w:rsidP="00BF7387">
            <w:pPr>
              <w:pStyle w:val="CUERPOTEXTOTABLA"/>
              <w:jc w:val="center"/>
            </w:pPr>
            <w:r>
              <w:t>1.1</w:t>
            </w:r>
          </w:p>
        </w:tc>
        <w:tc>
          <w:tcPr>
            <w:tcW w:w="0" w:type="auto"/>
            <w:tcBorders>
              <w:top w:val="single" w:sz="14" w:space="0" w:color="000000"/>
            </w:tcBorders>
            <w:noWrap/>
            <w:vAlign w:val="center"/>
          </w:tcPr>
          <w:p w14:paraId="318E8A6F" w14:textId="77777777" w:rsidR="002E2189" w:rsidRDefault="002E2189" w:rsidP="00BF7387">
            <w:pPr>
              <w:pStyle w:val="CUERPOTEXTOTABLA"/>
              <w:jc w:val="center"/>
            </w:pPr>
            <w:r>
              <w:t>4.6</w:t>
            </w:r>
          </w:p>
        </w:tc>
        <w:tc>
          <w:tcPr>
            <w:tcW w:w="0" w:type="auto"/>
            <w:tcBorders>
              <w:top w:val="single" w:sz="14" w:space="0" w:color="000000"/>
            </w:tcBorders>
            <w:noWrap/>
            <w:vAlign w:val="center"/>
          </w:tcPr>
          <w:p w14:paraId="4461A37C" w14:textId="77777777" w:rsidR="002E2189" w:rsidRDefault="002E2189" w:rsidP="00BF7387">
            <w:pPr>
              <w:pStyle w:val="CUERPOTEXTOTABLA"/>
              <w:jc w:val="center"/>
            </w:pPr>
            <w:r>
              <w:t>84.7</w:t>
            </w:r>
          </w:p>
        </w:tc>
        <w:tc>
          <w:tcPr>
            <w:tcW w:w="0" w:type="auto"/>
            <w:tcBorders>
              <w:top w:val="single" w:sz="14" w:space="0" w:color="000000"/>
            </w:tcBorders>
            <w:noWrap/>
            <w:vAlign w:val="center"/>
          </w:tcPr>
          <w:p w14:paraId="70C999BF" w14:textId="77777777" w:rsidR="002E2189" w:rsidRDefault="002E2189" w:rsidP="00BF7387">
            <w:pPr>
              <w:pStyle w:val="CUERPOTEXTOTABLA"/>
              <w:jc w:val="right"/>
            </w:pPr>
            <w:r>
              <w:t>3.38844e-009</w:t>
            </w:r>
          </w:p>
        </w:tc>
      </w:tr>
      <w:tr w:rsidR="002E2189" w14:paraId="3545C7C7" w14:textId="77777777" w:rsidTr="00BF7387">
        <w:trPr>
          <w:cantSplit/>
        </w:trPr>
        <w:tc>
          <w:tcPr>
            <w:tcW w:w="0" w:type="auto"/>
            <w:tcBorders>
              <w:right w:val="single" w:sz="14" w:space="0" w:color="000000"/>
            </w:tcBorders>
            <w:noWrap/>
            <w:vAlign w:val="center"/>
          </w:tcPr>
          <w:p w14:paraId="2E6E60D1"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5B85102F" w14:textId="77777777" w:rsidR="002E2189" w:rsidRDefault="002E2189" w:rsidP="00BF7387">
            <w:pPr>
              <w:pStyle w:val="CUERPOTEXTOTABLA"/>
              <w:jc w:val="center"/>
            </w:pPr>
            <w:r>
              <w:t>67.0</w:t>
            </w:r>
          </w:p>
        </w:tc>
        <w:tc>
          <w:tcPr>
            <w:tcW w:w="0" w:type="auto"/>
            <w:noWrap/>
            <w:vAlign w:val="center"/>
          </w:tcPr>
          <w:p w14:paraId="1ACAD3C0" w14:textId="77777777" w:rsidR="002E2189" w:rsidRDefault="002E2189" w:rsidP="00BF7387">
            <w:pPr>
              <w:pStyle w:val="CUERPOTEXTOTABLA"/>
              <w:jc w:val="center"/>
            </w:pPr>
            <w:r>
              <w:t>65.0</w:t>
            </w:r>
          </w:p>
        </w:tc>
        <w:tc>
          <w:tcPr>
            <w:tcW w:w="0" w:type="auto"/>
            <w:noWrap/>
            <w:vAlign w:val="center"/>
          </w:tcPr>
          <w:p w14:paraId="722A217F" w14:textId="77777777" w:rsidR="002E2189" w:rsidRDefault="002E2189" w:rsidP="00BF7387">
            <w:pPr>
              <w:pStyle w:val="CUERPOTEXTOTABLA"/>
              <w:jc w:val="center"/>
            </w:pPr>
            <w:r>
              <w:t>0</w:t>
            </w:r>
          </w:p>
        </w:tc>
        <w:tc>
          <w:tcPr>
            <w:tcW w:w="0" w:type="auto"/>
            <w:noWrap/>
            <w:vAlign w:val="center"/>
          </w:tcPr>
          <w:p w14:paraId="5554008B" w14:textId="77777777" w:rsidR="002E2189" w:rsidRDefault="002E2189" w:rsidP="00BF7387">
            <w:pPr>
              <w:pStyle w:val="CUERPOTEXTOTABLA"/>
              <w:jc w:val="center"/>
            </w:pPr>
            <w:r>
              <w:t>20.9</w:t>
            </w:r>
          </w:p>
        </w:tc>
        <w:tc>
          <w:tcPr>
            <w:tcW w:w="0" w:type="auto"/>
            <w:noWrap/>
            <w:vAlign w:val="center"/>
          </w:tcPr>
          <w:p w14:paraId="12A5B4A2" w14:textId="77777777" w:rsidR="002E2189" w:rsidRDefault="002E2189" w:rsidP="00BF7387">
            <w:pPr>
              <w:pStyle w:val="CUERPOTEXTOTABLA"/>
              <w:jc w:val="center"/>
            </w:pPr>
            <w:r>
              <w:t>0.7</w:t>
            </w:r>
          </w:p>
        </w:tc>
        <w:tc>
          <w:tcPr>
            <w:tcW w:w="0" w:type="auto"/>
            <w:noWrap/>
            <w:vAlign w:val="center"/>
          </w:tcPr>
          <w:p w14:paraId="7A0F600C" w14:textId="77777777" w:rsidR="002E2189" w:rsidRDefault="002E2189" w:rsidP="00BF7387">
            <w:pPr>
              <w:pStyle w:val="CUERPOTEXTOTABLA"/>
              <w:jc w:val="center"/>
            </w:pPr>
            <w:r>
              <w:t>4.6</w:t>
            </w:r>
          </w:p>
        </w:tc>
        <w:tc>
          <w:tcPr>
            <w:tcW w:w="0" w:type="auto"/>
            <w:noWrap/>
            <w:vAlign w:val="center"/>
          </w:tcPr>
          <w:p w14:paraId="3AE4AB37" w14:textId="77777777" w:rsidR="002E2189" w:rsidRDefault="002E2189" w:rsidP="00BF7387">
            <w:pPr>
              <w:pStyle w:val="CUERPOTEXTOTABLA"/>
              <w:jc w:val="center"/>
            </w:pPr>
            <w:r>
              <w:t>95.4</w:t>
            </w:r>
          </w:p>
        </w:tc>
        <w:tc>
          <w:tcPr>
            <w:tcW w:w="0" w:type="auto"/>
            <w:noWrap/>
            <w:vAlign w:val="center"/>
          </w:tcPr>
          <w:p w14:paraId="71892462" w14:textId="77777777" w:rsidR="002E2189" w:rsidRDefault="002E2189" w:rsidP="00BF7387">
            <w:pPr>
              <w:pStyle w:val="CUERPOTEXTOTABLA"/>
              <w:jc w:val="right"/>
            </w:pPr>
            <w:r>
              <w:t>2.88403e-010</w:t>
            </w:r>
          </w:p>
        </w:tc>
      </w:tr>
      <w:tr w:rsidR="002E2189" w14:paraId="7F54FB8B" w14:textId="77777777" w:rsidTr="00BF7387">
        <w:trPr>
          <w:cantSplit/>
        </w:trPr>
        <w:tc>
          <w:tcPr>
            <w:tcW w:w="0" w:type="auto"/>
            <w:tcBorders>
              <w:right w:val="single" w:sz="14" w:space="0" w:color="000000"/>
            </w:tcBorders>
            <w:noWrap/>
            <w:vAlign w:val="center"/>
          </w:tcPr>
          <w:p w14:paraId="510DE0A7"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1C704BD3" w14:textId="77777777" w:rsidR="002E2189" w:rsidRDefault="002E2189" w:rsidP="00BF7387">
            <w:pPr>
              <w:pStyle w:val="CUERPOTEXTOTABLA"/>
              <w:jc w:val="center"/>
            </w:pPr>
            <w:r>
              <w:t>20.0</w:t>
            </w:r>
          </w:p>
        </w:tc>
        <w:tc>
          <w:tcPr>
            <w:tcW w:w="0" w:type="auto"/>
            <w:noWrap/>
            <w:vAlign w:val="center"/>
          </w:tcPr>
          <w:p w14:paraId="1B19995F" w14:textId="77777777" w:rsidR="002E2189" w:rsidRDefault="002E2189" w:rsidP="00BF7387">
            <w:pPr>
              <w:pStyle w:val="CUERPOTEXTOTABLA"/>
              <w:jc w:val="center"/>
            </w:pPr>
            <w:r>
              <w:t>65.0</w:t>
            </w:r>
          </w:p>
        </w:tc>
        <w:tc>
          <w:tcPr>
            <w:tcW w:w="0" w:type="auto"/>
            <w:noWrap/>
            <w:vAlign w:val="center"/>
          </w:tcPr>
          <w:p w14:paraId="401DA26F" w14:textId="77777777" w:rsidR="002E2189" w:rsidRDefault="002E2189" w:rsidP="00BF7387">
            <w:pPr>
              <w:pStyle w:val="CUERPOTEXTOTABLA"/>
              <w:jc w:val="center"/>
            </w:pPr>
            <w:r>
              <w:t>0</w:t>
            </w:r>
          </w:p>
        </w:tc>
        <w:tc>
          <w:tcPr>
            <w:tcW w:w="0" w:type="auto"/>
            <w:noWrap/>
            <w:vAlign w:val="center"/>
          </w:tcPr>
          <w:p w14:paraId="4BED5CC2" w14:textId="77777777" w:rsidR="002E2189" w:rsidRDefault="002E2189" w:rsidP="00BF7387">
            <w:pPr>
              <w:pStyle w:val="CUERPOTEXTOTABLA"/>
              <w:jc w:val="center"/>
            </w:pPr>
            <w:r>
              <w:t>7.5</w:t>
            </w:r>
          </w:p>
        </w:tc>
        <w:tc>
          <w:tcPr>
            <w:tcW w:w="0" w:type="auto"/>
            <w:noWrap/>
            <w:vAlign w:val="center"/>
          </w:tcPr>
          <w:p w14:paraId="6C0C4F8C" w14:textId="77777777" w:rsidR="002E2189" w:rsidRDefault="002E2189" w:rsidP="00BF7387">
            <w:pPr>
              <w:pStyle w:val="CUERPOTEXTOTABLA"/>
              <w:jc w:val="center"/>
            </w:pPr>
            <w:r>
              <w:t>2.0</w:t>
            </w:r>
          </w:p>
        </w:tc>
        <w:tc>
          <w:tcPr>
            <w:tcW w:w="0" w:type="auto"/>
            <w:noWrap/>
            <w:vAlign w:val="center"/>
          </w:tcPr>
          <w:p w14:paraId="2F549C3B" w14:textId="77777777" w:rsidR="002E2189" w:rsidRDefault="002E2189" w:rsidP="00BF7387">
            <w:pPr>
              <w:pStyle w:val="CUERPOTEXTOTABLA"/>
              <w:jc w:val="center"/>
            </w:pPr>
            <w:r>
              <w:t>4.6</w:t>
            </w:r>
          </w:p>
        </w:tc>
        <w:tc>
          <w:tcPr>
            <w:tcW w:w="0" w:type="auto"/>
            <w:noWrap/>
            <w:vAlign w:val="center"/>
          </w:tcPr>
          <w:p w14:paraId="5BFA4C56" w14:textId="77777777" w:rsidR="002E2189" w:rsidRDefault="002E2189" w:rsidP="00BF7387">
            <w:pPr>
              <w:pStyle w:val="CUERPOTEXTOTABLA"/>
              <w:jc w:val="center"/>
            </w:pPr>
            <w:r>
              <w:t>53.7</w:t>
            </w:r>
          </w:p>
        </w:tc>
        <w:tc>
          <w:tcPr>
            <w:tcW w:w="0" w:type="auto"/>
            <w:noWrap/>
            <w:vAlign w:val="center"/>
          </w:tcPr>
          <w:p w14:paraId="2C4F7555" w14:textId="77777777" w:rsidR="002E2189" w:rsidRDefault="002E2189" w:rsidP="00BF7387">
            <w:pPr>
              <w:pStyle w:val="CUERPOTEXTOTABLA"/>
              <w:jc w:val="right"/>
            </w:pPr>
            <w:r>
              <w:t>4.2658e-006</w:t>
            </w:r>
          </w:p>
        </w:tc>
      </w:tr>
      <w:tr w:rsidR="002E2189" w14:paraId="5CC12BAB" w14:textId="77777777" w:rsidTr="00BF7387">
        <w:trPr>
          <w:cantSplit/>
        </w:trPr>
        <w:tc>
          <w:tcPr>
            <w:tcW w:w="0" w:type="auto"/>
            <w:tcBorders>
              <w:right w:val="single" w:sz="14" w:space="0" w:color="000000"/>
            </w:tcBorders>
            <w:noWrap/>
            <w:vAlign w:val="center"/>
          </w:tcPr>
          <w:p w14:paraId="7A42F024"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75037D9A" w14:textId="77777777" w:rsidR="002E2189" w:rsidRDefault="002E2189" w:rsidP="00BF7387">
            <w:pPr>
              <w:pStyle w:val="CUERPOTEXTOTABLA"/>
              <w:jc w:val="center"/>
            </w:pPr>
            <w:r>
              <w:t>60.2</w:t>
            </w:r>
          </w:p>
        </w:tc>
        <w:tc>
          <w:tcPr>
            <w:tcW w:w="0" w:type="auto"/>
            <w:noWrap/>
            <w:vAlign w:val="center"/>
          </w:tcPr>
          <w:p w14:paraId="21F665C6" w14:textId="77777777" w:rsidR="002E2189" w:rsidRDefault="002E2189" w:rsidP="00BF7387">
            <w:pPr>
              <w:pStyle w:val="CUERPOTEXTOTABLA"/>
              <w:jc w:val="center"/>
            </w:pPr>
            <w:r>
              <w:t>65.0</w:t>
            </w:r>
          </w:p>
        </w:tc>
        <w:tc>
          <w:tcPr>
            <w:tcW w:w="0" w:type="auto"/>
            <w:noWrap/>
            <w:vAlign w:val="center"/>
          </w:tcPr>
          <w:p w14:paraId="04AB14E8" w14:textId="77777777" w:rsidR="002E2189" w:rsidRDefault="002E2189" w:rsidP="00BF7387">
            <w:pPr>
              <w:pStyle w:val="CUERPOTEXTOTABLA"/>
              <w:jc w:val="center"/>
            </w:pPr>
            <w:r>
              <w:t>0</w:t>
            </w:r>
          </w:p>
        </w:tc>
        <w:tc>
          <w:tcPr>
            <w:tcW w:w="0" w:type="auto"/>
            <w:noWrap/>
            <w:vAlign w:val="center"/>
          </w:tcPr>
          <w:p w14:paraId="324DAFB2" w14:textId="77777777" w:rsidR="002E2189" w:rsidRDefault="002E2189" w:rsidP="00BF7387">
            <w:pPr>
              <w:pStyle w:val="CUERPOTEXTOTABLA"/>
              <w:jc w:val="center"/>
            </w:pPr>
            <w:r>
              <w:t>5.8</w:t>
            </w:r>
          </w:p>
        </w:tc>
        <w:tc>
          <w:tcPr>
            <w:tcW w:w="0" w:type="auto"/>
            <w:noWrap/>
            <w:vAlign w:val="center"/>
          </w:tcPr>
          <w:p w14:paraId="695A07F8" w14:textId="77777777" w:rsidR="002E2189" w:rsidRDefault="002E2189" w:rsidP="00BF7387">
            <w:pPr>
              <w:pStyle w:val="CUERPOTEXTOTABLA"/>
              <w:jc w:val="center"/>
            </w:pPr>
            <w:r>
              <w:t>2.4</w:t>
            </w:r>
          </w:p>
        </w:tc>
        <w:tc>
          <w:tcPr>
            <w:tcW w:w="0" w:type="auto"/>
            <w:noWrap/>
            <w:vAlign w:val="center"/>
          </w:tcPr>
          <w:p w14:paraId="3DF099CC" w14:textId="77777777" w:rsidR="002E2189" w:rsidRDefault="002E2189" w:rsidP="00BF7387">
            <w:pPr>
              <w:pStyle w:val="CUERPOTEXTOTABLA"/>
              <w:jc w:val="center"/>
            </w:pPr>
            <w:r>
              <w:t>4.6</w:t>
            </w:r>
          </w:p>
        </w:tc>
        <w:tc>
          <w:tcPr>
            <w:tcW w:w="0" w:type="auto"/>
            <w:noWrap/>
            <w:vAlign w:val="center"/>
          </w:tcPr>
          <w:p w14:paraId="524905BE" w14:textId="77777777" w:rsidR="002E2189" w:rsidRDefault="002E2189" w:rsidP="00BF7387">
            <w:pPr>
              <w:pStyle w:val="CUERPOTEXTOTABLA"/>
              <w:jc w:val="center"/>
            </w:pPr>
            <w:r>
              <w:t>71.3</w:t>
            </w:r>
          </w:p>
        </w:tc>
        <w:tc>
          <w:tcPr>
            <w:tcW w:w="0" w:type="auto"/>
            <w:noWrap/>
            <w:vAlign w:val="center"/>
          </w:tcPr>
          <w:p w14:paraId="566E33AC" w14:textId="77777777" w:rsidR="002E2189" w:rsidRDefault="002E2189" w:rsidP="00BF7387">
            <w:pPr>
              <w:pStyle w:val="CUERPOTEXTOTABLA"/>
              <w:jc w:val="right"/>
            </w:pPr>
            <w:r>
              <w:t>7.4131e-008</w:t>
            </w:r>
          </w:p>
        </w:tc>
      </w:tr>
      <w:tr w:rsidR="002E2189" w14:paraId="21CAE388" w14:textId="77777777" w:rsidTr="00BF7387">
        <w:trPr>
          <w:cantSplit/>
        </w:trPr>
        <w:tc>
          <w:tcPr>
            <w:tcW w:w="0" w:type="auto"/>
            <w:tcBorders>
              <w:right w:val="single" w:sz="14" w:space="0" w:color="000000"/>
            </w:tcBorders>
            <w:noWrap/>
            <w:vAlign w:val="center"/>
          </w:tcPr>
          <w:p w14:paraId="79B52552" w14:textId="77777777" w:rsidR="002E2189" w:rsidRDefault="002E2189" w:rsidP="00BF7387">
            <w:pPr>
              <w:pStyle w:val="CUERPOTEXTOTABLA"/>
              <w:jc w:val="center"/>
            </w:pPr>
            <w:r>
              <w:t>5</w:t>
            </w:r>
          </w:p>
        </w:tc>
        <w:tc>
          <w:tcPr>
            <w:tcW w:w="0" w:type="auto"/>
            <w:tcBorders>
              <w:left w:val="single" w:sz="14" w:space="0" w:color="000000"/>
            </w:tcBorders>
            <w:noWrap/>
            <w:vAlign w:val="center"/>
          </w:tcPr>
          <w:p w14:paraId="3565B1B4" w14:textId="77777777" w:rsidR="002E2189" w:rsidRDefault="002E2189" w:rsidP="00BF7387">
            <w:pPr>
              <w:pStyle w:val="CUERPOTEXTOTABLA"/>
              <w:jc w:val="center"/>
            </w:pPr>
            <w:r>
              <w:t>65.0</w:t>
            </w:r>
          </w:p>
        </w:tc>
        <w:tc>
          <w:tcPr>
            <w:tcW w:w="0" w:type="auto"/>
            <w:noWrap/>
            <w:vAlign w:val="center"/>
          </w:tcPr>
          <w:p w14:paraId="195F040F" w14:textId="77777777" w:rsidR="002E2189" w:rsidRDefault="002E2189" w:rsidP="00BF7387">
            <w:pPr>
              <w:pStyle w:val="CUERPOTEXTOTABLA"/>
              <w:jc w:val="center"/>
            </w:pPr>
            <w:r>
              <w:t>65.0</w:t>
            </w:r>
          </w:p>
        </w:tc>
        <w:tc>
          <w:tcPr>
            <w:tcW w:w="0" w:type="auto"/>
            <w:noWrap/>
            <w:vAlign w:val="center"/>
          </w:tcPr>
          <w:p w14:paraId="6D2B79BB" w14:textId="77777777" w:rsidR="002E2189" w:rsidRDefault="002E2189" w:rsidP="00BF7387">
            <w:pPr>
              <w:pStyle w:val="CUERPOTEXTOTABLA"/>
              <w:jc w:val="center"/>
            </w:pPr>
            <w:r>
              <w:t>0</w:t>
            </w:r>
          </w:p>
        </w:tc>
        <w:tc>
          <w:tcPr>
            <w:tcW w:w="0" w:type="auto"/>
            <w:noWrap/>
            <w:vAlign w:val="center"/>
          </w:tcPr>
          <w:p w14:paraId="37E9E34F" w14:textId="77777777" w:rsidR="002E2189" w:rsidRDefault="002E2189" w:rsidP="00BF7387">
            <w:pPr>
              <w:pStyle w:val="CUERPOTEXTOTABLA"/>
              <w:jc w:val="center"/>
            </w:pPr>
            <w:r>
              <w:t>-0.5*</w:t>
            </w:r>
          </w:p>
        </w:tc>
        <w:tc>
          <w:tcPr>
            <w:tcW w:w="0" w:type="auto"/>
            <w:noWrap/>
            <w:vAlign w:val="center"/>
          </w:tcPr>
          <w:p w14:paraId="22C22897" w14:textId="77777777" w:rsidR="002E2189" w:rsidRDefault="002E2189" w:rsidP="00BF7387">
            <w:pPr>
              <w:pStyle w:val="CUERPOTEXTOTABLA"/>
              <w:jc w:val="center"/>
            </w:pPr>
            <w:r>
              <w:t>2.4</w:t>
            </w:r>
          </w:p>
        </w:tc>
        <w:tc>
          <w:tcPr>
            <w:tcW w:w="0" w:type="auto"/>
            <w:noWrap/>
            <w:vAlign w:val="center"/>
          </w:tcPr>
          <w:p w14:paraId="0D9BE8FF" w14:textId="77777777" w:rsidR="002E2189" w:rsidRDefault="002E2189" w:rsidP="00BF7387">
            <w:pPr>
              <w:pStyle w:val="CUERPOTEXTOTABLA"/>
              <w:jc w:val="center"/>
            </w:pPr>
            <w:r>
              <w:t>4.6</w:t>
            </w:r>
          </w:p>
        </w:tc>
        <w:tc>
          <w:tcPr>
            <w:tcW w:w="0" w:type="auto"/>
            <w:tcBorders>
              <w:bottom w:val="single" w:sz="14" w:space="0" w:color="000000"/>
            </w:tcBorders>
            <w:noWrap/>
            <w:vAlign w:val="center"/>
          </w:tcPr>
          <w:p w14:paraId="314644B2" w14:textId="77777777" w:rsidR="002E2189" w:rsidRDefault="002E2189" w:rsidP="00BF7387">
            <w:pPr>
              <w:pStyle w:val="CUERPOTEXTOTABLA"/>
              <w:jc w:val="center"/>
            </w:pPr>
            <w:r>
              <w:t>67.4</w:t>
            </w:r>
          </w:p>
        </w:tc>
        <w:tc>
          <w:tcPr>
            <w:tcW w:w="0" w:type="auto"/>
            <w:tcBorders>
              <w:bottom w:val="single" w:sz="14" w:space="0" w:color="000000"/>
            </w:tcBorders>
            <w:noWrap/>
            <w:vAlign w:val="center"/>
          </w:tcPr>
          <w:p w14:paraId="6FC63422" w14:textId="77777777" w:rsidR="002E2189" w:rsidRDefault="002E2189" w:rsidP="00BF7387">
            <w:pPr>
              <w:pStyle w:val="CUERPOTEXTOTABLA"/>
              <w:jc w:val="right"/>
            </w:pPr>
            <w:r>
              <w:t>1.8197e-007</w:t>
            </w:r>
          </w:p>
        </w:tc>
      </w:tr>
      <w:tr w:rsidR="002E2189" w14:paraId="68DCF395" w14:textId="77777777" w:rsidTr="00BF7387">
        <w:trPr>
          <w:cantSplit/>
        </w:trPr>
        <w:tc>
          <w:tcPr>
            <w:tcW w:w="0" w:type="auto"/>
            <w:gridSpan w:val="7"/>
            <w:noWrap/>
            <w:vAlign w:val="center"/>
          </w:tcPr>
          <w:p w14:paraId="7F879086"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EC066C2" w14:textId="77777777" w:rsidR="002E2189" w:rsidRDefault="002E2189" w:rsidP="00BF7387">
            <w:pPr>
              <w:pStyle w:val="CUERPOTEXTOTABLA"/>
              <w:jc w:val="center"/>
              <w:rPr>
                <w:b/>
              </w:rPr>
            </w:pPr>
            <w:r>
              <w:rPr>
                <w:b/>
              </w:rPr>
              <w:t>53.4</w:t>
            </w:r>
          </w:p>
        </w:tc>
        <w:tc>
          <w:tcPr>
            <w:tcW w:w="0" w:type="auto"/>
            <w:tcBorders>
              <w:top w:val="single" w:sz="14" w:space="0" w:color="000000"/>
            </w:tcBorders>
            <w:noWrap/>
            <w:vAlign w:val="center"/>
          </w:tcPr>
          <w:p w14:paraId="0632E08B" w14:textId="77777777" w:rsidR="002E2189" w:rsidRDefault="002E2189" w:rsidP="00BF7387">
            <w:pPr>
              <w:pStyle w:val="CUERPOTEXTOTABLA"/>
              <w:jc w:val="right"/>
            </w:pPr>
            <w:r>
              <w:t>4.52557e-006</w:t>
            </w:r>
          </w:p>
        </w:tc>
      </w:tr>
    </w:tbl>
    <w:p w14:paraId="7F799914" w14:textId="77777777" w:rsidR="002E2189" w:rsidRDefault="002E2189" w:rsidP="00BF7387">
      <w:pPr>
        <w:spacing w:line="2" w:lineRule="auto"/>
      </w:pPr>
    </w:p>
    <w:p w14:paraId="76F2A16D"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5054640" w14:textId="77777777" w:rsidTr="00BF7387">
        <w:trPr>
          <w:cantSplit/>
        </w:trPr>
        <w:tc>
          <w:tcPr>
            <w:tcW w:w="0" w:type="auto"/>
            <w:tcBorders>
              <w:bottom w:val="single" w:sz="14" w:space="0" w:color="EFEFEF"/>
            </w:tcBorders>
            <w:vAlign w:val="center"/>
          </w:tcPr>
          <w:p w14:paraId="5527DAE4" w14:textId="77777777" w:rsidR="002E2189" w:rsidRDefault="002E2189" w:rsidP="00BF7387">
            <w:pPr>
              <w:pStyle w:val="CUERPOTEXTOTABLA"/>
              <w:rPr>
                <w:b/>
              </w:rPr>
            </w:pPr>
            <w:r>
              <w:rPr>
                <w:b/>
              </w:rPr>
              <w:t>Contribución de Directo a flanco, R</w:t>
            </w:r>
            <w:r>
              <w:rPr>
                <w:b/>
                <w:vertAlign w:val="subscript"/>
              </w:rPr>
              <w:t>Df,A</w:t>
            </w:r>
            <w:r>
              <w:rPr>
                <w:b/>
              </w:rPr>
              <w:t>:</w:t>
            </w:r>
          </w:p>
        </w:tc>
      </w:tr>
    </w:tbl>
    <w:p w14:paraId="6664F4E4" w14:textId="77777777" w:rsidR="002E2189" w:rsidRDefault="002E2189" w:rsidP="00BF7387">
      <w:pPr>
        <w:spacing w:line="2" w:lineRule="auto"/>
      </w:pPr>
    </w:p>
    <w:p w14:paraId="4A13C18B"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568"/>
        <w:gridCol w:w="446"/>
        <w:gridCol w:w="356"/>
        <w:gridCol w:w="423"/>
        <w:gridCol w:w="568"/>
        <w:gridCol w:w="1291"/>
      </w:tblGrid>
      <w:tr w:rsidR="002E2189" w14:paraId="6BFCE4EF" w14:textId="77777777" w:rsidTr="00BF7387">
        <w:trPr>
          <w:cantSplit/>
        </w:trPr>
        <w:tc>
          <w:tcPr>
            <w:tcW w:w="0" w:type="auto"/>
            <w:vMerge w:val="restart"/>
            <w:noWrap/>
            <w:vAlign w:val="center"/>
          </w:tcPr>
          <w:p w14:paraId="72F4CEDB" w14:textId="77777777" w:rsidR="002E2189" w:rsidRDefault="002E2189" w:rsidP="00BF7387">
            <w:pPr>
              <w:pStyle w:val="CUERPOTEXTOTABLA"/>
              <w:jc w:val="center"/>
            </w:pPr>
            <w:r>
              <w:t>Flanco</w:t>
            </w:r>
          </w:p>
        </w:tc>
        <w:tc>
          <w:tcPr>
            <w:tcW w:w="0" w:type="auto"/>
            <w:noWrap/>
            <w:vAlign w:val="center"/>
          </w:tcPr>
          <w:p w14:paraId="34B08DD6" w14:textId="77777777" w:rsidR="002E2189" w:rsidRDefault="002E2189" w:rsidP="00BF7387">
            <w:pPr>
              <w:pStyle w:val="CUERPOTEXTOTABLA"/>
              <w:jc w:val="center"/>
            </w:pPr>
            <w:r>
              <w:t>R</w:t>
            </w:r>
            <w:r>
              <w:rPr>
                <w:vertAlign w:val="subscript"/>
              </w:rPr>
              <w:t>D,A</w:t>
            </w:r>
          </w:p>
        </w:tc>
        <w:tc>
          <w:tcPr>
            <w:tcW w:w="0" w:type="auto"/>
            <w:noWrap/>
            <w:vAlign w:val="center"/>
          </w:tcPr>
          <w:p w14:paraId="743E2255" w14:textId="77777777" w:rsidR="002E2189" w:rsidRDefault="002E2189" w:rsidP="00BF7387">
            <w:pPr>
              <w:pStyle w:val="CUERPOTEXTOTABLA"/>
              <w:jc w:val="center"/>
            </w:pPr>
            <w:r>
              <w:t>R</w:t>
            </w:r>
            <w:r>
              <w:rPr>
                <w:vertAlign w:val="subscript"/>
              </w:rPr>
              <w:t>f,A</w:t>
            </w:r>
          </w:p>
        </w:tc>
        <w:tc>
          <w:tcPr>
            <w:tcW w:w="0" w:type="auto"/>
            <w:noWrap/>
            <w:vAlign w:val="center"/>
          </w:tcPr>
          <w:p w14:paraId="0EB7FDAF" w14:textId="77777777" w:rsidR="002E2189" w:rsidRDefault="002E2189" w:rsidP="00BF7387">
            <w:pPr>
              <w:pStyle w:val="CUERPOTEXTOTABLA"/>
              <w:jc w:val="center"/>
            </w:pPr>
            <w:r>
              <w:rPr>
                <w:rFonts w:ascii="Symbol" w:hAnsi="Symbol" w:cs="Symbol"/>
                <w:sz w:val="18"/>
              </w:rPr>
              <w:t></w:t>
            </w:r>
            <w:r>
              <w:t>R</w:t>
            </w:r>
            <w:r>
              <w:rPr>
                <w:vertAlign w:val="subscript"/>
              </w:rPr>
              <w:t>Df,A</w:t>
            </w:r>
          </w:p>
        </w:tc>
        <w:tc>
          <w:tcPr>
            <w:tcW w:w="0" w:type="auto"/>
            <w:noWrap/>
            <w:vAlign w:val="center"/>
          </w:tcPr>
          <w:p w14:paraId="438BDE24" w14:textId="77777777" w:rsidR="002E2189" w:rsidRDefault="002E2189" w:rsidP="00BF7387">
            <w:pPr>
              <w:pStyle w:val="CUERPOTEXTOTABLA"/>
              <w:jc w:val="center"/>
            </w:pPr>
            <w:r>
              <w:t>K</w:t>
            </w:r>
            <w:r>
              <w:rPr>
                <w:vertAlign w:val="subscript"/>
              </w:rPr>
              <w:t>Df</w:t>
            </w:r>
          </w:p>
        </w:tc>
        <w:tc>
          <w:tcPr>
            <w:tcW w:w="0" w:type="auto"/>
            <w:noWrap/>
            <w:vAlign w:val="center"/>
          </w:tcPr>
          <w:p w14:paraId="67D5F46D" w14:textId="77777777" w:rsidR="002E2189" w:rsidRDefault="002E2189" w:rsidP="00BF7387">
            <w:pPr>
              <w:pStyle w:val="CUERPOTEXTOTABLA"/>
              <w:jc w:val="center"/>
            </w:pPr>
            <w:r>
              <w:t>L</w:t>
            </w:r>
            <w:r>
              <w:rPr>
                <w:vertAlign w:val="subscript"/>
              </w:rPr>
              <w:t>f</w:t>
            </w:r>
          </w:p>
        </w:tc>
        <w:tc>
          <w:tcPr>
            <w:tcW w:w="0" w:type="auto"/>
            <w:noWrap/>
            <w:vAlign w:val="center"/>
          </w:tcPr>
          <w:p w14:paraId="160EE246" w14:textId="77777777" w:rsidR="002E2189" w:rsidRDefault="002E2189" w:rsidP="00BF7387">
            <w:pPr>
              <w:pStyle w:val="CUERPOTEXTOTABLA"/>
              <w:jc w:val="center"/>
            </w:pPr>
            <w:r>
              <w:t>S</w:t>
            </w:r>
            <w:r>
              <w:rPr>
                <w:vertAlign w:val="subscript"/>
              </w:rPr>
              <w:t>i</w:t>
            </w:r>
          </w:p>
        </w:tc>
        <w:tc>
          <w:tcPr>
            <w:tcW w:w="0" w:type="auto"/>
            <w:noWrap/>
            <w:vAlign w:val="center"/>
          </w:tcPr>
          <w:p w14:paraId="540B67C0" w14:textId="77777777" w:rsidR="002E2189" w:rsidRDefault="002E2189" w:rsidP="00BF7387">
            <w:pPr>
              <w:pStyle w:val="CUERPOTEXTOTABLA"/>
              <w:jc w:val="center"/>
            </w:pPr>
            <w:r>
              <w:t>R</w:t>
            </w:r>
            <w:r>
              <w:rPr>
                <w:vertAlign w:val="subscript"/>
              </w:rPr>
              <w:t>Df,A</w:t>
            </w:r>
          </w:p>
        </w:tc>
        <w:tc>
          <w:tcPr>
            <w:tcW w:w="0" w:type="auto"/>
            <w:vMerge w:val="restart"/>
            <w:noWrap/>
            <w:vAlign w:val="center"/>
          </w:tcPr>
          <w:p w14:paraId="54982629"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1F6FEABB" w14:textId="77777777" w:rsidTr="00BF7387">
        <w:trPr>
          <w:cantSplit/>
        </w:trPr>
        <w:tc>
          <w:tcPr>
            <w:tcW w:w="0" w:type="auto"/>
            <w:vMerge/>
          </w:tcPr>
          <w:p w14:paraId="5FE79032" w14:textId="77777777" w:rsidR="002E2189" w:rsidRDefault="002E2189" w:rsidP="00BF7387"/>
        </w:tc>
        <w:tc>
          <w:tcPr>
            <w:tcW w:w="0" w:type="auto"/>
            <w:tcBorders>
              <w:bottom w:val="single" w:sz="14" w:space="0" w:color="000000"/>
            </w:tcBorders>
            <w:noWrap/>
            <w:vAlign w:val="center"/>
          </w:tcPr>
          <w:p w14:paraId="5193B33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A502CA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0CD3E42"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3CDA4A09"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1D570FDE"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30086DE6"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4E6CD783" w14:textId="77777777" w:rsidR="002E2189" w:rsidRDefault="002E2189" w:rsidP="00BF7387">
            <w:pPr>
              <w:pStyle w:val="CUERPOTEXTOTABLA"/>
              <w:jc w:val="center"/>
            </w:pPr>
            <w:r>
              <w:t>(dBA)</w:t>
            </w:r>
          </w:p>
        </w:tc>
        <w:tc>
          <w:tcPr>
            <w:tcW w:w="0" w:type="auto"/>
            <w:vMerge/>
            <w:tcBorders>
              <w:bottom w:val="single" w:sz="14" w:space="0" w:color="000000"/>
            </w:tcBorders>
          </w:tcPr>
          <w:p w14:paraId="409496F4" w14:textId="77777777" w:rsidR="002E2189" w:rsidRDefault="002E2189" w:rsidP="00BF7387"/>
        </w:tc>
      </w:tr>
      <w:tr w:rsidR="002E2189" w14:paraId="0942D479" w14:textId="77777777" w:rsidTr="00BF7387">
        <w:trPr>
          <w:cantSplit/>
        </w:trPr>
        <w:tc>
          <w:tcPr>
            <w:tcW w:w="0" w:type="auto"/>
            <w:tcBorders>
              <w:right w:val="single" w:sz="14" w:space="0" w:color="000000"/>
            </w:tcBorders>
            <w:noWrap/>
            <w:vAlign w:val="center"/>
          </w:tcPr>
          <w:p w14:paraId="238CC47A"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6A5A4D2A" w14:textId="77777777" w:rsidR="002E2189" w:rsidRDefault="002E2189" w:rsidP="00BF7387">
            <w:pPr>
              <w:pStyle w:val="CUERPOTEXTOTABLA"/>
              <w:jc w:val="center"/>
            </w:pPr>
            <w:r>
              <w:t>65.0</w:t>
            </w:r>
          </w:p>
        </w:tc>
        <w:tc>
          <w:tcPr>
            <w:tcW w:w="0" w:type="auto"/>
            <w:tcBorders>
              <w:top w:val="single" w:sz="14" w:space="0" w:color="000000"/>
            </w:tcBorders>
            <w:noWrap/>
            <w:vAlign w:val="center"/>
          </w:tcPr>
          <w:p w14:paraId="254F4416" w14:textId="77777777" w:rsidR="002E2189" w:rsidRDefault="002E2189" w:rsidP="00BF7387">
            <w:pPr>
              <w:pStyle w:val="CUERPOTEXTOTABLA"/>
              <w:jc w:val="center"/>
            </w:pPr>
            <w:r>
              <w:t>67.0</w:t>
            </w:r>
          </w:p>
        </w:tc>
        <w:tc>
          <w:tcPr>
            <w:tcW w:w="0" w:type="auto"/>
            <w:tcBorders>
              <w:top w:val="single" w:sz="14" w:space="0" w:color="000000"/>
            </w:tcBorders>
            <w:noWrap/>
            <w:vAlign w:val="center"/>
          </w:tcPr>
          <w:p w14:paraId="6CF3D52F"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61465A11" w14:textId="77777777" w:rsidR="002E2189" w:rsidRDefault="002E2189" w:rsidP="00BF7387">
            <w:pPr>
              <w:pStyle w:val="CUERPOTEXTOTABLA"/>
              <w:jc w:val="center"/>
            </w:pPr>
            <w:r>
              <w:t>11.4</w:t>
            </w:r>
          </w:p>
        </w:tc>
        <w:tc>
          <w:tcPr>
            <w:tcW w:w="0" w:type="auto"/>
            <w:tcBorders>
              <w:top w:val="single" w:sz="14" w:space="0" w:color="000000"/>
            </w:tcBorders>
            <w:noWrap/>
            <w:vAlign w:val="center"/>
          </w:tcPr>
          <w:p w14:paraId="62FA30E4" w14:textId="77777777" w:rsidR="002E2189" w:rsidRDefault="002E2189" w:rsidP="00BF7387">
            <w:pPr>
              <w:pStyle w:val="CUERPOTEXTOTABLA"/>
              <w:jc w:val="center"/>
            </w:pPr>
            <w:r>
              <w:t>1.1</w:t>
            </w:r>
          </w:p>
        </w:tc>
        <w:tc>
          <w:tcPr>
            <w:tcW w:w="0" w:type="auto"/>
            <w:tcBorders>
              <w:top w:val="single" w:sz="14" w:space="0" w:color="000000"/>
            </w:tcBorders>
            <w:noWrap/>
            <w:vAlign w:val="center"/>
          </w:tcPr>
          <w:p w14:paraId="33327831" w14:textId="77777777" w:rsidR="002E2189" w:rsidRDefault="002E2189" w:rsidP="00BF7387">
            <w:pPr>
              <w:pStyle w:val="CUERPOTEXTOTABLA"/>
              <w:jc w:val="center"/>
            </w:pPr>
            <w:r>
              <w:t>4.6</w:t>
            </w:r>
          </w:p>
        </w:tc>
        <w:tc>
          <w:tcPr>
            <w:tcW w:w="0" w:type="auto"/>
            <w:tcBorders>
              <w:top w:val="single" w:sz="14" w:space="0" w:color="000000"/>
            </w:tcBorders>
            <w:noWrap/>
            <w:vAlign w:val="center"/>
          </w:tcPr>
          <w:p w14:paraId="3239AFB7" w14:textId="77777777" w:rsidR="002E2189" w:rsidRDefault="002E2189" w:rsidP="00BF7387">
            <w:pPr>
              <w:pStyle w:val="CUERPOTEXTOTABLA"/>
              <w:jc w:val="center"/>
            </w:pPr>
            <w:r>
              <w:t>83.6</w:t>
            </w:r>
          </w:p>
        </w:tc>
        <w:tc>
          <w:tcPr>
            <w:tcW w:w="0" w:type="auto"/>
            <w:tcBorders>
              <w:top w:val="single" w:sz="14" w:space="0" w:color="000000"/>
            </w:tcBorders>
            <w:noWrap/>
            <w:vAlign w:val="center"/>
          </w:tcPr>
          <w:p w14:paraId="6A16D6FF" w14:textId="77777777" w:rsidR="002E2189" w:rsidRDefault="002E2189" w:rsidP="00BF7387">
            <w:pPr>
              <w:pStyle w:val="CUERPOTEXTOTABLA"/>
              <w:jc w:val="right"/>
            </w:pPr>
            <w:r>
              <w:t>4.36516e-009</w:t>
            </w:r>
          </w:p>
        </w:tc>
      </w:tr>
      <w:tr w:rsidR="002E2189" w14:paraId="24CFE992" w14:textId="77777777" w:rsidTr="00BF7387">
        <w:trPr>
          <w:cantSplit/>
        </w:trPr>
        <w:tc>
          <w:tcPr>
            <w:tcW w:w="0" w:type="auto"/>
            <w:tcBorders>
              <w:right w:val="single" w:sz="14" w:space="0" w:color="000000"/>
            </w:tcBorders>
            <w:noWrap/>
            <w:vAlign w:val="center"/>
          </w:tcPr>
          <w:p w14:paraId="63DDE5A5"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52BFD3EA" w14:textId="77777777" w:rsidR="002E2189" w:rsidRDefault="002E2189" w:rsidP="00BF7387">
            <w:pPr>
              <w:pStyle w:val="CUERPOTEXTOTABLA"/>
              <w:jc w:val="center"/>
            </w:pPr>
            <w:r>
              <w:t>65.0</w:t>
            </w:r>
          </w:p>
        </w:tc>
        <w:tc>
          <w:tcPr>
            <w:tcW w:w="0" w:type="auto"/>
            <w:noWrap/>
            <w:vAlign w:val="center"/>
          </w:tcPr>
          <w:p w14:paraId="2431A435" w14:textId="77777777" w:rsidR="002E2189" w:rsidRDefault="002E2189" w:rsidP="00BF7387">
            <w:pPr>
              <w:pStyle w:val="CUERPOTEXTOTABLA"/>
              <w:jc w:val="center"/>
            </w:pPr>
            <w:r>
              <w:t>67.0</w:t>
            </w:r>
          </w:p>
        </w:tc>
        <w:tc>
          <w:tcPr>
            <w:tcW w:w="0" w:type="auto"/>
            <w:noWrap/>
            <w:vAlign w:val="center"/>
          </w:tcPr>
          <w:p w14:paraId="1F7543D2" w14:textId="77777777" w:rsidR="002E2189" w:rsidRDefault="002E2189" w:rsidP="00BF7387">
            <w:pPr>
              <w:pStyle w:val="CUERPOTEXTOTABLA"/>
              <w:jc w:val="center"/>
            </w:pPr>
            <w:r>
              <w:t>0</w:t>
            </w:r>
          </w:p>
        </w:tc>
        <w:tc>
          <w:tcPr>
            <w:tcW w:w="0" w:type="auto"/>
            <w:noWrap/>
            <w:vAlign w:val="center"/>
          </w:tcPr>
          <w:p w14:paraId="70B79C76" w14:textId="77777777" w:rsidR="002E2189" w:rsidRDefault="002E2189" w:rsidP="00BF7387">
            <w:pPr>
              <w:pStyle w:val="CUERPOTEXTOTABLA"/>
              <w:jc w:val="center"/>
            </w:pPr>
            <w:r>
              <w:t>20.1</w:t>
            </w:r>
          </w:p>
        </w:tc>
        <w:tc>
          <w:tcPr>
            <w:tcW w:w="0" w:type="auto"/>
            <w:noWrap/>
            <w:vAlign w:val="center"/>
          </w:tcPr>
          <w:p w14:paraId="4EFA5E84" w14:textId="77777777" w:rsidR="002E2189" w:rsidRDefault="002E2189" w:rsidP="00BF7387">
            <w:pPr>
              <w:pStyle w:val="CUERPOTEXTOTABLA"/>
              <w:jc w:val="center"/>
            </w:pPr>
            <w:r>
              <w:t>0.7</w:t>
            </w:r>
          </w:p>
        </w:tc>
        <w:tc>
          <w:tcPr>
            <w:tcW w:w="0" w:type="auto"/>
            <w:noWrap/>
            <w:vAlign w:val="center"/>
          </w:tcPr>
          <w:p w14:paraId="7608CD55" w14:textId="77777777" w:rsidR="002E2189" w:rsidRDefault="002E2189" w:rsidP="00BF7387">
            <w:pPr>
              <w:pStyle w:val="CUERPOTEXTOTABLA"/>
              <w:jc w:val="center"/>
            </w:pPr>
            <w:r>
              <w:t>4.6</w:t>
            </w:r>
          </w:p>
        </w:tc>
        <w:tc>
          <w:tcPr>
            <w:tcW w:w="0" w:type="auto"/>
            <w:noWrap/>
            <w:vAlign w:val="center"/>
          </w:tcPr>
          <w:p w14:paraId="4ABA3ED9" w14:textId="77777777" w:rsidR="002E2189" w:rsidRDefault="002E2189" w:rsidP="00BF7387">
            <w:pPr>
              <w:pStyle w:val="CUERPOTEXTOTABLA"/>
              <w:jc w:val="center"/>
            </w:pPr>
            <w:r>
              <w:t>94.6</w:t>
            </w:r>
          </w:p>
        </w:tc>
        <w:tc>
          <w:tcPr>
            <w:tcW w:w="0" w:type="auto"/>
            <w:noWrap/>
            <w:vAlign w:val="center"/>
          </w:tcPr>
          <w:p w14:paraId="6609E62B" w14:textId="77777777" w:rsidR="002E2189" w:rsidRDefault="002E2189" w:rsidP="00BF7387">
            <w:pPr>
              <w:pStyle w:val="CUERPOTEXTOTABLA"/>
              <w:jc w:val="right"/>
            </w:pPr>
            <w:r>
              <w:t>3.46737e-010</w:t>
            </w:r>
          </w:p>
        </w:tc>
      </w:tr>
      <w:tr w:rsidR="002E2189" w14:paraId="364AC45F" w14:textId="77777777" w:rsidTr="00BF7387">
        <w:trPr>
          <w:cantSplit/>
        </w:trPr>
        <w:tc>
          <w:tcPr>
            <w:tcW w:w="0" w:type="auto"/>
            <w:tcBorders>
              <w:right w:val="single" w:sz="14" w:space="0" w:color="000000"/>
            </w:tcBorders>
            <w:noWrap/>
            <w:vAlign w:val="center"/>
          </w:tcPr>
          <w:p w14:paraId="574059BC"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5ABF5703" w14:textId="77777777" w:rsidR="002E2189" w:rsidRDefault="002E2189" w:rsidP="00BF7387">
            <w:pPr>
              <w:pStyle w:val="CUERPOTEXTOTABLA"/>
              <w:jc w:val="center"/>
            </w:pPr>
            <w:r>
              <w:t>65.0</w:t>
            </w:r>
          </w:p>
        </w:tc>
        <w:tc>
          <w:tcPr>
            <w:tcW w:w="0" w:type="auto"/>
            <w:noWrap/>
            <w:vAlign w:val="center"/>
          </w:tcPr>
          <w:p w14:paraId="797A067F" w14:textId="77777777" w:rsidR="002E2189" w:rsidRDefault="002E2189" w:rsidP="00BF7387">
            <w:pPr>
              <w:pStyle w:val="CUERPOTEXTOTABLA"/>
              <w:jc w:val="center"/>
            </w:pPr>
            <w:r>
              <w:t>65.0</w:t>
            </w:r>
          </w:p>
        </w:tc>
        <w:tc>
          <w:tcPr>
            <w:tcW w:w="0" w:type="auto"/>
            <w:noWrap/>
            <w:vAlign w:val="center"/>
          </w:tcPr>
          <w:p w14:paraId="5958325E" w14:textId="77777777" w:rsidR="002E2189" w:rsidRDefault="002E2189" w:rsidP="00BF7387">
            <w:pPr>
              <w:pStyle w:val="CUERPOTEXTOTABLA"/>
              <w:jc w:val="center"/>
            </w:pPr>
            <w:r>
              <w:t>0</w:t>
            </w:r>
          </w:p>
        </w:tc>
        <w:tc>
          <w:tcPr>
            <w:tcW w:w="0" w:type="auto"/>
            <w:noWrap/>
            <w:vAlign w:val="center"/>
          </w:tcPr>
          <w:p w14:paraId="27912049" w14:textId="77777777" w:rsidR="002E2189" w:rsidRDefault="002E2189" w:rsidP="00BF7387">
            <w:pPr>
              <w:pStyle w:val="CUERPOTEXTOTABLA"/>
              <w:jc w:val="center"/>
            </w:pPr>
            <w:r>
              <w:t>3.6*</w:t>
            </w:r>
          </w:p>
        </w:tc>
        <w:tc>
          <w:tcPr>
            <w:tcW w:w="0" w:type="auto"/>
            <w:noWrap/>
            <w:vAlign w:val="center"/>
          </w:tcPr>
          <w:p w14:paraId="059045B9" w14:textId="77777777" w:rsidR="002E2189" w:rsidRDefault="002E2189" w:rsidP="00BF7387">
            <w:pPr>
              <w:pStyle w:val="CUERPOTEXTOTABLA"/>
              <w:jc w:val="center"/>
            </w:pPr>
            <w:r>
              <w:t>2.0</w:t>
            </w:r>
          </w:p>
        </w:tc>
        <w:tc>
          <w:tcPr>
            <w:tcW w:w="0" w:type="auto"/>
            <w:noWrap/>
            <w:vAlign w:val="center"/>
          </w:tcPr>
          <w:p w14:paraId="0ACF7C56" w14:textId="77777777" w:rsidR="002E2189" w:rsidRDefault="002E2189" w:rsidP="00BF7387">
            <w:pPr>
              <w:pStyle w:val="CUERPOTEXTOTABLA"/>
              <w:jc w:val="center"/>
            </w:pPr>
            <w:r>
              <w:t>4.6</w:t>
            </w:r>
          </w:p>
        </w:tc>
        <w:tc>
          <w:tcPr>
            <w:tcW w:w="0" w:type="auto"/>
            <w:noWrap/>
            <w:vAlign w:val="center"/>
          </w:tcPr>
          <w:p w14:paraId="54E1B693" w14:textId="77777777" w:rsidR="002E2189" w:rsidRDefault="002E2189" w:rsidP="00BF7387">
            <w:pPr>
              <w:pStyle w:val="CUERPOTEXTOTABLA"/>
              <w:jc w:val="center"/>
            </w:pPr>
            <w:r>
              <w:t>72.3</w:t>
            </w:r>
          </w:p>
        </w:tc>
        <w:tc>
          <w:tcPr>
            <w:tcW w:w="0" w:type="auto"/>
            <w:noWrap/>
            <w:vAlign w:val="center"/>
          </w:tcPr>
          <w:p w14:paraId="7225FC3E" w14:textId="77777777" w:rsidR="002E2189" w:rsidRDefault="002E2189" w:rsidP="00BF7387">
            <w:pPr>
              <w:pStyle w:val="CUERPOTEXTOTABLA"/>
              <w:jc w:val="right"/>
            </w:pPr>
            <w:r>
              <w:t>5.88844e-008</w:t>
            </w:r>
          </w:p>
        </w:tc>
      </w:tr>
      <w:tr w:rsidR="002E2189" w14:paraId="794AAF6A" w14:textId="77777777" w:rsidTr="00BF7387">
        <w:trPr>
          <w:cantSplit/>
        </w:trPr>
        <w:tc>
          <w:tcPr>
            <w:tcW w:w="0" w:type="auto"/>
            <w:tcBorders>
              <w:right w:val="single" w:sz="14" w:space="0" w:color="000000"/>
            </w:tcBorders>
            <w:noWrap/>
            <w:vAlign w:val="center"/>
          </w:tcPr>
          <w:p w14:paraId="6D5C2F13"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0486DF72" w14:textId="77777777" w:rsidR="002E2189" w:rsidRDefault="002E2189" w:rsidP="00BF7387">
            <w:pPr>
              <w:pStyle w:val="CUERPOTEXTOTABLA"/>
              <w:jc w:val="center"/>
            </w:pPr>
            <w:r>
              <w:t>65.0</w:t>
            </w:r>
          </w:p>
        </w:tc>
        <w:tc>
          <w:tcPr>
            <w:tcW w:w="0" w:type="auto"/>
            <w:noWrap/>
            <w:vAlign w:val="center"/>
          </w:tcPr>
          <w:p w14:paraId="4536CF7D" w14:textId="77777777" w:rsidR="002E2189" w:rsidRDefault="002E2189" w:rsidP="00BF7387">
            <w:pPr>
              <w:pStyle w:val="CUERPOTEXTOTABLA"/>
              <w:jc w:val="center"/>
            </w:pPr>
            <w:r>
              <w:t>52.0</w:t>
            </w:r>
          </w:p>
        </w:tc>
        <w:tc>
          <w:tcPr>
            <w:tcW w:w="0" w:type="auto"/>
            <w:noWrap/>
            <w:vAlign w:val="center"/>
          </w:tcPr>
          <w:p w14:paraId="62C2B54A" w14:textId="77777777" w:rsidR="002E2189" w:rsidRDefault="002E2189" w:rsidP="00BF7387">
            <w:pPr>
              <w:pStyle w:val="CUERPOTEXTOTABLA"/>
              <w:jc w:val="center"/>
            </w:pPr>
            <w:r>
              <w:t>0</w:t>
            </w:r>
          </w:p>
        </w:tc>
        <w:tc>
          <w:tcPr>
            <w:tcW w:w="0" w:type="auto"/>
            <w:noWrap/>
            <w:vAlign w:val="center"/>
          </w:tcPr>
          <w:p w14:paraId="62B1D1A4" w14:textId="77777777" w:rsidR="002E2189" w:rsidRDefault="002E2189" w:rsidP="00BF7387">
            <w:pPr>
              <w:pStyle w:val="CUERPOTEXTOTABLA"/>
              <w:jc w:val="center"/>
            </w:pPr>
            <w:r>
              <w:t>15.0</w:t>
            </w:r>
          </w:p>
        </w:tc>
        <w:tc>
          <w:tcPr>
            <w:tcW w:w="0" w:type="auto"/>
            <w:noWrap/>
            <w:vAlign w:val="center"/>
          </w:tcPr>
          <w:p w14:paraId="5AC460C9" w14:textId="77777777" w:rsidR="002E2189" w:rsidRDefault="002E2189" w:rsidP="00BF7387">
            <w:pPr>
              <w:pStyle w:val="CUERPOTEXTOTABLA"/>
              <w:jc w:val="center"/>
            </w:pPr>
            <w:r>
              <w:t>2.4</w:t>
            </w:r>
          </w:p>
        </w:tc>
        <w:tc>
          <w:tcPr>
            <w:tcW w:w="0" w:type="auto"/>
            <w:noWrap/>
            <w:vAlign w:val="center"/>
          </w:tcPr>
          <w:p w14:paraId="3AC1E18D" w14:textId="77777777" w:rsidR="002E2189" w:rsidRDefault="002E2189" w:rsidP="00BF7387">
            <w:pPr>
              <w:pStyle w:val="CUERPOTEXTOTABLA"/>
              <w:jc w:val="center"/>
            </w:pPr>
            <w:r>
              <w:t>4.6</w:t>
            </w:r>
          </w:p>
        </w:tc>
        <w:tc>
          <w:tcPr>
            <w:tcW w:w="0" w:type="auto"/>
            <w:noWrap/>
            <w:vAlign w:val="center"/>
          </w:tcPr>
          <w:p w14:paraId="3AF6B298" w14:textId="77777777" w:rsidR="002E2189" w:rsidRDefault="002E2189" w:rsidP="00BF7387">
            <w:pPr>
              <w:pStyle w:val="CUERPOTEXTOTABLA"/>
              <w:jc w:val="center"/>
            </w:pPr>
            <w:r>
              <w:t>76.4</w:t>
            </w:r>
          </w:p>
        </w:tc>
        <w:tc>
          <w:tcPr>
            <w:tcW w:w="0" w:type="auto"/>
            <w:noWrap/>
            <w:vAlign w:val="center"/>
          </w:tcPr>
          <w:p w14:paraId="252E38ED" w14:textId="77777777" w:rsidR="002E2189" w:rsidRDefault="002E2189" w:rsidP="00BF7387">
            <w:pPr>
              <w:pStyle w:val="CUERPOTEXTOTABLA"/>
              <w:jc w:val="right"/>
            </w:pPr>
            <w:r>
              <w:t>2.29087e-008</w:t>
            </w:r>
          </w:p>
        </w:tc>
      </w:tr>
      <w:tr w:rsidR="002E2189" w14:paraId="63646089" w14:textId="77777777" w:rsidTr="00BF7387">
        <w:trPr>
          <w:cantSplit/>
        </w:trPr>
        <w:tc>
          <w:tcPr>
            <w:tcW w:w="0" w:type="auto"/>
            <w:tcBorders>
              <w:right w:val="single" w:sz="14" w:space="0" w:color="000000"/>
            </w:tcBorders>
            <w:noWrap/>
            <w:vAlign w:val="center"/>
          </w:tcPr>
          <w:p w14:paraId="4138751C" w14:textId="77777777" w:rsidR="002E2189" w:rsidRDefault="002E2189" w:rsidP="00BF7387">
            <w:pPr>
              <w:pStyle w:val="CUERPOTEXTOTABLA"/>
              <w:jc w:val="center"/>
            </w:pPr>
            <w:r>
              <w:t>5</w:t>
            </w:r>
          </w:p>
        </w:tc>
        <w:tc>
          <w:tcPr>
            <w:tcW w:w="0" w:type="auto"/>
            <w:tcBorders>
              <w:left w:val="single" w:sz="14" w:space="0" w:color="000000"/>
            </w:tcBorders>
            <w:noWrap/>
            <w:vAlign w:val="center"/>
          </w:tcPr>
          <w:p w14:paraId="2DF199E6" w14:textId="77777777" w:rsidR="002E2189" w:rsidRDefault="002E2189" w:rsidP="00BF7387">
            <w:pPr>
              <w:pStyle w:val="CUERPOTEXTOTABLA"/>
              <w:jc w:val="center"/>
            </w:pPr>
            <w:r>
              <w:t>65.0</w:t>
            </w:r>
          </w:p>
        </w:tc>
        <w:tc>
          <w:tcPr>
            <w:tcW w:w="0" w:type="auto"/>
            <w:noWrap/>
            <w:vAlign w:val="center"/>
          </w:tcPr>
          <w:p w14:paraId="28A9E785" w14:textId="77777777" w:rsidR="002E2189" w:rsidRDefault="002E2189" w:rsidP="00BF7387">
            <w:pPr>
              <w:pStyle w:val="CUERPOTEXTOTABLA"/>
              <w:jc w:val="center"/>
            </w:pPr>
            <w:r>
              <w:t>67.0</w:t>
            </w:r>
          </w:p>
        </w:tc>
        <w:tc>
          <w:tcPr>
            <w:tcW w:w="0" w:type="auto"/>
            <w:noWrap/>
            <w:vAlign w:val="center"/>
          </w:tcPr>
          <w:p w14:paraId="1923A06D" w14:textId="77777777" w:rsidR="002E2189" w:rsidRDefault="002E2189" w:rsidP="00BF7387">
            <w:pPr>
              <w:pStyle w:val="CUERPOTEXTOTABLA"/>
              <w:jc w:val="center"/>
            </w:pPr>
            <w:r>
              <w:t>0</w:t>
            </w:r>
          </w:p>
        </w:tc>
        <w:tc>
          <w:tcPr>
            <w:tcW w:w="0" w:type="auto"/>
            <w:noWrap/>
            <w:vAlign w:val="center"/>
          </w:tcPr>
          <w:p w14:paraId="06CE378A" w14:textId="77777777" w:rsidR="002E2189" w:rsidRDefault="002E2189" w:rsidP="00BF7387">
            <w:pPr>
              <w:pStyle w:val="CUERPOTEXTOTABLA"/>
              <w:jc w:val="center"/>
            </w:pPr>
            <w:r>
              <w:t>19.4</w:t>
            </w:r>
          </w:p>
        </w:tc>
        <w:tc>
          <w:tcPr>
            <w:tcW w:w="0" w:type="auto"/>
            <w:noWrap/>
            <w:vAlign w:val="center"/>
          </w:tcPr>
          <w:p w14:paraId="3035569E" w14:textId="77777777" w:rsidR="002E2189" w:rsidRDefault="002E2189" w:rsidP="00BF7387">
            <w:pPr>
              <w:pStyle w:val="CUERPOTEXTOTABLA"/>
              <w:jc w:val="center"/>
            </w:pPr>
            <w:r>
              <w:t>2.4</w:t>
            </w:r>
          </w:p>
        </w:tc>
        <w:tc>
          <w:tcPr>
            <w:tcW w:w="0" w:type="auto"/>
            <w:noWrap/>
            <w:vAlign w:val="center"/>
          </w:tcPr>
          <w:p w14:paraId="0948A8B2" w14:textId="77777777" w:rsidR="002E2189" w:rsidRDefault="002E2189" w:rsidP="00BF7387">
            <w:pPr>
              <w:pStyle w:val="CUERPOTEXTOTABLA"/>
              <w:jc w:val="center"/>
            </w:pPr>
            <w:r>
              <w:t>4.6</w:t>
            </w:r>
          </w:p>
        </w:tc>
        <w:tc>
          <w:tcPr>
            <w:tcW w:w="0" w:type="auto"/>
            <w:tcBorders>
              <w:bottom w:val="single" w:sz="14" w:space="0" w:color="000000"/>
            </w:tcBorders>
            <w:noWrap/>
            <w:vAlign w:val="center"/>
          </w:tcPr>
          <w:p w14:paraId="437C581B" w14:textId="77777777" w:rsidR="002E2189" w:rsidRDefault="002E2189" w:rsidP="00BF7387">
            <w:pPr>
              <w:pStyle w:val="CUERPOTEXTOTABLA"/>
              <w:jc w:val="center"/>
            </w:pPr>
            <w:r>
              <w:t>88.3</w:t>
            </w:r>
          </w:p>
        </w:tc>
        <w:tc>
          <w:tcPr>
            <w:tcW w:w="0" w:type="auto"/>
            <w:tcBorders>
              <w:bottom w:val="single" w:sz="14" w:space="0" w:color="000000"/>
            </w:tcBorders>
            <w:noWrap/>
            <w:vAlign w:val="center"/>
          </w:tcPr>
          <w:p w14:paraId="144CDA6E" w14:textId="77777777" w:rsidR="002E2189" w:rsidRDefault="002E2189" w:rsidP="00BF7387">
            <w:pPr>
              <w:pStyle w:val="CUERPOTEXTOTABLA"/>
              <w:jc w:val="right"/>
            </w:pPr>
            <w:r>
              <w:t>1.47911e-009</w:t>
            </w:r>
          </w:p>
        </w:tc>
      </w:tr>
      <w:tr w:rsidR="002E2189" w14:paraId="3EF1D2B5" w14:textId="77777777" w:rsidTr="00BF7387">
        <w:trPr>
          <w:cantSplit/>
        </w:trPr>
        <w:tc>
          <w:tcPr>
            <w:tcW w:w="0" w:type="auto"/>
            <w:gridSpan w:val="7"/>
            <w:noWrap/>
            <w:vAlign w:val="center"/>
          </w:tcPr>
          <w:p w14:paraId="1CD858EA"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32D7C720" w14:textId="77777777" w:rsidR="002E2189" w:rsidRDefault="002E2189" w:rsidP="00BF7387">
            <w:pPr>
              <w:pStyle w:val="CUERPOTEXTOTABLA"/>
              <w:jc w:val="center"/>
              <w:rPr>
                <w:b/>
              </w:rPr>
            </w:pPr>
            <w:r>
              <w:rPr>
                <w:b/>
              </w:rPr>
              <w:t>70.6</w:t>
            </w:r>
          </w:p>
        </w:tc>
        <w:tc>
          <w:tcPr>
            <w:tcW w:w="0" w:type="auto"/>
            <w:tcBorders>
              <w:top w:val="single" w:sz="14" w:space="0" w:color="000000"/>
            </w:tcBorders>
            <w:noWrap/>
            <w:vAlign w:val="center"/>
          </w:tcPr>
          <w:p w14:paraId="1AFEE05B" w14:textId="77777777" w:rsidR="002E2189" w:rsidRDefault="002E2189" w:rsidP="00BF7387">
            <w:pPr>
              <w:pStyle w:val="CUERPOTEXTOTABLA"/>
              <w:jc w:val="right"/>
            </w:pPr>
            <w:r>
              <w:t>8.7984e-008</w:t>
            </w:r>
          </w:p>
        </w:tc>
      </w:tr>
    </w:tbl>
    <w:p w14:paraId="5E2D46D0" w14:textId="77777777" w:rsidR="002E2189" w:rsidRDefault="002E2189" w:rsidP="00BF7387">
      <w:pPr>
        <w:spacing w:line="2" w:lineRule="auto"/>
      </w:pPr>
    </w:p>
    <w:p w14:paraId="0A028A55" w14:textId="77777777" w:rsidR="002E2189" w:rsidRDefault="002E2189" w:rsidP="00BF7387">
      <w:pPr>
        <w:pStyle w:val="CUERPOTEXTO"/>
      </w:pPr>
      <w:r>
        <w:t xml:space="preserve"> </w:t>
      </w:r>
    </w:p>
    <w:p w14:paraId="6DF7C649" w14:textId="32A1FE30" w:rsidR="002E2189"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D6465D9" w14:textId="77777777" w:rsidTr="00BF7387">
        <w:trPr>
          <w:cantSplit/>
        </w:trPr>
        <w:tc>
          <w:tcPr>
            <w:tcW w:w="0" w:type="auto"/>
            <w:tcBorders>
              <w:bottom w:val="single" w:sz="14" w:space="0" w:color="C0C0C0"/>
            </w:tcBorders>
            <w:vAlign w:val="center"/>
          </w:tcPr>
          <w:p w14:paraId="0FE0DEA2" w14:textId="77777777" w:rsidR="00743C8F" w:rsidRDefault="00743C8F" w:rsidP="00BF7387">
            <w:pPr>
              <w:pStyle w:val="CUERPOTEXTOTABLA"/>
              <w:rPr>
                <w:b/>
              </w:rPr>
            </w:pPr>
          </w:p>
          <w:p w14:paraId="1415514D" w14:textId="77777777" w:rsidR="00743C8F" w:rsidRDefault="00743C8F" w:rsidP="00BF7387">
            <w:pPr>
              <w:pStyle w:val="CUERPOTEXTOTABLA"/>
              <w:rPr>
                <w:b/>
              </w:rPr>
            </w:pPr>
          </w:p>
          <w:p w14:paraId="557ED2A8" w14:textId="40C9AD97" w:rsidR="002E2189" w:rsidRDefault="002E2189" w:rsidP="00BF7387">
            <w:pPr>
              <w:pStyle w:val="CUERPOTEXTOTABLA"/>
              <w:rPr>
                <w:b/>
              </w:rPr>
            </w:pPr>
            <w:r>
              <w:rPr>
                <w:b/>
              </w:rPr>
              <w:t>Índice global de reducción acústica aparente, ponderado A, R'</w:t>
            </w:r>
            <w:r>
              <w:rPr>
                <w:b/>
                <w:vertAlign w:val="subscript"/>
              </w:rPr>
              <w:t>A</w:t>
            </w:r>
            <w:r>
              <w:rPr>
                <w:b/>
              </w:rPr>
              <w:t>:</w:t>
            </w:r>
          </w:p>
        </w:tc>
      </w:tr>
    </w:tbl>
    <w:p w14:paraId="0FA4287A" w14:textId="77777777" w:rsidR="002E2189" w:rsidRDefault="002E2189" w:rsidP="00BF7387">
      <w:pPr>
        <w:spacing w:line="2" w:lineRule="auto"/>
      </w:pPr>
    </w:p>
    <w:p w14:paraId="27B18080"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0"/>
        <w:gridCol w:w="568"/>
        <w:gridCol w:w="1291"/>
      </w:tblGrid>
      <w:tr w:rsidR="002E2189" w14:paraId="5022F802" w14:textId="77777777" w:rsidTr="00BF7387">
        <w:trPr>
          <w:cantSplit/>
        </w:trPr>
        <w:tc>
          <w:tcPr>
            <w:tcW w:w="0" w:type="auto"/>
            <w:vMerge w:val="restart"/>
            <w:noWrap/>
            <w:vAlign w:val="center"/>
          </w:tcPr>
          <w:p w14:paraId="5F9B8078" w14:textId="77777777" w:rsidR="002E2189" w:rsidRDefault="002E2189" w:rsidP="00BF7387">
            <w:pPr>
              <w:pStyle w:val="CUERPOTEXTOTABLA"/>
            </w:pPr>
            <w:r>
              <w:t xml:space="preserve"> </w:t>
            </w:r>
          </w:p>
        </w:tc>
        <w:tc>
          <w:tcPr>
            <w:tcW w:w="0" w:type="auto"/>
            <w:noWrap/>
            <w:vAlign w:val="center"/>
          </w:tcPr>
          <w:p w14:paraId="6B9C70DB" w14:textId="77777777" w:rsidR="002E2189" w:rsidRDefault="002E2189" w:rsidP="00BF7387">
            <w:pPr>
              <w:pStyle w:val="CUERPOTEXTOTABLA"/>
              <w:jc w:val="center"/>
            </w:pPr>
            <w:r>
              <w:t>R'</w:t>
            </w:r>
            <w:r>
              <w:rPr>
                <w:vertAlign w:val="subscript"/>
              </w:rPr>
              <w:t>A</w:t>
            </w:r>
          </w:p>
        </w:tc>
        <w:tc>
          <w:tcPr>
            <w:tcW w:w="0" w:type="auto"/>
            <w:vMerge w:val="restart"/>
            <w:noWrap/>
            <w:vAlign w:val="center"/>
          </w:tcPr>
          <w:p w14:paraId="6BA265A9" w14:textId="77777777" w:rsidR="002E2189" w:rsidRDefault="002E2189" w:rsidP="00BF7387">
            <w:pPr>
              <w:pStyle w:val="CUERPOTEXTOTABLA"/>
              <w:jc w:val="center"/>
            </w:pPr>
            <w:r>
              <w:rPr>
                <w:rFonts w:ascii="Symbol" w:hAnsi="Symbol" w:cs="Symbol"/>
                <w:sz w:val="18"/>
              </w:rPr>
              <w:t></w:t>
            </w:r>
          </w:p>
        </w:tc>
      </w:tr>
      <w:tr w:rsidR="002E2189" w14:paraId="052398D3" w14:textId="77777777" w:rsidTr="00BF7387">
        <w:trPr>
          <w:cantSplit/>
        </w:trPr>
        <w:tc>
          <w:tcPr>
            <w:tcW w:w="0" w:type="auto"/>
            <w:vMerge/>
          </w:tcPr>
          <w:p w14:paraId="6891490E" w14:textId="77777777" w:rsidR="002E2189" w:rsidRDefault="002E2189" w:rsidP="00BF7387"/>
        </w:tc>
        <w:tc>
          <w:tcPr>
            <w:tcW w:w="0" w:type="auto"/>
            <w:tcBorders>
              <w:bottom w:val="single" w:sz="14" w:space="0" w:color="000000"/>
            </w:tcBorders>
            <w:noWrap/>
            <w:vAlign w:val="center"/>
          </w:tcPr>
          <w:p w14:paraId="28AC803E" w14:textId="77777777" w:rsidR="002E2189" w:rsidRDefault="002E2189" w:rsidP="00BF7387">
            <w:pPr>
              <w:pStyle w:val="CUERPOTEXTOTABLA"/>
              <w:jc w:val="center"/>
            </w:pPr>
            <w:r>
              <w:t>(dBA)</w:t>
            </w:r>
          </w:p>
        </w:tc>
        <w:tc>
          <w:tcPr>
            <w:tcW w:w="0" w:type="auto"/>
            <w:vMerge/>
            <w:tcBorders>
              <w:bottom w:val="single" w:sz="14" w:space="0" w:color="000000"/>
            </w:tcBorders>
          </w:tcPr>
          <w:p w14:paraId="7CC0A269" w14:textId="77777777" w:rsidR="002E2189" w:rsidRDefault="002E2189" w:rsidP="00BF7387"/>
        </w:tc>
      </w:tr>
      <w:tr w:rsidR="002E2189" w14:paraId="4E3B9F89" w14:textId="77777777" w:rsidTr="00BF7387">
        <w:trPr>
          <w:cantSplit/>
        </w:trPr>
        <w:tc>
          <w:tcPr>
            <w:tcW w:w="0" w:type="auto"/>
            <w:tcBorders>
              <w:right w:val="single" w:sz="14" w:space="0" w:color="000000"/>
            </w:tcBorders>
            <w:noWrap/>
            <w:vAlign w:val="center"/>
          </w:tcPr>
          <w:p w14:paraId="41AA81BD" w14:textId="77777777" w:rsidR="002E2189" w:rsidRDefault="002E2189" w:rsidP="00BF7387">
            <w:pPr>
              <w:pStyle w:val="CUERPOTEXTOTABLA"/>
              <w:jc w:val="center"/>
            </w:pPr>
            <w:r>
              <w:t>R</w:t>
            </w:r>
            <w:r>
              <w:rPr>
                <w:vertAlign w:val="subscript"/>
              </w:rPr>
              <w:t>Dd,A</w:t>
            </w:r>
          </w:p>
        </w:tc>
        <w:tc>
          <w:tcPr>
            <w:tcW w:w="0" w:type="auto"/>
            <w:tcBorders>
              <w:top w:val="single" w:sz="14" w:space="0" w:color="000000"/>
              <w:left w:val="single" w:sz="14" w:space="0" w:color="000000"/>
            </w:tcBorders>
            <w:noWrap/>
            <w:vAlign w:val="center"/>
          </w:tcPr>
          <w:p w14:paraId="453FF425" w14:textId="77777777" w:rsidR="002E2189" w:rsidRDefault="002E2189" w:rsidP="00BF7387">
            <w:pPr>
              <w:pStyle w:val="CUERPOTEXTOTABLA"/>
              <w:jc w:val="center"/>
            </w:pPr>
            <w:r>
              <w:t>65.0</w:t>
            </w:r>
          </w:p>
        </w:tc>
        <w:tc>
          <w:tcPr>
            <w:tcW w:w="0" w:type="auto"/>
            <w:tcBorders>
              <w:top w:val="single" w:sz="14" w:space="0" w:color="000000"/>
            </w:tcBorders>
            <w:noWrap/>
            <w:vAlign w:val="center"/>
          </w:tcPr>
          <w:p w14:paraId="41860A08" w14:textId="77777777" w:rsidR="002E2189" w:rsidRDefault="002E2189" w:rsidP="00BF7387">
            <w:pPr>
              <w:pStyle w:val="CUERPOTEXTOTABLA"/>
              <w:jc w:val="right"/>
            </w:pPr>
            <w:r>
              <w:t>3.16228e-007</w:t>
            </w:r>
          </w:p>
        </w:tc>
      </w:tr>
      <w:tr w:rsidR="002E2189" w14:paraId="603209CC" w14:textId="77777777" w:rsidTr="00BF7387">
        <w:trPr>
          <w:cantSplit/>
        </w:trPr>
        <w:tc>
          <w:tcPr>
            <w:tcW w:w="0" w:type="auto"/>
            <w:tcBorders>
              <w:right w:val="single" w:sz="14" w:space="0" w:color="000000"/>
            </w:tcBorders>
            <w:noWrap/>
            <w:vAlign w:val="center"/>
          </w:tcPr>
          <w:p w14:paraId="6064214F" w14:textId="77777777" w:rsidR="002E2189" w:rsidRDefault="002E2189" w:rsidP="00BF7387">
            <w:pPr>
              <w:pStyle w:val="CUERPOTEXTOTABLA"/>
              <w:jc w:val="center"/>
            </w:pPr>
            <w:r>
              <w:t>R</w:t>
            </w:r>
            <w:r>
              <w:rPr>
                <w:vertAlign w:val="subscript"/>
              </w:rPr>
              <w:t>Ff,A</w:t>
            </w:r>
          </w:p>
        </w:tc>
        <w:tc>
          <w:tcPr>
            <w:tcW w:w="0" w:type="auto"/>
            <w:tcBorders>
              <w:left w:val="single" w:sz="14" w:space="0" w:color="000000"/>
            </w:tcBorders>
            <w:noWrap/>
            <w:vAlign w:val="center"/>
          </w:tcPr>
          <w:p w14:paraId="7C5ECC08" w14:textId="77777777" w:rsidR="002E2189" w:rsidRDefault="002E2189" w:rsidP="00BF7387">
            <w:pPr>
              <w:pStyle w:val="CUERPOTEXTOTABLA"/>
              <w:jc w:val="center"/>
            </w:pPr>
            <w:r>
              <w:t>53.5</w:t>
            </w:r>
          </w:p>
        </w:tc>
        <w:tc>
          <w:tcPr>
            <w:tcW w:w="0" w:type="auto"/>
            <w:noWrap/>
            <w:vAlign w:val="center"/>
          </w:tcPr>
          <w:p w14:paraId="5BC6442B" w14:textId="77777777" w:rsidR="002E2189" w:rsidRDefault="002E2189" w:rsidP="00BF7387">
            <w:pPr>
              <w:pStyle w:val="CUERPOTEXTOTABLA"/>
              <w:jc w:val="right"/>
            </w:pPr>
            <w:r>
              <w:t>4.48615e-006</w:t>
            </w:r>
          </w:p>
        </w:tc>
      </w:tr>
      <w:tr w:rsidR="002E2189" w14:paraId="136550D4" w14:textId="77777777" w:rsidTr="00BF7387">
        <w:trPr>
          <w:cantSplit/>
        </w:trPr>
        <w:tc>
          <w:tcPr>
            <w:tcW w:w="0" w:type="auto"/>
            <w:tcBorders>
              <w:right w:val="single" w:sz="14" w:space="0" w:color="000000"/>
            </w:tcBorders>
            <w:noWrap/>
            <w:vAlign w:val="center"/>
          </w:tcPr>
          <w:p w14:paraId="7AAED1B0" w14:textId="77777777" w:rsidR="002E2189" w:rsidRDefault="002E2189" w:rsidP="00BF7387">
            <w:pPr>
              <w:pStyle w:val="CUERPOTEXTOTABLA"/>
              <w:jc w:val="center"/>
            </w:pPr>
            <w:r>
              <w:t>R</w:t>
            </w:r>
            <w:r>
              <w:rPr>
                <w:vertAlign w:val="subscript"/>
              </w:rPr>
              <w:t>Fd,A</w:t>
            </w:r>
          </w:p>
        </w:tc>
        <w:tc>
          <w:tcPr>
            <w:tcW w:w="0" w:type="auto"/>
            <w:tcBorders>
              <w:left w:val="single" w:sz="14" w:space="0" w:color="000000"/>
            </w:tcBorders>
            <w:noWrap/>
            <w:vAlign w:val="center"/>
          </w:tcPr>
          <w:p w14:paraId="1FAF5370" w14:textId="77777777" w:rsidR="002E2189" w:rsidRDefault="002E2189" w:rsidP="00BF7387">
            <w:pPr>
              <w:pStyle w:val="CUERPOTEXTOTABLA"/>
              <w:jc w:val="center"/>
            </w:pPr>
            <w:r>
              <w:t>53.4</w:t>
            </w:r>
          </w:p>
        </w:tc>
        <w:tc>
          <w:tcPr>
            <w:tcW w:w="0" w:type="auto"/>
            <w:noWrap/>
            <w:vAlign w:val="center"/>
          </w:tcPr>
          <w:p w14:paraId="2420A4F7" w14:textId="77777777" w:rsidR="002E2189" w:rsidRDefault="002E2189" w:rsidP="00BF7387">
            <w:pPr>
              <w:pStyle w:val="CUERPOTEXTOTABLA"/>
              <w:jc w:val="right"/>
            </w:pPr>
            <w:r>
              <w:t>4.52557e-006</w:t>
            </w:r>
          </w:p>
        </w:tc>
      </w:tr>
      <w:tr w:rsidR="002E2189" w14:paraId="218820A5" w14:textId="77777777" w:rsidTr="00BF7387">
        <w:trPr>
          <w:cantSplit/>
        </w:trPr>
        <w:tc>
          <w:tcPr>
            <w:tcW w:w="0" w:type="auto"/>
            <w:tcBorders>
              <w:right w:val="single" w:sz="14" w:space="0" w:color="000000"/>
            </w:tcBorders>
            <w:noWrap/>
            <w:vAlign w:val="center"/>
          </w:tcPr>
          <w:p w14:paraId="30DA983A" w14:textId="77777777" w:rsidR="002E2189" w:rsidRDefault="002E2189" w:rsidP="00BF7387">
            <w:pPr>
              <w:pStyle w:val="CUERPOTEXTOTABLA"/>
              <w:jc w:val="center"/>
            </w:pPr>
            <w:r>
              <w:t>R</w:t>
            </w:r>
            <w:r>
              <w:rPr>
                <w:vertAlign w:val="subscript"/>
              </w:rPr>
              <w:t>Df,A</w:t>
            </w:r>
          </w:p>
        </w:tc>
        <w:tc>
          <w:tcPr>
            <w:tcW w:w="0" w:type="auto"/>
            <w:tcBorders>
              <w:left w:val="single" w:sz="14" w:space="0" w:color="000000"/>
              <w:bottom w:val="single" w:sz="14" w:space="0" w:color="000000"/>
            </w:tcBorders>
            <w:noWrap/>
            <w:vAlign w:val="center"/>
          </w:tcPr>
          <w:p w14:paraId="4D0EC049" w14:textId="77777777" w:rsidR="002E2189" w:rsidRDefault="002E2189" w:rsidP="00BF7387">
            <w:pPr>
              <w:pStyle w:val="CUERPOTEXTOTABLA"/>
              <w:jc w:val="center"/>
            </w:pPr>
            <w:r>
              <w:t>70.6</w:t>
            </w:r>
          </w:p>
        </w:tc>
        <w:tc>
          <w:tcPr>
            <w:tcW w:w="0" w:type="auto"/>
            <w:tcBorders>
              <w:bottom w:val="single" w:sz="14" w:space="0" w:color="000000"/>
            </w:tcBorders>
            <w:noWrap/>
            <w:vAlign w:val="center"/>
          </w:tcPr>
          <w:p w14:paraId="49F39AD8" w14:textId="77777777" w:rsidR="002E2189" w:rsidRDefault="002E2189" w:rsidP="00BF7387">
            <w:pPr>
              <w:pStyle w:val="CUERPOTEXTOTABLA"/>
              <w:jc w:val="right"/>
            </w:pPr>
            <w:r>
              <w:t>8.7984e-008</w:t>
            </w:r>
          </w:p>
        </w:tc>
      </w:tr>
      <w:tr w:rsidR="002E2189" w14:paraId="4BD81B98" w14:textId="77777777" w:rsidTr="00BF7387">
        <w:trPr>
          <w:cantSplit/>
        </w:trPr>
        <w:tc>
          <w:tcPr>
            <w:tcW w:w="0" w:type="auto"/>
            <w:noWrap/>
            <w:vAlign w:val="center"/>
          </w:tcPr>
          <w:p w14:paraId="7E591B0D"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3B6FBC02" w14:textId="77777777" w:rsidR="002E2189" w:rsidRDefault="002E2189" w:rsidP="00BF7387">
            <w:pPr>
              <w:pStyle w:val="CUERPOTEXTOTABLA"/>
              <w:jc w:val="center"/>
              <w:rPr>
                <w:b/>
              </w:rPr>
            </w:pPr>
            <w:r>
              <w:rPr>
                <w:b/>
              </w:rPr>
              <w:t>50.3</w:t>
            </w:r>
          </w:p>
        </w:tc>
        <w:tc>
          <w:tcPr>
            <w:tcW w:w="0" w:type="auto"/>
            <w:tcBorders>
              <w:top w:val="single" w:sz="14" w:space="0" w:color="000000"/>
            </w:tcBorders>
            <w:noWrap/>
            <w:vAlign w:val="center"/>
          </w:tcPr>
          <w:p w14:paraId="488C5CFC" w14:textId="77777777" w:rsidR="002E2189" w:rsidRDefault="002E2189" w:rsidP="00BF7387">
            <w:pPr>
              <w:pStyle w:val="CUERPOTEXTOTABLA"/>
              <w:jc w:val="right"/>
            </w:pPr>
            <w:r>
              <w:t>9.41593e-006</w:t>
            </w:r>
          </w:p>
        </w:tc>
      </w:tr>
    </w:tbl>
    <w:p w14:paraId="3CA76D36" w14:textId="77777777" w:rsidR="002E2189" w:rsidRDefault="002E2189" w:rsidP="00BF7387">
      <w:pPr>
        <w:spacing w:line="2" w:lineRule="auto"/>
      </w:pPr>
    </w:p>
    <w:p w14:paraId="7E158608"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8073C43" w14:textId="77777777" w:rsidTr="00BF7387">
        <w:trPr>
          <w:cantSplit/>
        </w:trPr>
        <w:tc>
          <w:tcPr>
            <w:tcW w:w="0" w:type="auto"/>
            <w:tcBorders>
              <w:bottom w:val="single" w:sz="14" w:space="0" w:color="A6CEF2"/>
            </w:tcBorders>
            <w:vAlign w:val="center"/>
          </w:tcPr>
          <w:p w14:paraId="1AC3E3CF" w14:textId="77777777" w:rsidR="002E2189" w:rsidRDefault="002E2189" w:rsidP="00BF7387">
            <w:pPr>
              <w:pStyle w:val="CUERPOTEXTOTABLA"/>
              <w:rPr>
                <w:b/>
              </w:rPr>
            </w:pPr>
            <w:r>
              <w:rPr>
                <w:b/>
              </w:rPr>
              <w:t>Diferencia de niveles estandarizada, ponderada A, D</w:t>
            </w:r>
            <w:r>
              <w:rPr>
                <w:b/>
                <w:vertAlign w:val="subscript"/>
              </w:rPr>
              <w:t>nT,A</w:t>
            </w:r>
            <w:r>
              <w:rPr>
                <w:b/>
              </w:rPr>
              <w:t>:</w:t>
            </w:r>
          </w:p>
        </w:tc>
      </w:tr>
    </w:tbl>
    <w:p w14:paraId="789FBBCA" w14:textId="77777777" w:rsidR="002E2189" w:rsidRDefault="002E2189" w:rsidP="00BF7387">
      <w:pPr>
        <w:spacing w:line="2" w:lineRule="auto"/>
      </w:pPr>
    </w:p>
    <w:p w14:paraId="22F43257"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446"/>
        <w:gridCol w:w="335"/>
        <w:gridCol w:w="423"/>
        <w:gridCol w:w="568"/>
      </w:tblGrid>
      <w:tr w:rsidR="002E2189" w14:paraId="364BC92B" w14:textId="77777777" w:rsidTr="00BF7387">
        <w:trPr>
          <w:cantSplit/>
        </w:trPr>
        <w:tc>
          <w:tcPr>
            <w:tcW w:w="0" w:type="auto"/>
            <w:noWrap/>
            <w:vAlign w:val="center"/>
          </w:tcPr>
          <w:p w14:paraId="0D3BF41F" w14:textId="77777777" w:rsidR="002E2189" w:rsidRDefault="002E2189" w:rsidP="00BF7387">
            <w:pPr>
              <w:pStyle w:val="CUERPOTEXTOTABLA"/>
              <w:jc w:val="center"/>
            </w:pPr>
            <w:r>
              <w:t>R'</w:t>
            </w:r>
            <w:r>
              <w:rPr>
                <w:vertAlign w:val="subscript"/>
              </w:rPr>
              <w:t>A</w:t>
            </w:r>
          </w:p>
        </w:tc>
        <w:tc>
          <w:tcPr>
            <w:tcW w:w="0" w:type="auto"/>
            <w:noWrap/>
            <w:vAlign w:val="center"/>
          </w:tcPr>
          <w:p w14:paraId="50110BCC" w14:textId="77777777" w:rsidR="002E2189" w:rsidRDefault="002E2189" w:rsidP="00BF7387">
            <w:pPr>
              <w:pStyle w:val="CUERPOTEXTOTABLA"/>
              <w:jc w:val="center"/>
            </w:pPr>
            <w:r>
              <w:t>V</w:t>
            </w:r>
          </w:p>
        </w:tc>
        <w:tc>
          <w:tcPr>
            <w:tcW w:w="0" w:type="auto"/>
            <w:noWrap/>
            <w:vAlign w:val="center"/>
          </w:tcPr>
          <w:p w14:paraId="38FE7657" w14:textId="77777777" w:rsidR="002E2189" w:rsidRDefault="002E2189" w:rsidP="00BF7387">
            <w:pPr>
              <w:pStyle w:val="CUERPOTEXTOTABLA"/>
              <w:jc w:val="center"/>
            </w:pPr>
            <w:r>
              <w:t>T</w:t>
            </w:r>
            <w:r>
              <w:rPr>
                <w:vertAlign w:val="subscript"/>
              </w:rPr>
              <w:t>0</w:t>
            </w:r>
          </w:p>
        </w:tc>
        <w:tc>
          <w:tcPr>
            <w:tcW w:w="0" w:type="auto"/>
            <w:noWrap/>
            <w:vAlign w:val="center"/>
          </w:tcPr>
          <w:p w14:paraId="150EAA4B" w14:textId="77777777" w:rsidR="002E2189" w:rsidRDefault="002E2189" w:rsidP="00BF7387">
            <w:pPr>
              <w:pStyle w:val="CUERPOTEXTOTABLA"/>
              <w:jc w:val="center"/>
            </w:pPr>
            <w:r>
              <w:t>S</w:t>
            </w:r>
            <w:r>
              <w:rPr>
                <w:vertAlign w:val="subscript"/>
              </w:rPr>
              <w:t>S</w:t>
            </w:r>
          </w:p>
        </w:tc>
        <w:tc>
          <w:tcPr>
            <w:tcW w:w="0" w:type="auto"/>
            <w:noWrap/>
            <w:vAlign w:val="center"/>
          </w:tcPr>
          <w:p w14:paraId="6EA7CC0C" w14:textId="77777777" w:rsidR="002E2189" w:rsidRDefault="002E2189" w:rsidP="00BF7387">
            <w:pPr>
              <w:pStyle w:val="CUERPOTEXTOTABLA"/>
              <w:jc w:val="center"/>
            </w:pPr>
            <w:r>
              <w:t>D</w:t>
            </w:r>
            <w:r>
              <w:rPr>
                <w:vertAlign w:val="subscript"/>
              </w:rPr>
              <w:t>nT,A</w:t>
            </w:r>
          </w:p>
        </w:tc>
      </w:tr>
      <w:tr w:rsidR="002E2189" w14:paraId="460B3DAA" w14:textId="77777777" w:rsidTr="00BF7387">
        <w:trPr>
          <w:cantSplit/>
        </w:trPr>
        <w:tc>
          <w:tcPr>
            <w:tcW w:w="0" w:type="auto"/>
            <w:noWrap/>
            <w:vAlign w:val="center"/>
          </w:tcPr>
          <w:p w14:paraId="1471442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85125BF"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3C220174"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7F9E9CA6"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02EC8086" w14:textId="77777777" w:rsidR="002E2189" w:rsidRDefault="002E2189" w:rsidP="00BF7387">
            <w:pPr>
              <w:pStyle w:val="CUERPOTEXTOTABLA"/>
              <w:jc w:val="center"/>
            </w:pPr>
            <w:r>
              <w:t>(dBA)</w:t>
            </w:r>
          </w:p>
        </w:tc>
      </w:tr>
      <w:tr w:rsidR="002E2189" w14:paraId="1C252EB4" w14:textId="77777777" w:rsidTr="00BF7387">
        <w:trPr>
          <w:cantSplit/>
        </w:trPr>
        <w:tc>
          <w:tcPr>
            <w:tcW w:w="0" w:type="auto"/>
            <w:tcBorders>
              <w:right w:val="single" w:sz="14" w:space="0" w:color="000000"/>
            </w:tcBorders>
            <w:noWrap/>
            <w:vAlign w:val="center"/>
          </w:tcPr>
          <w:p w14:paraId="38498A50" w14:textId="77777777" w:rsidR="002E2189" w:rsidRDefault="002E2189" w:rsidP="00BF7387">
            <w:pPr>
              <w:pStyle w:val="CUERPOTEXTOTABLA"/>
              <w:jc w:val="center"/>
            </w:pPr>
            <w:r>
              <w:t>50.3</w:t>
            </w:r>
          </w:p>
        </w:tc>
        <w:tc>
          <w:tcPr>
            <w:tcW w:w="0" w:type="auto"/>
            <w:tcBorders>
              <w:top w:val="single" w:sz="14" w:space="0" w:color="000000"/>
              <w:left w:val="single" w:sz="14" w:space="0" w:color="000000"/>
            </w:tcBorders>
            <w:noWrap/>
            <w:vAlign w:val="center"/>
          </w:tcPr>
          <w:p w14:paraId="784BEA96" w14:textId="77777777" w:rsidR="002E2189" w:rsidRDefault="002E2189" w:rsidP="00BF7387">
            <w:pPr>
              <w:pStyle w:val="CUERPOTEXTOTABLA"/>
              <w:jc w:val="center"/>
            </w:pPr>
            <w:r>
              <w:t>19.1</w:t>
            </w:r>
          </w:p>
        </w:tc>
        <w:tc>
          <w:tcPr>
            <w:tcW w:w="0" w:type="auto"/>
            <w:tcBorders>
              <w:top w:val="single" w:sz="14" w:space="0" w:color="000000"/>
            </w:tcBorders>
            <w:noWrap/>
            <w:vAlign w:val="center"/>
          </w:tcPr>
          <w:p w14:paraId="1373804B"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510D8434" w14:textId="77777777" w:rsidR="002E2189" w:rsidRDefault="002E2189" w:rsidP="00BF7387">
            <w:pPr>
              <w:pStyle w:val="CUERPOTEXTOTABLA"/>
              <w:jc w:val="center"/>
            </w:pPr>
            <w:r>
              <w:t>4.6</w:t>
            </w:r>
          </w:p>
        </w:tc>
        <w:tc>
          <w:tcPr>
            <w:tcW w:w="0" w:type="auto"/>
            <w:tcBorders>
              <w:top w:val="single" w:sz="14" w:space="0" w:color="000000"/>
            </w:tcBorders>
            <w:noWrap/>
            <w:vAlign w:val="center"/>
          </w:tcPr>
          <w:p w14:paraId="0E959942" w14:textId="77777777" w:rsidR="002E2189" w:rsidRDefault="002E2189" w:rsidP="00BF7387">
            <w:pPr>
              <w:pStyle w:val="CUERPOTEXTOTABLA"/>
              <w:jc w:val="center"/>
              <w:rPr>
                <w:b/>
              </w:rPr>
            </w:pPr>
            <w:r>
              <w:rPr>
                <w:b/>
              </w:rPr>
              <w:t>52</w:t>
            </w:r>
          </w:p>
        </w:tc>
      </w:tr>
    </w:tbl>
    <w:p w14:paraId="597D6BEE" w14:textId="77777777" w:rsidR="002E2189" w:rsidRDefault="002E2189" w:rsidP="00BF7387">
      <w:pPr>
        <w:spacing w:line="2" w:lineRule="auto"/>
      </w:pPr>
    </w:p>
    <w:p w14:paraId="2F1B733B" w14:textId="0A71C0B8" w:rsidR="00823714" w:rsidRDefault="002E2189" w:rsidP="00BF7387">
      <w:pPr>
        <w:pStyle w:val="CUERPOTEXTO"/>
      </w:pPr>
      <w:r>
        <w:t xml:space="preserve"> </w:t>
      </w:r>
    </w:p>
    <w:p w14:paraId="48FAFA8E" w14:textId="77777777" w:rsidR="00823714" w:rsidRDefault="00823714" w:rsidP="00BF7387">
      <w:pPr>
        <w:pStyle w:val="CUERPOTEXTO"/>
      </w:pPr>
    </w:p>
    <w:p w14:paraId="642F1FF2" w14:textId="77777777" w:rsidR="002E2189" w:rsidRDefault="002E2189" w:rsidP="00BF7387">
      <w:pPr>
        <w:spacing w:line="2" w:lineRule="auto"/>
      </w:pPr>
      <w:bookmarkStart w:id="3" w:name="REF_HTML:_RC_:1:3:2"/>
      <w:bookmarkEnd w:id="3"/>
    </w:p>
    <w:p w14:paraId="7EE98278" w14:textId="369D3ACD" w:rsidR="002E2189" w:rsidRDefault="00823714" w:rsidP="00FE0CA7">
      <w:pPr>
        <w:pStyle w:val="LAMET03"/>
      </w:pPr>
      <w:r>
        <w:t>2</w:t>
      </w:r>
      <w:r w:rsidR="002E2189">
        <w:t>.2.- Aislamiento acústico a ruido de impacto entre recintos</w:t>
      </w:r>
    </w:p>
    <w:p w14:paraId="5F3F2396" w14:textId="77777777" w:rsidR="002E2189" w:rsidRDefault="002E2189" w:rsidP="00FE0CA7">
      <w:pPr>
        <w:pStyle w:val="Lamet0"/>
      </w:pPr>
      <w:r>
        <w:t>Se presenta a continuación el cálculo detallado de la estimación de aislamiento acústico a ruido de impacto entre parejas de recintos emisor - receptor, para los valores más desfavorables presentados en las tablas resumen del capítulo anterior, según el modelo simplificado para la transmisión estructural descrito en UNE EN 12354-2:2000, utilizando para la predicción del índice de nivel de presión acústica ponderada de impactos, los índices ponderados de los elementos involucrados, según los procedimientos de ponderación descritos en la norma EN ISO 717-2.</w:t>
      </w:r>
    </w:p>
    <w:p w14:paraId="14452436" w14:textId="77777777" w:rsidR="002E2189" w:rsidRDefault="002E2189" w:rsidP="00FE0CA7">
      <w:pPr>
        <w:pStyle w:val="Lamet0"/>
      </w:pPr>
      <w:r>
        <w:t>Para la adecuada correspondencia entre la justificación de cálculo y la presentación de resultados del capítulo anterior, se numeran las fichas siguientes conforme a la numeración de las entradas en las tablas resumen de resultados.</w:t>
      </w:r>
    </w:p>
    <w:p w14:paraId="3B8AE29D"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19F9109A" w14:textId="77777777" w:rsidTr="00BF7387">
        <w:trPr>
          <w:cantSplit/>
        </w:trPr>
        <w:tc>
          <w:tcPr>
            <w:tcW w:w="0" w:type="auto"/>
            <w:tcBorders>
              <w:bottom w:val="single" w:sz="14" w:space="0" w:color="0E3EF0"/>
            </w:tcBorders>
            <w:shd w:val="clear" w:color="auto" w:fill="0E3EF0"/>
            <w:noWrap/>
            <w:vAlign w:val="center"/>
          </w:tcPr>
          <w:p w14:paraId="5A248750" w14:textId="77777777" w:rsidR="002E2189" w:rsidRDefault="002E2189" w:rsidP="00BF7387">
            <w:pPr>
              <w:pStyle w:val="CUERPOTEXTOTABLA"/>
              <w:rPr>
                <w:b/>
                <w:color w:val="FFFFFE"/>
                <w:sz w:val="22"/>
              </w:rPr>
            </w:pPr>
            <w:r>
              <w:rPr>
                <w:rFonts w:ascii="Verdana" w:hAnsi="Verdana" w:cs="Verdana"/>
                <w:b/>
                <w:color w:val="FFFFFE"/>
                <w:sz w:val="22"/>
              </w:rPr>
              <w:t>1</w:t>
            </w:r>
          </w:p>
        </w:tc>
        <w:tc>
          <w:tcPr>
            <w:tcW w:w="5000" w:type="pct"/>
            <w:tcBorders>
              <w:bottom w:val="single" w:sz="14" w:space="0" w:color="0E3EF0"/>
            </w:tcBorders>
            <w:noWrap/>
            <w:vAlign w:val="center"/>
          </w:tcPr>
          <w:p w14:paraId="4667DF94" w14:textId="77777777" w:rsidR="002E2189" w:rsidRDefault="002E2189" w:rsidP="00BF7387">
            <w:pPr>
              <w:pStyle w:val="CUERPOTEXTOTABLA"/>
              <w:rPr>
                <w:b/>
              </w:rPr>
            </w:pPr>
            <w:r>
              <w:rPr>
                <w:b/>
              </w:rPr>
              <w:t>Nivel global de presión de ruido de impactos estandarizado, L'</w:t>
            </w:r>
            <w:r>
              <w:rPr>
                <w:b/>
                <w:vertAlign w:val="subscript"/>
              </w:rPr>
              <w:t>nT,w</w:t>
            </w:r>
          </w:p>
        </w:tc>
      </w:tr>
    </w:tbl>
    <w:p w14:paraId="02FEA3A3"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4501"/>
        <w:gridCol w:w="2973"/>
        <w:gridCol w:w="95"/>
        <w:gridCol w:w="2686"/>
      </w:tblGrid>
      <w:tr w:rsidR="002E2189" w14:paraId="378053EF" w14:textId="77777777" w:rsidTr="00BF7387">
        <w:trPr>
          <w:cantSplit/>
        </w:trPr>
        <w:tc>
          <w:tcPr>
            <w:tcW w:w="0" w:type="auto"/>
            <w:noWrap/>
            <w:vAlign w:val="center"/>
          </w:tcPr>
          <w:p w14:paraId="7DD866D3" w14:textId="77777777" w:rsidR="002E2189" w:rsidRDefault="002E2189" w:rsidP="00BF7387">
            <w:pPr>
              <w:pStyle w:val="CUERPOTEXTOTABLA"/>
              <w:rPr>
                <w:b/>
              </w:rPr>
            </w:pPr>
            <w:r>
              <w:rPr>
                <w:b/>
              </w:rPr>
              <w:t>Recinto receptor:</w:t>
            </w:r>
          </w:p>
        </w:tc>
        <w:tc>
          <w:tcPr>
            <w:tcW w:w="0" w:type="auto"/>
            <w:vAlign w:val="center"/>
          </w:tcPr>
          <w:p w14:paraId="71ED98D9" w14:textId="77777777" w:rsidR="002E2189" w:rsidRDefault="002E2189" w:rsidP="00BF7387">
            <w:pPr>
              <w:pStyle w:val="CUERPOTEXTOTABLA"/>
            </w:pPr>
            <w:r>
              <w:t>Seminario (Aula)</w:t>
            </w:r>
          </w:p>
        </w:tc>
        <w:tc>
          <w:tcPr>
            <w:tcW w:w="0" w:type="auto"/>
            <w:vAlign w:val="center"/>
          </w:tcPr>
          <w:p w14:paraId="430DB8D7" w14:textId="77777777" w:rsidR="002E2189" w:rsidRDefault="002E2189" w:rsidP="00BF7387">
            <w:pPr>
              <w:pStyle w:val="CUERPOTEXTOTABLA"/>
            </w:pPr>
            <w:r>
              <w:t xml:space="preserve"> </w:t>
            </w:r>
          </w:p>
        </w:tc>
        <w:tc>
          <w:tcPr>
            <w:tcW w:w="0" w:type="auto"/>
            <w:vAlign w:val="center"/>
          </w:tcPr>
          <w:p w14:paraId="0078DB43" w14:textId="77777777" w:rsidR="002E2189" w:rsidRDefault="002E2189" w:rsidP="00BF7387">
            <w:pPr>
              <w:pStyle w:val="CUERPOTEXTOTABLA"/>
              <w:jc w:val="right"/>
            </w:pPr>
            <w:r>
              <w:t>Protegido</w:t>
            </w:r>
          </w:p>
        </w:tc>
      </w:tr>
      <w:tr w:rsidR="002E2189" w14:paraId="7EFE9328" w14:textId="77777777" w:rsidTr="00BF7387">
        <w:trPr>
          <w:cantSplit/>
        </w:trPr>
        <w:tc>
          <w:tcPr>
            <w:tcW w:w="0" w:type="auto"/>
            <w:noWrap/>
            <w:vAlign w:val="center"/>
          </w:tcPr>
          <w:p w14:paraId="5120D350" w14:textId="77777777" w:rsidR="002E2189" w:rsidRDefault="002E2189" w:rsidP="00BF7387">
            <w:pPr>
              <w:pStyle w:val="CUERPOTEXTOTABLA"/>
              <w:rPr>
                <w:b/>
              </w:rPr>
            </w:pPr>
            <w:r>
              <w:rPr>
                <w:b/>
              </w:rPr>
              <w:t>Situación del recinto receptor:</w:t>
            </w:r>
          </w:p>
        </w:tc>
        <w:tc>
          <w:tcPr>
            <w:tcW w:w="0" w:type="auto"/>
            <w:gridSpan w:val="3"/>
            <w:vAlign w:val="center"/>
          </w:tcPr>
          <w:p w14:paraId="7357810C" w14:textId="77777777" w:rsidR="002E2189" w:rsidRDefault="002E2189" w:rsidP="00BF7387">
            <w:pPr>
              <w:pStyle w:val="CUERPOTEXTOTABLA"/>
              <w:jc w:val="right"/>
            </w:pPr>
            <w:r>
              <w:t>Planta 1, unidad de uso Seminario</w:t>
            </w:r>
          </w:p>
        </w:tc>
      </w:tr>
      <w:tr w:rsidR="002E2189" w14:paraId="3760DA92" w14:textId="77777777" w:rsidTr="00BF7387">
        <w:trPr>
          <w:cantSplit/>
        </w:trPr>
        <w:tc>
          <w:tcPr>
            <w:tcW w:w="0" w:type="auto"/>
            <w:noWrap/>
            <w:vAlign w:val="center"/>
          </w:tcPr>
          <w:p w14:paraId="076051A8" w14:textId="77777777" w:rsidR="002E2189" w:rsidRDefault="002E2189" w:rsidP="00BF7387">
            <w:pPr>
              <w:pStyle w:val="CUERPOTEXTOTABLA"/>
              <w:rPr>
                <w:b/>
              </w:rPr>
            </w:pPr>
            <w:r>
              <w:rPr>
                <w:b/>
              </w:rPr>
              <w:t>Recinto emisor:</w:t>
            </w:r>
          </w:p>
        </w:tc>
        <w:tc>
          <w:tcPr>
            <w:tcW w:w="0" w:type="auto"/>
            <w:vAlign w:val="center"/>
          </w:tcPr>
          <w:p w14:paraId="152951B5" w14:textId="2449242F" w:rsidR="002E2189" w:rsidRDefault="002E2189" w:rsidP="00BF7387">
            <w:pPr>
              <w:pStyle w:val="CUERPOTEXTOTABLA"/>
            </w:pPr>
            <w:r>
              <w:t xml:space="preserve">Aula </w:t>
            </w:r>
            <w:r w:rsidR="00421350">
              <w:t>Desdoble</w:t>
            </w:r>
            <w:r>
              <w:t xml:space="preserve"> (Aula)</w:t>
            </w:r>
          </w:p>
        </w:tc>
        <w:tc>
          <w:tcPr>
            <w:tcW w:w="0" w:type="auto"/>
            <w:vAlign w:val="center"/>
          </w:tcPr>
          <w:p w14:paraId="6D303EA7" w14:textId="77777777" w:rsidR="002E2189" w:rsidRDefault="002E2189" w:rsidP="00BF7387">
            <w:pPr>
              <w:pStyle w:val="CUERPOTEXTOTABLA"/>
            </w:pPr>
            <w:r>
              <w:t xml:space="preserve"> </w:t>
            </w:r>
          </w:p>
        </w:tc>
        <w:tc>
          <w:tcPr>
            <w:tcW w:w="0" w:type="auto"/>
            <w:vAlign w:val="center"/>
          </w:tcPr>
          <w:p w14:paraId="6EE08BD2" w14:textId="77777777" w:rsidR="002E2189" w:rsidRDefault="002E2189" w:rsidP="00BF7387">
            <w:pPr>
              <w:pStyle w:val="CUERPOTEXTOTABLA"/>
              <w:jc w:val="right"/>
            </w:pPr>
            <w:r>
              <w:t>Otra unidad de uso</w:t>
            </w:r>
          </w:p>
        </w:tc>
      </w:tr>
      <w:tr w:rsidR="002E2189" w14:paraId="5D99A255" w14:textId="77777777" w:rsidTr="00BF7387">
        <w:trPr>
          <w:cantSplit/>
        </w:trPr>
        <w:tc>
          <w:tcPr>
            <w:tcW w:w="0" w:type="auto"/>
            <w:gridSpan w:val="2"/>
            <w:vAlign w:val="center"/>
          </w:tcPr>
          <w:p w14:paraId="19ADE071" w14:textId="77777777" w:rsidR="002E2189" w:rsidRDefault="002E2189" w:rsidP="00BF7387">
            <w:pPr>
              <w:pStyle w:val="CUERPOTEXTOTABLA"/>
              <w:rPr>
                <w:b/>
              </w:rPr>
            </w:pPr>
            <w:r>
              <w:rPr>
                <w:b/>
              </w:rPr>
              <w:t>Área total del elemento excitado, S</w:t>
            </w:r>
            <w:r>
              <w:rPr>
                <w:b/>
                <w:vertAlign w:val="subscript"/>
              </w:rPr>
              <w:t>S</w:t>
            </w:r>
            <w:r>
              <w:rPr>
                <w:b/>
              </w:rPr>
              <w:t>:</w:t>
            </w:r>
          </w:p>
        </w:tc>
        <w:tc>
          <w:tcPr>
            <w:tcW w:w="0" w:type="auto"/>
            <w:vAlign w:val="center"/>
          </w:tcPr>
          <w:p w14:paraId="3E881AE1" w14:textId="77777777" w:rsidR="002E2189" w:rsidRDefault="002E2189" w:rsidP="00BF7387">
            <w:pPr>
              <w:pStyle w:val="CUERPOTEXTOTABLA"/>
            </w:pPr>
            <w:r>
              <w:t xml:space="preserve"> </w:t>
            </w:r>
          </w:p>
        </w:tc>
        <w:tc>
          <w:tcPr>
            <w:tcW w:w="0" w:type="auto"/>
            <w:vAlign w:val="center"/>
          </w:tcPr>
          <w:p w14:paraId="067BFCB0" w14:textId="77777777" w:rsidR="002E2189" w:rsidRDefault="002E2189" w:rsidP="00BF7387">
            <w:pPr>
              <w:pStyle w:val="CUERPOTEXTOTABLA"/>
              <w:jc w:val="right"/>
            </w:pPr>
            <w:r>
              <w:t>20.1 m²</w:t>
            </w:r>
          </w:p>
        </w:tc>
      </w:tr>
      <w:tr w:rsidR="002E2189" w14:paraId="6EA3E9A0" w14:textId="77777777" w:rsidTr="00BF7387">
        <w:trPr>
          <w:cantSplit/>
        </w:trPr>
        <w:tc>
          <w:tcPr>
            <w:tcW w:w="0" w:type="auto"/>
            <w:gridSpan w:val="2"/>
            <w:vAlign w:val="center"/>
          </w:tcPr>
          <w:p w14:paraId="69F59222" w14:textId="77777777" w:rsidR="002E2189" w:rsidRDefault="002E2189" w:rsidP="00BF7387">
            <w:pPr>
              <w:pStyle w:val="CUERPOTEXTOTABLA"/>
              <w:rPr>
                <w:b/>
              </w:rPr>
            </w:pPr>
            <w:r>
              <w:rPr>
                <w:b/>
              </w:rPr>
              <w:t>Volumen del recinto receptor, V:</w:t>
            </w:r>
          </w:p>
        </w:tc>
        <w:tc>
          <w:tcPr>
            <w:tcW w:w="0" w:type="auto"/>
            <w:vAlign w:val="center"/>
          </w:tcPr>
          <w:p w14:paraId="0CF41AD7" w14:textId="77777777" w:rsidR="002E2189" w:rsidRDefault="002E2189" w:rsidP="00BF7387">
            <w:pPr>
              <w:pStyle w:val="CUERPOTEXTOTABLA"/>
            </w:pPr>
            <w:r>
              <w:t xml:space="preserve"> </w:t>
            </w:r>
          </w:p>
        </w:tc>
        <w:tc>
          <w:tcPr>
            <w:tcW w:w="0" w:type="auto"/>
            <w:vAlign w:val="center"/>
          </w:tcPr>
          <w:p w14:paraId="0BB66095" w14:textId="77777777" w:rsidR="002E2189" w:rsidRDefault="002E2189" w:rsidP="00BF7387">
            <w:pPr>
              <w:pStyle w:val="CUERPOTEXTOTABLA"/>
              <w:jc w:val="right"/>
            </w:pPr>
            <w:r>
              <w:t>56.5 m³</w:t>
            </w:r>
          </w:p>
        </w:tc>
      </w:tr>
      <w:tr w:rsidR="002E2189" w14:paraId="2B94FFB3" w14:textId="77777777" w:rsidTr="00BF7387">
        <w:trPr>
          <w:cantSplit/>
        </w:trPr>
        <w:tc>
          <w:tcPr>
            <w:tcW w:w="0" w:type="auto"/>
            <w:gridSpan w:val="4"/>
            <w:vAlign w:val="center"/>
          </w:tcPr>
          <w:p w14:paraId="2146937E" w14:textId="77777777" w:rsidR="002E2189" w:rsidRDefault="002E2189" w:rsidP="00BF7387">
            <w:pPr>
              <w:pStyle w:val="CUERPOTEXTOTABLA"/>
              <w:jc w:val="center"/>
            </w:pPr>
            <w:r>
              <w:t xml:space="preserve"> </w:t>
            </w:r>
          </w:p>
        </w:tc>
      </w:tr>
    </w:tbl>
    <w:p w14:paraId="0E222EFA" w14:textId="77777777" w:rsidR="002E2189" w:rsidRDefault="002E2189" w:rsidP="00BF7387">
      <w:pPr>
        <w:spacing w:line="2" w:lineRule="auto"/>
      </w:pPr>
    </w:p>
    <w:p w14:paraId="5070E218"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75"/>
        <w:gridCol w:w="6543"/>
        <w:gridCol w:w="509"/>
      </w:tblGrid>
      <w:tr w:rsidR="002E2189" w14:paraId="254E319A" w14:textId="77777777" w:rsidTr="00BF7387">
        <w:trPr>
          <w:cantSplit/>
        </w:trPr>
        <w:tc>
          <w:tcPr>
            <w:tcW w:w="0" w:type="auto"/>
            <w:shd w:val="clear" w:color="auto" w:fill="C5E8BF"/>
            <w:noWrap/>
            <w:vAlign w:val="center"/>
          </w:tcPr>
          <w:p w14:paraId="159E922E" w14:textId="77777777" w:rsidR="002E2189" w:rsidRDefault="002E2189" w:rsidP="00BF7387">
            <w:pPr>
              <w:pStyle w:val="CUERPOTEXTOTABLA"/>
            </w:pPr>
            <w:r>
              <w:rPr>
                <w:noProof/>
              </w:rPr>
              <w:drawing>
                <wp:inline distT="0" distB="0" distL="0" distR="0" wp14:anchorId="0F628250" wp14:editId="512DF687">
                  <wp:extent cx="1980000" cy="486000"/>
                  <wp:effectExtent l="0" t="0" r="0" b="0"/>
                  <wp:docPr id="278" name="0 Imagen" descr="image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bmp"/>
                          <pic:cNvPicPr/>
                        </pic:nvPicPr>
                        <pic:blipFill>
                          <a:blip r:embed="rId21"/>
                          <a:stretch>
                            <a:fillRect/>
                          </a:stretch>
                        </pic:blipFill>
                        <pic:spPr>
                          <a:xfrm>
                            <a:off x="0" y="0"/>
                            <a:ext cx="1980000" cy="486000"/>
                          </a:xfrm>
                          <a:prstGeom prst="rect">
                            <a:avLst/>
                          </a:prstGeom>
                        </pic:spPr>
                      </pic:pic>
                    </a:graphicData>
                  </a:graphic>
                </wp:inline>
              </w:drawing>
            </w:r>
          </w:p>
        </w:tc>
        <w:tc>
          <w:tcPr>
            <w:tcW w:w="5000" w:type="pct"/>
            <w:shd w:val="clear" w:color="auto" w:fill="C5E8BF"/>
            <w:noWrap/>
            <w:vAlign w:val="center"/>
          </w:tcPr>
          <w:p w14:paraId="7F5AB1EB" w14:textId="77777777" w:rsidR="002E2189" w:rsidRDefault="002E2189" w:rsidP="00BF7387">
            <w:pPr>
              <w:pStyle w:val="CUERPOTEXTOTABLA"/>
            </w:pPr>
            <w:r>
              <w:t xml:space="preserve">= 26 dB </w:t>
            </w:r>
            <w:r>
              <w:rPr>
                <w:rFonts w:ascii="Symbol" w:hAnsi="Symbol" w:cs="Symbol"/>
                <w:sz w:val="18"/>
              </w:rPr>
              <w:t></w:t>
            </w:r>
            <w:r>
              <w:t xml:space="preserve"> 65 dB</w:t>
            </w:r>
          </w:p>
        </w:tc>
        <w:tc>
          <w:tcPr>
            <w:tcW w:w="0" w:type="auto"/>
            <w:shd w:val="clear" w:color="auto" w:fill="C5E8BF"/>
            <w:noWrap/>
            <w:vAlign w:val="center"/>
          </w:tcPr>
          <w:p w14:paraId="556881F3" w14:textId="77777777" w:rsidR="002E2189" w:rsidRDefault="002E2189" w:rsidP="00BF7387">
            <w:pPr>
              <w:pStyle w:val="CUERPOTEXTOTABLA"/>
            </w:pPr>
            <w:r>
              <w:rPr>
                <w:noProof/>
              </w:rPr>
              <w:drawing>
                <wp:inline distT="0" distB="0" distL="0" distR="0" wp14:anchorId="6B576D1C" wp14:editId="1401C3BC">
                  <wp:extent cx="288000" cy="277200"/>
                  <wp:effectExtent l="0" t="0" r="0" b="0"/>
                  <wp:docPr id="279"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43D1B11E"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652"/>
        <w:gridCol w:w="918"/>
      </w:tblGrid>
      <w:tr w:rsidR="002E2189" w14:paraId="39697F5F" w14:textId="77777777" w:rsidTr="00BF7387">
        <w:trPr>
          <w:cantSplit/>
        </w:trPr>
        <w:tc>
          <w:tcPr>
            <w:tcW w:w="0" w:type="auto"/>
            <w:noWrap/>
            <w:vAlign w:val="center"/>
          </w:tcPr>
          <w:p w14:paraId="5E84B35F" w14:textId="77777777" w:rsidR="002E2189" w:rsidRDefault="002E2189" w:rsidP="00BF7387">
            <w:pPr>
              <w:pStyle w:val="CUERPOTEXTOTABLA"/>
            </w:pPr>
            <w:r>
              <w:rPr>
                <w:noProof/>
              </w:rPr>
              <w:drawing>
                <wp:inline distT="0" distB="0" distL="0" distR="0" wp14:anchorId="22BEC0D1" wp14:editId="0AF7CA47">
                  <wp:extent cx="1648800" cy="511200"/>
                  <wp:effectExtent l="0" t="0" r="0" b="0"/>
                  <wp:docPr id="280"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2"/>
                          <a:stretch>
                            <a:fillRect/>
                          </a:stretch>
                        </pic:blipFill>
                        <pic:spPr>
                          <a:xfrm>
                            <a:off x="0" y="0"/>
                            <a:ext cx="1648800" cy="511200"/>
                          </a:xfrm>
                          <a:prstGeom prst="rect">
                            <a:avLst/>
                          </a:prstGeom>
                        </pic:spPr>
                      </pic:pic>
                    </a:graphicData>
                  </a:graphic>
                </wp:inline>
              </w:drawing>
            </w:r>
          </w:p>
        </w:tc>
        <w:tc>
          <w:tcPr>
            <w:tcW w:w="0" w:type="auto"/>
            <w:noWrap/>
            <w:vAlign w:val="center"/>
          </w:tcPr>
          <w:p w14:paraId="23E23DCC" w14:textId="77777777" w:rsidR="002E2189" w:rsidRDefault="002E2189" w:rsidP="00BF7387">
            <w:pPr>
              <w:pStyle w:val="CUERPOTEXTOTABLA"/>
            </w:pPr>
            <w:r>
              <w:t>= 28.7 dB</w:t>
            </w:r>
          </w:p>
        </w:tc>
      </w:tr>
    </w:tbl>
    <w:p w14:paraId="5B3B1252" w14:textId="5F6AFDC3" w:rsidR="00CC70B7" w:rsidRDefault="00CC70B7" w:rsidP="00BF7387">
      <w:pPr>
        <w:pStyle w:val="CUERPOTEXTO"/>
      </w:pPr>
    </w:p>
    <w:p w14:paraId="26961C6D" w14:textId="67CD3B5E" w:rsidR="00823714" w:rsidRDefault="00823714" w:rsidP="00BF7387">
      <w:pPr>
        <w:pStyle w:val="CUERPOTEXTO"/>
      </w:pPr>
    </w:p>
    <w:p w14:paraId="476B60B6" w14:textId="7D69FE9B" w:rsidR="00823714" w:rsidRDefault="00823714" w:rsidP="00BF7387">
      <w:pPr>
        <w:pStyle w:val="CUERPOTEXTO"/>
      </w:pPr>
    </w:p>
    <w:p w14:paraId="66596E00" w14:textId="10DCA97A" w:rsidR="00823714" w:rsidRDefault="00823714" w:rsidP="00BF7387">
      <w:pPr>
        <w:pStyle w:val="CUERPOTEXTO"/>
      </w:pPr>
    </w:p>
    <w:p w14:paraId="7C5E7121" w14:textId="77777777" w:rsidR="00743C8F" w:rsidRDefault="00743C8F" w:rsidP="00BF7387">
      <w:pPr>
        <w:pStyle w:val="CUERPOTEXTO"/>
      </w:pPr>
    </w:p>
    <w:p w14:paraId="50C7FFBC" w14:textId="77777777" w:rsidR="00823714" w:rsidRDefault="00823714"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56263D0" w14:textId="77777777" w:rsidTr="00BF7387">
        <w:trPr>
          <w:cantSplit/>
        </w:trPr>
        <w:tc>
          <w:tcPr>
            <w:tcW w:w="0" w:type="auto"/>
            <w:tcBorders>
              <w:bottom w:val="single" w:sz="14" w:space="0" w:color="FFFF99"/>
            </w:tcBorders>
            <w:vAlign w:val="center"/>
          </w:tcPr>
          <w:p w14:paraId="6409C1F3" w14:textId="77777777" w:rsidR="002E2189" w:rsidRDefault="002E2189" w:rsidP="00BF7387">
            <w:pPr>
              <w:pStyle w:val="CUERPOTEXTOTABLA"/>
              <w:rPr>
                <w:b/>
              </w:rPr>
            </w:pPr>
            <w:r>
              <w:rPr>
                <w:b/>
              </w:rPr>
              <w:lastRenderedPageBreak/>
              <w:t>Datos de entrada para el cálculo:</w:t>
            </w:r>
          </w:p>
        </w:tc>
      </w:tr>
    </w:tbl>
    <w:p w14:paraId="0A9C08EB" w14:textId="77777777" w:rsidR="002E2189" w:rsidRDefault="002E2189" w:rsidP="00BF7387">
      <w:pPr>
        <w:spacing w:line="2" w:lineRule="auto"/>
      </w:pPr>
    </w:p>
    <w:p w14:paraId="1F0ED77F"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C16F379" w14:textId="77777777" w:rsidTr="00BF7387">
        <w:trPr>
          <w:cantSplit/>
        </w:trPr>
        <w:tc>
          <w:tcPr>
            <w:tcW w:w="0" w:type="auto"/>
            <w:tcBorders>
              <w:bottom w:val="single" w:sz="14" w:space="0" w:color="EFEFEF"/>
            </w:tcBorders>
            <w:vAlign w:val="center"/>
          </w:tcPr>
          <w:p w14:paraId="176DD87D" w14:textId="77777777" w:rsidR="002E2189" w:rsidRDefault="002E2189" w:rsidP="00BF7387">
            <w:pPr>
              <w:pStyle w:val="CUERPOTEXTOTABLA"/>
              <w:rPr>
                <w:b/>
              </w:rPr>
            </w:pPr>
            <w:r>
              <w:rPr>
                <w:b/>
              </w:rPr>
              <w:t>Elemento excitado a ruido de impactos</w:t>
            </w:r>
          </w:p>
        </w:tc>
      </w:tr>
    </w:tbl>
    <w:p w14:paraId="47874E69" w14:textId="77777777" w:rsidR="002E2189" w:rsidRDefault="002E2189" w:rsidP="00BF7387">
      <w:pPr>
        <w:spacing w:line="2" w:lineRule="auto"/>
      </w:pPr>
    </w:p>
    <w:p w14:paraId="2CD7E9E3"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5"/>
        <w:gridCol w:w="690"/>
        <w:gridCol w:w="446"/>
        <w:gridCol w:w="446"/>
        <w:gridCol w:w="3447"/>
        <w:gridCol w:w="502"/>
        <w:gridCol w:w="1324"/>
        <w:gridCol w:w="480"/>
        <w:gridCol w:w="557"/>
      </w:tblGrid>
      <w:tr w:rsidR="002E2189" w14:paraId="513709A2" w14:textId="77777777" w:rsidTr="00BF7387">
        <w:trPr>
          <w:cantSplit/>
        </w:trPr>
        <w:tc>
          <w:tcPr>
            <w:tcW w:w="0" w:type="auto"/>
            <w:vMerge w:val="restart"/>
            <w:vAlign w:val="center"/>
          </w:tcPr>
          <w:p w14:paraId="723477D6" w14:textId="77777777" w:rsidR="002E2189" w:rsidRDefault="002E2189" w:rsidP="00BF7387">
            <w:pPr>
              <w:pStyle w:val="CUERPOTEXTOTABLA"/>
              <w:jc w:val="center"/>
            </w:pPr>
            <w:r>
              <w:t>Elemento estructural básico</w:t>
            </w:r>
          </w:p>
        </w:tc>
        <w:tc>
          <w:tcPr>
            <w:tcW w:w="0" w:type="auto"/>
            <w:noWrap/>
            <w:vAlign w:val="center"/>
          </w:tcPr>
          <w:p w14:paraId="61E64CCB" w14:textId="77777777" w:rsidR="002E2189" w:rsidRDefault="002E2189" w:rsidP="00BF7387">
            <w:pPr>
              <w:pStyle w:val="CUERPOTEXTOTABLA"/>
              <w:jc w:val="center"/>
            </w:pPr>
            <w:r>
              <w:t>m</w:t>
            </w:r>
          </w:p>
        </w:tc>
        <w:tc>
          <w:tcPr>
            <w:tcW w:w="0" w:type="auto"/>
            <w:noWrap/>
            <w:vAlign w:val="center"/>
          </w:tcPr>
          <w:p w14:paraId="5B1CF1EB" w14:textId="77777777" w:rsidR="002E2189" w:rsidRDefault="002E2189" w:rsidP="00BF7387">
            <w:pPr>
              <w:pStyle w:val="CUERPOTEXTOTABLA"/>
              <w:jc w:val="center"/>
            </w:pPr>
            <w:r>
              <w:t>L</w:t>
            </w:r>
            <w:r>
              <w:rPr>
                <w:vertAlign w:val="subscript"/>
              </w:rPr>
              <w:t>n,w</w:t>
            </w:r>
          </w:p>
        </w:tc>
        <w:tc>
          <w:tcPr>
            <w:tcW w:w="0" w:type="auto"/>
            <w:noWrap/>
            <w:vAlign w:val="center"/>
          </w:tcPr>
          <w:p w14:paraId="0079ACFA" w14:textId="77777777" w:rsidR="002E2189" w:rsidRDefault="002E2189" w:rsidP="00BF7387">
            <w:pPr>
              <w:pStyle w:val="CUERPOTEXTOTABLA"/>
              <w:jc w:val="center"/>
            </w:pPr>
            <w:r>
              <w:t>R</w:t>
            </w:r>
            <w:r>
              <w:rPr>
                <w:vertAlign w:val="subscript"/>
              </w:rPr>
              <w:t>w</w:t>
            </w:r>
          </w:p>
        </w:tc>
        <w:tc>
          <w:tcPr>
            <w:tcW w:w="0" w:type="auto"/>
            <w:vMerge w:val="restart"/>
            <w:vAlign w:val="center"/>
          </w:tcPr>
          <w:p w14:paraId="56ED95D0" w14:textId="77777777" w:rsidR="002E2189" w:rsidRDefault="002E2189" w:rsidP="00BF7387">
            <w:pPr>
              <w:pStyle w:val="CUERPOTEXTOTABLA"/>
              <w:jc w:val="center"/>
            </w:pPr>
            <w:r>
              <w:t>Suelo</w:t>
            </w:r>
          </w:p>
          <w:p w14:paraId="73991FBB" w14:textId="77777777" w:rsidR="002E2189" w:rsidRDefault="002E2189" w:rsidP="00BF7387">
            <w:pPr>
              <w:pStyle w:val="CUERPOTEXTOTABLA"/>
              <w:jc w:val="center"/>
            </w:pPr>
            <w:r>
              <w:t>recinto emisor</w:t>
            </w:r>
          </w:p>
        </w:tc>
        <w:tc>
          <w:tcPr>
            <w:tcW w:w="0" w:type="auto"/>
            <w:noWrap/>
            <w:vAlign w:val="center"/>
          </w:tcPr>
          <w:p w14:paraId="54634610"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vMerge w:val="restart"/>
            <w:vAlign w:val="center"/>
          </w:tcPr>
          <w:p w14:paraId="7F83BAD6" w14:textId="77777777" w:rsidR="002E2189" w:rsidRDefault="002E2189" w:rsidP="00BF7387">
            <w:pPr>
              <w:pStyle w:val="CUERPOTEXTOTABLA"/>
              <w:jc w:val="center"/>
            </w:pPr>
            <w:r>
              <w:t>Revestimiento</w:t>
            </w:r>
          </w:p>
          <w:p w14:paraId="7BA39A93" w14:textId="77777777" w:rsidR="002E2189" w:rsidRDefault="002E2189" w:rsidP="00BF7387">
            <w:pPr>
              <w:pStyle w:val="CUERPOTEXTOTABLA"/>
              <w:jc w:val="center"/>
            </w:pPr>
            <w:r>
              <w:t>recinto emisor</w:t>
            </w:r>
          </w:p>
        </w:tc>
        <w:tc>
          <w:tcPr>
            <w:tcW w:w="0" w:type="auto"/>
            <w:noWrap/>
            <w:vAlign w:val="center"/>
          </w:tcPr>
          <w:p w14:paraId="4E6DFCE7"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6C8BFB5D" w14:textId="77777777" w:rsidR="002E2189" w:rsidRDefault="002E2189" w:rsidP="00BF7387">
            <w:pPr>
              <w:pStyle w:val="CUERPOTEXTOTABLA"/>
              <w:jc w:val="center"/>
            </w:pPr>
            <w:r>
              <w:t>S</w:t>
            </w:r>
            <w:r>
              <w:rPr>
                <w:vertAlign w:val="subscript"/>
              </w:rPr>
              <w:t>i</w:t>
            </w:r>
          </w:p>
        </w:tc>
      </w:tr>
      <w:tr w:rsidR="002E2189" w14:paraId="636EA9CE" w14:textId="77777777" w:rsidTr="00BF7387">
        <w:trPr>
          <w:cantSplit/>
        </w:trPr>
        <w:tc>
          <w:tcPr>
            <w:tcW w:w="0" w:type="auto"/>
            <w:vMerge/>
            <w:tcBorders>
              <w:bottom w:val="single" w:sz="14" w:space="0" w:color="000000"/>
            </w:tcBorders>
          </w:tcPr>
          <w:p w14:paraId="47796697" w14:textId="77777777" w:rsidR="002E2189" w:rsidRDefault="002E2189" w:rsidP="00BF7387"/>
        </w:tc>
        <w:tc>
          <w:tcPr>
            <w:tcW w:w="0" w:type="auto"/>
            <w:tcBorders>
              <w:bottom w:val="single" w:sz="14" w:space="0" w:color="000000"/>
            </w:tcBorders>
            <w:noWrap/>
            <w:vAlign w:val="center"/>
          </w:tcPr>
          <w:p w14:paraId="1761876C"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1395088A"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5775427D" w14:textId="77777777" w:rsidR="002E2189" w:rsidRDefault="002E2189" w:rsidP="00BF7387">
            <w:pPr>
              <w:pStyle w:val="CUERPOTEXTOTABLA"/>
              <w:jc w:val="center"/>
            </w:pPr>
            <w:r>
              <w:t>(dB)</w:t>
            </w:r>
          </w:p>
        </w:tc>
        <w:tc>
          <w:tcPr>
            <w:tcW w:w="0" w:type="auto"/>
            <w:vMerge/>
            <w:tcBorders>
              <w:bottom w:val="single" w:sz="14" w:space="0" w:color="000000"/>
            </w:tcBorders>
          </w:tcPr>
          <w:p w14:paraId="4884A3A1" w14:textId="77777777" w:rsidR="002E2189" w:rsidRDefault="002E2189" w:rsidP="00BF7387"/>
        </w:tc>
        <w:tc>
          <w:tcPr>
            <w:tcW w:w="0" w:type="auto"/>
            <w:tcBorders>
              <w:bottom w:val="single" w:sz="14" w:space="0" w:color="000000"/>
            </w:tcBorders>
            <w:noWrap/>
            <w:vAlign w:val="center"/>
          </w:tcPr>
          <w:p w14:paraId="238638BF" w14:textId="77777777" w:rsidR="002E2189" w:rsidRDefault="002E2189" w:rsidP="00BF7387">
            <w:pPr>
              <w:pStyle w:val="CUERPOTEXTOTABLA"/>
              <w:jc w:val="center"/>
            </w:pPr>
            <w:r>
              <w:t>(dB)</w:t>
            </w:r>
          </w:p>
        </w:tc>
        <w:tc>
          <w:tcPr>
            <w:tcW w:w="0" w:type="auto"/>
            <w:vMerge/>
            <w:tcBorders>
              <w:bottom w:val="single" w:sz="14" w:space="0" w:color="000000"/>
            </w:tcBorders>
          </w:tcPr>
          <w:p w14:paraId="6F3BC862" w14:textId="77777777" w:rsidR="002E2189" w:rsidRDefault="002E2189" w:rsidP="00BF7387"/>
        </w:tc>
        <w:tc>
          <w:tcPr>
            <w:tcW w:w="0" w:type="auto"/>
            <w:tcBorders>
              <w:bottom w:val="single" w:sz="14" w:space="0" w:color="000000"/>
            </w:tcBorders>
            <w:noWrap/>
            <w:vAlign w:val="center"/>
          </w:tcPr>
          <w:p w14:paraId="63833F00"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3D14D651" w14:textId="77777777" w:rsidR="002E2189" w:rsidRDefault="002E2189" w:rsidP="00BF7387">
            <w:pPr>
              <w:pStyle w:val="CUERPOTEXTOTABLA"/>
              <w:jc w:val="center"/>
            </w:pPr>
            <w:r>
              <w:t>(m²)</w:t>
            </w:r>
          </w:p>
        </w:tc>
      </w:tr>
      <w:tr w:rsidR="002E2189" w14:paraId="5F73A34B" w14:textId="77777777" w:rsidTr="00BF7387">
        <w:trPr>
          <w:cantSplit/>
        </w:trPr>
        <w:tc>
          <w:tcPr>
            <w:tcW w:w="0" w:type="auto"/>
            <w:tcBorders>
              <w:top w:val="single" w:sz="14" w:space="0" w:color="000000"/>
            </w:tcBorders>
            <w:vAlign w:val="center"/>
          </w:tcPr>
          <w:p w14:paraId="27752F82" w14:textId="77777777" w:rsidR="002E2189" w:rsidRDefault="002E2189" w:rsidP="00BF7387">
            <w:pPr>
              <w:pStyle w:val="CUERPOTEXTOTABLA"/>
            </w:pPr>
            <w:r>
              <w:t>FORJADO CON AISLAMIENTO RUIDO EXPUESTO</w:t>
            </w:r>
          </w:p>
        </w:tc>
        <w:tc>
          <w:tcPr>
            <w:tcW w:w="0" w:type="auto"/>
            <w:tcBorders>
              <w:top w:val="single" w:sz="14" w:space="0" w:color="000000"/>
            </w:tcBorders>
            <w:noWrap/>
            <w:vAlign w:val="center"/>
          </w:tcPr>
          <w:p w14:paraId="55AC68BD" w14:textId="77777777" w:rsidR="002E2189" w:rsidRDefault="002E2189" w:rsidP="00BF7387">
            <w:pPr>
              <w:pStyle w:val="CUERPOTEXTOTABLA"/>
              <w:jc w:val="center"/>
            </w:pPr>
            <w:r>
              <w:t>683</w:t>
            </w:r>
          </w:p>
        </w:tc>
        <w:tc>
          <w:tcPr>
            <w:tcW w:w="0" w:type="auto"/>
            <w:tcBorders>
              <w:top w:val="single" w:sz="14" w:space="0" w:color="000000"/>
            </w:tcBorders>
            <w:noWrap/>
            <w:vAlign w:val="center"/>
          </w:tcPr>
          <w:p w14:paraId="523B04AF" w14:textId="77777777" w:rsidR="002E2189" w:rsidRDefault="002E2189" w:rsidP="00BF7387">
            <w:pPr>
              <w:pStyle w:val="CUERPOTEXTOTABLA"/>
              <w:jc w:val="center"/>
            </w:pPr>
            <w:r>
              <w:t>64.8</w:t>
            </w:r>
          </w:p>
        </w:tc>
        <w:tc>
          <w:tcPr>
            <w:tcW w:w="0" w:type="auto"/>
            <w:tcBorders>
              <w:top w:val="single" w:sz="14" w:space="0" w:color="000000"/>
            </w:tcBorders>
            <w:noWrap/>
            <w:vAlign w:val="center"/>
          </w:tcPr>
          <w:p w14:paraId="3D2F883D" w14:textId="77777777" w:rsidR="002E2189" w:rsidRDefault="002E2189" w:rsidP="00BF7387">
            <w:pPr>
              <w:pStyle w:val="CUERPOTEXTOTABLA"/>
              <w:jc w:val="center"/>
            </w:pPr>
            <w:r>
              <w:t>66.0</w:t>
            </w:r>
          </w:p>
        </w:tc>
        <w:tc>
          <w:tcPr>
            <w:tcW w:w="0" w:type="auto"/>
            <w:tcBorders>
              <w:top w:val="single" w:sz="14" w:space="0" w:color="000000"/>
            </w:tcBorders>
            <w:vAlign w:val="center"/>
          </w:tcPr>
          <w:p w14:paraId="638A5DC1"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4E3BADE6" w14:textId="77777777" w:rsidR="002E2189" w:rsidRDefault="002E2189" w:rsidP="00BF7387">
            <w:pPr>
              <w:pStyle w:val="CUERPOTEXTOTABLA"/>
              <w:jc w:val="center"/>
            </w:pPr>
            <w:r>
              <w:t>33</w:t>
            </w:r>
          </w:p>
        </w:tc>
        <w:tc>
          <w:tcPr>
            <w:tcW w:w="0" w:type="auto"/>
            <w:tcBorders>
              <w:top w:val="single" w:sz="14" w:space="0" w:color="000000"/>
            </w:tcBorders>
            <w:vAlign w:val="center"/>
          </w:tcPr>
          <w:p w14:paraId="628B22E6"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EC6C34D"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7A3F0A1B" w14:textId="77777777" w:rsidR="002E2189" w:rsidRDefault="002E2189" w:rsidP="00BF7387">
            <w:pPr>
              <w:pStyle w:val="CUERPOTEXTOTABLA"/>
              <w:jc w:val="center"/>
            </w:pPr>
            <w:r>
              <w:t>20.06</w:t>
            </w:r>
          </w:p>
        </w:tc>
      </w:tr>
    </w:tbl>
    <w:p w14:paraId="724C6D41" w14:textId="77777777" w:rsidR="002E2189" w:rsidRDefault="002E2189" w:rsidP="00BF7387">
      <w:pPr>
        <w:spacing w:line="2" w:lineRule="auto"/>
      </w:pPr>
    </w:p>
    <w:p w14:paraId="79083DDC"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ED60632" w14:textId="77777777" w:rsidTr="00BF7387">
        <w:trPr>
          <w:cantSplit/>
        </w:trPr>
        <w:tc>
          <w:tcPr>
            <w:tcW w:w="0" w:type="auto"/>
            <w:tcBorders>
              <w:bottom w:val="single" w:sz="14" w:space="0" w:color="EFEFEF"/>
            </w:tcBorders>
            <w:vAlign w:val="center"/>
          </w:tcPr>
          <w:p w14:paraId="4C3A2CD0" w14:textId="77777777" w:rsidR="002E2189" w:rsidRDefault="002E2189" w:rsidP="00BF7387">
            <w:pPr>
              <w:pStyle w:val="CUERPOTEXTOTABLA"/>
              <w:rPr>
                <w:b/>
              </w:rPr>
            </w:pPr>
            <w:r>
              <w:rPr>
                <w:b/>
              </w:rPr>
              <w:t>Elementos de flanco</w:t>
            </w:r>
          </w:p>
        </w:tc>
      </w:tr>
    </w:tbl>
    <w:p w14:paraId="23B895D1" w14:textId="77777777" w:rsidR="002E2189" w:rsidRDefault="002E2189" w:rsidP="00BF7387">
      <w:pPr>
        <w:spacing w:line="2" w:lineRule="auto"/>
      </w:pPr>
    </w:p>
    <w:p w14:paraId="7B582AE5"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2"/>
        <w:gridCol w:w="2420"/>
        <w:gridCol w:w="690"/>
        <w:gridCol w:w="446"/>
        <w:gridCol w:w="3788"/>
        <w:gridCol w:w="502"/>
        <w:gridCol w:w="477"/>
        <w:gridCol w:w="356"/>
        <w:gridCol w:w="446"/>
        <w:gridCol w:w="790"/>
      </w:tblGrid>
      <w:tr w:rsidR="002E2189" w14:paraId="5DDA6A3D" w14:textId="77777777" w:rsidTr="00BF7387">
        <w:trPr>
          <w:cantSplit/>
        </w:trPr>
        <w:tc>
          <w:tcPr>
            <w:tcW w:w="0" w:type="auto"/>
            <w:vMerge w:val="restart"/>
            <w:noWrap/>
            <w:vAlign w:val="center"/>
          </w:tcPr>
          <w:p w14:paraId="00728756" w14:textId="77777777" w:rsidR="002E2189" w:rsidRDefault="002E2189" w:rsidP="00BF7387">
            <w:pPr>
              <w:pStyle w:val="CUERPOTEXTOTABLA"/>
            </w:pPr>
            <w:r>
              <w:t xml:space="preserve"> </w:t>
            </w:r>
          </w:p>
        </w:tc>
        <w:tc>
          <w:tcPr>
            <w:tcW w:w="0" w:type="auto"/>
            <w:vMerge w:val="restart"/>
            <w:vAlign w:val="center"/>
          </w:tcPr>
          <w:p w14:paraId="44BE9056" w14:textId="77777777" w:rsidR="002E2189" w:rsidRDefault="002E2189" w:rsidP="00BF7387">
            <w:pPr>
              <w:pStyle w:val="CUERPOTEXTOTABLA"/>
              <w:jc w:val="center"/>
            </w:pPr>
            <w:r>
              <w:t>Elemento estructural básico</w:t>
            </w:r>
          </w:p>
        </w:tc>
        <w:tc>
          <w:tcPr>
            <w:tcW w:w="0" w:type="auto"/>
            <w:noWrap/>
            <w:vAlign w:val="center"/>
          </w:tcPr>
          <w:p w14:paraId="5DB3FF85" w14:textId="77777777" w:rsidR="002E2189" w:rsidRDefault="002E2189" w:rsidP="00BF7387">
            <w:pPr>
              <w:pStyle w:val="CUERPOTEXTOTABLA"/>
              <w:jc w:val="center"/>
            </w:pPr>
            <w:r>
              <w:t>m</w:t>
            </w:r>
          </w:p>
        </w:tc>
        <w:tc>
          <w:tcPr>
            <w:tcW w:w="0" w:type="auto"/>
            <w:noWrap/>
            <w:vAlign w:val="center"/>
          </w:tcPr>
          <w:p w14:paraId="5D5E732C" w14:textId="77777777" w:rsidR="002E2189" w:rsidRDefault="002E2189" w:rsidP="00BF7387">
            <w:pPr>
              <w:pStyle w:val="CUERPOTEXTOTABLA"/>
              <w:jc w:val="center"/>
            </w:pPr>
            <w:r>
              <w:t>R</w:t>
            </w:r>
            <w:r>
              <w:rPr>
                <w:vertAlign w:val="subscript"/>
              </w:rPr>
              <w:t>w</w:t>
            </w:r>
          </w:p>
        </w:tc>
        <w:tc>
          <w:tcPr>
            <w:tcW w:w="0" w:type="auto"/>
            <w:vMerge w:val="restart"/>
            <w:noWrap/>
            <w:vAlign w:val="center"/>
          </w:tcPr>
          <w:p w14:paraId="0B75415E" w14:textId="77777777" w:rsidR="002E2189" w:rsidRDefault="002E2189" w:rsidP="00BF7387">
            <w:pPr>
              <w:pStyle w:val="CUERPOTEXTOTABLA"/>
              <w:jc w:val="center"/>
            </w:pPr>
            <w:r>
              <w:t>Revestimiento</w:t>
            </w:r>
          </w:p>
        </w:tc>
        <w:tc>
          <w:tcPr>
            <w:tcW w:w="0" w:type="auto"/>
            <w:noWrap/>
            <w:vAlign w:val="center"/>
          </w:tcPr>
          <w:p w14:paraId="2C597995"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7F9A1913" w14:textId="77777777" w:rsidR="002E2189" w:rsidRDefault="002E2189" w:rsidP="00BF7387">
            <w:pPr>
              <w:pStyle w:val="CUERPOTEXTOTABLA"/>
              <w:jc w:val="center"/>
            </w:pPr>
            <w:r>
              <w:rPr>
                <w:rFonts w:ascii="Symbol" w:hAnsi="Symbol" w:cs="Symbol"/>
                <w:sz w:val="18"/>
              </w:rPr>
              <w:t></w:t>
            </w:r>
            <w:r>
              <w:t>R</w:t>
            </w:r>
            <w:r>
              <w:rPr>
                <w:vertAlign w:val="subscript"/>
              </w:rPr>
              <w:t>f,w</w:t>
            </w:r>
          </w:p>
        </w:tc>
        <w:tc>
          <w:tcPr>
            <w:tcW w:w="0" w:type="auto"/>
            <w:noWrap/>
            <w:vAlign w:val="center"/>
          </w:tcPr>
          <w:p w14:paraId="55C0E6D6" w14:textId="77777777" w:rsidR="002E2189" w:rsidRDefault="002E2189" w:rsidP="00BF7387">
            <w:pPr>
              <w:pStyle w:val="CUERPOTEXTOTABLA"/>
              <w:jc w:val="center"/>
            </w:pPr>
            <w:r>
              <w:t>L</w:t>
            </w:r>
            <w:r>
              <w:rPr>
                <w:vertAlign w:val="subscript"/>
              </w:rPr>
              <w:t>f</w:t>
            </w:r>
          </w:p>
        </w:tc>
        <w:tc>
          <w:tcPr>
            <w:tcW w:w="0" w:type="auto"/>
            <w:noWrap/>
            <w:vAlign w:val="center"/>
          </w:tcPr>
          <w:p w14:paraId="6464802C"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7E960F6B" w14:textId="77777777" w:rsidR="002E2189" w:rsidRDefault="002E2189" w:rsidP="00BF7387">
            <w:pPr>
              <w:pStyle w:val="CUERPOTEXTOTABLA"/>
              <w:jc w:val="center"/>
            </w:pPr>
            <w:r>
              <w:t>Uniones</w:t>
            </w:r>
          </w:p>
        </w:tc>
      </w:tr>
      <w:tr w:rsidR="002E2189" w14:paraId="47EF3A98" w14:textId="77777777" w:rsidTr="00BF7387">
        <w:trPr>
          <w:cantSplit/>
        </w:trPr>
        <w:tc>
          <w:tcPr>
            <w:tcW w:w="0" w:type="auto"/>
            <w:vMerge/>
          </w:tcPr>
          <w:p w14:paraId="1F2A956E" w14:textId="77777777" w:rsidR="002E2189" w:rsidRDefault="002E2189" w:rsidP="00BF7387"/>
        </w:tc>
        <w:tc>
          <w:tcPr>
            <w:tcW w:w="0" w:type="auto"/>
            <w:vMerge/>
            <w:tcBorders>
              <w:bottom w:val="single" w:sz="14" w:space="0" w:color="000000"/>
            </w:tcBorders>
          </w:tcPr>
          <w:p w14:paraId="3FB36CAF" w14:textId="77777777" w:rsidR="002E2189" w:rsidRDefault="002E2189" w:rsidP="00BF7387"/>
        </w:tc>
        <w:tc>
          <w:tcPr>
            <w:tcW w:w="0" w:type="auto"/>
            <w:tcBorders>
              <w:bottom w:val="single" w:sz="14" w:space="0" w:color="000000"/>
            </w:tcBorders>
            <w:noWrap/>
            <w:vAlign w:val="center"/>
          </w:tcPr>
          <w:p w14:paraId="615D599A"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55435597" w14:textId="77777777" w:rsidR="002E2189" w:rsidRDefault="002E2189" w:rsidP="00BF7387">
            <w:pPr>
              <w:pStyle w:val="CUERPOTEXTOTABLA"/>
              <w:jc w:val="center"/>
            </w:pPr>
            <w:r>
              <w:t>(dB)</w:t>
            </w:r>
          </w:p>
        </w:tc>
        <w:tc>
          <w:tcPr>
            <w:tcW w:w="0" w:type="auto"/>
            <w:vMerge/>
            <w:tcBorders>
              <w:bottom w:val="single" w:sz="14" w:space="0" w:color="000000"/>
            </w:tcBorders>
          </w:tcPr>
          <w:p w14:paraId="13376A3C" w14:textId="77777777" w:rsidR="002E2189" w:rsidRDefault="002E2189" w:rsidP="00BF7387"/>
        </w:tc>
        <w:tc>
          <w:tcPr>
            <w:tcW w:w="0" w:type="auto"/>
            <w:tcBorders>
              <w:bottom w:val="single" w:sz="14" w:space="0" w:color="000000"/>
            </w:tcBorders>
            <w:noWrap/>
            <w:vAlign w:val="center"/>
          </w:tcPr>
          <w:p w14:paraId="4FF3343F"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4028346C"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616FDD69"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1B8DFE9B" w14:textId="77777777" w:rsidR="002E2189" w:rsidRDefault="002E2189" w:rsidP="00BF7387">
            <w:pPr>
              <w:pStyle w:val="CUERPOTEXTOTABLA"/>
              <w:jc w:val="center"/>
            </w:pPr>
            <w:r>
              <w:t>(m²)</w:t>
            </w:r>
          </w:p>
        </w:tc>
        <w:tc>
          <w:tcPr>
            <w:tcW w:w="0" w:type="auto"/>
            <w:vMerge/>
            <w:tcBorders>
              <w:bottom w:val="single" w:sz="14" w:space="0" w:color="000000"/>
            </w:tcBorders>
          </w:tcPr>
          <w:p w14:paraId="316D44A5" w14:textId="77777777" w:rsidR="002E2189" w:rsidRDefault="002E2189" w:rsidP="00BF7387"/>
        </w:tc>
      </w:tr>
      <w:tr w:rsidR="002E2189" w14:paraId="7BFA1FF6" w14:textId="77777777" w:rsidTr="00BF7387">
        <w:trPr>
          <w:cantSplit/>
        </w:trPr>
        <w:tc>
          <w:tcPr>
            <w:tcW w:w="0" w:type="auto"/>
            <w:tcBorders>
              <w:right w:val="single" w:sz="14" w:space="0" w:color="000000"/>
            </w:tcBorders>
            <w:noWrap/>
            <w:vAlign w:val="center"/>
          </w:tcPr>
          <w:p w14:paraId="3FA7AC17" w14:textId="77777777" w:rsidR="002E2189" w:rsidRDefault="002E2189" w:rsidP="00BF7387">
            <w:pPr>
              <w:pStyle w:val="CUERPOTEXTOTABLA"/>
              <w:jc w:val="center"/>
            </w:pPr>
            <w:r>
              <w:t>D1</w:t>
            </w:r>
          </w:p>
        </w:tc>
        <w:tc>
          <w:tcPr>
            <w:tcW w:w="0" w:type="auto"/>
            <w:tcBorders>
              <w:top w:val="single" w:sz="14" w:space="0" w:color="000000"/>
              <w:left w:val="single" w:sz="14" w:space="0" w:color="000000"/>
            </w:tcBorders>
            <w:vAlign w:val="center"/>
          </w:tcPr>
          <w:p w14:paraId="1E81C427" w14:textId="77777777" w:rsidR="002E2189" w:rsidRDefault="002E2189" w:rsidP="00BF7387">
            <w:pPr>
              <w:pStyle w:val="CUERPOTEXTOTABLA"/>
            </w:pPr>
            <w:r>
              <w:t>FORJADO CON AISLAMIENTO RUIDO EXPUESTO</w:t>
            </w:r>
          </w:p>
        </w:tc>
        <w:tc>
          <w:tcPr>
            <w:tcW w:w="0" w:type="auto"/>
            <w:tcBorders>
              <w:top w:val="single" w:sz="14" w:space="0" w:color="000000"/>
            </w:tcBorders>
            <w:noWrap/>
            <w:vAlign w:val="center"/>
          </w:tcPr>
          <w:p w14:paraId="734EBED1" w14:textId="77777777" w:rsidR="002E2189" w:rsidRDefault="002E2189" w:rsidP="00BF7387">
            <w:pPr>
              <w:pStyle w:val="CUERPOTEXTOTABLA"/>
              <w:jc w:val="center"/>
            </w:pPr>
            <w:r>
              <w:t>683</w:t>
            </w:r>
          </w:p>
        </w:tc>
        <w:tc>
          <w:tcPr>
            <w:tcW w:w="0" w:type="auto"/>
            <w:tcBorders>
              <w:top w:val="single" w:sz="14" w:space="0" w:color="000000"/>
            </w:tcBorders>
            <w:noWrap/>
            <w:vAlign w:val="center"/>
          </w:tcPr>
          <w:p w14:paraId="2EFB500A" w14:textId="77777777" w:rsidR="002E2189" w:rsidRDefault="002E2189" w:rsidP="00BF7387">
            <w:pPr>
              <w:pStyle w:val="CUERPOTEXTOTABLA"/>
              <w:jc w:val="center"/>
            </w:pPr>
            <w:r>
              <w:t>66.0</w:t>
            </w:r>
          </w:p>
        </w:tc>
        <w:tc>
          <w:tcPr>
            <w:tcW w:w="0" w:type="auto"/>
            <w:tcBorders>
              <w:top w:val="single" w:sz="14" w:space="0" w:color="000000"/>
            </w:tcBorders>
            <w:vAlign w:val="center"/>
          </w:tcPr>
          <w:p w14:paraId="7A3A49B3"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292A4F77" w14:textId="77777777" w:rsidR="002E2189" w:rsidRDefault="002E2189" w:rsidP="00BF7387">
            <w:pPr>
              <w:pStyle w:val="CUERPOTEXTOTABLA"/>
              <w:jc w:val="center"/>
            </w:pPr>
            <w:r>
              <w:t>33</w:t>
            </w:r>
          </w:p>
        </w:tc>
        <w:tc>
          <w:tcPr>
            <w:tcW w:w="0" w:type="auto"/>
            <w:tcBorders>
              <w:top w:val="single" w:sz="14" w:space="0" w:color="000000"/>
            </w:tcBorders>
            <w:noWrap/>
            <w:vAlign w:val="center"/>
          </w:tcPr>
          <w:p w14:paraId="57375063" w14:textId="77777777" w:rsidR="002E2189" w:rsidRDefault="002E2189" w:rsidP="00BF7387">
            <w:pPr>
              <w:pStyle w:val="CUERPOTEXTOTABLA"/>
              <w:jc w:val="center"/>
            </w:pPr>
            <w:r>
              <w:t>---</w:t>
            </w:r>
          </w:p>
        </w:tc>
        <w:tc>
          <w:tcPr>
            <w:tcW w:w="0" w:type="auto"/>
            <w:vMerge w:val="restart"/>
            <w:tcBorders>
              <w:top w:val="single" w:sz="14" w:space="0" w:color="000000"/>
            </w:tcBorders>
            <w:noWrap/>
            <w:vAlign w:val="center"/>
          </w:tcPr>
          <w:p w14:paraId="0013BCBC" w14:textId="77777777" w:rsidR="002E2189" w:rsidRDefault="002E2189" w:rsidP="00BF7387">
            <w:pPr>
              <w:pStyle w:val="CUERPOTEXTOTABLA"/>
              <w:jc w:val="center"/>
            </w:pPr>
            <w:r>
              <w:t>6.0</w:t>
            </w:r>
          </w:p>
        </w:tc>
        <w:tc>
          <w:tcPr>
            <w:tcW w:w="0" w:type="auto"/>
            <w:vMerge w:val="restart"/>
            <w:tcBorders>
              <w:top w:val="single" w:sz="14" w:space="0" w:color="000000"/>
            </w:tcBorders>
            <w:noWrap/>
            <w:vAlign w:val="center"/>
          </w:tcPr>
          <w:p w14:paraId="103C38D0" w14:textId="77777777" w:rsidR="002E2189" w:rsidRDefault="002E2189" w:rsidP="00BF7387">
            <w:pPr>
              <w:pStyle w:val="CUERPOTEXTOTABLA"/>
              <w:jc w:val="center"/>
            </w:pPr>
            <w:r>
              <w:t>20.1</w:t>
            </w:r>
          </w:p>
        </w:tc>
        <w:tc>
          <w:tcPr>
            <w:tcW w:w="0" w:type="auto"/>
            <w:vMerge w:val="restart"/>
            <w:tcBorders>
              <w:top w:val="single" w:sz="14" w:space="0" w:color="000000"/>
            </w:tcBorders>
            <w:noWrap/>
            <w:vAlign w:val="center"/>
          </w:tcPr>
          <w:p w14:paraId="715C4619" w14:textId="77777777" w:rsidR="002E2189" w:rsidRDefault="002E2189" w:rsidP="00BF7387">
            <w:pPr>
              <w:pStyle w:val="CUERPOTEXTOTABLA"/>
            </w:pPr>
            <w:r>
              <w:rPr>
                <w:noProof/>
              </w:rPr>
              <w:drawing>
                <wp:inline distT="0" distB="0" distL="0" distR="0" wp14:anchorId="5F17A9AF" wp14:editId="29D578A4">
                  <wp:extent cx="360000" cy="360000"/>
                  <wp:effectExtent l="0" t="0" r="0" b="0"/>
                  <wp:docPr id="281"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402C135D" w14:textId="77777777" w:rsidTr="00BF7387">
        <w:trPr>
          <w:cantSplit/>
        </w:trPr>
        <w:tc>
          <w:tcPr>
            <w:tcW w:w="0" w:type="auto"/>
            <w:tcBorders>
              <w:bottom w:val="single" w:sz="2" w:space="0" w:color="000000"/>
              <w:right w:val="single" w:sz="14" w:space="0" w:color="000000"/>
            </w:tcBorders>
            <w:noWrap/>
            <w:vAlign w:val="center"/>
          </w:tcPr>
          <w:p w14:paraId="45A92A4F"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05C901FA" w14:textId="77777777" w:rsidR="002E2189" w:rsidRDefault="002E2189" w:rsidP="00BF7387">
            <w:pPr>
              <w:pStyle w:val="CUERPOTEXTOTABLA"/>
            </w:pPr>
            <w:r>
              <w:t>FORJADO CON AISLAMIENTO RUIDO EXPUESTO</w:t>
            </w:r>
          </w:p>
        </w:tc>
        <w:tc>
          <w:tcPr>
            <w:tcW w:w="0" w:type="auto"/>
            <w:tcBorders>
              <w:bottom w:val="single" w:sz="2" w:space="0" w:color="000000"/>
            </w:tcBorders>
            <w:noWrap/>
            <w:vAlign w:val="center"/>
          </w:tcPr>
          <w:p w14:paraId="0B5D8F2B"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1F4A12B4" w14:textId="77777777" w:rsidR="002E2189" w:rsidRDefault="002E2189" w:rsidP="00BF7387">
            <w:pPr>
              <w:pStyle w:val="CUERPOTEXTOTABLA"/>
              <w:jc w:val="center"/>
            </w:pPr>
            <w:r>
              <w:t>66.0</w:t>
            </w:r>
          </w:p>
        </w:tc>
        <w:tc>
          <w:tcPr>
            <w:tcW w:w="0" w:type="auto"/>
            <w:tcBorders>
              <w:bottom w:val="single" w:sz="2" w:space="0" w:color="000000"/>
            </w:tcBorders>
            <w:vAlign w:val="center"/>
          </w:tcPr>
          <w:p w14:paraId="77BC5210"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0EA52561" w14:textId="77777777" w:rsidR="002E2189" w:rsidRDefault="002E2189" w:rsidP="00BF7387">
            <w:pPr>
              <w:pStyle w:val="CUERPOTEXTOTABLA"/>
              <w:jc w:val="center"/>
            </w:pPr>
            <w:r>
              <w:t>---</w:t>
            </w:r>
          </w:p>
        </w:tc>
        <w:tc>
          <w:tcPr>
            <w:tcW w:w="0" w:type="auto"/>
            <w:tcBorders>
              <w:bottom w:val="single" w:sz="2" w:space="0" w:color="000000"/>
            </w:tcBorders>
            <w:noWrap/>
            <w:vAlign w:val="center"/>
          </w:tcPr>
          <w:p w14:paraId="7097AD90" w14:textId="77777777" w:rsidR="002E2189" w:rsidRDefault="002E2189" w:rsidP="00BF7387">
            <w:pPr>
              <w:pStyle w:val="CUERPOTEXTOTABLA"/>
              <w:jc w:val="center"/>
            </w:pPr>
            <w:r>
              <w:t>0</w:t>
            </w:r>
          </w:p>
        </w:tc>
        <w:tc>
          <w:tcPr>
            <w:tcW w:w="0" w:type="auto"/>
            <w:vMerge/>
            <w:tcBorders>
              <w:bottom w:val="single" w:sz="2" w:space="0" w:color="000000"/>
            </w:tcBorders>
          </w:tcPr>
          <w:p w14:paraId="05EA576A" w14:textId="77777777" w:rsidR="002E2189" w:rsidRDefault="002E2189" w:rsidP="00BF7387"/>
        </w:tc>
        <w:tc>
          <w:tcPr>
            <w:tcW w:w="0" w:type="auto"/>
            <w:vMerge/>
            <w:tcBorders>
              <w:bottom w:val="single" w:sz="2" w:space="0" w:color="000000"/>
            </w:tcBorders>
          </w:tcPr>
          <w:p w14:paraId="0A2838C8" w14:textId="77777777" w:rsidR="002E2189" w:rsidRDefault="002E2189" w:rsidP="00BF7387"/>
        </w:tc>
        <w:tc>
          <w:tcPr>
            <w:tcW w:w="0" w:type="auto"/>
            <w:vMerge/>
            <w:tcBorders>
              <w:bottom w:val="single" w:sz="2" w:space="0" w:color="000000"/>
            </w:tcBorders>
          </w:tcPr>
          <w:p w14:paraId="4416F7C5" w14:textId="77777777" w:rsidR="002E2189" w:rsidRDefault="002E2189" w:rsidP="00BF7387"/>
        </w:tc>
      </w:tr>
      <w:tr w:rsidR="002E2189" w14:paraId="0BA4E6AB" w14:textId="77777777" w:rsidTr="00BF7387">
        <w:trPr>
          <w:cantSplit/>
        </w:trPr>
        <w:tc>
          <w:tcPr>
            <w:tcW w:w="0" w:type="auto"/>
            <w:tcBorders>
              <w:top w:val="single" w:sz="2" w:space="0" w:color="000000"/>
              <w:right w:val="single" w:sz="14" w:space="0" w:color="000000"/>
            </w:tcBorders>
            <w:noWrap/>
            <w:vAlign w:val="center"/>
          </w:tcPr>
          <w:p w14:paraId="75EFA59B" w14:textId="77777777" w:rsidR="002E2189" w:rsidRDefault="002E2189" w:rsidP="00BF7387">
            <w:pPr>
              <w:pStyle w:val="CUERPOTEXTOTABLA"/>
              <w:jc w:val="center"/>
            </w:pPr>
            <w:r>
              <w:t>D2</w:t>
            </w:r>
          </w:p>
        </w:tc>
        <w:tc>
          <w:tcPr>
            <w:tcW w:w="0" w:type="auto"/>
            <w:tcBorders>
              <w:top w:val="single" w:sz="2" w:space="0" w:color="000000"/>
              <w:left w:val="single" w:sz="14" w:space="0" w:color="000000"/>
            </w:tcBorders>
            <w:vAlign w:val="center"/>
          </w:tcPr>
          <w:p w14:paraId="05B12ED0"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795D8CA5"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14E980CB" w14:textId="77777777" w:rsidR="002E2189" w:rsidRDefault="002E2189" w:rsidP="00BF7387">
            <w:pPr>
              <w:pStyle w:val="CUERPOTEXTOTABLA"/>
              <w:jc w:val="center"/>
            </w:pPr>
            <w:r>
              <w:t>66.0</w:t>
            </w:r>
          </w:p>
        </w:tc>
        <w:tc>
          <w:tcPr>
            <w:tcW w:w="0" w:type="auto"/>
            <w:tcBorders>
              <w:top w:val="single" w:sz="2" w:space="0" w:color="000000"/>
            </w:tcBorders>
            <w:vAlign w:val="center"/>
          </w:tcPr>
          <w:p w14:paraId="5CFEA01F"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2F519DD4" w14:textId="77777777" w:rsidR="002E2189" w:rsidRDefault="002E2189" w:rsidP="00BF7387">
            <w:pPr>
              <w:pStyle w:val="CUERPOTEXTOTABLA"/>
              <w:jc w:val="center"/>
            </w:pPr>
            <w:r>
              <w:t>33</w:t>
            </w:r>
          </w:p>
        </w:tc>
        <w:tc>
          <w:tcPr>
            <w:tcW w:w="0" w:type="auto"/>
            <w:tcBorders>
              <w:top w:val="single" w:sz="2" w:space="0" w:color="000000"/>
            </w:tcBorders>
            <w:noWrap/>
            <w:vAlign w:val="center"/>
          </w:tcPr>
          <w:p w14:paraId="69209C50" w14:textId="77777777" w:rsidR="002E2189" w:rsidRDefault="002E2189" w:rsidP="00BF7387">
            <w:pPr>
              <w:pStyle w:val="CUERPOTEXTOTABLA"/>
              <w:jc w:val="center"/>
            </w:pPr>
            <w:r>
              <w:t>---</w:t>
            </w:r>
          </w:p>
        </w:tc>
        <w:tc>
          <w:tcPr>
            <w:tcW w:w="0" w:type="auto"/>
            <w:vMerge w:val="restart"/>
            <w:tcBorders>
              <w:top w:val="single" w:sz="2" w:space="0" w:color="000000"/>
            </w:tcBorders>
            <w:noWrap/>
            <w:vAlign w:val="center"/>
          </w:tcPr>
          <w:p w14:paraId="2319A226" w14:textId="77777777" w:rsidR="002E2189" w:rsidRDefault="002E2189" w:rsidP="00BF7387">
            <w:pPr>
              <w:pStyle w:val="CUERPOTEXTOTABLA"/>
              <w:jc w:val="center"/>
            </w:pPr>
            <w:r>
              <w:t>6.0</w:t>
            </w:r>
          </w:p>
        </w:tc>
        <w:tc>
          <w:tcPr>
            <w:tcW w:w="0" w:type="auto"/>
            <w:vMerge w:val="restart"/>
            <w:tcBorders>
              <w:top w:val="single" w:sz="2" w:space="0" w:color="000000"/>
            </w:tcBorders>
            <w:noWrap/>
            <w:vAlign w:val="center"/>
          </w:tcPr>
          <w:p w14:paraId="296E53AA" w14:textId="77777777" w:rsidR="002E2189" w:rsidRDefault="002E2189" w:rsidP="00BF7387">
            <w:pPr>
              <w:pStyle w:val="CUERPOTEXTOTABLA"/>
              <w:jc w:val="center"/>
            </w:pPr>
            <w:r>
              <w:t>20.1</w:t>
            </w:r>
          </w:p>
        </w:tc>
        <w:tc>
          <w:tcPr>
            <w:tcW w:w="0" w:type="auto"/>
            <w:vMerge w:val="restart"/>
            <w:tcBorders>
              <w:top w:val="single" w:sz="2" w:space="0" w:color="000000"/>
            </w:tcBorders>
            <w:noWrap/>
            <w:vAlign w:val="center"/>
          </w:tcPr>
          <w:p w14:paraId="088C5BA8" w14:textId="77777777" w:rsidR="002E2189" w:rsidRDefault="002E2189" w:rsidP="00BF7387">
            <w:pPr>
              <w:pStyle w:val="CUERPOTEXTOTABLA"/>
            </w:pPr>
            <w:r>
              <w:rPr>
                <w:noProof/>
              </w:rPr>
              <w:drawing>
                <wp:inline distT="0" distB="0" distL="0" distR="0" wp14:anchorId="7D81EBCA" wp14:editId="7C3F97C5">
                  <wp:extent cx="360000" cy="360000"/>
                  <wp:effectExtent l="0" t="0" r="0" b="0"/>
                  <wp:docPr id="282"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2362FBB4" w14:textId="77777777" w:rsidTr="00BF7387">
        <w:trPr>
          <w:cantSplit/>
        </w:trPr>
        <w:tc>
          <w:tcPr>
            <w:tcW w:w="0" w:type="auto"/>
            <w:tcBorders>
              <w:right w:val="single" w:sz="14" w:space="0" w:color="000000"/>
            </w:tcBorders>
            <w:noWrap/>
            <w:vAlign w:val="center"/>
          </w:tcPr>
          <w:p w14:paraId="5031EF28" w14:textId="77777777" w:rsidR="002E2189" w:rsidRDefault="002E2189" w:rsidP="00BF7387">
            <w:pPr>
              <w:pStyle w:val="CUERPOTEXTOTABLA"/>
              <w:jc w:val="center"/>
            </w:pPr>
            <w:r>
              <w:t>f2</w:t>
            </w:r>
          </w:p>
        </w:tc>
        <w:tc>
          <w:tcPr>
            <w:tcW w:w="0" w:type="auto"/>
            <w:tcBorders>
              <w:left w:val="single" w:sz="14" w:space="0" w:color="000000"/>
            </w:tcBorders>
            <w:vAlign w:val="center"/>
          </w:tcPr>
          <w:p w14:paraId="26B0C4D9" w14:textId="77777777" w:rsidR="002E2189" w:rsidRDefault="002E2189" w:rsidP="00BF7387">
            <w:pPr>
              <w:pStyle w:val="CUERPOTEXTOTABLA"/>
            </w:pPr>
            <w:r>
              <w:t>B.1.1.5. Tabique PYL 200/600(70+70) 2LM</w:t>
            </w:r>
          </w:p>
        </w:tc>
        <w:tc>
          <w:tcPr>
            <w:tcW w:w="0" w:type="auto"/>
            <w:noWrap/>
            <w:vAlign w:val="center"/>
          </w:tcPr>
          <w:p w14:paraId="667C8136" w14:textId="77777777" w:rsidR="002E2189" w:rsidRDefault="002E2189" w:rsidP="00BF7387">
            <w:pPr>
              <w:pStyle w:val="CUERPOTEXTOTABLA"/>
              <w:jc w:val="center"/>
            </w:pPr>
            <w:r>
              <w:t>57</w:t>
            </w:r>
          </w:p>
        </w:tc>
        <w:tc>
          <w:tcPr>
            <w:tcW w:w="0" w:type="auto"/>
            <w:noWrap/>
            <w:vAlign w:val="center"/>
          </w:tcPr>
          <w:p w14:paraId="5175E04A" w14:textId="77777777" w:rsidR="002E2189" w:rsidRDefault="002E2189" w:rsidP="00BF7387">
            <w:pPr>
              <w:pStyle w:val="CUERPOTEXTOTABLA"/>
              <w:jc w:val="center"/>
            </w:pPr>
            <w:r>
              <w:t>69.0</w:t>
            </w:r>
          </w:p>
        </w:tc>
        <w:tc>
          <w:tcPr>
            <w:tcW w:w="0" w:type="auto"/>
            <w:vAlign w:val="center"/>
          </w:tcPr>
          <w:p w14:paraId="322A5166" w14:textId="77777777" w:rsidR="002E2189" w:rsidRDefault="002E2189" w:rsidP="00BF7387">
            <w:pPr>
              <w:pStyle w:val="CUERPOTEXTOTABLA"/>
            </w:pPr>
            <w:r>
              <w:t xml:space="preserve"> </w:t>
            </w:r>
          </w:p>
        </w:tc>
        <w:tc>
          <w:tcPr>
            <w:tcW w:w="0" w:type="auto"/>
            <w:noWrap/>
            <w:vAlign w:val="center"/>
          </w:tcPr>
          <w:p w14:paraId="1C8179B8" w14:textId="77777777" w:rsidR="002E2189" w:rsidRDefault="002E2189" w:rsidP="00BF7387">
            <w:pPr>
              <w:pStyle w:val="CUERPOTEXTOTABLA"/>
              <w:jc w:val="center"/>
            </w:pPr>
            <w:r>
              <w:t>---</w:t>
            </w:r>
          </w:p>
        </w:tc>
        <w:tc>
          <w:tcPr>
            <w:tcW w:w="0" w:type="auto"/>
            <w:noWrap/>
            <w:vAlign w:val="center"/>
          </w:tcPr>
          <w:p w14:paraId="2E273C25" w14:textId="77777777" w:rsidR="002E2189" w:rsidRDefault="002E2189" w:rsidP="00BF7387">
            <w:pPr>
              <w:pStyle w:val="CUERPOTEXTOTABLA"/>
              <w:jc w:val="center"/>
            </w:pPr>
            <w:r>
              <w:t>0</w:t>
            </w:r>
          </w:p>
        </w:tc>
        <w:tc>
          <w:tcPr>
            <w:tcW w:w="0" w:type="auto"/>
            <w:vMerge/>
          </w:tcPr>
          <w:p w14:paraId="323B290A" w14:textId="77777777" w:rsidR="002E2189" w:rsidRDefault="002E2189" w:rsidP="00BF7387"/>
        </w:tc>
        <w:tc>
          <w:tcPr>
            <w:tcW w:w="0" w:type="auto"/>
            <w:vMerge/>
          </w:tcPr>
          <w:p w14:paraId="22A2370E" w14:textId="77777777" w:rsidR="002E2189" w:rsidRDefault="002E2189" w:rsidP="00BF7387"/>
        </w:tc>
        <w:tc>
          <w:tcPr>
            <w:tcW w:w="0" w:type="auto"/>
            <w:vMerge/>
          </w:tcPr>
          <w:p w14:paraId="4426E66F" w14:textId="77777777" w:rsidR="002E2189" w:rsidRDefault="002E2189" w:rsidP="00BF7387"/>
        </w:tc>
      </w:tr>
    </w:tbl>
    <w:p w14:paraId="275EF7E4" w14:textId="77777777" w:rsidR="002E2189" w:rsidRDefault="002E2189" w:rsidP="00BF7387">
      <w:pPr>
        <w:spacing w:line="2" w:lineRule="auto"/>
      </w:pPr>
    </w:p>
    <w:p w14:paraId="0158B4F5"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84422C6" w14:textId="77777777" w:rsidTr="00BF7387">
        <w:trPr>
          <w:cantSplit/>
        </w:trPr>
        <w:tc>
          <w:tcPr>
            <w:tcW w:w="0" w:type="auto"/>
            <w:tcBorders>
              <w:bottom w:val="single" w:sz="14" w:space="0" w:color="FFCC00"/>
            </w:tcBorders>
            <w:vAlign w:val="center"/>
          </w:tcPr>
          <w:p w14:paraId="4322C749" w14:textId="77777777" w:rsidR="002E2189" w:rsidRDefault="002E2189" w:rsidP="00BF7387">
            <w:pPr>
              <w:pStyle w:val="CUERPOTEXTOTABLA"/>
              <w:rPr>
                <w:b/>
              </w:rPr>
            </w:pPr>
            <w:r>
              <w:rPr>
                <w:b/>
              </w:rPr>
              <w:t>Cálculo del aislamiento acústico a ruido de impactos:</w:t>
            </w:r>
          </w:p>
        </w:tc>
      </w:tr>
    </w:tbl>
    <w:p w14:paraId="58F6D068" w14:textId="77777777" w:rsidR="002E2189" w:rsidRDefault="002E2189" w:rsidP="00BF7387">
      <w:pPr>
        <w:spacing w:line="2" w:lineRule="auto"/>
      </w:pPr>
    </w:p>
    <w:p w14:paraId="0FA614C1"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91448E1" w14:textId="77777777" w:rsidTr="00BF7387">
        <w:trPr>
          <w:cantSplit/>
        </w:trPr>
        <w:tc>
          <w:tcPr>
            <w:tcW w:w="0" w:type="auto"/>
            <w:tcBorders>
              <w:bottom w:val="single" w:sz="14" w:space="0" w:color="EFEFEF"/>
            </w:tcBorders>
            <w:vAlign w:val="center"/>
          </w:tcPr>
          <w:p w14:paraId="7176E3F6" w14:textId="77777777" w:rsidR="002E2189" w:rsidRDefault="002E2189" w:rsidP="00BF7387">
            <w:pPr>
              <w:pStyle w:val="CUERPOTEXTOTABLA"/>
              <w:rPr>
                <w:b/>
              </w:rPr>
            </w:pPr>
            <w:r>
              <w:rPr>
                <w:b/>
              </w:rPr>
              <w:t>Contribución de Directo a flanco, L</w:t>
            </w:r>
            <w:r>
              <w:rPr>
                <w:b/>
                <w:vertAlign w:val="subscript"/>
              </w:rPr>
              <w:t>n,w,Df</w:t>
            </w:r>
            <w:r>
              <w:rPr>
                <w:b/>
              </w:rPr>
              <w:t>:</w:t>
            </w:r>
          </w:p>
        </w:tc>
      </w:tr>
    </w:tbl>
    <w:p w14:paraId="1A3CCAF7" w14:textId="77777777" w:rsidR="002E2189" w:rsidRDefault="002E2189" w:rsidP="00BF7387">
      <w:pPr>
        <w:spacing w:line="2" w:lineRule="auto"/>
      </w:pPr>
    </w:p>
    <w:p w14:paraId="29431683"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446"/>
        <w:gridCol w:w="502"/>
        <w:gridCol w:w="446"/>
        <w:gridCol w:w="446"/>
        <w:gridCol w:w="477"/>
        <w:gridCol w:w="479"/>
        <w:gridCol w:w="356"/>
        <w:gridCol w:w="446"/>
        <w:gridCol w:w="536"/>
        <w:gridCol w:w="779"/>
      </w:tblGrid>
      <w:tr w:rsidR="002E2189" w14:paraId="63B86F4D" w14:textId="77777777" w:rsidTr="00BF7387">
        <w:trPr>
          <w:cantSplit/>
        </w:trPr>
        <w:tc>
          <w:tcPr>
            <w:tcW w:w="0" w:type="auto"/>
            <w:vMerge w:val="restart"/>
            <w:noWrap/>
            <w:vAlign w:val="center"/>
          </w:tcPr>
          <w:p w14:paraId="0DC35C96" w14:textId="77777777" w:rsidR="002E2189" w:rsidRDefault="002E2189" w:rsidP="00BF7387">
            <w:pPr>
              <w:pStyle w:val="CUERPOTEXTOTABLA"/>
              <w:jc w:val="center"/>
            </w:pPr>
            <w:r>
              <w:t>Flanco</w:t>
            </w:r>
          </w:p>
        </w:tc>
        <w:tc>
          <w:tcPr>
            <w:tcW w:w="0" w:type="auto"/>
            <w:noWrap/>
            <w:vAlign w:val="center"/>
          </w:tcPr>
          <w:p w14:paraId="1AC3946D" w14:textId="77777777" w:rsidR="002E2189" w:rsidRDefault="002E2189" w:rsidP="00BF7387">
            <w:pPr>
              <w:pStyle w:val="CUERPOTEXTOTABLA"/>
              <w:jc w:val="center"/>
            </w:pPr>
            <w:r>
              <w:t>L</w:t>
            </w:r>
            <w:r>
              <w:rPr>
                <w:vertAlign w:val="subscript"/>
              </w:rPr>
              <w:t>n,w</w:t>
            </w:r>
          </w:p>
        </w:tc>
        <w:tc>
          <w:tcPr>
            <w:tcW w:w="0" w:type="auto"/>
            <w:noWrap/>
            <w:vAlign w:val="center"/>
          </w:tcPr>
          <w:p w14:paraId="5C21DA56"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19C1ECB0" w14:textId="77777777" w:rsidR="002E2189" w:rsidRDefault="002E2189" w:rsidP="00BF7387">
            <w:pPr>
              <w:pStyle w:val="CUERPOTEXTOTABLA"/>
              <w:jc w:val="center"/>
            </w:pPr>
            <w:r>
              <w:t>R</w:t>
            </w:r>
            <w:r>
              <w:rPr>
                <w:vertAlign w:val="subscript"/>
              </w:rPr>
              <w:t>D,w</w:t>
            </w:r>
          </w:p>
        </w:tc>
        <w:tc>
          <w:tcPr>
            <w:tcW w:w="0" w:type="auto"/>
            <w:noWrap/>
            <w:vAlign w:val="center"/>
          </w:tcPr>
          <w:p w14:paraId="3FA1CE71" w14:textId="77777777" w:rsidR="002E2189" w:rsidRDefault="002E2189" w:rsidP="00BF7387">
            <w:pPr>
              <w:pStyle w:val="CUERPOTEXTOTABLA"/>
              <w:jc w:val="center"/>
            </w:pPr>
            <w:r>
              <w:t>R</w:t>
            </w:r>
            <w:r>
              <w:rPr>
                <w:vertAlign w:val="subscript"/>
              </w:rPr>
              <w:t>f,w</w:t>
            </w:r>
          </w:p>
        </w:tc>
        <w:tc>
          <w:tcPr>
            <w:tcW w:w="0" w:type="auto"/>
            <w:noWrap/>
            <w:vAlign w:val="center"/>
          </w:tcPr>
          <w:p w14:paraId="3D7988DD" w14:textId="77777777" w:rsidR="002E2189" w:rsidRDefault="002E2189" w:rsidP="00BF7387">
            <w:pPr>
              <w:pStyle w:val="CUERPOTEXTOTABLA"/>
              <w:jc w:val="center"/>
            </w:pPr>
            <w:r>
              <w:rPr>
                <w:rFonts w:ascii="Symbol" w:hAnsi="Symbol" w:cs="Symbol"/>
                <w:sz w:val="18"/>
              </w:rPr>
              <w:t></w:t>
            </w:r>
            <w:r>
              <w:t>R</w:t>
            </w:r>
            <w:r>
              <w:rPr>
                <w:vertAlign w:val="subscript"/>
              </w:rPr>
              <w:t>f,w</w:t>
            </w:r>
          </w:p>
        </w:tc>
        <w:tc>
          <w:tcPr>
            <w:tcW w:w="0" w:type="auto"/>
            <w:noWrap/>
            <w:vAlign w:val="center"/>
          </w:tcPr>
          <w:p w14:paraId="7A844885" w14:textId="77777777" w:rsidR="002E2189" w:rsidRDefault="002E2189" w:rsidP="00BF7387">
            <w:pPr>
              <w:pStyle w:val="CUERPOTEXTOTABLA"/>
              <w:jc w:val="center"/>
            </w:pPr>
            <w:r>
              <w:t>K</w:t>
            </w:r>
            <w:r>
              <w:rPr>
                <w:vertAlign w:val="subscript"/>
              </w:rPr>
              <w:t>Df</w:t>
            </w:r>
          </w:p>
        </w:tc>
        <w:tc>
          <w:tcPr>
            <w:tcW w:w="0" w:type="auto"/>
            <w:noWrap/>
            <w:vAlign w:val="center"/>
          </w:tcPr>
          <w:p w14:paraId="3FDF0609" w14:textId="77777777" w:rsidR="002E2189" w:rsidRDefault="002E2189" w:rsidP="00BF7387">
            <w:pPr>
              <w:pStyle w:val="CUERPOTEXTOTABLA"/>
              <w:jc w:val="center"/>
            </w:pPr>
            <w:r>
              <w:t>L</w:t>
            </w:r>
            <w:r>
              <w:rPr>
                <w:vertAlign w:val="subscript"/>
              </w:rPr>
              <w:t>f</w:t>
            </w:r>
          </w:p>
        </w:tc>
        <w:tc>
          <w:tcPr>
            <w:tcW w:w="0" w:type="auto"/>
            <w:noWrap/>
            <w:vAlign w:val="center"/>
          </w:tcPr>
          <w:p w14:paraId="69F75A83" w14:textId="77777777" w:rsidR="002E2189" w:rsidRDefault="002E2189" w:rsidP="00BF7387">
            <w:pPr>
              <w:pStyle w:val="CUERPOTEXTOTABLA"/>
              <w:jc w:val="center"/>
            </w:pPr>
            <w:r>
              <w:t>S</w:t>
            </w:r>
            <w:r>
              <w:rPr>
                <w:vertAlign w:val="subscript"/>
              </w:rPr>
              <w:t>i</w:t>
            </w:r>
          </w:p>
        </w:tc>
        <w:tc>
          <w:tcPr>
            <w:tcW w:w="0" w:type="auto"/>
            <w:noWrap/>
            <w:vAlign w:val="center"/>
          </w:tcPr>
          <w:p w14:paraId="51584C39" w14:textId="77777777" w:rsidR="002E2189" w:rsidRDefault="002E2189" w:rsidP="00BF7387">
            <w:pPr>
              <w:pStyle w:val="CUERPOTEXTOTABLA"/>
              <w:jc w:val="center"/>
            </w:pPr>
            <w:r>
              <w:t>L</w:t>
            </w:r>
            <w:r>
              <w:rPr>
                <w:vertAlign w:val="subscript"/>
              </w:rPr>
              <w:t>n,w,Df</w:t>
            </w:r>
          </w:p>
        </w:tc>
        <w:tc>
          <w:tcPr>
            <w:tcW w:w="0" w:type="auto"/>
            <w:vMerge w:val="restart"/>
            <w:noWrap/>
            <w:vAlign w:val="center"/>
          </w:tcPr>
          <w:p w14:paraId="4371117B"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6BC4B8CA" w14:textId="77777777" w:rsidTr="00BF7387">
        <w:trPr>
          <w:cantSplit/>
        </w:trPr>
        <w:tc>
          <w:tcPr>
            <w:tcW w:w="0" w:type="auto"/>
            <w:vMerge/>
          </w:tcPr>
          <w:p w14:paraId="3592D216" w14:textId="77777777" w:rsidR="002E2189" w:rsidRDefault="002E2189" w:rsidP="00BF7387"/>
        </w:tc>
        <w:tc>
          <w:tcPr>
            <w:tcW w:w="0" w:type="auto"/>
            <w:tcBorders>
              <w:bottom w:val="single" w:sz="14" w:space="0" w:color="000000"/>
            </w:tcBorders>
            <w:noWrap/>
            <w:vAlign w:val="center"/>
          </w:tcPr>
          <w:p w14:paraId="5C926C29"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784C3662"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1ECF5779"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135B78D4"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37371583"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57411AC8"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77AD3C7A"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4BF5FBA5"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36C3D55D" w14:textId="77777777" w:rsidR="002E2189" w:rsidRDefault="002E2189" w:rsidP="00BF7387">
            <w:pPr>
              <w:pStyle w:val="CUERPOTEXTOTABLA"/>
              <w:jc w:val="center"/>
            </w:pPr>
            <w:r>
              <w:t>(dB)</w:t>
            </w:r>
          </w:p>
        </w:tc>
        <w:tc>
          <w:tcPr>
            <w:tcW w:w="0" w:type="auto"/>
            <w:vMerge/>
            <w:tcBorders>
              <w:bottom w:val="single" w:sz="14" w:space="0" w:color="000000"/>
            </w:tcBorders>
          </w:tcPr>
          <w:p w14:paraId="11DD2442" w14:textId="77777777" w:rsidR="002E2189" w:rsidRDefault="002E2189" w:rsidP="00BF7387"/>
        </w:tc>
      </w:tr>
      <w:tr w:rsidR="002E2189" w14:paraId="206F05D0" w14:textId="77777777" w:rsidTr="00BF7387">
        <w:trPr>
          <w:cantSplit/>
        </w:trPr>
        <w:tc>
          <w:tcPr>
            <w:tcW w:w="0" w:type="auto"/>
            <w:tcBorders>
              <w:right w:val="single" w:sz="14" w:space="0" w:color="000000"/>
            </w:tcBorders>
            <w:noWrap/>
            <w:vAlign w:val="center"/>
          </w:tcPr>
          <w:p w14:paraId="74F1FBCA"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02556F7E" w14:textId="77777777" w:rsidR="002E2189" w:rsidRDefault="002E2189" w:rsidP="00BF7387">
            <w:pPr>
              <w:pStyle w:val="CUERPOTEXTOTABLA"/>
              <w:jc w:val="center"/>
            </w:pPr>
            <w:r>
              <w:t>64.8</w:t>
            </w:r>
          </w:p>
        </w:tc>
        <w:tc>
          <w:tcPr>
            <w:tcW w:w="0" w:type="auto"/>
            <w:tcBorders>
              <w:top w:val="single" w:sz="14" w:space="0" w:color="000000"/>
            </w:tcBorders>
            <w:noWrap/>
            <w:vAlign w:val="center"/>
          </w:tcPr>
          <w:p w14:paraId="22A2F909" w14:textId="77777777" w:rsidR="002E2189" w:rsidRDefault="002E2189" w:rsidP="00BF7387">
            <w:pPr>
              <w:pStyle w:val="CUERPOTEXTOTABLA"/>
              <w:jc w:val="center"/>
            </w:pPr>
            <w:r>
              <w:t>33</w:t>
            </w:r>
          </w:p>
        </w:tc>
        <w:tc>
          <w:tcPr>
            <w:tcW w:w="0" w:type="auto"/>
            <w:tcBorders>
              <w:top w:val="single" w:sz="14" w:space="0" w:color="000000"/>
            </w:tcBorders>
            <w:noWrap/>
            <w:vAlign w:val="center"/>
          </w:tcPr>
          <w:p w14:paraId="613893F4" w14:textId="77777777" w:rsidR="002E2189" w:rsidRDefault="002E2189" w:rsidP="00BF7387">
            <w:pPr>
              <w:pStyle w:val="CUERPOTEXTOTABLA"/>
              <w:jc w:val="center"/>
            </w:pPr>
            <w:r>
              <w:t>66.0</w:t>
            </w:r>
          </w:p>
        </w:tc>
        <w:tc>
          <w:tcPr>
            <w:tcW w:w="0" w:type="auto"/>
            <w:tcBorders>
              <w:top w:val="single" w:sz="14" w:space="0" w:color="000000"/>
            </w:tcBorders>
            <w:noWrap/>
            <w:vAlign w:val="center"/>
          </w:tcPr>
          <w:p w14:paraId="5290E5A2" w14:textId="77777777" w:rsidR="002E2189" w:rsidRDefault="002E2189" w:rsidP="00BF7387">
            <w:pPr>
              <w:pStyle w:val="CUERPOTEXTOTABLA"/>
              <w:jc w:val="center"/>
            </w:pPr>
            <w:r>
              <w:t>66.0</w:t>
            </w:r>
          </w:p>
        </w:tc>
        <w:tc>
          <w:tcPr>
            <w:tcW w:w="0" w:type="auto"/>
            <w:tcBorders>
              <w:top w:val="single" w:sz="14" w:space="0" w:color="000000"/>
            </w:tcBorders>
            <w:noWrap/>
            <w:vAlign w:val="center"/>
          </w:tcPr>
          <w:p w14:paraId="1BC66A92"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25F31A0A" w14:textId="77777777" w:rsidR="002E2189" w:rsidRDefault="002E2189" w:rsidP="00BF7387">
            <w:pPr>
              <w:pStyle w:val="CUERPOTEXTOTABLA"/>
              <w:jc w:val="center"/>
            </w:pPr>
            <w:r>
              <w:t>-2.2*</w:t>
            </w:r>
          </w:p>
        </w:tc>
        <w:tc>
          <w:tcPr>
            <w:tcW w:w="0" w:type="auto"/>
            <w:tcBorders>
              <w:top w:val="single" w:sz="14" w:space="0" w:color="000000"/>
            </w:tcBorders>
            <w:noWrap/>
            <w:vAlign w:val="center"/>
          </w:tcPr>
          <w:p w14:paraId="7A3AB18B" w14:textId="77777777" w:rsidR="002E2189" w:rsidRDefault="002E2189" w:rsidP="00BF7387">
            <w:pPr>
              <w:pStyle w:val="CUERPOTEXTOTABLA"/>
              <w:jc w:val="center"/>
            </w:pPr>
            <w:r>
              <w:t>6.0</w:t>
            </w:r>
          </w:p>
        </w:tc>
        <w:tc>
          <w:tcPr>
            <w:tcW w:w="0" w:type="auto"/>
            <w:tcBorders>
              <w:top w:val="single" w:sz="14" w:space="0" w:color="000000"/>
            </w:tcBorders>
            <w:noWrap/>
            <w:vAlign w:val="center"/>
          </w:tcPr>
          <w:p w14:paraId="38BA1F60" w14:textId="77777777" w:rsidR="002E2189" w:rsidRDefault="002E2189" w:rsidP="00BF7387">
            <w:pPr>
              <w:pStyle w:val="CUERPOTEXTOTABLA"/>
              <w:jc w:val="center"/>
            </w:pPr>
            <w:r>
              <w:t>20.1</w:t>
            </w:r>
          </w:p>
        </w:tc>
        <w:tc>
          <w:tcPr>
            <w:tcW w:w="0" w:type="auto"/>
            <w:tcBorders>
              <w:top w:val="single" w:sz="14" w:space="0" w:color="000000"/>
            </w:tcBorders>
            <w:noWrap/>
            <w:vAlign w:val="center"/>
          </w:tcPr>
          <w:p w14:paraId="575285B5" w14:textId="77777777" w:rsidR="002E2189" w:rsidRDefault="002E2189" w:rsidP="00BF7387">
            <w:pPr>
              <w:pStyle w:val="CUERPOTEXTOTABLA"/>
              <w:jc w:val="center"/>
            </w:pPr>
            <w:r>
              <w:t>28.7</w:t>
            </w:r>
          </w:p>
        </w:tc>
        <w:tc>
          <w:tcPr>
            <w:tcW w:w="0" w:type="auto"/>
            <w:tcBorders>
              <w:top w:val="single" w:sz="14" w:space="0" w:color="000000"/>
            </w:tcBorders>
            <w:noWrap/>
            <w:vAlign w:val="center"/>
          </w:tcPr>
          <w:p w14:paraId="13E056CF" w14:textId="77777777" w:rsidR="002E2189" w:rsidRDefault="002E2189" w:rsidP="00BF7387">
            <w:pPr>
              <w:pStyle w:val="CUERPOTEXTOTABLA"/>
              <w:jc w:val="right"/>
            </w:pPr>
            <w:r>
              <w:t>741.31</w:t>
            </w:r>
          </w:p>
        </w:tc>
      </w:tr>
      <w:tr w:rsidR="002E2189" w14:paraId="1D9A7587" w14:textId="77777777" w:rsidTr="00BF7387">
        <w:trPr>
          <w:cantSplit/>
        </w:trPr>
        <w:tc>
          <w:tcPr>
            <w:tcW w:w="0" w:type="auto"/>
            <w:tcBorders>
              <w:right w:val="single" w:sz="14" w:space="0" w:color="000000"/>
            </w:tcBorders>
            <w:noWrap/>
            <w:vAlign w:val="center"/>
          </w:tcPr>
          <w:p w14:paraId="5E3EC265"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28B4819F" w14:textId="77777777" w:rsidR="002E2189" w:rsidRDefault="002E2189" w:rsidP="00BF7387">
            <w:pPr>
              <w:pStyle w:val="CUERPOTEXTOTABLA"/>
              <w:jc w:val="center"/>
            </w:pPr>
            <w:r>
              <w:t>64.8</w:t>
            </w:r>
          </w:p>
        </w:tc>
        <w:tc>
          <w:tcPr>
            <w:tcW w:w="0" w:type="auto"/>
            <w:noWrap/>
            <w:vAlign w:val="center"/>
          </w:tcPr>
          <w:p w14:paraId="2FDD7DF0" w14:textId="77777777" w:rsidR="002E2189" w:rsidRDefault="002E2189" w:rsidP="00BF7387">
            <w:pPr>
              <w:pStyle w:val="CUERPOTEXTOTABLA"/>
              <w:jc w:val="center"/>
            </w:pPr>
            <w:r>
              <w:t>33</w:t>
            </w:r>
          </w:p>
        </w:tc>
        <w:tc>
          <w:tcPr>
            <w:tcW w:w="0" w:type="auto"/>
            <w:noWrap/>
            <w:vAlign w:val="center"/>
          </w:tcPr>
          <w:p w14:paraId="5F353D79" w14:textId="77777777" w:rsidR="002E2189" w:rsidRDefault="002E2189" w:rsidP="00BF7387">
            <w:pPr>
              <w:pStyle w:val="CUERPOTEXTOTABLA"/>
              <w:jc w:val="center"/>
            </w:pPr>
            <w:r>
              <w:t>66.0</w:t>
            </w:r>
          </w:p>
        </w:tc>
        <w:tc>
          <w:tcPr>
            <w:tcW w:w="0" w:type="auto"/>
            <w:noWrap/>
            <w:vAlign w:val="center"/>
          </w:tcPr>
          <w:p w14:paraId="18842A45" w14:textId="77777777" w:rsidR="002E2189" w:rsidRDefault="002E2189" w:rsidP="00BF7387">
            <w:pPr>
              <w:pStyle w:val="CUERPOTEXTOTABLA"/>
              <w:jc w:val="center"/>
            </w:pPr>
            <w:r>
              <w:t>69.0</w:t>
            </w:r>
          </w:p>
        </w:tc>
        <w:tc>
          <w:tcPr>
            <w:tcW w:w="0" w:type="auto"/>
            <w:noWrap/>
            <w:vAlign w:val="center"/>
          </w:tcPr>
          <w:p w14:paraId="21564E58" w14:textId="77777777" w:rsidR="002E2189" w:rsidRDefault="002E2189" w:rsidP="00BF7387">
            <w:pPr>
              <w:pStyle w:val="CUERPOTEXTOTABLA"/>
              <w:jc w:val="center"/>
            </w:pPr>
            <w:r>
              <w:t>0</w:t>
            </w:r>
          </w:p>
        </w:tc>
        <w:tc>
          <w:tcPr>
            <w:tcW w:w="0" w:type="auto"/>
            <w:noWrap/>
            <w:vAlign w:val="center"/>
          </w:tcPr>
          <w:p w14:paraId="07083F11" w14:textId="77777777" w:rsidR="002E2189" w:rsidRDefault="002E2189" w:rsidP="00BF7387">
            <w:pPr>
              <w:pStyle w:val="CUERPOTEXTOTABLA"/>
              <w:jc w:val="center"/>
            </w:pPr>
            <w:r>
              <w:t>20.8</w:t>
            </w:r>
          </w:p>
        </w:tc>
        <w:tc>
          <w:tcPr>
            <w:tcW w:w="0" w:type="auto"/>
            <w:noWrap/>
            <w:vAlign w:val="center"/>
          </w:tcPr>
          <w:p w14:paraId="62683262" w14:textId="77777777" w:rsidR="002E2189" w:rsidRDefault="002E2189" w:rsidP="00BF7387">
            <w:pPr>
              <w:pStyle w:val="CUERPOTEXTOTABLA"/>
              <w:jc w:val="center"/>
            </w:pPr>
            <w:r>
              <w:t>6.0</w:t>
            </w:r>
          </w:p>
        </w:tc>
        <w:tc>
          <w:tcPr>
            <w:tcW w:w="0" w:type="auto"/>
            <w:noWrap/>
            <w:vAlign w:val="center"/>
          </w:tcPr>
          <w:p w14:paraId="5261D72E" w14:textId="77777777" w:rsidR="002E2189" w:rsidRDefault="002E2189" w:rsidP="00BF7387">
            <w:pPr>
              <w:pStyle w:val="CUERPOTEXTOTABLA"/>
              <w:jc w:val="center"/>
            </w:pPr>
            <w:r>
              <w:t>20.1</w:t>
            </w:r>
          </w:p>
        </w:tc>
        <w:tc>
          <w:tcPr>
            <w:tcW w:w="0" w:type="auto"/>
            <w:tcBorders>
              <w:bottom w:val="single" w:sz="14" w:space="0" w:color="000000"/>
            </w:tcBorders>
            <w:noWrap/>
            <w:vAlign w:val="center"/>
          </w:tcPr>
          <w:p w14:paraId="0E88EA0A" w14:textId="77777777" w:rsidR="002E2189" w:rsidRDefault="002E2189" w:rsidP="00BF7387">
            <w:pPr>
              <w:pStyle w:val="CUERPOTEXTOTABLA"/>
              <w:jc w:val="center"/>
            </w:pPr>
            <w:r>
              <w:t>4.2</w:t>
            </w:r>
          </w:p>
        </w:tc>
        <w:tc>
          <w:tcPr>
            <w:tcW w:w="0" w:type="auto"/>
            <w:tcBorders>
              <w:bottom w:val="single" w:sz="14" w:space="0" w:color="000000"/>
            </w:tcBorders>
            <w:noWrap/>
            <w:vAlign w:val="center"/>
          </w:tcPr>
          <w:p w14:paraId="35872B72" w14:textId="77777777" w:rsidR="002E2189" w:rsidRDefault="002E2189" w:rsidP="00BF7387">
            <w:pPr>
              <w:pStyle w:val="CUERPOTEXTOTABLA"/>
              <w:jc w:val="right"/>
            </w:pPr>
            <w:r>
              <w:t>2.63027</w:t>
            </w:r>
          </w:p>
        </w:tc>
      </w:tr>
      <w:tr w:rsidR="002E2189" w14:paraId="7008F925" w14:textId="77777777" w:rsidTr="00BF7387">
        <w:trPr>
          <w:cantSplit/>
        </w:trPr>
        <w:tc>
          <w:tcPr>
            <w:tcW w:w="0" w:type="auto"/>
            <w:gridSpan w:val="9"/>
            <w:noWrap/>
            <w:vAlign w:val="center"/>
          </w:tcPr>
          <w:p w14:paraId="499B8FF6"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FEEBAFD" w14:textId="77777777" w:rsidR="002E2189" w:rsidRDefault="002E2189" w:rsidP="00BF7387">
            <w:pPr>
              <w:pStyle w:val="CUERPOTEXTOTABLA"/>
              <w:jc w:val="center"/>
              <w:rPr>
                <w:b/>
              </w:rPr>
            </w:pPr>
            <w:r>
              <w:rPr>
                <w:b/>
              </w:rPr>
              <w:t>28.7</w:t>
            </w:r>
          </w:p>
        </w:tc>
        <w:tc>
          <w:tcPr>
            <w:tcW w:w="0" w:type="auto"/>
            <w:tcBorders>
              <w:top w:val="single" w:sz="14" w:space="0" w:color="000000"/>
            </w:tcBorders>
            <w:noWrap/>
            <w:vAlign w:val="center"/>
          </w:tcPr>
          <w:p w14:paraId="348867F5" w14:textId="77777777" w:rsidR="002E2189" w:rsidRDefault="002E2189" w:rsidP="00BF7387">
            <w:pPr>
              <w:pStyle w:val="CUERPOTEXTOTABLA"/>
              <w:jc w:val="right"/>
            </w:pPr>
            <w:r>
              <w:t>743.941</w:t>
            </w:r>
          </w:p>
        </w:tc>
      </w:tr>
    </w:tbl>
    <w:p w14:paraId="234AE3CC" w14:textId="77777777" w:rsidR="002E2189" w:rsidRDefault="002E2189" w:rsidP="00BF7387">
      <w:pPr>
        <w:spacing w:line="2" w:lineRule="auto"/>
      </w:pPr>
    </w:p>
    <w:p w14:paraId="0B11DD8F" w14:textId="77777777" w:rsidR="002E2189" w:rsidRDefault="002E2189" w:rsidP="00BF7387">
      <w:pPr>
        <w:pStyle w:val="CUERPOTEXTO"/>
      </w:pPr>
      <w:r>
        <w:t xml:space="preserve"> </w:t>
      </w:r>
    </w:p>
    <w:p w14:paraId="50057244" w14:textId="40C6C0D3" w:rsidR="00CC70B7"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p w14:paraId="23E0307A"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EE1C985" w14:textId="77777777" w:rsidTr="00BF7387">
        <w:trPr>
          <w:cantSplit/>
        </w:trPr>
        <w:tc>
          <w:tcPr>
            <w:tcW w:w="0" w:type="auto"/>
            <w:tcBorders>
              <w:bottom w:val="single" w:sz="14" w:space="0" w:color="C0C0C0"/>
            </w:tcBorders>
            <w:vAlign w:val="center"/>
          </w:tcPr>
          <w:p w14:paraId="0BA6F3C0" w14:textId="77777777" w:rsidR="002E2189" w:rsidRDefault="002E2189" w:rsidP="00BF7387">
            <w:pPr>
              <w:pStyle w:val="CUERPOTEXTOTABLA"/>
              <w:rPr>
                <w:b/>
              </w:rPr>
            </w:pPr>
            <w:r>
              <w:rPr>
                <w:b/>
              </w:rPr>
              <w:t>Nivel global de presión de ruido de impactos normalizado, L'</w:t>
            </w:r>
            <w:r>
              <w:rPr>
                <w:b/>
                <w:vertAlign w:val="subscript"/>
              </w:rPr>
              <w:t>n,w</w:t>
            </w:r>
            <w:r>
              <w:rPr>
                <w:b/>
              </w:rPr>
              <w:t>:</w:t>
            </w:r>
          </w:p>
        </w:tc>
      </w:tr>
    </w:tbl>
    <w:p w14:paraId="376096DB" w14:textId="1B23A87A" w:rsidR="002E2189" w:rsidRDefault="002E2189" w:rsidP="00BF7387">
      <w:pPr>
        <w:pStyle w:val="CUERPOTEXTO"/>
        <w:keepNext/>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6"/>
        <w:gridCol w:w="446"/>
        <w:gridCol w:w="779"/>
      </w:tblGrid>
      <w:tr w:rsidR="002E2189" w14:paraId="503D0136" w14:textId="77777777" w:rsidTr="00BF7387">
        <w:trPr>
          <w:cantSplit/>
        </w:trPr>
        <w:tc>
          <w:tcPr>
            <w:tcW w:w="0" w:type="auto"/>
            <w:vMerge w:val="restart"/>
            <w:noWrap/>
            <w:vAlign w:val="center"/>
          </w:tcPr>
          <w:p w14:paraId="0F8825E1" w14:textId="77777777" w:rsidR="002E2189" w:rsidRDefault="002E2189" w:rsidP="00BF7387">
            <w:pPr>
              <w:pStyle w:val="CUERPOTEXTOTABLA"/>
            </w:pPr>
            <w:r>
              <w:t xml:space="preserve"> </w:t>
            </w:r>
          </w:p>
        </w:tc>
        <w:tc>
          <w:tcPr>
            <w:tcW w:w="0" w:type="auto"/>
            <w:noWrap/>
            <w:vAlign w:val="center"/>
          </w:tcPr>
          <w:p w14:paraId="7521E5CD" w14:textId="77777777" w:rsidR="002E2189" w:rsidRDefault="002E2189" w:rsidP="00BF7387">
            <w:pPr>
              <w:pStyle w:val="CUERPOTEXTOTABLA"/>
              <w:jc w:val="center"/>
            </w:pPr>
            <w:r>
              <w:t>L'</w:t>
            </w:r>
            <w:r>
              <w:rPr>
                <w:vertAlign w:val="subscript"/>
              </w:rPr>
              <w:t>n,w</w:t>
            </w:r>
          </w:p>
        </w:tc>
        <w:tc>
          <w:tcPr>
            <w:tcW w:w="0" w:type="auto"/>
            <w:vMerge w:val="restart"/>
            <w:noWrap/>
            <w:vAlign w:val="center"/>
          </w:tcPr>
          <w:p w14:paraId="3079EB1A" w14:textId="77777777" w:rsidR="002E2189" w:rsidRDefault="002E2189" w:rsidP="00BF7387">
            <w:pPr>
              <w:pStyle w:val="CUERPOTEXTOTABLA"/>
              <w:jc w:val="center"/>
            </w:pPr>
            <w:r>
              <w:rPr>
                <w:rFonts w:ascii="Symbol" w:hAnsi="Symbol" w:cs="Symbol"/>
                <w:sz w:val="18"/>
              </w:rPr>
              <w:t></w:t>
            </w:r>
          </w:p>
        </w:tc>
      </w:tr>
      <w:tr w:rsidR="002E2189" w14:paraId="7342FC1F" w14:textId="77777777" w:rsidTr="00BF7387">
        <w:trPr>
          <w:cantSplit/>
        </w:trPr>
        <w:tc>
          <w:tcPr>
            <w:tcW w:w="0" w:type="auto"/>
            <w:vMerge/>
          </w:tcPr>
          <w:p w14:paraId="4F645A5F" w14:textId="77777777" w:rsidR="002E2189" w:rsidRDefault="002E2189" w:rsidP="00BF7387"/>
        </w:tc>
        <w:tc>
          <w:tcPr>
            <w:tcW w:w="0" w:type="auto"/>
            <w:tcBorders>
              <w:bottom w:val="single" w:sz="14" w:space="0" w:color="000000"/>
            </w:tcBorders>
            <w:noWrap/>
            <w:vAlign w:val="center"/>
          </w:tcPr>
          <w:p w14:paraId="57EBBB9D" w14:textId="77777777" w:rsidR="002E2189" w:rsidRDefault="002E2189" w:rsidP="00BF7387">
            <w:pPr>
              <w:pStyle w:val="CUERPOTEXTOTABLA"/>
              <w:jc w:val="center"/>
            </w:pPr>
            <w:r>
              <w:t>(dB)</w:t>
            </w:r>
          </w:p>
        </w:tc>
        <w:tc>
          <w:tcPr>
            <w:tcW w:w="0" w:type="auto"/>
            <w:vMerge/>
            <w:tcBorders>
              <w:bottom w:val="single" w:sz="14" w:space="0" w:color="000000"/>
            </w:tcBorders>
          </w:tcPr>
          <w:p w14:paraId="09894C5B" w14:textId="77777777" w:rsidR="002E2189" w:rsidRDefault="002E2189" w:rsidP="00BF7387"/>
        </w:tc>
      </w:tr>
      <w:tr w:rsidR="002E2189" w14:paraId="442CD26E" w14:textId="77777777" w:rsidTr="00BF7387">
        <w:trPr>
          <w:cantSplit/>
        </w:trPr>
        <w:tc>
          <w:tcPr>
            <w:tcW w:w="0" w:type="auto"/>
            <w:tcBorders>
              <w:right w:val="single" w:sz="14" w:space="0" w:color="000000"/>
            </w:tcBorders>
            <w:noWrap/>
            <w:vAlign w:val="center"/>
          </w:tcPr>
          <w:p w14:paraId="6BCF32E3" w14:textId="77777777" w:rsidR="002E2189" w:rsidRDefault="002E2189" w:rsidP="00BF7387">
            <w:pPr>
              <w:pStyle w:val="CUERPOTEXTOTABLA"/>
              <w:jc w:val="center"/>
            </w:pPr>
            <w:r>
              <w:t>L</w:t>
            </w:r>
            <w:r>
              <w:rPr>
                <w:vertAlign w:val="subscript"/>
              </w:rPr>
              <w:t>n,w,Df</w:t>
            </w:r>
          </w:p>
        </w:tc>
        <w:tc>
          <w:tcPr>
            <w:tcW w:w="0" w:type="auto"/>
            <w:tcBorders>
              <w:top w:val="single" w:sz="14" w:space="0" w:color="000000"/>
              <w:left w:val="single" w:sz="14" w:space="0" w:color="000000"/>
              <w:bottom w:val="single" w:sz="14" w:space="0" w:color="000000"/>
            </w:tcBorders>
            <w:noWrap/>
            <w:vAlign w:val="center"/>
          </w:tcPr>
          <w:p w14:paraId="06E01199" w14:textId="77777777" w:rsidR="002E2189" w:rsidRDefault="002E2189" w:rsidP="00BF7387">
            <w:pPr>
              <w:pStyle w:val="CUERPOTEXTOTABLA"/>
              <w:jc w:val="center"/>
            </w:pPr>
            <w:r>
              <w:t>28.7</w:t>
            </w:r>
          </w:p>
        </w:tc>
        <w:tc>
          <w:tcPr>
            <w:tcW w:w="0" w:type="auto"/>
            <w:tcBorders>
              <w:top w:val="single" w:sz="14" w:space="0" w:color="000000"/>
              <w:bottom w:val="single" w:sz="14" w:space="0" w:color="000000"/>
            </w:tcBorders>
            <w:noWrap/>
            <w:vAlign w:val="center"/>
          </w:tcPr>
          <w:p w14:paraId="5D0FDA0B" w14:textId="77777777" w:rsidR="002E2189" w:rsidRDefault="002E2189" w:rsidP="00BF7387">
            <w:pPr>
              <w:pStyle w:val="CUERPOTEXTOTABLA"/>
              <w:jc w:val="right"/>
            </w:pPr>
            <w:r>
              <w:t>743.941</w:t>
            </w:r>
          </w:p>
        </w:tc>
      </w:tr>
      <w:tr w:rsidR="002E2189" w14:paraId="3D6C8DEC" w14:textId="77777777" w:rsidTr="00BF7387">
        <w:trPr>
          <w:cantSplit/>
        </w:trPr>
        <w:tc>
          <w:tcPr>
            <w:tcW w:w="0" w:type="auto"/>
            <w:noWrap/>
            <w:vAlign w:val="center"/>
          </w:tcPr>
          <w:p w14:paraId="06919829"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1A871A57" w14:textId="77777777" w:rsidR="002E2189" w:rsidRDefault="002E2189" w:rsidP="00BF7387">
            <w:pPr>
              <w:pStyle w:val="CUERPOTEXTOTABLA"/>
              <w:jc w:val="center"/>
              <w:rPr>
                <w:b/>
              </w:rPr>
            </w:pPr>
            <w:r>
              <w:rPr>
                <w:b/>
              </w:rPr>
              <w:t>28.7</w:t>
            </w:r>
          </w:p>
        </w:tc>
        <w:tc>
          <w:tcPr>
            <w:tcW w:w="0" w:type="auto"/>
            <w:tcBorders>
              <w:top w:val="single" w:sz="14" w:space="0" w:color="000000"/>
            </w:tcBorders>
            <w:noWrap/>
            <w:vAlign w:val="center"/>
          </w:tcPr>
          <w:p w14:paraId="4C0A2CFC" w14:textId="77777777" w:rsidR="002E2189" w:rsidRDefault="002E2189" w:rsidP="00BF7387">
            <w:pPr>
              <w:pStyle w:val="CUERPOTEXTOTABLA"/>
              <w:jc w:val="right"/>
            </w:pPr>
            <w:r>
              <w:t>743.941</w:t>
            </w:r>
          </w:p>
        </w:tc>
      </w:tr>
    </w:tbl>
    <w:p w14:paraId="088D706D" w14:textId="77777777" w:rsidR="002E2189" w:rsidRDefault="002E2189" w:rsidP="00BF7387">
      <w:pPr>
        <w:spacing w:line="2" w:lineRule="auto"/>
      </w:pPr>
    </w:p>
    <w:p w14:paraId="351EC955" w14:textId="6AB07948" w:rsidR="002E2189" w:rsidRDefault="002E2189" w:rsidP="00BF7387">
      <w:pPr>
        <w:pStyle w:val="CUERPOTEXTO"/>
      </w:pPr>
      <w:r>
        <w:t xml:space="preserve"> </w:t>
      </w:r>
    </w:p>
    <w:p w14:paraId="0F29AB82"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773A611" w14:textId="77777777" w:rsidTr="00BF7387">
        <w:trPr>
          <w:cantSplit/>
        </w:trPr>
        <w:tc>
          <w:tcPr>
            <w:tcW w:w="0" w:type="auto"/>
            <w:tcBorders>
              <w:bottom w:val="single" w:sz="14" w:space="0" w:color="A6CEF2"/>
            </w:tcBorders>
            <w:vAlign w:val="center"/>
          </w:tcPr>
          <w:p w14:paraId="791EA382" w14:textId="77777777" w:rsidR="002E2189" w:rsidRDefault="002E2189" w:rsidP="00BF7387">
            <w:pPr>
              <w:pStyle w:val="CUERPOTEXTOTABLA"/>
              <w:rPr>
                <w:b/>
              </w:rPr>
            </w:pPr>
            <w:r>
              <w:rPr>
                <w:b/>
              </w:rPr>
              <w:lastRenderedPageBreak/>
              <w:t>Nivel global de presión de ruido de impactos estandarizado, L'</w:t>
            </w:r>
            <w:r>
              <w:rPr>
                <w:b/>
                <w:vertAlign w:val="subscript"/>
              </w:rPr>
              <w:t>nT,w</w:t>
            </w:r>
            <w:r>
              <w:rPr>
                <w:b/>
              </w:rPr>
              <w:t>:</w:t>
            </w:r>
          </w:p>
        </w:tc>
      </w:tr>
    </w:tbl>
    <w:p w14:paraId="1AB6AD20" w14:textId="77777777" w:rsidR="002E2189" w:rsidRDefault="002E2189" w:rsidP="00BF7387">
      <w:pPr>
        <w:spacing w:line="2" w:lineRule="auto"/>
      </w:pPr>
    </w:p>
    <w:p w14:paraId="6D1C5B05"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6"/>
        <w:gridCol w:w="446"/>
        <w:gridCol w:w="423"/>
        <w:gridCol w:w="335"/>
        <w:gridCol w:w="488"/>
      </w:tblGrid>
      <w:tr w:rsidR="002E2189" w14:paraId="110E7A25" w14:textId="77777777" w:rsidTr="00BF7387">
        <w:trPr>
          <w:cantSplit/>
        </w:trPr>
        <w:tc>
          <w:tcPr>
            <w:tcW w:w="0" w:type="auto"/>
            <w:noWrap/>
            <w:vAlign w:val="center"/>
          </w:tcPr>
          <w:p w14:paraId="73DCCA12" w14:textId="77777777" w:rsidR="002E2189" w:rsidRDefault="002E2189" w:rsidP="00BF7387">
            <w:pPr>
              <w:pStyle w:val="CUERPOTEXTOTABLA"/>
              <w:jc w:val="center"/>
            </w:pPr>
            <w:r>
              <w:t>L'</w:t>
            </w:r>
            <w:r>
              <w:rPr>
                <w:vertAlign w:val="subscript"/>
              </w:rPr>
              <w:t>n,w</w:t>
            </w:r>
          </w:p>
        </w:tc>
        <w:tc>
          <w:tcPr>
            <w:tcW w:w="0" w:type="auto"/>
            <w:noWrap/>
            <w:vAlign w:val="center"/>
          </w:tcPr>
          <w:p w14:paraId="78410D18" w14:textId="77777777" w:rsidR="002E2189" w:rsidRDefault="002E2189" w:rsidP="00BF7387">
            <w:pPr>
              <w:pStyle w:val="CUERPOTEXTOTABLA"/>
              <w:jc w:val="center"/>
            </w:pPr>
            <w:r>
              <w:t>V</w:t>
            </w:r>
          </w:p>
        </w:tc>
        <w:tc>
          <w:tcPr>
            <w:tcW w:w="0" w:type="auto"/>
            <w:noWrap/>
            <w:vAlign w:val="center"/>
          </w:tcPr>
          <w:p w14:paraId="72A05BF5" w14:textId="77777777" w:rsidR="002E2189" w:rsidRDefault="002E2189" w:rsidP="00BF7387">
            <w:pPr>
              <w:pStyle w:val="CUERPOTEXTOTABLA"/>
              <w:jc w:val="center"/>
            </w:pPr>
            <w:r>
              <w:t>A</w:t>
            </w:r>
            <w:r>
              <w:rPr>
                <w:vertAlign w:val="subscript"/>
              </w:rPr>
              <w:t>0</w:t>
            </w:r>
          </w:p>
        </w:tc>
        <w:tc>
          <w:tcPr>
            <w:tcW w:w="0" w:type="auto"/>
            <w:noWrap/>
            <w:vAlign w:val="center"/>
          </w:tcPr>
          <w:p w14:paraId="0CF4CB28" w14:textId="77777777" w:rsidR="002E2189" w:rsidRDefault="002E2189" w:rsidP="00BF7387">
            <w:pPr>
              <w:pStyle w:val="CUERPOTEXTOTABLA"/>
              <w:jc w:val="center"/>
            </w:pPr>
            <w:r>
              <w:t>T</w:t>
            </w:r>
            <w:r>
              <w:rPr>
                <w:vertAlign w:val="subscript"/>
              </w:rPr>
              <w:t>0</w:t>
            </w:r>
          </w:p>
        </w:tc>
        <w:tc>
          <w:tcPr>
            <w:tcW w:w="0" w:type="auto"/>
            <w:noWrap/>
            <w:vAlign w:val="center"/>
          </w:tcPr>
          <w:p w14:paraId="26226878" w14:textId="77777777" w:rsidR="002E2189" w:rsidRDefault="002E2189" w:rsidP="00BF7387">
            <w:pPr>
              <w:pStyle w:val="CUERPOTEXTOTABLA"/>
              <w:jc w:val="center"/>
            </w:pPr>
            <w:r>
              <w:t>L'</w:t>
            </w:r>
            <w:r>
              <w:rPr>
                <w:vertAlign w:val="subscript"/>
              </w:rPr>
              <w:t>nT,w</w:t>
            </w:r>
          </w:p>
        </w:tc>
      </w:tr>
      <w:tr w:rsidR="002E2189" w14:paraId="08466F7D" w14:textId="77777777" w:rsidTr="00BF7387">
        <w:trPr>
          <w:cantSplit/>
        </w:trPr>
        <w:tc>
          <w:tcPr>
            <w:tcW w:w="0" w:type="auto"/>
            <w:noWrap/>
            <w:vAlign w:val="center"/>
          </w:tcPr>
          <w:p w14:paraId="737099E8"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41CD4986"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7B8A7769"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0A140044"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3C5AF3C4" w14:textId="77777777" w:rsidR="002E2189" w:rsidRDefault="002E2189" w:rsidP="00BF7387">
            <w:pPr>
              <w:pStyle w:val="CUERPOTEXTOTABLA"/>
              <w:jc w:val="center"/>
            </w:pPr>
            <w:r>
              <w:t>(dB)</w:t>
            </w:r>
          </w:p>
        </w:tc>
      </w:tr>
      <w:tr w:rsidR="002E2189" w14:paraId="39D20113" w14:textId="77777777" w:rsidTr="00BF7387">
        <w:trPr>
          <w:cantSplit/>
        </w:trPr>
        <w:tc>
          <w:tcPr>
            <w:tcW w:w="0" w:type="auto"/>
            <w:tcBorders>
              <w:right w:val="single" w:sz="14" w:space="0" w:color="000000"/>
            </w:tcBorders>
            <w:noWrap/>
            <w:vAlign w:val="center"/>
          </w:tcPr>
          <w:p w14:paraId="112FB441" w14:textId="77777777" w:rsidR="002E2189" w:rsidRDefault="002E2189" w:rsidP="00BF7387">
            <w:pPr>
              <w:pStyle w:val="CUERPOTEXTOTABLA"/>
              <w:jc w:val="center"/>
            </w:pPr>
            <w:r>
              <w:t>28.7</w:t>
            </w:r>
          </w:p>
        </w:tc>
        <w:tc>
          <w:tcPr>
            <w:tcW w:w="0" w:type="auto"/>
            <w:tcBorders>
              <w:top w:val="single" w:sz="14" w:space="0" w:color="000000"/>
              <w:left w:val="single" w:sz="14" w:space="0" w:color="000000"/>
            </w:tcBorders>
            <w:noWrap/>
            <w:vAlign w:val="center"/>
          </w:tcPr>
          <w:p w14:paraId="6E22CAAC" w14:textId="77777777" w:rsidR="002E2189" w:rsidRDefault="002E2189" w:rsidP="00BF7387">
            <w:pPr>
              <w:pStyle w:val="CUERPOTEXTOTABLA"/>
              <w:jc w:val="center"/>
            </w:pPr>
            <w:r>
              <w:t>56.5</w:t>
            </w:r>
          </w:p>
        </w:tc>
        <w:tc>
          <w:tcPr>
            <w:tcW w:w="0" w:type="auto"/>
            <w:tcBorders>
              <w:top w:val="single" w:sz="14" w:space="0" w:color="000000"/>
            </w:tcBorders>
            <w:noWrap/>
            <w:vAlign w:val="center"/>
          </w:tcPr>
          <w:p w14:paraId="47C61701" w14:textId="77777777" w:rsidR="002E2189" w:rsidRDefault="002E2189" w:rsidP="00BF7387">
            <w:pPr>
              <w:pStyle w:val="CUERPOTEXTOTABLA"/>
              <w:jc w:val="center"/>
            </w:pPr>
            <w:r>
              <w:t>10</w:t>
            </w:r>
          </w:p>
        </w:tc>
        <w:tc>
          <w:tcPr>
            <w:tcW w:w="0" w:type="auto"/>
            <w:tcBorders>
              <w:top w:val="single" w:sz="14" w:space="0" w:color="000000"/>
            </w:tcBorders>
            <w:noWrap/>
            <w:vAlign w:val="center"/>
          </w:tcPr>
          <w:p w14:paraId="156D5835"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1EDDB0BD" w14:textId="77777777" w:rsidR="002E2189" w:rsidRDefault="002E2189" w:rsidP="00BF7387">
            <w:pPr>
              <w:pStyle w:val="CUERPOTEXTOTABLA"/>
              <w:jc w:val="center"/>
              <w:rPr>
                <w:b/>
              </w:rPr>
            </w:pPr>
            <w:r>
              <w:rPr>
                <w:b/>
              </w:rPr>
              <w:t>26</w:t>
            </w:r>
          </w:p>
        </w:tc>
      </w:tr>
    </w:tbl>
    <w:p w14:paraId="46436EA4" w14:textId="77777777" w:rsidR="00823714" w:rsidRDefault="00823714" w:rsidP="00823714">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823714" w14:paraId="5C4A8CE4" w14:textId="77777777" w:rsidTr="00823714">
        <w:trPr>
          <w:cantSplit/>
        </w:trPr>
        <w:tc>
          <w:tcPr>
            <w:tcW w:w="69" w:type="pct"/>
            <w:tcBorders>
              <w:bottom w:val="single" w:sz="14" w:space="0" w:color="0E3EF0"/>
            </w:tcBorders>
            <w:shd w:val="clear" w:color="auto" w:fill="0E3EF0"/>
            <w:noWrap/>
            <w:vAlign w:val="center"/>
          </w:tcPr>
          <w:p w14:paraId="23F86D03" w14:textId="502DA4C6" w:rsidR="00823714" w:rsidRDefault="00823714" w:rsidP="005A4E90">
            <w:pPr>
              <w:pStyle w:val="CUERPOTEXTOTABLA"/>
              <w:rPr>
                <w:b/>
                <w:color w:val="FFFFFE"/>
                <w:sz w:val="22"/>
              </w:rPr>
            </w:pPr>
            <w:r>
              <w:rPr>
                <w:rFonts w:ascii="Verdana" w:hAnsi="Verdana" w:cs="Verdana"/>
                <w:b/>
                <w:color w:val="FFFFFE"/>
                <w:sz w:val="22"/>
              </w:rPr>
              <w:t>2</w:t>
            </w:r>
          </w:p>
        </w:tc>
        <w:tc>
          <w:tcPr>
            <w:tcW w:w="4931" w:type="pct"/>
            <w:tcBorders>
              <w:bottom w:val="single" w:sz="14" w:space="0" w:color="0E3EF0"/>
            </w:tcBorders>
            <w:noWrap/>
            <w:vAlign w:val="center"/>
          </w:tcPr>
          <w:p w14:paraId="0C7AC0FE" w14:textId="77777777" w:rsidR="00823714" w:rsidRDefault="00823714" w:rsidP="005A4E90">
            <w:pPr>
              <w:pStyle w:val="CUERPOTEXTOTABLA"/>
              <w:rPr>
                <w:b/>
              </w:rPr>
            </w:pPr>
            <w:r>
              <w:rPr>
                <w:b/>
              </w:rPr>
              <w:t>Nivel global de presión de ruido de impactos estandarizado, L'</w:t>
            </w:r>
            <w:r>
              <w:rPr>
                <w:b/>
                <w:vertAlign w:val="subscript"/>
              </w:rPr>
              <w:t>nT,w</w:t>
            </w:r>
          </w:p>
        </w:tc>
      </w:tr>
    </w:tbl>
    <w:p w14:paraId="65276A74"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946"/>
        <w:gridCol w:w="3476"/>
        <w:gridCol w:w="62"/>
        <w:gridCol w:w="3771"/>
      </w:tblGrid>
      <w:tr w:rsidR="002E2189" w14:paraId="44E43E38" w14:textId="77777777" w:rsidTr="00BF7387">
        <w:trPr>
          <w:cantSplit/>
        </w:trPr>
        <w:tc>
          <w:tcPr>
            <w:tcW w:w="0" w:type="auto"/>
            <w:noWrap/>
            <w:vAlign w:val="center"/>
          </w:tcPr>
          <w:p w14:paraId="342BD5A8" w14:textId="77777777" w:rsidR="002E2189" w:rsidRDefault="002E2189" w:rsidP="00BF7387">
            <w:pPr>
              <w:pStyle w:val="CUERPOTEXTOTABLA"/>
              <w:rPr>
                <w:b/>
              </w:rPr>
            </w:pPr>
            <w:r>
              <w:rPr>
                <w:b/>
              </w:rPr>
              <w:t>Recinto receptor:</w:t>
            </w:r>
          </w:p>
        </w:tc>
        <w:tc>
          <w:tcPr>
            <w:tcW w:w="0" w:type="auto"/>
            <w:vAlign w:val="center"/>
          </w:tcPr>
          <w:p w14:paraId="10B06EFE" w14:textId="77777777" w:rsidR="002E2189" w:rsidRDefault="002E2189" w:rsidP="00BF7387">
            <w:pPr>
              <w:pStyle w:val="CUERPOTEXTOTABLA"/>
            </w:pPr>
            <w:r>
              <w:t>Seminario (Aula)</w:t>
            </w:r>
          </w:p>
        </w:tc>
        <w:tc>
          <w:tcPr>
            <w:tcW w:w="0" w:type="auto"/>
            <w:vAlign w:val="center"/>
          </w:tcPr>
          <w:p w14:paraId="5B9EBB65" w14:textId="77777777" w:rsidR="002E2189" w:rsidRDefault="002E2189" w:rsidP="00BF7387">
            <w:pPr>
              <w:pStyle w:val="CUERPOTEXTOTABLA"/>
            </w:pPr>
            <w:r>
              <w:t xml:space="preserve"> </w:t>
            </w:r>
          </w:p>
        </w:tc>
        <w:tc>
          <w:tcPr>
            <w:tcW w:w="0" w:type="auto"/>
            <w:vAlign w:val="center"/>
          </w:tcPr>
          <w:p w14:paraId="73880993" w14:textId="77777777" w:rsidR="002E2189" w:rsidRDefault="002E2189" w:rsidP="00BF7387">
            <w:pPr>
              <w:pStyle w:val="CUERPOTEXTOTABLA"/>
              <w:jc w:val="right"/>
            </w:pPr>
            <w:r>
              <w:t>Protegido</w:t>
            </w:r>
          </w:p>
        </w:tc>
      </w:tr>
      <w:tr w:rsidR="002E2189" w14:paraId="67471596" w14:textId="77777777" w:rsidTr="00BF7387">
        <w:trPr>
          <w:cantSplit/>
        </w:trPr>
        <w:tc>
          <w:tcPr>
            <w:tcW w:w="0" w:type="auto"/>
            <w:noWrap/>
            <w:vAlign w:val="center"/>
          </w:tcPr>
          <w:p w14:paraId="0333C0E4" w14:textId="77777777" w:rsidR="002E2189" w:rsidRDefault="002E2189" w:rsidP="00BF7387">
            <w:pPr>
              <w:pStyle w:val="CUERPOTEXTOTABLA"/>
              <w:rPr>
                <w:b/>
              </w:rPr>
            </w:pPr>
            <w:r>
              <w:rPr>
                <w:b/>
              </w:rPr>
              <w:t>Situación del recinto receptor:</w:t>
            </w:r>
          </w:p>
        </w:tc>
        <w:tc>
          <w:tcPr>
            <w:tcW w:w="0" w:type="auto"/>
            <w:gridSpan w:val="3"/>
            <w:vAlign w:val="center"/>
          </w:tcPr>
          <w:p w14:paraId="737B966F" w14:textId="77777777" w:rsidR="002E2189" w:rsidRDefault="002E2189" w:rsidP="00BF7387">
            <w:pPr>
              <w:pStyle w:val="CUERPOTEXTOTABLA"/>
              <w:jc w:val="right"/>
            </w:pPr>
            <w:r>
              <w:t>Planta 1, unidad de uso Seminario</w:t>
            </w:r>
          </w:p>
        </w:tc>
      </w:tr>
      <w:tr w:rsidR="002E2189" w14:paraId="416D33DF" w14:textId="77777777" w:rsidTr="00BF7387">
        <w:trPr>
          <w:cantSplit/>
        </w:trPr>
        <w:tc>
          <w:tcPr>
            <w:tcW w:w="0" w:type="auto"/>
            <w:noWrap/>
            <w:vAlign w:val="center"/>
          </w:tcPr>
          <w:p w14:paraId="2D14169A" w14:textId="77777777" w:rsidR="002E2189" w:rsidRDefault="002E2189" w:rsidP="00BF7387">
            <w:pPr>
              <w:pStyle w:val="CUERPOTEXTOTABLA"/>
              <w:rPr>
                <w:b/>
              </w:rPr>
            </w:pPr>
            <w:r>
              <w:rPr>
                <w:b/>
              </w:rPr>
              <w:t>Recinto emisor:</w:t>
            </w:r>
          </w:p>
        </w:tc>
        <w:tc>
          <w:tcPr>
            <w:tcW w:w="0" w:type="auto"/>
            <w:vAlign w:val="center"/>
          </w:tcPr>
          <w:p w14:paraId="76B3D621" w14:textId="77777777" w:rsidR="002E2189" w:rsidRDefault="002E2189" w:rsidP="00BF7387">
            <w:pPr>
              <w:pStyle w:val="CUERPOTEXTOTABLA"/>
            </w:pPr>
            <w:r>
              <w:t>Aseo Profesores Adaptado (Aseo de planta)</w:t>
            </w:r>
          </w:p>
        </w:tc>
        <w:tc>
          <w:tcPr>
            <w:tcW w:w="0" w:type="auto"/>
            <w:vAlign w:val="center"/>
          </w:tcPr>
          <w:p w14:paraId="6C2A9510" w14:textId="77777777" w:rsidR="002E2189" w:rsidRDefault="002E2189" w:rsidP="00BF7387">
            <w:pPr>
              <w:pStyle w:val="CUERPOTEXTOTABLA"/>
            </w:pPr>
            <w:r>
              <w:t xml:space="preserve"> </w:t>
            </w:r>
          </w:p>
        </w:tc>
        <w:tc>
          <w:tcPr>
            <w:tcW w:w="0" w:type="auto"/>
            <w:vAlign w:val="center"/>
          </w:tcPr>
          <w:p w14:paraId="38A5885D" w14:textId="77777777" w:rsidR="002E2189" w:rsidRDefault="002E2189" w:rsidP="00BF7387">
            <w:pPr>
              <w:pStyle w:val="CUERPOTEXTOTABLA"/>
              <w:jc w:val="right"/>
            </w:pPr>
            <w:r>
              <w:t>Recinto fuera de la unidad de uso (Zona común)</w:t>
            </w:r>
          </w:p>
        </w:tc>
      </w:tr>
      <w:tr w:rsidR="002E2189" w14:paraId="444A6F65" w14:textId="77777777" w:rsidTr="00BF7387">
        <w:trPr>
          <w:cantSplit/>
        </w:trPr>
        <w:tc>
          <w:tcPr>
            <w:tcW w:w="0" w:type="auto"/>
            <w:gridSpan w:val="2"/>
            <w:vAlign w:val="center"/>
          </w:tcPr>
          <w:p w14:paraId="156BD4EC" w14:textId="77777777" w:rsidR="002E2189" w:rsidRDefault="002E2189" w:rsidP="00BF7387">
            <w:pPr>
              <w:pStyle w:val="CUERPOTEXTOTABLA"/>
              <w:rPr>
                <w:b/>
              </w:rPr>
            </w:pPr>
            <w:r>
              <w:rPr>
                <w:b/>
              </w:rPr>
              <w:t>Área total del elemento excitado, S</w:t>
            </w:r>
            <w:r>
              <w:rPr>
                <w:b/>
                <w:vertAlign w:val="subscript"/>
              </w:rPr>
              <w:t>S</w:t>
            </w:r>
            <w:r>
              <w:rPr>
                <w:b/>
              </w:rPr>
              <w:t>:</w:t>
            </w:r>
          </w:p>
        </w:tc>
        <w:tc>
          <w:tcPr>
            <w:tcW w:w="0" w:type="auto"/>
            <w:vAlign w:val="center"/>
          </w:tcPr>
          <w:p w14:paraId="64D40C38" w14:textId="77777777" w:rsidR="002E2189" w:rsidRDefault="002E2189" w:rsidP="00BF7387">
            <w:pPr>
              <w:pStyle w:val="CUERPOTEXTOTABLA"/>
            </w:pPr>
            <w:r>
              <w:t xml:space="preserve"> </w:t>
            </w:r>
          </w:p>
        </w:tc>
        <w:tc>
          <w:tcPr>
            <w:tcW w:w="0" w:type="auto"/>
            <w:vAlign w:val="center"/>
          </w:tcPr>
          <w:p w14:paraId="35E599CF" w14:textId="77777777" w:rsidR="002E2189" w:rsidRDefault="002E2189" w:rsidP="00BF7387">
            <w:pPr>
              <w:pStyle w:val="CUERPOTEXTOTABLA"/>
              <w:jc w:val="right"/>
            </w:pPr>
            <w:r>
              <w:t>5.8 m²</w:t>
            </w:r>
          </w:p>
        </w:tc>
      </w:tr>
      <w:tr w:rsidR="002E2189" w14:paraId="311BC7EE" w14:textId="77777777" w:rsidTr="00BF7387">
        <w:trPr>
          <w:cantSplit/>
        </w:trPr>
        <w:tc>
          <w:tcPr>
            <w:tcW w:w="0" w:type="auto"/>
            <w:gridSpan w:val="2"/>
            <w:vAlign w:val="center"/>
          </w:tcPr>
          <w:p w14:paraId="76A03D52" w14:textId="77777777" w:rsidR="002E2189" w:rsidRDefault="002E2189" w:rsidP="00BF7387">
            <w:pPr>
              <w:pStyle w:val="CUERPOTEXTOTABLA"/>
              <w:rPr>
                <w:b/>
              </w:rPr>
            </w:pPr>
            <w:r>
              <w:rPr>
                <w:b/>
              </w:rPr>
              <w:t>Volumen del recinto receptor, V:</w:t>
            </w:r>
          </w:p>
        </w:tc>
        <w:tc>
          <w:tcPr>
            <w:tcW w:w="0" w:type="auto"/>
            <w:vAlign w:val="center"/>
          </w:tcPr>
          <w:p w14:paraId="7C5D6580" w14:textId="77777777" w:rsidR="002E2189" w:rsidRDefault="002E2189" w:rsidP="00BF7387">
            <w:pPr>
              <w:pStyle w:val="CUERPOTEXTOTABLA"/>
            </w:pPr>
            <w:r>
              <w:t xml:space="preserve"> </w:t>
            </w:r>
          </w:p>
        </w:tc>
        <w:tc>
          <w:tcPr>
            <w:tcW w:w="0" w:type="auto"/>
            <w:vAlign w:val="center"/>
          </w:tcPr>
          <w:p w14:paraId="260BE34D" w14:textId="77777777" w:rsidR="002E2189" w:rsidRDefault="002E2189" w:rsidP="00BF7387">
            <w:pPr>
              <w:pStyle w:val="CUERPOTEXTOTABLA"/>
              <w:jc w:val="right"/>
            </w:pPr>
            <w:r>
              <w:t>56.5 m³</w:t>
            </w:r>
          </w:p>
        </w:tc>
      </w:tr>
      <w:tr w:rsidR="002E2189" w14:paraId="391EADBD" w14:textId="77777777" w:rsidTr="00BF7387">
        <w:trPr>
          <w:cantSplit/>
        </w:trPr>
        <w:tc>
          <w:tcPr>
            <w:tcW w:w="0" w:type="auto"/>
            <w:gridSpan w:val="4"/>
            <w:vAlign w:val="center"/>
          </w:tcPr>
          <w:p w14:paraId="11D1CFD4" w14:textId="77777777" w:rsidR="002E2189" w:rsidRDefault="002E2189" w:rsidP="00BF7387">
            <w:pPr>
              <w:pStyle w:val="CUERPOTEXTOTABLA"/>
              <w:jc w:val="center"/>
            </w:pPr>
            <w:r>
              <w:t xml:space="preserve"> </w:t>
            </w:r>
          </w:p>
        </w:tc>
      </w:tr>
    </w:tbl>
    <w:p w14:paraId="68FC0E90" w14:textId="77777777" w:rsidR="002E2189" w:rsidRDefault="002E2189" w:rsidP="00BF7387">
      <w:pPr>
        <w:spacing w:line="2" w:lineRule="auto"/>
      </w:pPr>
    </w:p>
    <w:p w14:paraId="28C7A186"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75"/>
        <w:gridCol w:w="6543"/>
        <w:gridCol w:w="509"/>
      </w:tblGrid>
      <w:tr w:rsidR="002E2189" w14:paraId="180CAC30" w14:textId="77777777" w:rsidTr="00BF7387">
        <w:trPr>
          <w:cantSplit/>
        </w:trPr>
        <w:tc>
          <w:tcPr>
            <w:tcW w:w="0" w:type="auto"/>
            <w:shd w:val="clear" w:color="auto" w:fill="C5E8BF"/>
            <w:noWrap/>
            <w:vAlign w:val="center"/>
          </w:tcPr>
          <w:p w14:paraId="0D8C6B26" w14:textId="77777777" w:rsidR="002E2189" w:rsidRDefault="002E2189" w:rsidP="00BF7387">
            <w:pPr>
              <w:pStyle w:val="CUERPOTEXTOTABLA"/>
            </w:pPr>
            <w:r>
              <w:rPr>
                <w:noProof/>
              </w:rPr>
              <w:drawing>
                <wp:inline distT="0" distB="0" distL="0" distR="0" wp14:anchorId="2EAE5648" wp14:editId="7130C96B">
                  <wp:extent cx="1980000" cy="486000"/>
                  <wp:effectExtent l="0" t="0" r="0" b="0"/>
                  <wp:docPr id="283" name="0 Imagen" descr="image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bmp"/>
                          <pic:cNvPicPr/>
                        </pic:nvPicPr>
                        <pic:blipFill>
                          <a:blip r:embed="rId21"/>
                          <a:stretch>
                            <a:fillRect/>
                          </a:stretch>
                        </pic:blipFill>
                        <pic:spPr>
                          <a:xfrm>
                            <a:off x="0" y="0"/>
                            <a:ext cx="1980000" cy="486000"/>
                          </a:xfrm>
                          <a:prstGeom prst="rect">
                            <a:avLst/>
                          </a:prstGeom>
                        </pic:spPr>
                      </pic:pic>
                    </a:graphicData>
                  </a:graphic>
                </wp:inline>
              </w:drawing>
            </w:r>
          </w:p>
        </w:tc>
        <w:tc>
          <w:tcPr>
            <w:tcW w:w="5000" w:type="pct"/>
            <w:shd w:val="clear" w:color="auto" w:fill="C5E8BF"/>
            <w:noWrap/>
            <w:vAlign w:val="center"/>
          </w:tcPr>
          <w:p w14:paraId="5EF73FA2" w14:textId="77777777" w:rsidR="002E2189" w:rsidRDefault="002E2189" w:rsidP="00BF7387">
            <w:pPr>
              <w:pStyle w:val="CUERPOTEXTOTABLA"/>
            </w:pPr>
            <w:r>
              <w:t xml:space="preserve">= 28 dB </w:t>
            </w:r>
            <w:r>
              <w:rPr>
                <w:rFonts w:ascii="Symbol" w:hAnsi="Symbol" w:cs="Symbol"/>
                <w:sz w:val="18"/>
              </w:rPr>
              <w:t></w:t>
            </w:r>
            <w:r>
              <w:t xml:space="preserve"> 65 dB</w:t>
            </w:r>
          </w:p>
        </w:tc>
        <w:tc>
          <w:tcPr>
            <w:tcW w:w="0" w:type="auto"/>
            <w:shd w:val="clear" w:color="auto" w:fill="C5E8BF"/>
            <w:noWrap/>
            <w:vAlign w:val="center"/>
          </w:tcPr>
          <w:p w14:paraId="4E5117D9" w14:textId="77777777" w:rsidR="002E2189" w:rsidRDefault="002E2189" w:rsidP="00BF7387">
            <w:pPr>
              <w:pStyle w:val="CUERPOTEXTOTABLA"/>
            </w:pPr>
            <w:r>
              <w:rPr>
                <w:noProof/>
              </w:rPr>
              <w:drawing>
                <wp:inline distT="0" distB="0" distL="0" distR="0" wp14:anchorId="77ABEFB9" wp14:editId="1A18951B">
                  <wp:extent cx="288000" cy="277200"/>
                  <wp:effectExtent l="0" t="0" r="0" b="0"/>
                  <wp:docPr id="284"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39366470"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652"/>
        <w:gridCol w:w="918"/>
      </w:tblGrid>
      <w:tr w:rsidR="002E2189" w14:paraId="63D4A9B3" w14:textId="77777777" w:rsidTr="00BF7387">
        <w:trPr>
          <w:cantSplit/>
        </w:trPr>
        <w:tc>
          <w:tcPr>
            <w:tcW w:w="0" w:type="auto"/>
            <w:noWrap/>
            <w:vAlign w:val="center"/>
          </w:tcPr>
          <w:p w14:paraId="76B7DC99" w14:textId="77777777" w:rsidR="002E2189" w:rsidRDefault="002E2189" w:rsidP="00BF7387">
            <w:pPr>
              <w:pStyle w:val="CUERPOTEXTOTABLA"/>
            </w:pPr>
            <w:r>
              <w:rPr>
                <w:noProof/>
              </w:rPr>
              <w:drawing>
                <wp:inline distT="0" distB="0" distL="0" distR="0" wp14:anchorId="3C1CDAE4" wp14:editId="3A062B81">
                  <wp:extent cx="1648800" cy="511200"/>
                  <wp:effectExtent l="0" t="0" r="0" b="0"/>
                  <wp:docPr id="285"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2"/>
                          <a:stretch>
                            <a:fillRect/>
                          </a:stretch>
                        </pic:blipFill>
                        <pic:spPr>
                          <a:xfrm>
                            <a:off x="0" y="0"/>
                            <a:ext cx="1648800" cy="511200"/>
                          </a:xfrm>
                          <a:prstGeom prst="rect">
                            <a:avLst/>
                          </a:prstGeom>
                        </pic:spPr>
                      </pic:pic>
                    </a:graphicData>
                  </a:graphic>
                </wp:inline>
              </w:drawing>
            </w:r>
          </w:p>
        </w:tc>
        <w:tc>
          <w:tcPr>
            <w:tcW w:w="0" w:type="auto"/>
            <w:noWrap/>
            <w:vAlign w:val="center"/>
          </w:tcPr>
          <w:p w14:paraId="0696D777" w14:textId="77777777" w:rsidR="002E2189" w:rsidRDefault="002E2189" w:rsidP="00BF7387">
            <w:pPr>
              <w:pStyle w:val="CUERPOTEXTOTABLA"/>
            </w:pPr>
            <w:r>
              <w:t>= 30.6 dB</w:t>
            </w:r>
          </w:p>
        </w:tc>
      </w:tr>
    </w:tbl>
    <w:p w14:paraId="57B1CE3D" w14:textId="23AAB414" w:rsidR="002E2189" w:rsidRDefault="002E2189"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A31F5DC" w14:textId="77777777" w:rsidTr="00BF7387">
        <w:trPr>
          <w:cantSplit/>
        </w:trPr>
        <w:tc>
          <w:tcPr>
            <w:tcW w:w="0" w:type="auto"/>
            <w:tcBorders>
              <w:bottom w:val="single" w:sz="14" w:space="0" w:color="FFFF99"/>
            </w:tcBorders>
            <w:vAlign w:val="center"/>
          </w:tcPr>
          <w:p w14:paraId="5B41E66E" w14:textId="77777777" w:rsidR="002E2189" w:rsidRDefault="002E2189" w:rsidP="00BF7387">
            <w:pPr>
              <w:pStyle w:val="CUERPOTEXTOTABLA"/>
              <w:rPr>
                <w:b/>
              </w:rPr>
            </w:pPr>
            <w:r>
              <w:rPr>
                <w:b/>
              </w:rPr>
              <w:t>Datos de entrada para el cálculo:</w:t>
            </w:r>
          </w:p>
        </w:tc>
      </w:tr>
    </w:tbl>
    <w:p w14:paraId="39B1C1FA" w14:textId="77777777" w:rsidR="002E2189" w:rsidRDefault="002E2189" w:rsidP="00BF7387">
      <w:pPr>
        <w:spacing w:line="2" w:lineRule="auto"/>
      </w:pPr>
    </w:p>
    <w:p w14:paraId="736B717A"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B418410" w14:textId="77777777" w:rsidTr="00BF7387">
        <w:trPr>
          <w:cantSplit/>
        </w:trPr>
        <w:tc>
          <w:tcPr>
            <w:tcW w:w="0" w:type="auto"/>
            <w:tcBorders>
              <w:bottom w:val="single" w:sz="14" w:space="0" w:color="EFEFEF"/>
            </w:tcBorders>
            <w:vAlign w:val="center"/>
          </w:tcPr>
          <w:p w14:paraId="7BED5778" w14:textId="77777777" w:rsidR="002E2189" w:rsidRDefault="002E2189" w:rsidP="00BF7387">
            <w:pPr>
              <w:pStyle w:val="CUERPOTEXTOTABLA"/>
              <w:rPr>
                <w:b/>
              </w:rPr>
            </w:pPr>
            <w:r>
              <w:rPr>
                <w:b/>
              </w:rPr>
              <w:t>Elemento excitado a ruido de impactos</w:t>
            </w:r>
          </w:p>
        </w:tc>
      </w:tr>
    </w:tbl>
    <w:p w14:paraId="7B74422F" w14:textId="77777777" w:rsidR="002E2189" w:rsidRDefault="002E2189" w:rsidP="00BF7387">
      <w:pPr>
        <w:spacing w:line="2" w:lineRule="auto"/>
      </w:pPr>
    </w:p>
    <w:p w14:paraId="361C0640"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66"/>
        <w:gridCol w:w="690"/>
        <w:gridCol w:w="446"/>
        <w:gridCol w:w="446"/>
        <w:gridCol w:w="3527"/>
        <w:gridCol w:w="502"/>
        <w:gridCol w:w="1324"/>
        <w:gridCol w:w="480"/>
        <w:gridCol w:w="446"/>
      </w:tblGrid>
      <w:tr w:rsidR="002E2189" w14:paraId="5510B989" w14:textId="77777777" w:rsidTr="00BF7387">
        <w:trPr>
          <w:cantSplit/>
        </w:trPr>
        <w:tc>
          <w:tcPr>
            <w:tcW w:w="0" w:type="auto"/>
            <w:vMerge w:val="restart"/>
            <w:vAlign w:val="center"/>
          </w:tcPr>
          <w:p w14:paraId="6C28A4C8" w14:textId="77777777" w:rsidR="002E2189" w:rsidRDefault="002E2189" w:rsidP="00BF7387">
            <w:pPr>
              <w:pStyle w:val="CUERPOTEXTOTABLA"/>
              <w:jc w:val="center"/>
            </w:pPr>
            <w:r>
              <w:t>Elemento estructural básico</w:t>
            </w:r>
          </w:p>
        </w:tc>
        <w:tc>
          <w:tcPr>
            <w:tcW w:w="0" w:type="auto"/>
            <w:noWrap/>
            <w:vAlign w:val="center"/>
          </w:tcPr>
          <w:p w14:paraId="6E467D32" w14:textId="77777777" w:rsidR="002E2189" w:rsidRDefault="002E2189" w:rsidP="00BF7387">
            <w:pPr>
              <w:pStyle w:val="CUERPOTEXTOTABLA"/>
              <w:jc w:val="center"/>
            </w:pPr>
            <w:r>
              <w:t>m</w:t>
            </w:r>
          </w:p>
        </w:tc>
        <w:tc>
          <w:tcPr>
            <w:tcW w:w="0" w:type="auto"/>
            <w:noWrap/>
            <w:vAlign w:val="center"/>
          </w:tcPr>
          <w:p w14:paraId="213DE0C6" w14:textId="77777777" w:rsidR="002E2189" w:rsidRDefault="002E2189" w:rsidP="00BF7387">
            <w:pPr>
              <w:pStyle w:val="CUERPOTEXTOTABLA"/>
              <w:jc w:val="center"/>
            </w:pPr>
            <w:r>
              <w:t>L</w:t>
            </w:r>
            <w:r>
              <w:rPr>
                <w:vertAlign w:val="subscript"/>
              </w:rPr>
              <w:t>n,w</w:t>
            </w:r>
          </w:p>
        </w:tc>
        <w:tc>
          <w:tcPr>
            <w:tcW w:w="0" w:type="auto"/>
            <w:noWrap/>
            <w:vAlign w:val="center"/>
          </w:tcPr>
          <w:p w14:paraId="5DE4DE46" w14:textId="77777777" w:rsidR="002E2189" w:rsidRDefault="002E2189" w:rsidP="00BF7387">
            <w:pPr>
              <w:pStyle w:val="CUERPOTEXTOTABLA"/>
              <w:jc w:val="center"/>
            </w:pPr>
            <w:r>
              <w:t>R</w:t>
            </w:r>
            <w:r>
              <w:rPr>
                <w:vertAlign w:val="subscript"/>
              </w:rPr>
              <w:t>w</w:t>
            </w:r>
          </w:p>
        </w:tc>
        <w:tc>
          <w:tcPr>
            <w:tcW w:w="0" w:type="auto"/>
            <w:vMerge w:val="restart"/>
            <w:vAlign w:val="center"/>
          </w:tcPr>
          <w:p w14:paraId="3030152C" w14:textId="77777777" w:rsidR="002E2189" w:rsidRDefault="002E2189" w:rsidP="00BF7387">
            <w:pPr>
              <w:pStyle w:val="CUERPOTEXTOTABLA"/>
              <w:jc w:val="center"/>
            </w:pPr>
            <w:r>
              <w:t>Suelo</w:t>
            </w:r>
          </w:p>
          <w:p w14:paraId="3FA9087C" w14:textId="77777777" w:rsidR="002E2189" w:rsidRDefault="002E2189" w:rsidP="00BF7387">
            <w:pPr>
              <w:pStyle w:val="CUERPOTEXTOTABLA"/>
              <w:jc w:val="center"/>
            </w:pPr>
            <w:r>
              <w:t>recinto emisor</w:t>
            </w:r>
          </w:p>
        </w:tc>
        <w:tc>
          <w:tcPr>
            <w:tcW w:w="0" w:type="auto"/>
            <w:noWrap/>
            <w:vAlign w:val="center"/>
          </w:tcPr>
          <w:p w14:paraId="52B74C2C"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vMerge w:val="restart"/>
            <w:vAlign w:val="center"/>
          </w:tcPr>
          <w:p w14:paraId="5CF206A1" w14:textId="77777777" w:rsidR="002E2189" w:rsidRDefault="002E2189" w:rsidP="00BF7387">
            <w:pPr>
              <w:pStyle w:val="CUERPOTEXTOTABLA"/>
              <w:jc w:val="center"/>
            </w:pPr>
            <w:r>
              <w:t>Revestimiento</w:t>
            </w:r>
          </w:p>
          <w:p w14:paraId="4BF535BD" w14:textId="77777777" w:rsidR="002E2189" w:rsidRDefault="002E2189" w:rsidP="00BF7387">
            <w:pPr>
              <w:pStyle w:val="CUERPOTEXTOTABLA"/>
              <w:jc w:val="center"/>
            </w:pPr>
            <w:r>
              <w:t>recinto emisor</w:t>
            </w:r>
          </w:p>
        </w:tc>
        <w:tc>
          <w:tcPr>
            <w:tcW w:w="0" w:type="auto"/>
            <w:noWrap/>
            <w:vAlign w:val="center"/>
          </w:tcPr>
          <w:p w14:paraId="191B790A"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4DFF4541" w14:textId="77777777" w:rsidR="002E2189" w:rsidRDefault="002E2189" w:rsidP="00BF7387">
            <w:pPr>
              <w:pStyle w:val="CUERPOTEXTOTABLA"/>
              <w:jc w:val="center"/>
            </w:pPr>
            <w:r>
              <w:t>S</w:t>
            </w:r>
            <w:r>
              <w:rPr>
                <w:vertAlign w:val="subscript"/>
              </w:rPr>
              <w:t>i</w:t>
            </w:r>
          </w:p>
        </w:tc>
      </w:tr>
      <w:tr w:rsidR="002E2189" w14:paraId="360970BD" w14:textId="77777777" w:rsidTr="00BF7387">
        <w:trPr>
          <w:cantSplit/>
        </w:trPr>
        <w:tc>
          <w:tcPr>
            <w:tcW w:w="0" w:type="auto"/>
            <w:vMerge/>
            <w:tcBorders>
              <w:bottom w:val="single" w:sz="14" w:space="0" w:color="000000"/>
            </w:tcBorders>
          </w:tcPr>
          <w:p w14:paraId="7DAA9E53" w14:textId="77777777" w:rsidR="002E2189" w:rsidRDefault="002E2189" w:rsidP="00BF7387"/>
        </w:tc>
        <w:tc>
          <w:tcPr>
            <w:tcW w:w="0" w:type="auto"/>
            <w:tcBorders>
              <w:bottom w:val="single" w:sz="14" w:space="0" w:color="000000"/>
            </w:tcBorders>
            <w:noWrap/>
            <w:vAlign w:val="center"/>
          </w:tcPr>
          <w:p w14:paraId="1588C307"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3AAE942C"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56773167" w14:textId="77777777" w:rsidR="002E2189" w:rsidRDefault="002E2189" w:rsidP="00BF7387">
            <w:pPr>
              <w:pStyle w:val="CUERPOTEXTOTABLA"/>
              <w:jc w:val="center"/>
            </w:pPr>
            <w:r>
              <w:t>(dB)</w:t>
            </w:r>
          </w:p>
        </w:tc>
        <w:tc>
          <w:tcPr>
            <w:tcW w:w="0" w:type="auto"/>
            <w:vMerge/>
            <w:tcBorders>
              <w:bottom w:val="single" w:sz="14" w:space="0" w:color="000000"/>
            </w:tcBorders>
          </w:tcPr>
          <w:p w14:paraId="35AF18F5" w14:textId="77777777" w:rsidR="002E2189" w:rsidRDefault="002E2189" w:rsidP="00BF7387"/>
        </w:tc>
        <w:tc>
          <w:tcPr>
            <w:tcW w:w="0" w:type="auto"/>
            <w:tcBorders>
              <w:bottom w:val="single" w:sz="14" w:space="0" w:color="000000"/>
            </w:tcBorders>
            <w:noWrap/>
            <w:vAlign w:val="center"/>
          </w:tcPr>
          <w:p w14:paraId="195D2EFF" w14:textId="77777777" w:rsidR="002E2189" w:rsidRDefault="002E2189" w:rsidP="00BF7387">
            <w:pPr>
              <w:pStyle w:val="CUERPOTEXTOTABLA"/>
              <w:jc w:val="center"/>
            </w:pPr>
            <w:r>
              <w:t>(dB)</w:t>
            </w:r>
          </w:p>
        </w:tc>
        <w:tc>
          <w:tcPr>
            <w:tcW w:w="0" w:type="auto"/>
            <w:vMerge/>
            <w:tcBorders>
              <w:bottom w:val="single" w:sz="14" w:space="0" w:color="000000"/>
            </w:tcBorders>
          </w:tcPr>
          <w:p w14:paraId="26E0A4C3" w14:textId="77777777" w:rsidR="002E2189" w:rsidRDefault="002E2189" w:rsidP="00BF7387"/>
        </w:tc>
        <w:tc>
          <w:tcPr>
            <w:tcW w:w="0" w:type="auto"/>
            <w:tcBorders>
              <w:bottom w:val="single" w:sz="14" w:space="0" w:color="000000"/>
            </w:tcBorders>
            <w:noWrap/>
            <w:vAlign w:val="center"/>
          </w:tcPr>
          <w:p w14:paraId="131D8231"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6E1851DD" w14:textId="77777777" w:rsidR="002E2189" w:rsidRDefault="002E2189" w:rsidP="00BF7387">
            <w:pPr>
              <w:pStyle w:val="CUERPOTEXTOTABLA"/>
              <w:jc w:val="center"/>
            </w:pPr>
            <w:r>
              <w:t>(m²)</w:t>
            </w:r>
          </w:p>
        </w:tc>
      </w:tr>
      <w:tr w:rsidR="002E2189" w14:paraId="6049A1DD" w14:textId="77777777" w:rsidTr="00BF7387">
        <w:trPr>
          <w:cantSplit/>
        </w:trPr>
        <w:tc>
          <w:tcPr>
            <w:tcW w:w="0" w:type="auto"/>
            <w:tcBorders>
              <w:top w:val="single" w:sz="14" w:space="0" w:color="000000"/>
            </w:tcBorders>
            <w:vAlign w:val="center"/>
          </w:tcPr>
          <w:p w14:paraId="2336DA67" w14:textId="77777777" w:rsidR="002E2189" w:rsidRDefault="002E2189" w:rsidP="00BF7387">
            <w:pPr>
              <w:pStyle w:val="CUERPOTEXTOTABLA"/>
            </w:pPr>
            <w:r>
              <w:t>FORJADO CON AISLAMIENTO RUIDO EXPUESTO</w:t>
            </w:r>
          </w:p>
        </w:tc>
        <w:tc>
          <w:tcPr>
            <w:tcW w:w="0" w:type="auto"/>
            <w:tcBorders>
              <w:top w:val="single" w:sz="14" w:space="0" w:color="000000"/>
            </w:tcBorders>
            <w:noWrap/>
            <w:vAlign w:val="center"/>
          </w:tcPr>
          <w:p w14:paraId="0A656FCC" w14:textId="77777777" w:rsidR="002E2189" w:rsidRDefault="002E2189" w:rsidP="00BF7387">
            <w:pPr>
              <w:pStyle w:val="CUERPOTEXTOTABLA"/>
              <w:jc w:val="center"/>
            </w:pPr>
            <w:r>
              <w:t>683</w:t>
            </w:r>
          </w:p>
        </w:tc>
        <w:tc>
          <w:tcPr>
            <w:tcW w:w="0" w:type="auto"/>
            <w:tcBorders>
              <w:top w:val="single" w:sz="14" w:space="0" w:color="000000"/>
            </w:tcBorders>
            <w:noWrap/>
            <w:vAlign w:val="center"/>
          </w:tcPr>
          <w:p w14:paraId="707E986F" w14:textId="77777777" w:rsidR="002E2189" w:rsidRDefault="002E2189" w:rsidP="00BF7387">
            <w:pPr>
              <w:pStyle w:val="CUERPOTEXTOTABLA"/>
              <w:jc w:val="center"/>
            </w:pPr>
            <w:r>
              <w:t>64.8</w:t>
            </w:r>
          </w:p>
        </w:tc>
        <w:tc>
          <w:tcPr>
            <w:tcW w:w="0" w:type="auto"/>
            <w:tcBorders>
              <w:top w:val="single" w:sz="14" w:space="0" w:color="000000"/>
            </w:tcBorders>
            <w:noWrap/>
            <w:vAlign w:val="center"/>
          </w:tcPr>
          <w:p w14:paraId="43AAC46C" w14:textId="77777777" w:rsidR="002E2189" w:rsidRDefault="002E2189" w:rsidP="00BF7387">
            <w:pPr>
              <w:pStyle w:val="CUERPOTEXTOTABLA"/>
              <w:jc w:val="center"/>
            </w:pPr>
            <w:r>
              <w:t>66.0</w:t>
            </w:r>
          </w:p>
        </w:tc>
        <w:tc>
          <w:tcPr>
            <w:tcW w:w="0" w:type="auto"/>
            <w:tcBorders>
              <w:top w:val="single" w:sz="14" w:space="0" w:color="000000"/>
            </w:tcBorders>
            <w:vAlign w:val="center"/>
          </w:tcPr>
          <w:p w14:paraId="093E44DF"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34E4C620" w14:textId="77777777" w:rsidR="002E2189" w:rsidRDefault="002E2189" w:rsidP="00BF7387">
            <w:pPr>
              <w:pStyle w:val="CUERPOTEXTOTABLA"/>
              <w:jc w:val="center"/>
            </w:pPr>
            <w:r>
              <w:t>33</w:t>
            </w:r>
          </w:p>
        </w:tc>
        <w:tc>
          <w:tcPr>
            <w:tcW w:w="0" w:type="auto"/>
            <w:tcBorders>
              <w:top w:val="single" w:sz="14" w:space="0" w:color="000000"/>
            </w:tcBorders>
            <w:vAlign w:val="center"/>
          </w:tcPr>
          <w:p w14:paraId="47918C6C"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35C4DA0F"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5BEE4E95" w14:textId="77777777" w:rsidR="002E2189" w:rsidRDefault="002E2189" w:rsidP="00BF7387">
            <w:pPr>
              <w:pStyle w:val="CUERPOTEXTOTABLA"/>
              <w:jc w:val="center"/>
            </w:pPr>
            <w:r>
              <w:t>5.78</w:t>
            </w:r>
          </w:p>
        </w:tc>
      </w:tr>
    </w:tbl>
    <w:p w14:paraId="03D37F2B" w14:textId="77777777" w:rsidR="002E2189" w:rsidRDefault="002E2189" w:rsidP="00BF7387">
      <w:pPr>
        <w:spacing w:line="2" w:lineRule="auto"/>
      </w:pPr>
    </w:p>
    <w:p w14:paraId="75575BDE" w14:textId="0D6DCF7F" w:rsidR="00823714"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0218065" w14:textId="77777777" w:rsidTr="00BF7387">
        <w:trPr>
          <w:cantSplit/>
        </w:trPr>
        <w:tc>
          <w:tcPr>
            <w:tcW w:w="0" w:type="auto"/>
            <w:tcBorders>
              <w:bottom w:val="single" w:sz="14" w:space="0" w:color="EFEFEF"/>
            </w:tcBorders>
            <w:vAlign w:val="center"/>
          </w:tcPr>
          <w:p w14:paraId="300F9059" w14:textId="77777777" w:rsidR="002E2189" w:rsidRDefault="002E2189" w:rsidP="00BF7387">
            <w:pPr>
              <w:pStyle w:val="CUERPOTEXTOTABLA"/>
              <w:rPr>
                <w:b/>
              </w:rPr>
            </w:pPr>
            <w:r>
              <w:rPr>
                <w:b/>
              </w:rPr>
              <w:t>Elementos de flanco</w:t>
            </w:r>
          </w:p>
        </w:tc>
      </w:tr>
    </w:tbl>
    <w:p w14:paraId="00478946" w14:textId="77777777" w:rsidR="002E2189" w:rsidRDefault="002E2189" w:rsidP="00BF7387">
      <w:pPr>
        <w:spacing w:line="2" w:lineRule="auto"/>
      </w:pPr>
    </w:p>
    <w:p w14:paraId="5369E918"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2"/>
        <w:gridCol w:w="2427"/>
        <w:gridCol w:w="690"/>
        <w:gridCol w:w="446"/>
        <w:gridCol w:w="3804"/>
        <w:gridCol w:w="502"/>
        <w:gridCol w:w="477"/>
        <w:gridCol w:w="356"/>
        <w:gridCol w:w="423"/>
        <w:gridCol w:w="790"/>
      </w:tblGrid>
      <w:tr w:rsidR="002E2189" w14:paraId="13D65FE9" w14:textId="77777777" w:rsidTr="00BF7387">
        <w:trPr>
          <w:cantSplit/>
        </w:trPr>
        <w:tc>
          <w:tcPr>
            <w:tcW w:w="0" w:type="auto"/>
            <w:vMerge w:val="restart"/>
            <w:noWrap/>
            <w:vAlign w:val="center"/>
          </w:tcPr>
          <w:p w14:paraId="21200D12" w14:textId="77777777" w:rsidR="002E2189" w:rsidRDefault="002E2189" w:rsidP="00BF7387">
            <w:pPr>
              <w:pStyle w:val="CUERPOTEXTOTABLA"/>
            </w:pPr>
            <w:r>
              <w:t xml:space="preserve"> </w:t>
            </w:r>
          </w:p>
        </w:tc>
        <w:tc>
          <w:tcPr>
            <w:tcW w:w="0" w:type="auto"/>
            <w:vMerge w:val="restart"/>
            <w:vAlign w:val="center"/>
          </w:tcPr>
          <w:p w14:paraId="65A23B1C" w14:textId="77777777" w:rsidR="002E2189" w:rsidRDefault="002E2189" w:rsidP="00BF7387">
            <w:pPr>
              <w:pStyle w:val="CUERPOTEXTOTABLA"/>
              <w:jc w:val="center"/>
            </w:pPr>
            <w:r>
              <w:t>Elemento estructural básico</w:t>
            </w:r>
          </w:p>
        </w:tc>
        <w:tc>
          <w:tcPr>
            <w:tcW w:w="0" w:type="auto"/>
            <w:noWrap/>
            <w:vAlign w:val="center"/>
          </w:tcPr>
          <w:p w14:paraId="1BC29DA1" w14:textId="77777777" w:rsidR="002E2189" w:rsidRDefault="002E2189" w:rsidP="00BF7387">
            <w:pPr>
              <w:pStyle w:val="CUERPOTEXTOTABLA"/>
              <w:jc w:val="center"/>
            </w:pPr>
            <w:r>
              <w:t>m</w:t>
            </w:r>
          </w:p>
        </w:tc>
        <w:tc>
          <w:tcPr>
            <w:tcW w:w="0" w:type="auto"/>
            <w:noWrap/>
            <w:vAlign w:val="center"/>
          </w:tcPr>
          <w:p w14:paraId="1425F804" w14:textId="77777777" w:rsidR="002E2189" w:rsidRDefault="002E2189" w:rsidP="00BF7387">
            <w:pPr>
              <w:pStyle w:val="CUERPOTEXTOTABLA"/>
              <w:jc w:val="center"/>
            </w:pPr>
            <w:r>
              <w:t>R</w:t>
            </w:r>
            <w:r>
              <w:rPr>
                <w:vertAlign w:val="subscript"/>
              </w:rPr>
              <w:t>w</w:t>
            </w:r>
          </w:p>
        </w:tc>
        <w:tc>
          <w:tcPr>
            <w:tcW w:w="0" w:type="auto"/>
            <w:vMerge w:val="restart"/>
            <w:noWrap/>
            <w:vAlign w:val="center"/>
          </w:tcPr>
          <w:p w14:paraId="0FA872B8" w14:textId="77777777" w:rsidR="002E2189" w:rsidRDefault="002E2189" w:rsidP="00BF7387">
            <w:pPr>
              <w:pStyle w:val="CUERPOTEXTOTABLA"/>
              <w:jc w:val="center"/>
            </w:pPr>
            <w:r>
              <w:t>Revestimiento</w:t>
            </w:r>
          </w:p>
        </w:tc>
        <w:tc>
          <w:tcPr>
            <w:tcW w:w="0" w:type="auto"/>
            <w:noWrap/>
            <w:vAlign w:val="center"/>
          </w:tcPr>
          <w:p w14:paraId="4C45B856"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29BD9DA0" w14:textId="77777777" w:rsidR="002E2189" w:rsidRDefault="002E2189" w:rsidP="00BF7387">
            <w:pPr>
              <w:pStyle w:val="CUERPOTEXTOTABLA"/>
              <w:jc w:val="center"/>
            </w:pPr>
            <w:r>
              <w:rPr>
                <w:rFonts w:ascii="Symbol" w:hAnsi="Symbol" w:cs="Symbol"/>
                <w:sz w:val="18"/>
              </w:rPr>
              <w:t></w:t>
            </w:r>
            <w:r>
              <w:t>R</w:t>
            </w:r>
            <w:r>
              <w:rPr>
                <w:vertAlign w:val="subscript"/>
              </w:rPr>
              <w:t>f,w</w:t>
            </w:r>
          </w:p>
        </w:tc>
        <w:tc>
          <w:tcPr>
            <w:tcW w:w="0" w:type="auto"/>
            <w:noWrap/>
            <w:vAlign w:val="center"/>
          </w:tcPr>
          <w:p w14:paraId="6A54C98E" w14:textId="77777777" w:rsidR="002E2189" w:rsidRDefault="002E2189" w:rsidP="00BF7387">
            <w:pPr>
              <w:pStyle w:val="CUERPOTEXTOTABLA"/>
              <w:jc w:val="center"/>
            </w:pPr>
            <w:r>
              <w:t>L</w:t>
            </w:r>
            <w:r>
              <w:rPr>
                <w:vertAlign w:val="subscript"/>
              </w:rPr>
              <w:t>f</w:t>
            </w:r>
          </w:p>
        </w:tc>
        <w:tc>
          <w:tcPr>
            <w:tcW w:w="0" w:type="auto"/>
            <w:noWrap/>
            <w:vAlign w:val="center"/>
          </w:tcPr>
          <w:p w14:paraId="51C542E6"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17A44421" w14:textId="77777777" w:rsidR="002E2189" w:rsidRDefault="002E2189" w:rsidP="00BF7387">
            <w:pPr>
              <w:pStyle w:val="CUERPOTEXTOTABLA"/>
              <w:jc w:val="center"/>
            </w:pPr>
            <w:r>
              <w:t>Uniones</w:t>
            </w:r>
          </w:p>
        </w:tc>
      </w:tr>
      <w:tr w:rsidR="002E2189" w14:paraId="3BA1DF26" w14:textId="77777777" w:rsidTr="00BF7387">
        <w:trPr>
          <w:cantSplit/>
        </w:trPr>
        <w:tc>
          <w:tcPr>
            <w:tcW w:w="0" w:type="auto"/>
            <w:vMerge/>
          </w:tcPr>
          <w:p w14:paraId="222A30C8" w14:textId="77777777" w:rsidR="002E2189" w:rsidRDefault="002E2189" w:rsidP="00BF7387"/>
        </w:tc>
        <w:tc>
          <w:tcPr>
            <w:tcW w:w="0" w:type="auto"/>
            <w:vMerge/>
            <w:tcBorders>
              <w:bottom w:val="single" w:sz="14" w:space="0" w:color="000000"/>
            </w:tcBorders>
          </w:tcPr>
          <w:p w14:paraId="479E38E8" w14:textId="77777777" w:rsidR="002E2189" w:rsidRDefault="002E2189" w:rsidP="00BF7387"/>
        </w:tc>
        <w:tc>
          <w:tcPr>
            <w:tcW w:w="0" w:type="auto"/>
            <w:tcBorders>
              <w:bottom w:val="single" w:sz="14" w:space="0" w:color="000000"/>
            </w:tcBorders>
            <w:noWrap/>
            <w:vAlign w:val="center"/>
          </w:tcPr>
          <w:p w14:paraId="1BF9E45D"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5CBA9395" w14:textId="77777777" w:rsidR="002E2189" w:rsidRDefault="002E2189" w:rsidP="00BF7387">
            <w:pPr>
              <w:pStyle w:val="CUERPOTEXTOTABLA"/>
              <w:jc w:val="center"/>
            </w:pPr>
            <w:r>
              <w:t>(dB)</w:t>
            </w:r>
          </w:p>
        </w:tc>
        <w:tc>
          <w:tcPr>
            <w:tcW w:w="0" w:type="auto"/>
            <w:vMerge/>
            <w:tcBorders>
              <w:bottom w:val="single" w:sz="14" w:space="0" w:color="000000"/>
            </w:tcBorders>
          </w:tcPr>
          <w:p w14:paraId="7CBCA620" w14:textId="77777777" w:rsidR="002E2189" w:rsidRDefault="002E2189" w:rsidP="00BF7387"/>
        </w:tc>
        <w:tc>
          <w:tcPr>
            <w:tcW w:w="0" w:type="auto"/>
            <w:tcBorders>
              <w:bottom w:val="single" w:sz="14" w:space="0" w:color="000000"/>
            </w:tcBorders>
            <w:noWrap/>
            <w:vAlign w:val="center"/>
          </w:tcPr>
          <w:p w14:paraId="6C3E0226"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1E554A2"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75EC82D2"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0D63A66E" w14:textId="77777777" w:rsidR="002E2189" w:rsidRDefault="002E2189" w:rsidP="00BF7387">
            <w:pPr>
              <w:pStyle w:val="CUERPOTEXTOTABLA"/>
              <w:jc w:val="center"/>
            </w:pPr>
            <w:r>
              <w:t>(m²)</w:t>
            </w:r>
          </w:p>
        </w:tc>
        <w:tc>
          <w:tcPr>
            <w:tcW w:w="0" w:type="auto"/>
            <w:vMerge/>
            <w:tcBorders>
              <w:bottom w:val="single" w:sz="14" w:space="0" w:color="000000"/>
            </w:tcBorders>
          </w:tcPr>
          <w:p w14:paraId="42F4926B" w14:textId="77777777" w:rsidR="002E2189" w:rsidRDefault="002E2189" w:rsidP="00BF7387"/>
        </w:tc>
      </w:tr>
      <w:tr w:rsidR="002E2189" w14:paraId="758C6D3A" w14:textId="77777777" w:rsidTr="00BF7387">
        <w:trPr>
          <w:cantSplit/>
        </w:trPr>
        <w:tc>
          <w:tcPr>
            <w:tcW w:w="0" w:type="auto"/>
            <w:tcBorders>
              <w:right w:val="single" w:sz="14" w:space="0" w:color="000000"/>
            </w:tcBorders>
            <w:noWrap/>
            <w:vAlign w:val="center"/>
          </w:tcPr>
          <w:p w14:paraId="4BFA8B32" w14:textId="77777777" w:rsidR="002E2189" w:rsidRDefault="002E2189" w:rsidP="00BF7387">
            <w:pPr>
              <w:pStyle w:val="CUERPOTEXTOTABLA"/>
              <w:jc w:val="center"/>
            </w:pPr>
            <w:r>
              <w:t>D1</w:t>
            </w:r>
          </w:p>
        </w:tc>
        <w:tc>
          <w:tcPr>
            <w:tcW w:w="0" w:type="auto"/>
            <w:tcBorders>
              <w:top w:val="single" w:sz="14" w:space="0" w:color="000000"/>
              <w:left w:val="single" w:sz="14" w:space="0" w:color="000000"/>
            </w:tcBorders>
            <w:vAlign w:val="center"/>
          </w:tcPr>
          <w:p w14:paraId="65BAE78F" w14:textId="77777777" w:rsidR="002E2189" w:rsidRDefault="002E2189" w:rsidP="00BF7387">
            <w:pPr>
              <w:pStyle w:val="CUERPOTEXTOTABLA"/>
            </w:pPr>
            <w:r>
              <w:t>FORJADO CON AISLAMIENTO RUIDO EXPUESTO</w:t>
            </w:r>
          </w:p>
        </w:tc>
        <w:tc>
          <w:tcPr>
            <w:tcW w:w="0" w:type="auto"/>
            <w:tcBorders>
              <w:top w:val="single" w:sz="14" w:space="0" w:color="000000"/>
            </w:tcBorders>
            <w:noWrap/>
            <w:vAlign w:val="center"/>
          </w:tcPr>
          <w:p w14:paraId="4E525674" w14:textId="77777777" w:rsidR="002E2189" w:rsidRDefault="002E2189" w:rsidP="00BF7387">
            <w:pPr>
              <w:pStyle w:val="CUERPOTEXTOTABLA"/>
              <w:jc w:val="center"/>
            </w:pPr>
            <w:r>
              <w:t>683</w:t>
            </w:r>
          </w:p>
        </w:tc>
        <w:tc>
          <w:tcPr>
            <w:tcW w:w="0" w:type="auto"/>
            <w:tcBorders>
              <w:top w:val="single" w:sz="14" w:space="0" w:color="000000"/>
            </w:tcBorders>
            <w:noWrap/>
            <w:vAlign w:val="center"/>
          </w:tcPr>
          <w:p w14:paraId="47CB837F" w14:textId="77777777" w:rsidR="002E2189" w:rsidRDefault="002E2189" w:rsidP="00BF7387">
            <w:pPr>
              <w:pStyle w:val="CUERPOTEXTOTABLA"/>
              <w:jc w:val="center"/>
            </w:pPr>
            <w:r>
              <w:t>66.0</w:t>
            </w:r>
          </w:p>
        </w:tc>
        <w:tc>
          <w:tcPr>
            <w:tcW w:w="0" w:type="auto"/>
            <w:tcBorders>
              <w:top w:val="single" w:sz="14" w:space="0" w:color="000000"/>
            </w:tcBorders>
            <w:vAlign w:val="center"/>
          </w:tcPr>
          <w:p w14:paraId="6580736E"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0BD92A11" w14:textId="77777777" w:rsidR="002E2189" w:rsidRDefault="002E2189" w:rsidP="00BF7387">
            <w:pPr>
              <w:pStyle w:val="CUERPOTEXTOTABLA"/>
              <w:jc w:val="center"/>
            </w:pPr>
            <w:r>
              <w:t>33</w:t>
            </w:r>
          </w:p>
        </w:tc>
        <w:tc>
          <w:tcPr>
            <w:tcW w:w="0" w:type="auto"/>
            <w:tcBorders>
              <w:top w:val="single" w:sz="14" w:space="0" w:color="000000"/>
            </w:tcBorders>
            <w:noWrap/>
            <w:vAlign w:val="center"/>
          </w:tcPr>
          <w:p w14:paraId="252F7F41" w14:textId="77777777" w:rsidR="002E2189" w:rsidRDefault="002E2189" w:rsidP="00BF7387">
            <w:pPr>
              <w:pStyle w:val="CUERPOTEXTOTABLA"/>
              <w:jc w:val="center"/>
            </w:pPr>
            <w:r>
              <w:t>---</w:t>
            </w:r>
          </w:p>
        </w:tc>
        <w:tc>
          <w:tcPr>
            <w:tcW w:w="0" w:type="auto"/>
            <w:vMerge w:val="restart"/>
            <w:tcBorders>
              <w:top w:val="single" w:sz="14" w:space="0" w:color="000000"/>
            </w:tcBorders>
            <w:noWrap/>
            <w:vAlign w:val="center"/>
          </w:tcPr>
          <w:p w14:paraId="2A31B97B" w14:textId="77777777" w:rsidR="002E2189" w:rsidRDefault="002E2189" w:rsidP="00BF7387">
            <w:pPr>
              <w:pStyle w:val="CUERPOTEXTOTABLA"/>
              <w:jc w:val="center"/>
            </w:pPr>
            <w:r>
              <w:t>2.0</w:t>
            </w:r>
          </w:p>
        </w:tc>
        <w:tc>
          <w:tcPr>
            <w:tcW w:w="0" w:type="auto"/>
            <w:vMerge w:val="restart"/>
            <w:tcBorders>
              <w:top w:val="single" w:sz="14" w:space="0" w:color="000000"/>
            </w:tcBorders>
            <w:noWrap/>
            <w:vAlign w:val="center"/>
          </w:tcPr>
          <w:p w14:paraId="50A5677E" w14:textId="77777777" w:rsidR="002E2189" w:rsidRDefault="002E2189" w:rsidP="00BF7387">
            <w:pPr>
              <w:pStyle w:val="CUERPOTEXTOTABLA"/>
              <w:jc w:val="center"/>
            </w:pPr>
            <w:r>
              <w:t>5.8</w:t>
            </w:r>
          </w:p>
        </w:tc>
        <w:tc>
          <w:tcPr>
            <w:tcW w:w="0" w:type="auto"/>
            <w:vMerge w:val="restart"/>
            <w:tcBorders>
              <w:top w:val="single" w:sz="14" w:space="0" w:color="000000"/>
            </w:tcBorders>
            <w:noWrap/>
            <w:vAlign w:val="center"/>
          </w:tcPr>
          <w:p w14:paraId="7480355F" w14:textId="77777777" w:rsidR="002E2189" w:rsidRDefault="002E2189" w:rsidP="00BF7387">
            <w:pPr>
              <w:pStyle w:val="CUERPOTEXTOTABLA"/>
            </w:pPr>
            <w:r>
              <w:rPr>
                <w:noProof/>
              </w:rPr>
              <w:drawing>
                <wp:inline distT="0" distB="0" distL="0" distR="0" wp14:anchorId="19BFC311" wp14:editId="6CAB166D">
                  <wp:extent cx="360000" cy="360000"/>
                  <wp:effectExtent l="0" t="0" r="0" b="0"/>
                  <wp:docPr id="286"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0845C155" w14:textId="77777777" w:rsidTr="00BF7387">
        <w:trPr>
          <w:cantSplit/>
        </w:trPr>
        <w:tc>
          <w:tcPr>
            <w:tcW w:w="0" w:type="auto"/>
            <w:tcBorders>
              <w:bottom w:val="single" w:sz="2" w:space="0" w:color="000000"/>
              <w:right w:val="single" w:sz="14" w:space="0" w:color="000000"/>
            </w:tcBorders>
            <w:noWrap/>
            <w:vAlign w:val="center"/>
          </w:tcPr>
          <w:p w14:paraId="274743AE"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73FC3C8E" w14:textId="77777777" w:rsidR="002E2189" w:rsidRDefault="002E2189" w:rsidP="00BF7387">
            <w:pPr>
              <w:pStyle w:val="CUERPOTEXTOTABLA"/>
            </w:pPr>
            <w:r>
              <w:t>FORJADO CON AISLAMIENTO RUIDO EXPUESTO</w:t>
            </w:r>
          </w:p>
        </w:tc>
        <w:tc>
          <w:tcPr>
            <w:tcW w:w="0" w:type="auto"/>
            <w:tcBorders>
              <w:bottom w:val="single" w:sz="2" w:space="0" w:color="000000"/>
            </w:tcBorders>
            <w:noWrap/>
            <w:vAlign w:val="center"/>
          </w:tcPr>
          <w:p w14:paraId="2EAC0554"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1855372B" w14:textId="77777777" w:rsidR="002E2189" w:rsidRDefault="002E2189" w:rsidP="00BF7387">
            <w:pPr>
              <w:pStyle w:val="CUERPOTEXTOTABLA"/>
              <w:jc w:val="center"/>
            </w:pPr>
            <w:r>
              <w:t>66.0</w:t>
            </w:r>
          </w:p>
        </w:tc>
        <w:tc>
          <w:tcPr>
            <w:tcW w:w="0" w:type="auto"/>
            <w:tcBorders>
              <w:bottom w:val="single" w:sz="2" w:space="0" w:color="000000"/>
            </w:tcBorders>
            <w:vAlign w:val="center"/>
          </w:tcPr>
          <w:p w14:paraId="18322352"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5681CB31" w14:textId="77777777" w:rsidR="002E2189" w:rsidRDefault="002E2189" w:rsidP="00BF7387">
            <w:pPr>
              <w:pStyle w:val="CUERPOTEXTOTABLA"/>
              <w:jc w:val="center"/>
            </w:pPr>
            <w:r>
              <w:t>---</w:t>
            </w:r>
          </w:p>
        </w:tc>
        <w:tc>
          <w:tcPr>
            <w:tcW w:w="0" w:type="auto"/>
            <w:tcBorders>
              <w:bottom w:val="single" w:sz="2" w:space="0" w:color="000000"/>
            </w:tcBorders>
            <w:noWrap/>
            <w:vAlign w:val="center"/>
          </w:tcPr>
          <w:p w14:paraId="4C5CFECD" w14:textId="77777777" w:rsidR="002E2189" w:rsidRDefault="002E2189" w:rsidP="00BF7387">
            <w:pPr>
              <w:pStyle w:val="CUERPOTEXTOTABLA"/>
              <w:jc w:val="center"/>
            </w:pPr>
            <w:r>
              <w:t>0</w:t>
            </w:r>
          </w:p>
        </w:tc>
        <w:tc>
          <w:tcPr>
            <w:tcW w:w="0" w:type="auto"/>
            <w:vMerge/>
            <w:tcBorders>
              <w:bottom w:val="single" w:sz="2" w:space="0" w:color="000000"/>
            </w:tcBorders>
          </w:tcPr>
          <w:p w14:paraId="26A7DCCF" w14:textId="77777777" w:rsidR="002E2189" w:rsidRDefault="002E2189" w:rsidP="00BF7387"/>
        </w:tc>
        <w:tc>
          <w:tcPr>
            <w:tcW w:w="0" w:type="auto"/>
            <w:vMerge/>
            <w:tcBorders>
              <w:bottom w:val="single" w:sz="2" w:space="0" w:color="000000"/>
            </w:tcBorders>
          </w:tcPr>
          <w:p w14:paraId="10CEBEFA" w14:textId="77777777" w:rsidR="002E2189" w:rsidRDefault="002E2189" w:rsidP="00BF7387"/>
        </w:tc>
        <w:tc>
          <w:tcPr>
            <w:tcW w:w="0" w:type="auto"/>
            <w:vMerge/>
            <w:tcBorders>
              <w:bottom w:val="single" w:sz="2" w:space="0" w:color="000000"/>
            </w:tcBorders>
          </w:tcPr>
          <w:p w14:paraId="66814520" w14:textId="77777777" w:rsidR="002E2189" w:rsidRDefault="002E2189" w:rsidP="00BF7387"/>
        </w:tc>
      </w:tr>
      <w:tr w:rsidR="002E2189" w14:paraId="18F5025B" w14:textId="77777777" w:rsidTr="00BF7387">
        <w:trPr>
          <w:cantSplit/>
        </w:trPr>
        <w:tc>
          <w:tcPr>
            <w:tcW w:w="0" w:type="auto"/>
            <w:tcBorders>
              <w:top w:val="single" w:sz="2" w:space="0" w:color="000000"/>
              <w:right w:val="single" w:sz="14" w:space="0" w:color="000000"/>
            </w:tcBorders>
            <w:noWrap/>
            <w:vAlign w:val="center"/>
          </w:tcPr>
          <w:p w14:paraId="77169226" w14:textId="77777777" w:rsidR="002E2189" w:rsidRDefault="002E2189" w:rsidP="00BF7387">
            <w:pPr>
              <w:pStyle w:val="CUERPOTEXTOTABLA"/>
              <w:jc w:val="center"/>
            </w:pPr>
            <w:r>
              <w:t>D2</w:t>
            </w:r>
          </w:p>
        </w:tc>
        <w:tc>
          <w:tcPr>
            <w:tcW w:w="0" w:type="auto"/>
            <w:tcBorders>
              <w:top w:val="single" w:sz="2" w:space="0" w:color="000000"/>
              <w:left w:val="single" w:sz="14" w:space="0" w:color="000000"/>
            </w:tcBorders>
            <w:vAlign w:val="center"/>
          </w:tcPr>
          <w:p w14:paraId="37F1A574"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4C65317A"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6127E318" w14:textId="77777777" w:rsidR="002E2189" w:rsidRDefault="002E2189" w:rsidP="00BF7387">
            <w:pPr>
              <w:pStyle w:val="CUERPOTEXTOTABLA"/>
              <w:jc w:val="center"/>
            </w:pPr>
            <w:r>
              <w:t>66.0</w:t>
            </w:r>
          </w:p>
        </w:tc>
        <w:tc>
          <w:tcPr>
            <w:tcW w:w="0" w:type="auto"/>
            <w:tcBorders>
              <w:top w:val="single" w:sz="2" w:space="0" w:color="000000"/>
            </w:tcBorders>
            <w:vAlign w:val="center"/>
          </w:tcPr>
          <w:p w14:paraId="523FFE63"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7C0F00AA" w14:textId="77777777" w:rsidR="002E2189" w:rsidRDefault="002E2189" w:rsidP="00BF7387">
            <w:pPr>
              <w:pStyle w:val="CUERPOTEXTOTABLA"/>
              <w:jc w:val="center"/>
            </w:pPr>
            <w:r>
              <w:t>33</w:t>
            </w:r>
          </w:p>
        </w:tc>
        <w:tc>
          <w:tcPr>
            <w:tcW w:w="0" w:type="auto"/>
            <w:tcBorders>
              <w:top w:val="single" w:sz="2" w:space="0" w:color="000000"/>
            </w:tcBorders>
            <w:noWrap/>
            <w:vAlign w:val="center"/>
          </w:tcPr>
          <w:p w14:paraId="66997EC1" w14:textId="77777777" w:rsidR="002E2189" w:rsidRDefault="002E2189" w:rsidP="00BF7387">
            <w:pPr>
              <w:pStyle w:val="CUERPOTEXTOTABLA"/>
              <w:jc w:val="center"/>
            </w:pPr>
            <w:r>
              <w:t>---</w:t>
            </w:r>
          </w:p>
        </w:tc>
        <w:tc>
          <w:tcPr>
            <w:tcW w:w="0" w:type="auto"/>
            <w:vMerge w:val="restart"/>
            <w:tcBorders>
              <w:top w:val="single" w:sz="2" w:space="0" w:color="000000"/>
            </w:tcBorders>
            <w:noWrap/>
            <w:vAlign w:val="center"/>
          </w:tcPr>
          <w:p w14:paraId="29A09BD7" w14:textId="77777777" w:rsidR="002E2189" w:rsidRDefault="002E2189" w:rsidP="00BF7387">
            <w:pPr>
              <w:pStyle w:val="CUERPOTEXTOTABLA"/>
              <w:jc w:val="center"/>
            </w:pPr>
            <w:r>
              <w:t>2.0</w:t>
            </w:r>
          </w:p>
        </w:tc>
        <w:tc>
          <w:tcPr>
            <w:tcW w:w="0" w:type="auto"/>
            <w:vMerge w:val="restart"/>
            <w:tcBorders>
              <w:top w:val="single" w:sz="2" w:space="0" w:color="000000"/>
            </w:tcBorders>
            <w:noWrap/>
            <w:vAlign w:val="center"/>
          </w:tcPr>
          <w:p w14:paraId="118745E6" w14:textId="77777777" w:rsidR="002E2189" w:rsidRDefault="002E2189" w:rsidP="00BF7387">
            <w:pPr>
              <w:pStyle w:val="CUERPOTEXTOTABLA"/>
              <w:jc w:val="center"/>
            </w:pPr>
            <w:r>
              <w:t>5.8</w:t>
            </w:r>
          </w:p>
        </w:tc>
        <w:tc>
          <w:tcPr>
            <w:tcW w:w="0" w:type="auto"/>
            <w:vMerge w:val="restart"/>
            <w:tcBorders>
              <w:top w:val="single" w:sz="2" w:space="0" w:color="000000"/>
            </w:tcBorders>
            <w:noWrap/>
            <w:vAlign w:val="center"/>
          </w:tcPr>
          <w:p w14:paraId="0D914447" w14:textId="77777777" w:rsidR="002E2189" w:rsidRDefault="002E2189" w:rsidP="00BF7387">
            <w:pPr>
              <w:pStyle w:val="CUERPOTEXTOTABLA"/>
            </w:pPr>
            <w:r>
              <w:rPr>
                <w:noProof/>
              </w:rPr>
              <w:drawing>
                <wp:inline distT="0" distB="0" distL="0" distR="0" wp14:anchorId="7A8836B9" wp14:editId="56A86366">
                  <wp:extent cx="360000" cy="360000"/>
                  <wp:effectExtent l="0" t="0" r="0" b="0"/>
                  <wp:docPr id="287"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3044654F" w14:textId="77777777" w:rsidTr="00BF7387">
        <w:trPr>
          <w:cantSplit/>
        </w:trPr>
        <w:tc>
          <w:tcPr>
            <w:tcW w:w="0" w:type="auto"/>
            <w:tcBorders>
              <w:right w:val="single" w:sz="14" w:space="0" w:color="000000"/>
            </w:tcBorders>
            <w:noWrap/>
            <w:vAlign w:val="center"/>
          </w:tcPr>
          <w:p w14:paraId="0A681722" w14:textId="77777777" w:rsidR="002E2189" w:rsidRDefault="002E2189" w:rsidP="00BF7387">
            <w:pPr>
              <w:pStyle w:val="CUERPOTEXTOTABLA"/>
              <w:jc w:val="center"/>
            </w:pPr>
            <w:r>
              <w:t>f2</w:t>
            </w:r>
          </w:p>
        </w:tc>
        <w:tc>
          <w:tcPr>
            <w:tcW w:w="0" w:type="auto"/>
            <w:tcBorders>
              <w:left w:val="single" w:sz="14" w:space="0" w:color="000000"/>
            </w:tcBorders>
            <w:vAlign w:val="center"/>
          </w:tcPr>
          <w:p w14:paraId="564C1E0F" w14:textId="77777777" w:rsidR="002E2189" w:rsidRDefault="002E2189" w:rsidP="00BF7387">
            <w:pPr>
              <w:pStyle w:val="CUERPOTEXTOTABLA"/>
            </w:pPr>
            <w:r>
              <w:t>B.1.1.5. Tabique PYL 200/600(70+70) 2LM</w:t>
            </w:r>
          </w:p>
        </w:tc>
        <w:tc>
          <w:tcPr>
            <w:tcW w:w="0" w:type="auto"/>
            <w:noWrap/>
            <w:vAlign w:val="center"/>
          </w:tcPr>
          <w:p w14:paraId="412A13D2" w14:textId="77777777" w:rsidR="002E2189" w:rsidRDefault="002E2189" w:rsidP="00BF7387">
            <w:pPr>
              <w:pStyle w:val="CUERPOTEXTOTABLA"/>
              <w:jc w:val="center"/>
            </w:pPr>
            <w:r>
              <w:t>68</w:t>
            </w:r>
          </w:p>
        </w:tc>
        <w:tc>
          <w:tcPr>
            <w:tcW w:w="0" w:type="auto"/>
            <w:noWrap/>
            <w:vAlign w:val="center"/>
          </w:tcPr>
          <w:p w14:paraId="06472820" w14:textId="77777777" w:rsidR="002E2189" w:rsidRDefault="002E2189" w:rsidP="00BF7387">
            <w:pPr>
              <w:pStyle w:val="CUERPOTEXTOTABLA"/>
              <w:jc w:val="center"/>
            </w:pPr>
            <w:r>
              <w:t>69.0</w:t>
            </w:r>
          </w:p>
        </w:tc>
        <w:tc>
          <w:tcPr>
            <w:tcW w:w="0" w:type="auto"/>
            <w:vAlign w:val="center"/>
          </w:tcPr>
          <w:p w14:paraId="72DAF604" w14:textId="77777777" w:rsidR="002E2189" w:rsidRDefault="002E2189" w:rsidP="00BF7387">
            <w:pPr>
              <w:pStyle w:val="CUERPOTEXTOTABLA"/>
            </w:pPr>
            <w:r>
              <w:t xml:space="preserve"> </w:t>
            </w:r>
          </w:p>
        </w:tc>
        <w:tc>
          <w:tcPr>
            <w:tcW w:w="0" w:type="auto"/>
            <w:noWrap/>
            <w:vAlign w:val="center"/>
          </w:tcPr>
          <w:p w14:paraId="551CDF9A" w14:textId="77777777" w:rsidR="002E2189" w:rsidRDefault="002E2189" w:rsidP="00BF7387">
            <w:pPr>
              <w:pStyle w:val="CUERPOTEXTOTABLA"/>
              <w:jc w:val="center"/>
            </w:pPr>
            <w:r>
              <w:t>---</w:t>
            </w:r>
          </w:p>
        </w:tc>
        <w:tc>
          <w:tcPr>
            <w:tcW w:w="0" w:type="auto"/>
            <w:noWrap/>
            <w:vAlign w:val="center"/>
          </w:tcPr>
          <w:p w14:paraId="4FBB035E" w14:textId="77777777" w:rsidR="002E2189" w:rsidRDefault="002E2189" w:rsidP="00BF7387">
            <w:pPr>
              <w:pStyle w:val="CUERPOTEXTOTABLA"/>
              <w:jc w:val="center"/>
            </w:pPr>
            <w:r>
              <w:t>0</w:t>
            </w:r>
          </w:p>
        </w:tc>
        <w:tc>
          <w:tcPr>
            <w:tcW w:w="0" w:type="auto"/>
            <w:vMerge/>
          </w:tcPr>
          <w:p w14:paraId="547D009E" w14:textId="77777777" w:rsidR="002E2189" w:rsidRDefault="002E2189" w:rsidP="00BF7387"/>
        </w:tc>
        <w:tc>
          <w:tcPr>
            <w:tcW w:w="0" w:type="auto"/>
            <w:vMerge/>
          </w:tcPr>
          <w:p w14:paraId="5A8D9493" w14:textId="77777777" w:rsidR="002E2189" w:rsidRDefault="002E2189" w:rsidP="00BF7387"/>
        </w:tc>
        <w:tc>
          <w:tcPr>
            <w:tcW w:w="0" w:type="auto"/>
            <w:vMerge/>
          </w:tcPr>
          <w:p w14:paraId="0489A9D1" w14:textId="77777777" w:rsidR="002E2189" w:rsidRDefault="002E2189" w:rsidP="00BF7387"/>
        </w:tc>
      </w:tr>
    </w:tbl>
    <w:p w14:paraId="4AEF4BE2" w14:textId="77777777" w:rsidR="002E2189" w:rsidRDefault="002E2189" w:rsidP="00BF7387">
      <w:pPr>
        <w:spacing w:line="2" w:lineRule="auto"/>
      </w:pPr>
    </w:p>
    <w:p w14:paraId="3DCC1CB7" w14:textId="48BE05B1" w:rsidR="00CC70B7" w:rsidRDefault="002E2189" w:rsidP="00BF7387">
      <w:pPr>
        <w:pStyle w:val="CUERPOTEXTO"/>
      </w:pPr>
      <w:r>
        <w:t xml:space="preserve"> </w:t>
      </w:r>
    </w:p>
    <w:p w14:paraId="3CED26E0"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4A568B1" w14:textId="77777777" w:rsidTr="00BF7387">
        <w:trPr>
          <w:cantSplit/>
        </w:trPr>
        <w:tc>
          <w:tcPr>
            <w:tcW w:w="0" w:type="auto"/>
            <w:tcBorders>
              <w:bottom w:val="single" w:sz="14" w:space="0" w:color="FFCC00"/>
            </w:tcBorders>
            <w:vAlign w:val="center"/>
          </w:tcPr>
          <w:p w14:paraId="614379D2" w14:textId="77777777" w:rsidR="002E2189" w:rsidRDefault="002E2189" w:rsidP="00BF7387">
            <w:pPr>
              <w:pStyle w:val="CUERPOTEXTOTABLA"/>
              <w:rPr>
                <w:b/>
              </w:rPr>
            </w:pPr>
            <w:r>
              <w:rPr>
                <w:b/>
              </w:rPr>
              <w:lastRenderedPageBreak/>
              <w:t>Cálculo del aislamiento acústico a ruido de impactos:</w:t>
            </w:r>
          </w:p>
        </w:tc>
      </w:tr>
    </w:tbl>
    <w:p w14:paraId="08AE54BA" w14:textId="77777777" w:rsidR="002E2189" w:rsidRDefault="002E2189" w:rsidP="00BF7387">
      <w:pPr>
        <w:spacing w:line="2" w:lineRule="auto"/>
      </w:pPr>
    </w:p>
    <w:p w14:paraId="22F511F4"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D8760BB" w14:textId="77777777" w:rsidTr="00BF7387">
        <w:trPr>
          <w:cantSplit/>
        </w:trPr>
        <w:tc>
          <w:tcPr>
            <w:tcW w:w="0" w:type="auto"/>
            <w:tcBorders>
              <w:bottom w:val="single" w:sz="14" w:space="0" w:color="EFEFEF"/>
            </w:tcBorders>
            <w:vAlign w:val="center"/>
          </w:tcPr>
          <w:p w14:paraId="2EBE81D4" w14:textId="77777777" w:rsidR="002E2189" w:rsidRDefault="002E2189" w:rsidP="00BF7387">
            <w:pPr>
              <w:pStyle w:val="CUERPOTEXTOTABLA"/>
              <w:rPr>
                <w:b/>
              </w:rPr>
            </w:pPr>
            <w:r>
              <w:rPr>
                <w:b/>
              </w:rPr>
              <w:t>Contribución de Directo a flanco, L</w:t>
            </w:r>
            <w:r>
              <w:rPr>
                <w:b/>
                <w:vertAlign w:val="subscript"/>
              </w:rPr>
              <w:t>n,w,Df</w:t>
            </w:r>
            <w:r>
              <w:rPr>
                <w:b/>
              </w:rPr>
              <w:t>:</w:t>
            </w:r>
          </w:p>
        </w:tc>
      </w:tr>
    </w:tbl>
    <w:p w14:paraId="2D96C10C" w14:textId="77777777" w:rsidR="002E2189" w:rsidRDefault="002E2189" w:rsidP="00BF7387">
      <w:pPr>
        <w:spacing w:line="2" w:lineRule="auto"/>
      </w:pPr>
    </w:p>
    <w:p w14:paraId="0B78BE68"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446"/>
        <w:gridCol w:w="502"/>
        <w:gridCol w:w="446"/>
        <w:gridCol w:w="446"/>
        <w:gridCol w:w="477"/>
        <w:gridCol w:w="479"/>
        <w:gridCol w:w="356"/>
        <w:gridCol w:w="423"/>
        <w:gridCol w:w="536"/>
        <w:gridCol w:w="779"/>
      </w:tblGrid>
      <w:tr w:rsidR="002E2189" w14:paraId="283BFF02" w14:textId="77777777" w:rsidTr="00BF7387">
        <w:trPr>
          <w:cantSplit/>
        </w:trPr>
        <w:tc>
          <w:tcPr>
            <w:tcW w:w="0" w:type="auto"/>
            <w:vMerge w:val="restart"/>
            <w:noWrap/>
            <w:vAlign w:val="center"/>
          </w:tcPr>
          <w:p w14:paraId="322D557A" w14:textId="77777777" w:rsidR="002E2189" w:rsidRDefault="002E2189" w:rsidP="00BF7387">
            <w:pPr>
              <w:pStyle w:val="CUERPOTEXTOTABLA"/>
              <w:jc w:val="center"/>
            </w:pPr>
            <w:r>
              <w:t>Flanco</w:t>
            </w:r>
          </w:p>
        </w:tc>
        <w:tc>
          <w:tcPr>
            <w:tcW w:w="0" w:type="auto"/>
            <w:noWrap/>
            <w:vAlign w:val="center"/>
          </w:tcPr>
          <w:p w14:paraId="1034FDEB" w14:textId="77777777" w:rsidR="002E2189" w:rsidRDefault="002E2189" w:rsidP="00BF7387">
            <w:pPr>
              <w:pStyle w:val="CUERPOTEXTOTABLA"/>
              <w:jc w:val="center"/>
            </w:pPr>
            <w:r>
              <w:t>L</w:t>
            </w:r>
            <w:r>
              <w:rPr>
                <w:vertAlign w:val="subscript"/>
              </w:rPr>
              <w:t>n,w</w:t>
            </w:r>
          </w:p>
        </w:tc>
        <w:tc>
          <w:tcPr>
            <w:tcW w:w="0" w:type="auto"/>
            <w:noWrap/>
            <w:vAlign w:val="center"/>
          </w:tcPr>
          <w:p w14:paraId="5BFDD69E"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341F58B8" w14:textId="77777777" w:rsidR="002E2189" w:rsidRDefault="002E2189" w:rsidP="00BF7387">
            <w:pPr>
              <w:pStyle w:val="CUERPOTEXTOTABLA"/>
              <w:jc w:val="center"/>
            </w:pPr>
            <w:r>
              <w:t>R</w:t>
            </w:r>
            <w:r>
              <w:rPr>
                <w:vertAlign w:val="subscript"/>
              </w:rPr>
              <w:t>D,w</w:t>
            </w:r>
          </w:p>
        </w:tc>
        <w:tc>
          <w:tcPr>
            <w:tcW w:w="0" w:type="auto"/>
            <w:noWrap/>
            <w:vAlign w:val="center"/>
          </w:tcPr>
          <w:p w14:paraId="319B6535" w14:textId="77777777" w:rsidR="002E2189" w:rsidRDefault="002E2189" w:rsidP="00BF7387">
            <w:pPr>
              <w:pStyle w:val="CUERPOTEXTOTABLA"/>
              <w:jc w:val="center"/>
            </w:pPr>
            <w:r>
              <w:t>R</w:t>
            </w:r>
            <w:r>
              <w:rPr>
                <w:vertAlign w:val="subscript"/>
              </w:rPr>
              <w:t>f,w</w:t>
            </w:r>
          </w:p>
        </w:tc>
        <w:tc>
          <w:tcPr>
            <w:tcW w:w="0" w:type="auto"/>
            <w:noWrap/>
            <w:vAlign w:val="center"/>
          </w:tcPr>
          <w:p w14:paraId="31867E58" w14:textId="77777777" w:rsidR="002E2189" w:rsidRDefault="002E2189" w:rsidP="00BF7387">
            <w:pPr>
              <w:pStyle w:val="CUERPOTEXTOTABLA"/>
              <w:jc w:val="center"/>
            </w:pPr>
            <w:r>
              <w:rPr>
                <w:rFonts w:ascii="Symbol" w:hAnsi="Symbol" w:cs="Symbol"/>
                <w:sz w:val="18"/>
              </w:rPr>
              <w:t></w:t>
            </w:r>
            <w:r>
              <w:t>R</w:t>
            </w:r>
            <w:r>
              <w:rPr>
                <w:vertAlign w:val="subscript"/>
              </w:rPr>
              <w:t>f,w</w:t>
            </w:r>
          </w:p>
        </w:tc>
        <w:tc>
          <w:tcPr>
            <w:tcW w:w="0" w:type="auto"/>
            <w:noWrap/>
            <w:vAlign w:val="center"/>
          </w:tcPr>
          <w:p w14:paraId="0FA9B284" w14:textId="77777777" w:rsidR="002E2189" w:rsidRDefault="002E2189" w:rsidP="00BF7387">
            <w:pPr>
              <w:pStyle w:val="CUERPOTEXTOTABLA"/>
              <w:jc w:val="center"/>
            </w:pPr>
            <w:r>
              <w:t>K</w:t>
            </w:r>
            <w:r>
              <w:rPr>
                <w:vertAlign w:val="subscript"/>
              </w:rPr>
              <w:t>Df</w:t>
            </w:r>
          </w:p>
        </w:tc>
        <w:tc>
          <w:tcPr>
            <w:tcW w:w="0" w:type="auto"/>
            <w:noWrap/>
            <w:vAlign w:val="center"/>
          </w:tcPr>
          <w:p w14:paraId="7C321C6F" w14:textId="77777777" w:rsidR="002E2189" w:rsidRDefault="002E2189" w:rsidP="00BF7387">
            <w:pPr>
              <w:pStyle w:val="CUERPOTEXTOTABLA"/>
              <w:jc w:val="center"/>
            </w:pPr>
            <w:r>
              <w:t>L</w:t>
            </w:r>
            <w:r>
              <w:rPr>
                <w:vertAlign w:val="subscript"/>
              </w:rPr>
              <w:t>f</w:t>
            </w:r>
          </w:p>
        </w:tc>
        <w:tc>
          <w:tcPr>
            <w:tcW w:w="0" w:type="auto"/>
            <w:noWrap/>
            <w:vAlign w:val="center"/>
          </w:tcPr>
          <w:p w14:paraId="2979CE27" w14:textId="77777777" w:rsidR="002E2189" w:rsidRDefault="002E2189" w:rsidP="00BF7387">
            <w:pPr>
              <w:pStyle w:val="CUERPOTEXTOTABLA"/>
              <w:jc w:val="center"/>
            </w:pPr>
            <w:r>
              <w:t>S</w:t>
            </w:r>
            <w:r>
              <w:rPr>
                <w:vertAlign w:val="subscript"/>
              </w:rPr>
              <w:t>i</w:t>
            </w:r>
          </w:p>
        </w:tc>
        <w:tc>
          <w:tcPr>
            <w:tcW w:w="0" w:type="auto"/>
            <w:noWrap/>
            <w:vAlign w:val="center"/>
          </w:tcPr>
          <w:p w14:paraId="40E68383" w14:textId="77777777" w:rsidR="002E2189" w:rsidRDefault="002E2189" w:rsidP="00BF7387">
            <w:pPr>
              <w:pStyle w:val="CUERPOTEXTOTABLA"/>
              <w:jc w:val="center"/>
            </w:pPr>
            <w:r>
              <w:t>L</w:t>
            </w:r>
            <w:r>
              <w:rPr>
                <w:vertAlign w:val="subscript"/>
              </w:rPr>
              <w:t>n,w,Df</w:t>
            </w:r>
          </w:p>
        </w:tc>
        <w:tc>
          <w:tcPr>
            <w:tcW w:w="0" w:type="auto"/>
            <w:vMerge w:val="restart"/>
            <w:noWrap/>
            <w:vAlign w:val="center"/>
          </w:tcPr>
          <w:p w14:paraId="66500E28"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0D11BA44" w14:textId="77777777" w:rsidTr="00BF7387">
        <w:trPr>
          <w:cantSplit/>
        </w:trPr>
        <w:tc>
          <w:tcPr>
            <w:tcW w:w="0" w:type="auto"/>
            <w:vMerge/>
          </w:tcPr>
          <w:p w14:paraId="20B2A77A" w14:textId="77777777" w:rsidR="002E2189" w:rsidRDefault="002E2189" w:rsidP="00BF7387"/>
        </w:tc>
        <w:tc>
          <w:tcPr>
            <w:tcW w:w="0" w:type="auto"/>
            <w:tcBorders>
              <w:bottom w:val="single" w:sz="14" w:space="0" w:color="000000"/>
            </w:tcBorders>
            <w:noWrap/>
            <w:vAlign w:val="center"/>
          </w:tcPr>
          <w:p w14:paraId="00CFAC32"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3A0DA878"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3904E72D"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0C2577A7"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146BEE07"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0B974A67"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460E0C50"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23FB2A10"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758968D9" w14:textId="77777777" w:rsidR="002E2189" w:rsidRDefault="002E2189" w:rsidP="00BF7387">
            <w:pPr>
              <w:pStyle w:val="CUERPOTEXTOTABLA"/>
              <w:jc w:val="center"/>
            </w:pPr>
            <w:r>
              <w:t>(dB)</w:t>
            </w:r>
          </w:p>
        </w:tc>
        <w:tc>
          <w:tcPr>
            <w:tcW w:w="0" w:type="auto"/>
            <w:vMerge/>
            <w:tcBorders>
              <w:bottom w:val="single" w:sz="14" w:space="0" w:color="000000"/>
            </w:tcBorders>
          </w:tcPr>
          <w:p w14:paraId="33884026" w14:textId="77777777" w:rsidR="002E2189" w:rsidRDefault="002E2189" w:rsidP="00BF7387"/>
        </w:tc>
      </w:tr>
      <w:tr w:rsidR="002E2189" w14:paraId="6E8A65D8" w14:textId="77777777" w:rsidTr="00BF7387">
        <w:trPr>
          <w:cantSplit/>
        </w:trPr>
        <w:tc>
          <w:tcPr>
            <w:tcW w:w="0" w:type="auto"/>
            <w:tcBorders>
              <w:right w:val="single" w:sz="14" w:space="0" w:color="000000"/>
            </w:tcBorders>
            <w:noWrap/>
            <w:vAlign w:val="center"/>
          </w:tcPr>
          <w:p w14:paraId="7C23689D"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75714BCA" w14:textId="77777777" w:rsidR="002E2189" w:rsidRDefault="002E2189" w:rsidP="00BF7387">
            <w:pPr>
              <w:pStyle w:val="CUERPOTEXTOTABLA"/>
              <w:jc w:val="center"/>
            </w:pPr>
            <w:r>
              <w:t>64.8</w:t>
            </w:r>
          </w:p>
        </w:tc>
        <w:tc>
          <w:tcPr>
            <w:tcW w:w="0" w:type="auto"/>
            <w:tcBorders>
              <w:top w:val="single" w:sz="14" w:space="0" w:color="000000"/>
            </w:tcBorders>
            <w:noWrap/>
            <w:vAlign w:val="center"/>
          </w:tcPr>
          <w:p w14:paraId="16756EDC" w14:textId="77777777" w:rsidR="002E2189" w:rsidRDefault="002E2189" w:rsidP="00BF7387">
            <w:pPr>
              <w:pStyle w:val="CUERPOTEXTOTABLA"/>
              <w:jc w:val="center"/>
            </w:pPr>
            <w:r>
              <w:t>33</w:t>
            </w:r>
          </w:p>
        </w:tc>
        <w:tc>
          <w:tcPr>
            <w:tcW w:w="0" w:type="auto"/>
            <w:tcBorders>
              <w:top w:val="single" w:sz="14" w:space="0" w:color="000000"/>
            </w:tcBorders>
            <w:noWrap/>
            <w:vAlign w:val="center"/>
          </w:tcPr>
          <w:p w14:paraId="322AA5BF" w14:textId="77777777" w:rsidR="002E2189" w:rsidRDefault="002E2189" w:rsidP="00BF7387">
            <w:pPr>
              <w:pStyle w:val="CUERPOTEXTOTABLA"/>
              <w:jc w:val="center"/>
            </w:pPr>
            <w:r>
              <w:t>66.0</w:t>
            </w:r>
          </w:p>
        </w:tc>
        <w:tc>
          <w:tcPr>
            <w:tcW w:w="0" w:type="auto"/>
            <w:tcBorders>
              <w:top w:val="single" w:sz="14" w:space="0" w:color="000000"/>
            </w:tcBorders>
            <w:noWrap/>
            <w:vAlign w:val="center"/>
          </w:tcPr>
          <w:p w14:paraId="2925503A" w14:textId="77777777" w:rsidR="002E2189" w:rsidRDefault="002E2189" w:rsidP="00BF7387">
            <w:pPr>
              <w:pStyle w:val="CUERPOTEXTOTABLA"/>
              <w:jc w:val="center"/>
            </w:pPr>
            <w:r>
              <w:t>66.0</w:t>
            </w:r>
          </w:p>
        </w:tc>
        <w:tc>
          <w:tcPr>
            <w:tcW w:w="0" w:type="auto"/>
            <w:tcBorders>
              <w:top w:val="single" w:sz="14" w:space="0" w:color="000000"/>
            </w:tcBorders>
            <w:noWrap/>
            <w:vAlign w:val="center"/>
          </w:tcPr>
          <w:p w14:paraId="1783919F"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2D763E5B" w14:textId="77777777" w:rsidR="002E2189" w:rsidRDefault="002E2189" w:rsidP="00BF7387">
            <w:pPr>
              <w:pStyle w:val="CUERPOTEXTOTABLA"/>
              <w:jc w:val="center"/>
            </w:pPr>
            <w:r>
              <w:t>-3.5*</w:t>
            </w:r>
          </w:p>
        </w:tc>
        <w:tc>
          <w:tcPr>
            <w:tcW w:w="0" w:type="auto"/>
            <w:tcBorders>
              <w:top w:val="single" w:sz="14" w:space="0" w:color="000000"/>
            </w:tcBorders>
            <w:noWrap/>
            <w:vAlign w:val="center"/>
          </w:tcPr>
          <w:p w14:paraId="2C42E860" w14:textId="77777777" w:rsidR="002E2189" w:rsidRDefault="002E2189" w:rsidP="00BF7387">
            <w:pPr>
              <w:pStyle w:val="CUERPOTEXTOTABLA"/>
              <w:jc w:val="center"/>
            </w:pPr>
            <w:r>
              <w:t>2.0</w:t>
            </w:r>
          </w:p>
        </w:tc>
        <w:tc>
          <w:tcPr>
            <w:tcW w:w="0" w:type="auto"/>
            <w:tcBorders>
              <w:top w:val="single" w:sz="14" w:space="0" w:color="000000"/>
            </w:tcBorders>
            <w:noWrap/>
            <w:vAlign w:val="center"/>
          </w:tcPr>
          <w:p w14:paraId="1DD97103" w14:textId="77777777" w:rsidR="002E2189" w:rsidRDefault="002E2189" w:rsidP="00BF7387">
            <w:pPr>
              <w:pStyle w:val="CUERPOTEXTOTABLA"/>
              <w:jc w:val="center"/>
            </w:pPr>
            <w:r>
              <w:t>5.8</w:t>
            </w:r>
          </w:p>
        </w:tc>
        <w:tc>
          <w:tcPr>
            <w:tcW w:w="0" w:type="auto"/>
            <w:tcBorders>
              <w:top w:val="single" w:sz="14" w:space="0" w:color="000000"/>
            </w:tcBorders>
            <w:noWrap/>
            <w:vAlign w:val="center"/>
          </w:tcPr>
          <w:p w14:paraId="39D1342A" w14:textId="77777777" w:rsidR="002E2189" w:rsidRDefault="002E2189" w:rsidP="00BF7387">
            <w:pPr>
              <w:pStyle w:val="CUERPOTEXTOTABLA"/>
              <w:jc w:val="center"/>
            </w:pPr>
            <w:r>
              <w:t>30.6</w:t>
            </w:r>
          </w:p>
        </w:tc>
        <w:tc>
          <w:tcPr>
            <w:tcW w:w="0" w:type="auto"/>
            <w:tcBorders>
              <w:top w:val="single" w:sz="14" w:space="0" w:color="000000"/>
            </w:tcBorders>
            <w:noWrap/>
            <w:vAlign w:val="center"/>
          </w:tcPr>
          <w:p w14:paraId="29CB1251" w14:textId="77777777" w:rsidR="002E2189" w:rsidRDefault="002E2189" w:rsidP="00BF7387">
            <w:pPr>
              <w:pStyle w:val="CUERPOTEXTOTABLA"/>
              <w:jc w:val="right"/>
            </w:pPr>
            <w:r>
              <w:t>1148.15</w:t>
            </w:r>
          </w:p>
        </w:tc>
      </w:tr>
      <w:tr w:rsidR="002E2189" w14:paraId="20996F3F" w14:textId="77777777" w:rsidTr="00BF7387">
        <w:trPr>
          <w:cantSplit/>
        </w:trPr>
        <w:tc>
          <w:tcPr>
            <w:tcW w:w="0" w:type="auto"/>
            <w:tcBorders>
              <w:right w:val="single" w:sz="14" w:space="0" w:color="000000"/>
            </w:tcBorders>
            <w:noWrap/>
            <w:vAlign w:val="center"/>
          </w:tcPr>
          <w:p w14:paraId="4E72070E"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07857A08" w14:textId="77777777" w:rsidR="002E2189" w:rsidRDefault="002E2189" w:rsidP="00BF7387">
            <w:pPr>
              <w:pStyle w:val="CUERPOTEXTOTABLA"/>
              <w:jc w:val="center"/>
            </w:pPr>
            <w:r>
              <w:t>64.8</w:t>
            </w:r>
          </w:p>
        </w:tc>
        <w:tc>
          <w:tcPr>
            <w:tcW w:w="0" w:type="auto"/>
            <w:noWrap/>
            <w:vAlign w:val="center"/>
          </w:tcPr>
          <w:p w14:paraId="26A7457F" w14:textId="77777777" w:rsidR="002E2189" w:rsidRDefault="002E2189" w:rsidP="00BF7387">
            <w:pPr>
              <w:pStyle w:val="CUERPOTEXTOTABLA"/>
              <w:jc w:val="center"/>
            </w:pPr>
            <w:r>
              <w:t>33</w:t>
            </w:r>
          </w:p>
        </w:tc>
        <w:tc>
          <w:tcPr>
            <w:tcW w:w="0" w:type="auto"/>
            <w:noWrap/>
            <w:vAlign w:val="center"/>
          </w:tcPr>
          <w:p w14:paraId="7A21E2A3" w14:textId="77777777" w:rsidR="002E2189" w:rsidRDefault="002E2189" w:rsidP="00BF7387">
            <w:pPr>
              <w:pStyle w:val="CUERPOTEXTOTABLA"/>
              <w:jc w:val="center"/>
            </w:pPr>
            <w:r>
              <w:t>66.0</w:t>
            </w:r>
          </w:p>
        </w:tc>
        <w:tc>
          <w:tcPr>
            <w:tcW w:w="0" w:type="auto"/>
            <w:noWrap/>
            <w:vAlign w:val="center"/>
          </w:tcPr>
          <w:p w14:paraId="01008EB0" w14:textId="77777777" w:rsidR="002E2189" w:rsidRDefault="002E2189" w:rsidP="00BF7387">
            <w:pPr>
              <w:pStyle w:val="CUERPOTEXTOTABLA"/>
              <w:jc w:val="center"/>
            </w:pPr>
            <w:r>
              <w:t>69.0</w:t>
            </w:r>
          </w:p>
        </w:tc>
        <w:tc>
          <w:tcPr>
            <w:tcW w:w="0" w:type="auto"/>
            <w:noWrap/>
            <w:vAlign w:val="center"/>
          </w:tcPr>
          <w:p w14:paraId="0D6EB900" w14:textId="77777777" w:rsidR="002E2189" w:rsidRDefault="002E2189" w:rsidP="00BF7387">
            <w:pPr>
              <w:pStyle w:val="CUERPOTEXTOTABLA"/>
              <w:jc w:val="center"/>
            </w:pPr>
            <w:r>
              <w:t>0</w:t>
            </w:r>
          </w:p>
        </w:tc>
        <w:tc>
          <w:tcPr>
            <w:tcW w:w="0" w:type="auto"/>
            <w:noWrap/>
            <w:vAlign w:val="center"/>
          </w:tcPr>
          <w:p w14:paraId="6BBBFE47" w14:textId="77777777" w:rsidR="002E2189" w:rsidRDefault="002E2189" w:rsidP="00BF7387">
            <w:pPr>
              <w:pStyle w:val="CUERPOTEXTOTABLA"/>
              <w:jc w:val="center"/>
            </w:pPr>
            <w:r>
              <w:t>20.0</w:t>
            </w:r>
          </w:p>
        </w:tc>
        <w:tc>
          <w:tcPr>
            <w:tcW w:w="0" w:type="auto"/>
            <w:noWrap/>
            <w:vAlign w:val="center"/>
          </w:tcPr>
          <w:p w14:paraId="2616E7DD" w14:textId="77777777" w:rsidR="002E2189" w:rsidRDefault="002E2189" w:rsidP="00BF7387">
            <w:pPr>
              <w:pStyle w:val="CUERPOTEXTOTABLA"/>
              <w:jc w:val="center"/>
            </w:pPr>
            <w:r>
              <w:t>2.0</w:t>
            </w:r>
          </w:p>
        </w:tc>
        <w:tc>
          <w:tcPr>
            <w:tcW w:w="0" w:type="auto"/>
            <w:noWrap/>
            <w:vAlign w:val="center"/>
          </w:tcPr>
          <w:p w14:paraId="57C9C11B" w14:textId="77777777" w:rsidR="002E2189" w:rsidRDefault="002E2189" w:rsidP="00BF7387">
            <w:pPr>
              <w:pStyle w:val="CUERPOTEXTOTABLA"/>
              <w:jc w:val="center"/>
            </w:pPr>
            <w:r>
              <w:t>5.8</w:t>
            </w:r>
          </w:p>
        </w:tc>
        <w:tc>
          <w:tcPr>
            <w:tcW w:w="0" w:type="auto"/>
            <w:tcBorders>
              <w:bottom w:val="single" w:sz="14" w:space="0" w:color="000000"/>
            </w:tcBorders>
            <w:noWrap/>
            <w:vAlign w:val="center"/>
          </w:tcPr>
          <w:p w14:paraId="72020F02" w14:textId="77777777" w:rsidR="002E2189" w:rsidRDefault="002E2189" w:rsidP="00BF7387">
            <w:pPr>
              <w:pStyle w:val="CUERPOTEXTOTABLA"/>
              <w:jc w:val="center"/>
            </w:pPr>
            <w:r>
              <w:t>5.6</w:t>
            </w:r>
          </w:p>
        </w:tc>
        <w:tc>
          <w:tcPr>
            <w:tcW w:w="0" w:type="auto"/>
            <w:tcBorders>
              <w:bottom w:val="single" w:sz="14" w:space="0" w:color="000000"/>
            </w:tcBorders>
            <w:noWrap/>
            <w:vAlign w:val="center"/>
          </w:tcPr>
          <w:p w14:paraId="5406B6A3" w14:textId="77777777" w:rsidR="002E2189" w:rsidRDefault="002E2189" w:rsidP="00BF7387">
            <w:pPr>
              <w:pStyle w:val="CUERPOTEXTOTABLA"/>
              <w:jc w:val="right"/>
            </w:pPr>
            <w:r>
              <w:t>3.63078</w:t>
            </w:r>
          </w:p>
        </w:tc>
      </w:tr>
      <w:tr w:rsidR="002E2189" w14:paraId="736ADB4F" w14:textId="77777777" w:rsidTr="00BF7387">
        <w:trPr>
          <w:cantSplit/>
        </w:trPr>
        <w:tc>
          <w:tcPr>
            <w:tcW w:w="0" w:type="auto"/>
            <w:gridSpan w:val="9"/>
            <w:noWrap/>
            <w:vAlign w:val="center"/>
          </w:tcPr>
          <w:p w14:paraId="394D8A2C"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EBA7BFE" w14:textId="77777777" w:rsidR="002E2189" w:rsidRDefault="002E2189" w:rsidP="00BF7387">
            <w:pPr>
              <w:pStyle w:val="CUERPOTEXTOTABLA"/>
              <w:jc w:val="center"/>
              <w:rPr>
                <w:b/>
              </w:rPr>
            </w:pPr>
            <w:r>
              <w:rPr>
                <w:b/>
              </w:rPr>
              <w:t>30.6</w:t>
            </w:r>
          </w:p>
        </w:tc>
        <w:tc>
          <w:tcPr>
            <w:tcW w:w="0" w:type="auto"/>
            <w:tcBorders>
              <w:top w:val="single" w:sz="14" w:space="0" w:color="000000"/>
            </w:tcBorders>
            <w:noWrap/>
            <w:vAlign w:val="center"/>
          </w:tcPr>
          <w:p w14:paraId="0333C074" w14:textId="77777777" w:rsidR="002E2189" w:rsidRDefault="002E2189" w:rsidP="00BF7387">
            <w:pPr>
              <w:pStyle w:val="CUERPOTEXTOTABLA"/>
              <w:jc w:val="right"/>
            </w:pPr>
            <w:r>
              <w:t>1151.78</w:t>
            </w:r>
          </w:p>
        </w:tc>
      </w:tr>
    </w:tbl>
    <w:p w14:paraId="656C563E" w14:textId="77777777" w:rsidR="002E2189" w:rsidRDefault="002E2189" w:rsidP="00BF7387">
      <w:pPr>
        <w:spacing w:line="2" w:lineRule="auto"/>
      </w:pPr>
    </w:p>
    <w:p w14:paraId="083572B3" w14:textId="77777777" w:rsidR="002E2189" w:rsidRDefault="002E2189" w:rsidP="00BF7387">
      <w:pPr>
        <w:pStyle w:val="CUERPOTEXTO"/>
      </w:pPr>
      <w:r>
        <w:t xml:space="preserve"> </w:t>
      </w:r>
    </w:p>
    <w:p w14:paraId="057DFF45" w14:textId="77777777" w:rsidR="002E2189"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p w14:paraId="4DB69D0F"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25946E11" w14:textId="77777777" w:rsidTr="00BF7387">
        <w:trPr>
          <w:cantSplit/>
        </w:trPr>
        <w:tc>
          <w:tcPr>
            <w:tcW w:w="0" w:type="auto"/>
            <w:tcBorders>
              <w:bottom w:val="single" w:sz="14" w:space="0" w:color="C0C0C0"/>
            </w:tcBorders>
            <w:vAlign w:val="center"/>
          </w:tcPr>
          <w:p w14:paraId="71B41B9E" w14:textId="77777777" w:rsidR="002E2189" w:rsidRDefault="002E2189" w:rsidP="00BF7387">
            <w:pPr>
              <w:pStyle w:val="CUERPOTEXTOTABLA"/>
              <w:rPr>
                <w:b/>
              </w:rPr>
            </w:pPr>
            <w:r>
              <w:rPr>
                <w:b/>
              </w:rPr>
              <w:t>Nivel global de presión de ruido de impactos normalizado, L'</w:t>
            </w:r>
            <w:r>
              <w:rPr>
                <w:b/>
                <w:vertAlign w:val="subscript"/>
              </w:rPr>
              <w:t>n,w</w:t>
            </w:r>
            <w:r>
              <w:rPr>
                <w:b/>
              </w:rPr>
              <w:t>:</w:t>
            </w:r>
          </w:p>
        </w:tc>
      </w:tr>
    </w:tbl>
    <w:p w14:paraId="4A4F4AC8" w14:textId="77777777" w:rsidR="002E2189" w:rsidRDefault="002E2189" w:rsidP="00BF7387">
      <w:pPr>
        <w:spacing w:line="2" w:lineRule="auto"/>
      </w:pPr>
    </w:p>
    <w:p w14:paraId="5EF4B4DE"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6"/>
        <w:gridCol w:w="446"/>
        <w:gridCol w:w="779"/>
      </w:tblGrid>
      <w:tr w:rsidR="002E2189" w14:paraId="7344B7F7" w14:textId="77777777" w:rsidTr="00BF7387">
        <w:trPr>
          <w:cantSplit/>
        </w:trPr>
        <w:tc>
          <w:tcPr>
            <w:tcW w:w="0" w:type="auto"/>
            <w:vMerge w:val="restart"/>
            <w:noWrap/>
            <w:vAlign w:val="center"/>
          </w:tcPr>
          <w:p w14:paraId="6CCB9D29" w14:textId="77777777" w:rsidR="002E2189" w:rsidRDefault="002E2189" w:rsidP="00BF7387">
            <w:pPr>
              <w:pStyle w:val="CUERPOTEXTOTABLA"/>
            </w:pPr>
            <w:r>
              <w:t xml:space="preserve"> </w:t>
            </w:r>
          </w:p>
        </w:tc>
        <w:tc>
          <w:tcPr>
            <w:tcW w:w="0" w:type="auto"/>
            <w:noWrap/>
            <w:vAlign w:val="center"/>
          </w:tcPr>
          <w:p w14:paraId="5A59190A" w14:textId="77777777" w:rsidR="002E2189" w:rsidRDefault="002E2189" w:rsidP="00BF7387">
            <w:pPr>
              <w:pStyle w:val="CUERPOTEXTOTABLA"/>
              <w:jc w:val="center"/>
            </w:pPr>
            <w:r>
              <w:t>L'</w:t>
            </w:r>
            <w:r>
              <w:rPr>
                <w:vertAlign w:val="subscript"/>
              </w:rPr>
              <w:t>n,w</w:t>
            </w:r>
          </w:p>
        </w:tc>
        <w:tc>
          <w:tcPr>
            <w:tcW w:w="0" w:type="auto"/>
            <w:vMerge w:val="restart"/>
            <w:noWrap/>
            <w:vAlign w:val="center"/>
          </w:tcPr>
          <w:p w14:paraId="27228B3F" w14:textId="77777777" w:rsidR="002E2189" w:rsidRDefault="002E2189" w:rsidP="00BF7387">
            <w:pPr>
              <w:pStyle w:val="CUERPOTEXTOTABLA"/>
              <w:jc w:val="center"/>
            </w:pPr>
            <w:r>
              <w:rPr>
                <w:rFonts w:ascii="Symbol" w:hAnsi="Symbol" w:cs="Symbol"/>
                <w:sz w:val="18"/>
              </w:rPr>
              <w:t></w:t>
            </w:r>
          </w:p>
        </w:tc>
      </w:tr>
      <w:tr w:rsidR="002E2189" w14:paraId="3845DCFD" w14:textId="77777777" w:rsidTr="00BF7387">
        <w:trPr>
          <w:cantSplit/>
        </w:trPr>
        <w:tc>
          <w:tcPr>
            <w:tcW w:w="0" w:type="auto"/>
            <w:vMerge/>
          </w:tcPr>
          <w:p w14:paraId="2E5274E5" w14:textId="77777777" w:rsidR="002E2189" w:rsidRDefault="002E2189" w:rsidP="00BF7387"/>
        </w:tc>
        <w:tc>
          <w:tcPr>
            <w:tcW w:w="0" w:type="auto"/>
            <w:tcBorders>
              <w:bottom w:val="single" w:sz="14" w:space="0" w:color="000000"/>
            </w:tcBorders>
            <w:noWrap/>
            <w:vAlign w:val="center"/>
          </w:tcPr>
          <w:p w14:paraId="2C5B39E7" w14:textId="77777777" w:rsidR="002E2189" w:rsidRDefault="002E2189" w:rsidP="00BF7387">
            <w:pPr>
              <w:pStyle w:val="CUERPOTEXTOTABLA"/>
              <w:jc w:val="center"/>
            </w:pPr>
            <w:r>
              <w:t>(dB)</w:t>
            </w:r>
          </w:p>
        </w:tc>
        <w:tc>
          <w:tcPr>
            <w:tcW w:w="0" w:type="auto"/>
            <w:vMerge/>
            <w:tcBorders>
              <w:bottom w:val="single" w:sz="14" w:space="0" w:color="000000"/>
            </w:tcBorders>
          </w:tcPr>
          <w:p w14:paraId="42C91C0C" w14:textId="77777777" w:rsidR="002E2189" w:rsidRDefault="002E2189" w:rsidP="00BF7387"/>
        </w:tc>
      </w:tr>
      <w:tr w:rsidR="002E2189" w14:paraId="0B43746B" w14:textId="77777777" w:rsidTr="00BF7387">
        <w:trPr>
          <w:cantSplit/>
        </w:trPr>
        <w:tc>
          <w:tcPr>
            <w:tcW w:w="0" w:type="auto"/>
            <w:tcBorders>
              <w:right w:val="single" w:sz="14" w:space="0" w:color="000000"/>
            </w:tcBorders>
            <w:noWrap/>
            <w:vAlign w:val="center"/>
          </w:tcPr>
          <w:p w14:paraId="6B3BAD93" w14:textId="77777777" w:rsidR="002E2189" w:rsidRDefault="002E2189" w:rsidP="00BF7387">
            <w:pPr>
              <w:pStyle w:val="CUERPOTEXTOTABLA"/>
              <w:jc w:val="center"/>
            </w:pPr>
            <w:r>
              <w:t>L</w:t>
            </w:r>
            <w:r>
              <w:rPr>
                <w:vertAlign w:val="subscript"/>
              </w:rPr>
              <w:t>n,w,Df</w:t>
            </w:r>
          </w:p>
        </w:tc>
        <w:tc>
          <w:tcPr>
            <w:tcW w:w="0" w:type="auto"/>
            <w:tcBorders>
              <w:top w:val="single" w:sz="14" w:space="0" w:color="000000"/>
              <w:left w:val="single" w:sz="14" w:space="0" w:color="000000"/>
              <w:bottom w:val="single" w:sz="14" w:space="0" w:color="000000"/>
            </w:tcBorders>
            <w:noWrap/>
            <w:vAlign w:val="center"/>
          </w:tcPr>
          <w:p w14:paraId="6B7ECE2C" w14:textId="77777777" w:rsidR="002E2189" w:rsidRDefault="002E2189" w:rsidP="00BF7387">
            <w:pPr>
              <w:pStyle w:val="CUERPOTEXTOTABLA"/>
              <w:jc w:val="center"/>
            </w:pPr>
            <w:r>
              <w:t>30.6</w:t>
            </w:r>
          </w:p>
        </w:tc>
        <w:tc>
          <w:tcPr>
            <w:tcW w:w="0" w:type="auto"/>
            <w:tcBorders>
              <w:top w:val="single" w:sz="14" w:space="0" w:color="000000"/>
              <w:bottom w:val="single" w:sz="14" w:space="0" w:color="000000"/>
            </w:tcBorders>
            <w:noWrap/>
            <w:vAlign w:val="center"/>
          </w:tcPr>
          <w:p w14:paraId="7AB84BDE" w14:textId="77777777" w:rsidR="002E2189" w:rsidRDefault="002E2189" w:rsidP="00BF7387">
            <w:pPr>
              <w:pStyle w:val="CUERPOTEXTOTABLA"/>
              <w:jc w:val="right"/>
            </w:pPr>
            <w:r>
              <w:t>1151.78</w:t>
            </w:r>
          </w:p>
        </w:tc>
      </w:tr>
      <w:tr w:rsidR="002E2189" w14:paraId="029EABF1" w14:textId="77777777" w:rsidTr="00BF7387">
        <w:trPr>
          <w:cantSplit/>
        </w:trPr>
        <w:tc>
          <w:tcPr>
            <w:tcW w:w="0" w:type="auto"/>
            <w:noWrap/>
            <w:vAlign w:val="center"/>
          </w:tcPr>
          <w:p w14:paraId="35D5EE96"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B2EAF6E" w14:textId="77777777" w:rsidR="002E2189" w:rsidRDefault="002E2189" w:rsidP="00BF7387">
            <w:pPr>
              <w:pStyle w:val="CUERPOTEXTOTABLA"/>
              <w:jc w:val="center"/>
              <w:rPr>
                <w:b/>
              </w:rPr>
            </w:pPr>
            <w:r>
              <w:rPr>
                <w:b/>
              </w:rPr>
              <w:t>30.6</w:t>
            </w:r>
          </w:p>
        </w:tc>
        <w:tc>
          <w:tcPr>
            <w:tcW w:w="0" w:type="auto"/>
            <w:tcBorders>
              <w:top w:val="single" w:sz="14" w:space="0" w:color="000000"/>
            </w:tcBorders>
            <w:noWrap/>
            <w:vAlign w:val="center"/>
          </w:tcPr>
          <w:p w14:paraId="790CFEFA" w14:textId="77777777" w:rsidR="002E2189" w:rsidRDefault="002E2189" w:rsidP="00BF7387">
            <w:pPr>
              <w:pStyle w:val="CUERPOTEXTOTABLA"/>
              <w:jc w:val="right"/>
            </w:pPr>
            <w:r>
              <w:t>1151.78</w:t>
            </w:r>
          </w:p>
        </w:tc>
      </w:tr>
    </w:tbl>
    <w:p w14:paraId="1C36FE6A" w14:textId="77777777" w:rsidR="002E2189" w:rsidRDefault="002E2189" w:rsidP="00BF7387">
      <w:pPr>
        <w:spacing w:line="2" w:lineRule="auto"/>
      </w:pPr>
    </w:p>
    <w:p w14:paraId="04CAF564"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53902F6" w14:textId="77777777" w:rsidTr="00BF7387">
        <w:trPr>
          <w:cantSplit/>
        </w:trPr>
        <w:tc>
          <w:tcPr>
            <w:tcW w:w="0" w:type="auto"/>
            <w:tcBorders>
              <w:bottom w:val="single" w:sz="14" w:space="0" w:color="A6CEF2"/>
            </w:tcBorders>
            <w:vAlign w:val="center"/>
          </w:tcPr>
          <w:p w14:paraId="7934AF61" w14:textId="77777777" w:rsidR="002E2189" w:rsidRDefault="002E2189" w:rsidP="00BF7387">
            <w:pPr>
              <w:pStyle w:val="CUERPOTEXTOTABLA"/>
              <w:rPr>
                <w:b/>
              </w:rPr>
            </w:pPr>
            <w:r>
              <w:rPr>
                <w:b/>
              </w:rPr>
              <w:t>Nivel global de presión de ruido de impactos estandarizado, L'</w:t>
            </w:r>
            <w:r>
              <w:rPr>
                <w:b/>
                <w:vertAlign w:val="subscript"/>
              </w:rPr>
              <w:t>nT,w</w:t>
            </w:r>
            <w:r>
              <w:rPr>
                <w:b/>
              </w:rPr>
              <w:t>:</w:t>
            </w:r>
          </w:p>
        </w:tc>
      </w:tr>
    </w:tbl>
    <w:p w14:paraId="273398C5" w14:textId="77777777" w:rsidR="002E2189" w:rsidRDefault="002E2189" w:rsidP="00BF7387">
      <w:pPr>
        <w:spacing w:line="2" w:lineRule="auto"/>
      </w:pPr>
    </w:p>
    <w:p w14:paraId="01788BB9"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6"/>
        <w:gridCol w:w="446"/>
        <w:gridCol w:w="423"/>
        <w:gridCol w:w="335"/>
        <w:gridCol w:w="488"/>
      </w:tblGrid>
      <w:tr w:rsidR="002E2189" w14:paraId="57201B7C" w14:textId="77777777" w:rsidTr="00BF7387">
        <w:trPr>
          <w:cantSplit/>
        </w:trPr>
        <w:tc>
          <w:tcPr>
            <w:tcW w:w="0" w:type="auto"/>
            <w:noWrap/>
            <w:vAlign w:val="center"/>
          </w:tcPr>
          <w:p w14:paraId="0894D6A2" w14:textId="77777777" w:rsidR="002E2189" w:rsidRDefault="002E2189" w:rsidP="00BF7387">
            <w:pPr>
              <w:pStyle w:val="CUERPOTEXTOTABLA"/>
              <w:jc w:val="center"/>
            </w:pPr>
            <w:r>
              <w:t>L'</w:t>
            </w:r>
            <w:r>
              <w:rPr>
                <w:vertAlign w:val="subscript"/>
              </w:rPr>
              <w:t>n,w</w:t>
            </w:r>
          </w:p>
        </w:tc>
        <w:tc>
          <w:tcPr>
            <w:tcW w:w="0" w:type="auto"/>
            <w:noWrap/>
            <w:vAlign w:val="center"/>
          </w:tcPr>
          <w:p w14:paraId="50FAAE96" w14:textId="77777777" w:rsidR="002E2189" w:rsidRDefault="002E2189" w:rsidP="00BF7387">
            <w:pPr>
              <w:pStyle w:val="CUERPOTEXTOTABLA"/>
              <w:jc w:val="center"/>
            </w:pPr>
            <w:r>
              <w:t>V</w:t>
            </w:r>
          </w:p>
        </w:tc>
        <w:tc>
          <w:tcPr>
            <w:tcW w:w="0" w:type="auto"/>
            <w:noWrap/>
            <w:vAlign w:val="center"/>
          </w:tcPr>
          <w:p w14:paraId="3C089C80" w14:textId="77777777" w:rsidR="002E2189" w:rsidRDefault="002E2189" w:rsidP="00BF7387">
            <w:pPr>
              <w:pStyle w:val="CUERPOTEXTOTABLA"/>
              <w:jc w:val="center"/>
            </w:pPr>
            <w:r>
              <w:t>A</w:t>
            </w:r>
            <w:r>
              <w:rPr>
                <w:vertAlign w:val="subscript"/>
              </w:rPr>
              <w:t>0</w:t>
            </w:r>
          </w:p>
        </w:tc>
        <w:tc>
          <w:tcPr>
            <w:tcW w:w="0" w:type="auto"/>
            <w:noWrap/>
            <w:vAlign w:val="center"/>
          </w:tcPr>
          <w:p w14:paraId="3168C127" w14:textId="77777777" w:rsidR="002E2189" w:rsidRDefault="002E2189" w:rsidP="00BF7387">
            <w:pPr>
              <w:pStyle w:val="CUERPOTEXTOTABLA"/>
              <w:jc w:val="center"/>
            </w:pPr>
            <w:r>
              <w:t>T</w:t>
            </w:r>
            <w:r>
              <w:rPr>
                <w:vertAlign w:val="subscript"/>
              </w:rPr>
              <w:t>0</w:t>
            </w:r>
          </w:p>
        </w:tc>
        <w:tc>
          <w:tcPr>
            <w:tcW w:w="0" w:type="auto"/>
            <w:noWrap/>
            <w:vAlign w:val="center"/>
          </w:tcPr>
          <w:p w14:paraId="1AC6C92A" w14:textId="77777777" w:rsidR="002E2189" w:rsidRDefault="002E2189" w:rsidP="00BF7387">
            <w:pPr>
              <w:pStyle w:val="CUERPOTEXTOTABLA"/>
              <w:jc w:val="center"/>
            </w:pPr>
            <w:r>
              <w:t>L'</w:t>
            </w:r>
            <w:r>
              <w:rPr>
                <w:vertAlign w:val="subscript"/>
              </w:rPr>
              <w:t>nT,w</w:t>
            </w:r>
          </w:p>
        </w:tc>
      </w:tr>
      <w:tr w:rsidR="002E2189" w14:paraId="5A5A1691" w14:textId="77777777" w:rsidTr="00BF7387">
        <w:trPr>
          <w:cantSplit/>
        </w:trPr>
        <w:tc>
          <w:tcPr>
            <w:tcW w:w="0" w:type="auto"/>
            <w:noWrap/>
            <w:vAlign w:val="center"/>
          </w:tcPr>
          <w:p w14:paraId="05CB4BFA"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632E66D2"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062B7E8E"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4DA2AF27"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75265364" w14:textId="77777777" w:rsidR="002E2189" w:rsidRDefault="002E2189" w:rsidP="00BF7387">
            <w:pPr>
              <w:pStyle w:val="CUERPOTEXTOTABLA"/>
              <w:jc w:val="center"/>
            </w:pPr>
            <w:r>
              <w:t>(dB)</w:t>
            </w:r>
          </w:p>
        </w:tc>
      </w:tr>
      <w:tr w:rsidR="002E2189" w14:paraId="63341582" w14:textId="77777777" w:rsidTr="00BF7387">
        <w:trPr>
          <w:cantSplit/>
        </w:trPr>
        <w:tc>
          <w:tcPr>
            <w:tcW w:w="0" w:type="auto"/>
            <w:tcBorders>
              <w:right w:val="single" w:sz="14" w:space="0" w:color="000000"/>
            </w:tcBorders>
            <w:noWrap/>
            <w:vAlign w:val="center"/>
          </w:tcPr>
          <w:p w14:paraId="4D20A09A" w14:textId="77777777" w:rsidR="002E2189" w:rsidRDefault="002E2189" w:rsidP="00BF7387">
            <w:pPr>
              <w:pStyle w:val="CUERPOTEXTOTABLA"/>
              <w:jc w:val="center"/>
            </w:pPr>
            <w:r>
              <w:t>30.6</w:t>
            </w:r>
          </w:p>
        </w:tc>
        <w:tc>
          <w:tcPr>
            <w:tcW w:w="0" w:type="auto"/>
            <w:tcBorders>
              <w:top w:val="single" w:sz="14" w:space="0" w:color="000000"/>
              <w:left w:val="single" w:sz="14" w:space="0" w:color="000000"/>
            </w:tcBorders>
            <w:noWrap/>
            <w:vAlign w:val="center"/>
          </w:tcPr>
          <w:p w14:paraId="77BE0B4F" w14:textId="77777777" w:rsidR="002E2189" w:rsidRDefault="002E2189" w:rsidP="00BF7387">
            <w:pPr>
              <w:pStyle w:val="CUERPOTEXTOTABLA"/>
              <w:jc w:val="center"/>
            </w:pPr>
            <w:r>
              <w:t>56.5</w:t>
            </w:r>
          </w:p>
        </w:tc>
        <w:tc>
          <w:tcPr>
            <w:tcW w:w="0" w:type="auto"/>
            <w:tcBorders>
              <w:top w:val="single" w:sz="14" w:space="0" w:color="000000"/>
            </w:tcBorders>
            <w:noWrap/>
            <w:vAlign w:val="center"/>
          </w:tcPr>
          <w:p w14:paraId="50C4CDF5" w14:textId="77777777" w:rsidR="002E2189" w:rsidRDefault="002E2189" w:rsidP="00BF7387">
            <w:pPr>
              <w:pStyle w:val="CUERPOTEXTOTABLA"/>
              <w:jc w:val="center"/>
            </w:pPr>
            <w:r>
              <w:t>10</w:t>
            </w:r>
          </w:p>
        </w:tc>
        <w:tc>
          <w:tcPr>
            <w:tcW w:w="0" w:type="auto"/>
            <w:tcBorders>
              <w:top w:val="single" w:sz="14" w:space="0" w:color="000000"/>
            </w:tcBorders>
            <w:noWrap/>
            <w:vAlign w:val="center"/>
          </w:tcPr>
          <w:p w14:paraId="291E1E60"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038011B6" w14:textId="77777777" w:rsidR="002E2189" w:rsidRDefault="002E2189" w:rsidP="00BF7387">
            <w:pPr>
              <w:pStyle w:val="CUERPOTEXTOTABLA"/>
              <w:jc w:val="center"/>
              <w:rPr>
                <w:b/>
              </w:rPr>
            </w:pPr>
            <w:r>
              <w:rPr>
                <w:b/>
              </w:rPr>
              <w:t>28</w:t>
            </w:r>
          </w:p>
        </w:tc>
      </w:tr>
    </w:tbl>
    <w:p w14:paraId="602A0460" w14:textId="77777777" w:rsidR="002E2189" w:rsidRDefault="002E2189" w:rsidP="00BF7387">
      <w:pPr>
        <w:spacing w:line="2" w:lineRule="auto"/>
      </w:pPr>
    </w:p>
    <w:p w14:paraId="46F6C325" w14:textId="77777777" w:rsidR="002E2189" w:rsidRDefault="002E2189" w:rsidP="00BF7387">
      <w:pPr>
        <w:pStyle w:val="CUERPOTEXTO"/>
      </w:pPr>
      <w:r>
        <w:t xml:space="preserve"> </w:t>
      </w:r>
    </w:p>
    <w:p w14:paraId="03A94E58" w14:textId="77777777" w:rsidR="002E2189" w:rsidRDefault="002E2189" w:rsidP="00BF7387">
      <w:pPr>
        <w:pageBreakBefore/>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49C329DF" w14:textId="77777777" w:rsidTr="00BF7387">
        <w:trPr>
          <w:cantSplit/>
        </w:trPr>
        <w:tc>
          <w:tcPr>
            <w:tcW w:w="0" w:type="auto"/>
            <w:tcBorders>
              <w:bottom w:val="single" w:sz="14" w:space="0" w:color="0E3EF0"/>
            </w:tcBorders>
            <w:shd w:val="clear" w:color="auto" w:fill="0E3EF0"/>
            <w:noWrap/>
            <w:vAlign w:val="center"/>
          </w:tcPr>
          <w:p w14:paraId="112F28AA" w14:textId="77777777" w:rsidR="002E2189" w:rsidRDefault="002E2189" w:rsidP="00BF7387">
            <w:pPr>
              <w:pStyle w:val="CUERPOTEXTOTABLA"/>
              <w:rPr>
                <w:b/>
                <w:color w:val="FFFFFE"/>
                <w:sz w:val="22"/>
              </w:rPr>
            </w:pPr>
            <w:r>
              <w:rPr>
                <w:rFonts w:ascii="Verdana" w:hAnsi="Verdana" w:cs="Verdana"/>
                <w:b/>
                <w:color w:val="FFFFFE"/>
                <w:sz w:val="22"/>
              </w:rPr>
              <w:t>3</w:t>
            </w:r>
          </w:p>
        </w:tc>
        <w:tc>
          <w:tcPr>
            <w:tcW w:w="5000" w:type="pct"/>
            <w:tcBorders>
              <w:bottom w:val="single" w:sz="14" w:space="0" w:color="0E3EF0"/>
            </w:tcBorders>
            <w:noWrap/>
            <w:vAlign w:val="center"/>
          </w:tcPr>
          <w:p w14:paraId="5937B90E" w14:textId="77777777" w:rsidR="002E2189" w:rsidRDefault="002E2189" w:rsidP="00BF7387">
            <w:pPr>
              <w:pStyle w:val="CUERPOTEXTOTABLA"/>
              <w:rPr>
                <w:b/>
              </w:rPr>
            </w:pPr>
            <w:r>
              <w:rPr>
                <w:b/>
              </w:rPr>
              <w:t>Nivel global de presión de ruido de impactos estandarizado, L'</w:t>
            </w:r>
            <w:r>
              <w:rPr>
                <w:b/>
                <w:vertAlign w:val="subscript"/>
              </w:rPr>
              <w:t>nT,w</w:t>
            </w:r>
          </w:p>
        </w:tc>
      </w:tr>
    </w:tbl>
    <w:p w14:paraId="5F2A3D68"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531"/>
        <w:gridCol w:w="4011"/>
        <w:gridCol w:w="74"/>
        <w:gridCol w:w="2639"/>
      </w:tblGrid>
      <w:tr w:rsidR="002E2189" w14:paraId="671BD62F" w14:textId="77777777" w:rsidTr="00BF7387">
        <w:trPr>
          <w:cantSplit/>
        </w:trPr>
        <w:tc>
          <w:tcPr>
            <w:tcW w:w="0" w:type="auto"/>
            <w:noWrap/>
            <w:vAlign w:val="center"/>
          </w:tcPr>
          <w:p w14:paraId="7282A01C" w14:textId="77777777" w:rsidR="002E2189" w:rsidRDefault="002E2189" w:rsidP="00BF7387">
            <w:pPr>
              <w:pStyle w:val="CUERPOTEXTOTABLA"/>
              <w:rPr>
                <w:b/>
              </w:rPr>
            </w:pPr>
            <w:r>
              <w:rPr>
                <w:b/>
              </w:rPr>
              <w:t>Recinto receptor:</w:t>
            </w:r>
          </w:p>
        </w:tc>
        <w:tc>
          <w:tcPr>
            <w:tcW w:w="0" w:type="auto"/>
            <w:vAlign w:val="center"/>
          </w:tcPr>
          <w:p w14:paraId="18455081" w14:textId="77777777" w:rsidR="002E2189" w:rsidRDefault="002E2189" w:rsidP="00BF7387">
            <w:pPr>
              <w:pStyle w:val="CUERPOTEXTOTABLA"/>
            </w:pPr>
            <w:r>
              <w:t>Distribuidor (Zona de circulación)</w:t>
            </w:r>
          </w:p>
        </w:tc>
        <w:tc>
          <w:tcPr>
            <w:tcW w:w="0" w:type="auto"/>
            <w:vAlign w:val="center"/>
          </w:tcPr>
          <w:p w14:paraId="362E21EE" w14:textId="77777777" w:rsidR="002E2189" w:rsidRDefault="002E2189" w:rsidP="00BF7387">
            <w:pPr>
              <w:pStyle w:val="CUERPOTEXTOTABLA"/>
            </w:pPr>
            <w:r>
              <w:t xml:space="preserve"> </w:t>
            </w:r>
          </w:p>
        </w:tc>
        <w:tc>
          <w:tcPr>
            <w:tcW w:w="0" w:type="auto"/>
            <w:vAlign w:val="center"/>
          </w:tcPr>
          <w:p w14:paraId="22D882BA" w14:textId="77777777" w:rsidR="002E2189" w:rsidRDefault="002E2189" w:rsidP="00BF7387">
            <w:pPr>
              <w:pStyle w:val="CUERPOTEXTOTABLA"/>
              <w:jc w:val="right"/>
            </w:pPr>
            <w:r>
              <w:t>Habitable (Zona común)</w:t>
            </w:r>
          </w:p>
        </w:tc>
      </w:tr>
      <w:tr w:rsidR="002E2189" w14:paraId="352BD593" w14:textId="77777777" w:rsidTr="00BF7387">
        <w:trPr>
          <w:cantSplit/>
        </w:trPr>
        <w:tc>
          <w:tcPr>
            <w:tcW w:w="0" w:type="auto"/>
            <w:noWrap/>
            <w:vAlign w:val="center"/>
          </w:tcPr>
          <w:p w14:paraId="31F4C741" w14:textId="77777777" w:rsidR="002E2189" w:rsidRDefault="002E2189" w:rsidP="00BF7387">
            <w:pPr>
              <w:pStyle w:val="CUERPOTEXTOTABLA"/>
              <w:rPr>
                <w:b/>
              </w:rPr>
            </w:pPr>
            <w:r>
              <w:rPr>
                <w:b/>
              </w:rPr>
              <w:t>Situación del recinto receptor:</w:t>
            </w:r>
          </w:p>
        </w:tc>
        <w:tc>
          <w:tcPr>
            <w:tcW w:w="0" w:type="auto"/>
            <w:gridSpan w:val="3"/>
            <w:vAlign w:val="center"/>
          </w:tcPr>
          <w:p w14:paraId="168CDDF6" w14:textId="77777777" w:rsidR="002E2189" w:rsidRDefault="002E2189" w:rsidP="00BF7387">
            <w:pPr>
              <w:pStyle w:val="CUERPOTEXTOTABLA"/>
              <w:jc w:val="right"/>
            </w:pPr>
            <w:r>
              <w:t>Planta baja</w:t>
            </w:r>
          </w:p>
        </w:tc>
      </w:tr>
      <w:tr w:rsidR="002E2189" w14:paraId="14FA5C4F" w14:textId="77777777" w:rsidTr="00BF7387">
        <w:trPr>
          <w:cantSplit/>
        </w:trPr>
        <w:tc>
          <w:tcPr>
            <w:tcW w:w="0" w:type="auto"/>
            <w:noWrap/>
            <w:vAlign w:val="center"/>
          </w:tcPr>
          <w:p w14:paraId="6DAD2C82" w14:textId="77777777" w:rsidR="002E2189" w:rsidRDefault="002E2189" w:rsidP="00BF7387">
            <w:pPr>
              <w:pStyle w:val="CUERPOTEXTOTABLA"/>
              <w:rPr>
                <w:b/>
              </w:rPr>
            </w:pPr>
            <w:r>
              <w:rPr>
                <w:b/>
              </w:rPr>
              <w:t>Recinto emisor:</w:t>
            </w:r>
          </w:p>
        </w:tc>
        <w:tc>
          <w:tcPr>
            <w:tcW w:w="0" w:type="auto"/>
            <w:vAlign w:val="center"/>
          </w:tcPr>
          <w:p w14:paraId="27917BB4" w14:textId="77777777" w:rsidR="002E2189" w:rsidRDefault="002E2189" w:rsidP="00BF7387">
            <w:pPr>
              <w:pStyle w:val="CUERPOTEXTOTABLA"/>
            </w:pPr>
            <w:r>
              <w:t>Sala Calefacción (Sala de máquinas)</w:t>
            </w:r>
          </w:p>
        </w:tc>
        <w:tc>
          <w:tcPr>
            <w:tcW w:w="0" w:type="auto"/>
            <w:vAlign w:val="center"/>
          </w:tcPr>
          <w:p w14:paraId="13436144" w14:textId="77777777" w:rsidR="002E2189" w:rsidRDefault="002E2189" w:rsidP="00BF7387">
            <w:pPr>
              <w:pStyle w:val="CUERPOTEXTOTABLA"/>
            </w:pPr>
            <w:r>
              <w:t xml:space="preserve"> </w:t>
            </w:r>
          </w:p>
        </w:tc>
        <w:tc>
          <w:tcPr>
            <w:tcW w:w="0" w:type="auto"/>
            <w:vAlign w:val="center"/>
          </w:tcPr>
          <w:p w14:paraId="1AF71C03" w14:textId="77777777" w:rsidR="002E2189" w:rsidRDefault="002E2189" w:rsidP="00BF7387">
            <w:pPr>
              <w:pStyle w:val="CUERPOTEXTOTABLA"/>
              <w:jc w:val="right"/>
            </w:pPr>
            <w:r>
              <w:t>De instalaciones</w:t>
            </w:r>
          </w:p>
        </w:tc>
      </w:tr>
      <w:tr w:rsidR="002E2189" w14:paraId="08376C0D" w14:textId="77777777" w:rsidTr="00BF7387">
        <w:trPr>
          <w:cantSplit/>
        </w:trPr>
        <w:tc>
          <w:tcPr>
            <w:tcW w:w="0" w:type="auto"/>
            <w:gridSpan w:val="2"/>
            <w:vAlign w:val="center"/>
          </w:tcPr>
          <w:p w14:paraId="63B40589" w14:textId="77777777" w:rsidR="002E2189" w:rsidRDefault="002E2189" w:rsidP="00BF7387">
            <w:pPr>
              <w:pStyle w:val="CUERPOTEXTOTABLA"/>
              <w:rPr>
                <w:b/>
              </w:rPr>
            </w:pPr>
            <w:r>
              <w:rPr>
                <w:b/>
              </w:rPr>
              <w:t>Área total del elemento excitado, S</w:t>
            </w:r>
            <w:r>
              <w:rPr>
                <w:b/>
                <w:vertAlign w:val="subscript"/>
              </w:rPr>
              <w:t>S</w:t>
            </w:r>
            <w:r>
              <w:rPr>
                <w:b/>
              </w:rPr>
              <w:t>:</w:t>
            </w:r>
          </w:p>
        </w:tc>
        <w:tc>
          <w:tcPr>
            <w:tcW w:w="0" w:type="auto"/>
            <w:vAlign w:val="center"/>
          </w:tcPr>
          <w:p w14:paraId="0C453383" w14:textId="77777777" w:rsidR="002E2189" w:rsidRDefault="002E2189" w:rsidP="00BF7387">
            <w:pPr>
              <w:pStyle w:val="CUERPOTEXTOTABLA"/>
            </w:pPr>
            <w:r>
              <w:t xml:space="preserve"> </w:t>
            </w:r>
          </w:p>
        </w:tc>
        <w:tc>
          <w:tcPr>
            <w:tcW w:w="0" w:type="auto"/>
            <w:vAlign w:val="center"/>
          </w:tcPr>
          <w:p w14:paraId="55D5DACA" w14:textId="77777777" w:rsidR="002E2189" w:rsidRDefault="002E2189" w:rsidP="00BF7387">
            <w:pPr>
              <w:pStyle w:val="CUERPOTEXTOTABLA"/>
              <w:jc w:val="right"/>
            </w:pPr>
            <w:r>
              <w:t>25.2 m²</w:t>
            </w:r>
          </w:p>
        </w:tc>
      </w:tr>
      <w:tr w:rsidR="002E2189" w14:paraId="77B8BB55" w14:textId="77777777" w:rsidTr="00BF7387">
        <w:trPr>
          <w:cantSplit/>
        </w:trPr>
        <w:tc>
          <w:tcPr>
            <w:tcW w:w="0" w:type="auto"/>
            <w:gridSpan w:val="2"/>
            <w:vAlign w:val="center"/>
          </w:tcPr>
          <w:p w14:paraId="5138DB14" w14:textId="77777777" w:rsidR="002E2189" w:rsidRDefault="002E2189" w:rsidP="00BF7387">
            <w:pPr>
              <w:pStyle w:val="CUERPOTEXTOTABLA"/>
              <w:rPr>
                <w:b/>
              </w:rPr>
            </w:pPr>
            <w:r>
              <w:rPr>
                <w:b/>
              </w:rPr>
              <w:t>Volumen del recinto receptor, V:</w:t>
            </w:r>
          </w:p>
        </w:tc>
        <w:tc>
          <w:tcPr>
            <w:tcW w:w="0" w:type="auto"/>
            <w:vAlign w:val="center"/>
          </w:tcPr>
          <w:p w14:paraId="0D397C7D" w14:textId="77777777" w:rsidR="002E2189" w:rsidRDefault="002E2189" w:rsidP="00BF7387">
            <w:pPr>
              <w:pStyle w:val="CUERPOTEXTOTABLA"/>
            </w:pPr>
            <w:r>
              <w:t xml:space="preserve"> </w:t>
            </w:r>
          </w:p>
        </w:tc>
        <w:tc>
          <w:tcPr>
            <w:tcW w:w="0" w:type="auto"/>
            <w:vAlign w:val="center"/>
          </w:tcPr>
          <w:p w14:paraId="7169824D" w14:textId="77777777" w:rsidR="002E2189" w:rsidRDefault="002E2189" w:rsidP="00BF7387">
            <w:pPr>
              <w:pStyle w:val="CUERPOTEXTOTABLA"/>
              <w:jc w:val="right"/>
            </w:pPr>
            <w:r>
              <w:t>174.7 m³</w:t>
            </w:r>
          </w:p>
        </w:tc>
      </w:tr>
      <w:tr w:rsidR="002E2189" w14:paraId="28DCDE0E" w14:textId="77777777" w:rsidTr="00BF7387">
        <w:trPr>
          <w:cantSplit/>
        </w:trPr>
        <w:tc>
          <w:tcPr>
            <w:tcW w:w="0" w:type="auto"/>
            <w:gridSpan w:val="4"/>
            <w:vAlign w:val="center"/>
          </w:tcPr>
          <w:p w14:paraId="04F7935C" w14:textId="77777777" w:rsidR="002E2189" w:rsidRDefault="002E2189" w:rsidP="00BF7387">
            <w:pPr>
              <w:pStyle w:val="CUERPOTEXTOTABLA"/>
              <w:jc w:val="center"/>
            </w:pPr>
            <w:r>
              <w:t xml:space="preserve"> </w:t>
            </w:r>
          </w:p>
        </w:tc>
      </w:tr>
    </w:tbl>
    <w:p w14:paraId="3C3F8A51" w14:textId="77777777" w:rsidR="002E2189" w:rsidRDefault="002E2189" w:rsidP="00BF7387">
      <w:pPr>
        <w:spacing w:line="2" w:lineRule="auto"/>
      </w:pPr>
    </w:p>
    <w:p w14:paraId="6CAA06FC"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75"/>
        <w:gridCol w:w="6543"/>
        <w:gridCol w:w="509"/>
      </w:tblGrid>
      <w:tr w:rsidR="002E2189" w14:paraId="2D487171" w14:textId="77777777" w:rsidTr="00BF7387">
        <w:trPr>
          <w:cantSplit/>
        </w:trPr>
        <w:tc>
          <w:tcPr>
            <w:tcW w:w="0" w:type="auto"/>
            <w:shd w:val="clear" w:color="auto" w:fill="C5E8BF"/>
            <w:noWrap/>
            <w:vAlign w:val="center"/>
          </w:tcPr>
          <w:p w14:paraId="51DAEF47" w14:textId="77777777" w:rsidR="002E2189" w:rsidRDefault="002E2189" w:rsidP="00BF7387">
            <w:pPr>
              <w:pStyle w:val="CUERPOTEXTOTABLA"/>
            </w:pPr>
            <w:r>
              <w:rPr>
                <w:noProof/>
              </w:rPr>
              <w:drawing>
                <wp:inline distT="0" distB="0" distL="0" distR="0" wp14:anchorId="14FA1434" wp14:editId="58E5C1B1">
                  <wp:extent cx="1980000" cy="486000"/>
                  <wp:effectExtent l="0" t="0" r="0" b="0"/>
                  <wp:docPr id="288" name="0 Imagen" descr="image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bmp"/>
                          <pic:cNvPicPr/>
                        </pic:nvPicPr>
                        <pic:blipFill>
                          <a:blip r:embed="rId21"/>
                          <a:stretch>
                            <a:fillRect/>
                          </a:stretch>
                        </pic:blipFill>
                        <pic:spPr>
                          <a:xfrm>
                            <a:off x="0" y="0"/>
                            <a:ext cx="1980000" cy="486000"/>
                          </a:xfrm>
                          <a:prstGeom prst="rect">
                            <a:avLst/>
                          </a:prstGeom>
                        </pic:spPr>
                      </pic:pic>
                    </a:graphicData>
                  </a:graphic>
                </wp:inline>
              </w:drawing>
            </w:r>
          </w:p>
        </w:tc>
        <w:tc>
          <w:tcPr>
            <w:tcW w:w="5000" w:type="pct"/>
            <w:shd w:val="clear" w:color="auto" w:fill="C5E8BF"/>
            <w:noWrap/>
            <w:vAlign w:val="center"/>
          </w:tcPr>
          <w:p w14:paraId="571A48D7" w14:textId="77777777" w:rsidR="002E2189" w:rsidRDefault="002E2189" w:rsidP="00BF7387">
            <w:pPr>
              <w:pStyle w:val="CUERPOTEXTOTABLA"/>
            </w:pPr>
            <w:r>
              <w:t xml:space="preserve">= 27 dB </w:t>
            </w:r>
            <w:r>
              <w:rPr>
                <w:rFonts w:ascii="Symbol" w:hAnsi="Symbol" w:cs="Symbol"/>
                <w:sz w:val="18"/>
              </w:rPr>
              <w:t></w:t>
            </w:r>
            <w:r>
              <w:t xml:space="preserve"> 60 dB</w:t>
            </w:r>
          </w:p>
        </w:tc>
        <w:tc>
          <w:tcPr>
            <w:tcW w:w="0" w:type="auto"/>
            <w:shd w:val="clear" w:color="auto" w:fill="C5E8BF"/>
            <w:noWrap/>
            <w:vAlign w:val="center"/>
          </w:tcPr>
          <w:p w14:paraId="266935FA" w14:textId="77777777" w:rsidR="002E2189" w:rsidRDefault="002E2189" w:rsidP="00BF7387">
            <w:pPr>
              <w:pStyle w:val="CUERPOTEXTOTABLA"/>
            </w:pPr>
            <w:r>
              <w:rPr>
                <w:noProof/>
              </w:rPr>
              <w:drawing>
                <wp:inline distT="0" distB="0" distL="0" distR="0" wp14:anchorId="014482FD" wp14:editId="3C61D5AA">
                  <wp:extent cx="288000" cy="277200"/>
                  <wp:effectExtent l="0" t="0" r="0" b="0"/>
                  <wp:docPr id="289"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4F34C9AD"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652"/>
        <w:gridCol w:w="918"/>
      </w:tblGrid>
      <w:tr w:rsidR="002E2189" w14:paraId="0AA47802" w14:textId="77777777" w:rsidTr="00BF7387">
        <w:trPr>
          <w:cantSplit/>
        </w:trPr>
        <w:tc>
          <w:tcPr>
            <w:tcW w:w="0" w:type="auto"/>
            <w:noWrap/>
            <w:vAlign w:val="center"/>
          </w:tcPr>
          <w:p w14:paraId="3729D295" w14:textId="77777777" w:rsidR="002E2189" w:rsidRDefault="002E2189" w:rsidP="00BF7387">
            <w:pPr>
              <w:pStyle w:val="CUERPOTEXTOTABLA"/>
            </w:pPr>
            <w:r>
              <w:rPr>
                <w:noProof/>
              </w:rPr>
              <w:drawing>
                <wp:inline distT="0" distB="0" distL="0" distR="0" wp14:anchorId="104EA59E" wp14:editId="34344896">
                  <wp:extent cx="1648800" cy="511200"/>
                  <wp:effectExtent l="0" t="0" r="0" b="0"/>
                  <wp:docPr id="290"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2"/>
                          <a:stretch>
                            <a:fillRect/>
                          </a:stretch>
                        </pic:blipFill>
                        <pic:spPr>
                          <a:xfrm>
                            <a:off x="0" y="0"/>
                            <a:ext cx="1648800" cy="511200"/>
                          </a:xfrm>
                          <a:prstGeom prst="rect">
                            <a:avLst/>
                          </a:prstGeom>
                        </pic:spPr>
                      </pic:pic>
                    </a:graphicData>
                  </a:graphic>
                </wp:inline>
              </w:drawing>
            </w:r>
          </w:p>
        </w:tc>
        <w:tc>
          <w:tcPr>
            <w:tcW w:w="0" w:type="auto"/>
            <w:noWrap/>
            <w:vAlign w:val="center"/>
          </w:tcPr>
          <w:p w14:paraId="5A8064B6" w14:textId="77777777" w:rsidR="002E2189" w:rsidRDefault="002E2189" w:rsidP="00BF7387">
            <w:pPr>
              <w:pStyle w:val="CUERPOTEXTOTABLA"/>
            </w:pPr>
            <w:r>
              <w:t>= 34.1 dB</w:t>
            </w:r>
          </w:p>
        </w:tc>
      </w:tr>
    </w:tbl>
    <w:p w14:paraId="629C88B1" w14:textId="77777777" w:rsidR="002E2189" w:rsidRDefault="002E2189" w:rsidP="00BF7387">
      <w:pPr>
        <w:spacing w:line="2" w:lineRule="auto"/>
      </w:pPr>
    </w:p>
    <w:p w14:paraId="2A34CF56"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24BFAA4" w14:textId="77777777" w:rsidTr="00BF7387">
        <w:trPr>
          <w:cantSplit/>
        </w:trPr>
        <w:tc>
          <w:tcPr>
            <w:tcW w:w="0" w:type="auto"/>
            <w:tcBorders>
              <w:bottom w:val="single" w:sz="14" w:space="0" w:color="FFFF99"/>
            </w:tcBorders>
            <w:vAlign w:val="center"/>
          </w:tcPr>
          <w:p w14:paraId="4702D256" w14:textId="77777777" w:rsidR="002E2189" w:rsidRDefault="002E2189" w:rsidP="00BF7387">
            <w:pPr>
              <w:pStyle w:val="CUERPOTEXTOTABLA"/>
              <w:rPr>
                <w:b/>
              </w:rPr>
            </w:pPr>
            <w:r>
              <w:rPr>
                <w:b/>
              </w:rPr>
              <w:t>Datos de entrada para el cálculo:</w:t>
            </w:r>
          </w:p>
        </w:tc>
      </w:tr>
    </w:tbl>
    <w:p w14:paraId="47DB57C5" w14:textId="77777777" w:rsidR="002E2189" w:rsidRDefault="002E2189" w:rsidP="00BF7387">
      <w:pPr>
        <w:spacing w:line="2" w:lineRule="auto"/>
      </w:pPr>
    </w:p>
    <w:p w14:paraId="44C2F383"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013E298" w14:textId="77777777" w:rsidTr="00BF7387">
        <w:trPr>
          <w:cantSplit/>
        </w:trPr>
        <w:tc>
          <w:tcPr>
            <w:tcW w:w="0" w:type="auto"/>
            <w:tcBorders>
              <w:bottom w:val="single" w:sz="14" w:space="0" w:color="EFEFEF"/>
            </w:tcBorders>
            <w:vAlign w:val="center"/>
          </w:tcPr>
          <w:p w14:paraId="0604C55B" w14:textId="77777777" w:rsidR="002E2189" w:rsidRDefault="002E2189" w:rsidP="00BF7387">
            <w:pPr>
              <w:pStyle w:val="CUERPOTEXTOTABLA"/>
              <w:rPr>
                <w:b/>
              </w:rPr>
            </w:pPr>
            <w:r>
              <w:rPr>
                <w:b/>
              </w:rPr>
              <w:t>Elemento excitado a ruido de impactos</w:t>
            </w:r>
          </w:p>
        </w:tc>
      </w:tr>
    </w:tbl>
    <w:p w14:paraId="15E88CFB" w14:textId="77777777" w:rsidR="002E2189" w:rsidRDefault="002E2189" w:rsidP="00BF7387">
      <w:pPr>
        <w:spacing w:line="2" w:lineRule="auto"/>
      </w:pPr>
    </w:p>
    <w:p w14:paraId="15752FA9"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821"/>
        <w:gridCol w:w="690"/>
        <w:gridCol w:w="446"/>
        <w:gridCol w:w="446"/>
        <w:gridCol w:w="3961"/>
        <w:gridCol w:w="502"/>
        <w:gridCol w:w="1324"/>
        <w:gridCol w:w="480"/>
        <w:gridCol w:w="557"/>
      </w:tblGrid>
      <w:tr w:rsidR="002E2189" w14:paraId="7CB84219" w14:textId="77777777" w:rsidTr="00BF7387">
        <w:trPr>
          <w:cantSplit/>
        </w:trPr>
        <w:tc>
          <w:tcPr>
            <w:tcW w:w="0" w:type="auto"/>
            <w:vMerge w:val="restart"/>
            <w:vAlign w:val="center"/>
          </w:tcPr>
          <w:p w14:paraId="4BB2298C" w14:textId="77777777" w:rsidR="002E2189" w:rsidRDefault="002E2189" w:rsidP="00BF7387">
            <w:pPr>
              <w:pStyle w:val="CUERPOTEXTOTABLA"/>
              <w:jc w:val="center"/>
            </w:pPr>
            <w:r>
              <w:t>Elemento estructural básico</w:t>
            </w:r>
          </w:p>
        </w:tc>
        <w:tc>
          <w:tcPr>
            <w:tcW w:w="0" w:type="auto"/>
            <w:noWrap/>
            <w:vAlign w:val="center"/>
          </w:tcPr>
          <w:p w14:paraId="0CF0CEA0" w14:textId="77777777" w:rsidR="002E2189" w:rsidRDefault="002E2189" w:rsidP="00BF7387">
            <w:pPr>
              <w:pStyle w:val="CUERPOTEXTOTABLA"/>
              <w:jc w:val="center"/>
            </w:pPr>
            <w:r>
              <w:t>m</w:t>
            </w:r>
          </w:p>
        </w:tc>
        <w:tc>
          <w:tcPr>
            <w:tcW w:w="0" w:type="auto"/>
            <w:noWrap/>
            <w:vAlign w:val="center"/>
          </w:tcPr>
          <w:p w14:paraId="0D338D92" w14:textId="77777777" w:rsidR="002E2189" w:rsidRDefault="002E2189" w:rsidP="00BF7387">
            <w:pPr>
              <w:pStyle w:val="CUERPOTEXTOTABLA"/>
              <w:jc w:val="center"/>
            </w:pPr>
            <w:r>
              <w:t>L</w:t>
            </w:r>
            <w:r>
              <w:rPr>
                <w:vertAlign w:val="subscript"/>
              </w:rPr>
              <w:t>n,w</w:t>
            </w:r>
          </w:p>
        </w:tc>
        <w:tc>
          <w:tcPr>
            <w:tcW w:w="0" w:type="auto"/>
            <w:noWrap/>
            <w:vAlign w:val="center"/>
          </w:tcPr>
          <w:p w14:paraId="0DCACB6C" w14:textId="77777777" w:rsidR="002E2189" w:rsidRDefault="002E2189" w:rsidP="00BF7387">
            <w:pPr>
              <w:pStyle w:val="CUERPOTEXTOTABLA"/>
              <w:jc w:val="center"/>
            </w:pPr>
            <w:r>
              <w:t>R</w:t>
            </w:r>
            <w:r>
              <w:rPr>
                <w:vertAlign w:val="subscript"/>
              </w:rPr>
              <w:t>w</w:t>
            </w:r>
          </w:p>
        </w:tc>
        <w:tc>
          <w:tcPr>
            <w:tcW w:w="0" w:type="auto"/>
            <w:vMerge w:val="restart"/>
            <w:vAlign w:val="center"/>
          </w:tcPr>
          <w:p w14:paraId="37EA963F" w14:textId="77777777" w:rsidR="002E2189" w:rsidRDefault="002E2189" w:rsidP="00BF7387">
            <w:pPr>
              <w:pStyle w:val="CUERPOTEXTOTABLA"/>
              <w:jc w:val="center"/>
            </w:pPr>
            <w:r>
              <w:t>Suelo</w:t>
            </w:r>
          </w:p>
          <w:p w14:paraId="3D92C894" w14:textId="77777777" w:rsidR="002E2189" w:rsidRDefault="002E2189" w:rsidP="00BF7387">
            <w:pPr>
              <w:pStyle w:val="CUERPOTEXTOTABLA"/>
              <w:jc w:val="center"/>
            </w:pPr>
            <w:r>
              <w:t>recinto emisor</w:t>
            </w:r>
          </w:p>
        </w:tc>
        <w:tc>
          <w:tcPr>
            <w:tcW w:w="0" w:type="auto"/>
            <w:noWrap/>
            <w:vAlign w:val="center"/>
          </w:tcPr>
          <w:p w14:paraId="43259980"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vMerge w:val="restart"/>
            <w:vAlign w:val="center"/>
          </w:tcPr>
          <w:p w14:paraId="147EA522" w14:textId="77777777" w:rsidR="002E2189" w:rsidRDefault="002E2189" w:rsidP="00BF7387">
            <w:pPr>
              <w:pStyle w:val="CUERPOTEXTOTABLA"/>
              <w:jc w:val="center"/>
            </w:pPr>
            <w:r>
              <w:t>Revestimiento</w:t>
            </w:r>
          </w:p>
          <w:p w14:paraId="5991D6D4" w14:textId="77777777" w:rsidR="002E2189" w:rsidRDefault="002E2189" w:rsidP="00BF7387">
            <w:pPr>
              <w:pStyle w:val="CUERPOTEXTOTABLA"/>
              <w:jc w:val="center"/>
            </w:pPr>
            <w:r>
              <w:t>recinto emisor</w:t>
            </w:r>
          </w:p>
        </w:tc>
        <w:tc>
          <w:tcPr>
            <w:tcW w:w="0" w:type="auto"/>
            <w:noWrap/>
            <w:vAlign w:val="center"/>
          </w:tcPr>
          <w:p w14:paraId="4AEB55D0"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4147DB63" w14:textId="77777777" w:rsidR="002E2189" w:rsidRDefault="002E2189" w:rsidP="00BF7387">
            <w:pPr>
              <w:pStyle w:val="CUERPOTEXTOTABLA"/>
              <w:jc w:val="center"/>
            </w:pPr>
            <w:r>
              <w:t>S</w:t>
            </w:r>
            <w:r>
              <w:rPr>
                <w:vertAlign w:val="subscript"/>
              </w:rPr>
              <w:t>i</w:t>
            </w:r>
          </w:p>
        </w:tc>
      </w:tr>
      <w:tr w:rsidR="002E2189" w14:paraId="61AFAF31" w14:textId="77777777" w:rsidTr="00BF7387">
        <w:trPr>
          <w:cantSplit/>
        </w:trPr>
        <w:tc>
          <w:tcPr>
            <w:tcW w:w="0" w:type="auto"/>
            <w:vMerge/>
            <w:tcBorders>
              <w:bottom w:val="single" w:sz="14" w:space="0" w:color="000000"/>
            </w:tcBorders>
          </w:tcPr>
          <w:p w14:paraId="43CCB0D1" w14:textId="77777777" w:rsidR="002E2189" w:rsidRDefault="002E2189" w:rsidP="00BF7387"/>
        </w:tc>
        <w:tc>
          <w:tcPr>
            <w:tcW w:w="0" w:type="auto"/>
            <w:tcBorders>
              <w:bottom w:val="single" w:sz="14" w:space="0" w:color="000000"/>
            </w:tcBorders>
            <w:noWrap/>
            <w:vAlign w:val="center"/>
          </w:tcPr>
          <w:p w14:paraId="1EA825F5"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33C4EE4A"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4F64EE6" w14:textId="77777777" w:rsidR="002E2189" w:rsidRDefault="002E2189" w:rsidP="00BF7387">
            <w:pPr>
              <w:pStyle w:val="CUERPOTEXTOTABLA"/>
              <w:jc w:val="center"/>
            </w:pPr>
            <w:r>
              <w:t>(dB)</w:t>
            </w:r>
          </w:p>
        </w:tc>
        <w:tc>
          <w:tcPr>
            <w:tcW w:w="0" w:type="auto"/>
            <w:vMerge/>
            <w:tcBorders>
              <w:bottom w:val="single" w:sz="14" w:space="0" w:color="000000"/>
            </w:tcBorders>
          </w:tcPr>
          <w:p w14:paraId="183D8202" w14:textId="77777777" w:rsidR="002E2189" w:rsidRDefault="002E2189" w:rsidP="00BF7387"/>
        </w:tc>
        <w:tc>
          <w:tcPr>
            <w:tcW w:w="0" w:type="auto"/>
            <w:tcBorders>
              <w:bottom w:val="single" w:sz="14" w:space="0" w:color="000000"/>
            </w:tcBorders>
            <w:noWrap/>
            <w:vAlign w:val="center"/>
          </w:tcPr>
          <w:p w14:paraId="0AB13FE7" w14:textId="77777777" w:rsidR="002E2189" w:rsidRDefault="002E2189" w:rsidP="00BF7387">
            <w:pPr>
              <w:pStyle w:val="CUERPOTEXTOTABLA"/>
              <w:jc w:val="center"/>
            </w:pPr>
            <w:r>
              <w:t>(dB)</w:t>
            </w:r>
          </w:p>
        </w:tc>
        <w:tc>
          <w:tcPr>
            <w:tcW w:w="0" w:type="auto"/>
            <w:vMerge/>
            <w:tcBorders>
              <w:bottom w:val="single" w:sz="14" w:space="0" w:color="000000"/>
            </w:tcBorders>
          </w:tcPr>
          <w:p w14:paraId="4CED24BC" w14:textId="77777777" w:rsidR="002E2189" w:rsidRDefault="002E2189" w:rsidP="00BF7387"/>
        </w:tc>
        <w:tc>
          <w:tcPr>
            <w:tcW w:w="0" w:type="auto"/>
            <w:tcBorders>
              <w:bottom w:val="single" w:sz="14" w:space="0" w:color="000000"/>
            </w:tcBorders>
            <w:noWrap/>
            <w:vAlign w:val="center"/>
          </w:tcPr>
          <w:p w14:paraId="40A71365"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649FCE06" w14:textId="77777777" w:rsidR="002E2189" w:rsidRDefault="002E2189" w:rsidP="00BF7387">
            <w:pPr>
              <w:pStyle w:val="CUERPOTEXTOTABLA"/>
              <w:jc w:val="center"/>
            </w:pPr>
            <w:r>
              <w:t>(m²)</w:t>
            </w:r>
          </w:p>
        </w:tc>
      </w:tr>
      <w:tr w:rsidR="002E2189" w14:paraId="7E1E0F1E" w14:textId="77777777" w:rsidTr="00BF7387">
        <w:trPr>
          <w:cantSplit/>
        </w:trPr>
        <w:tc>
          <w:tcPr>
            <w:tcW w:w="0" w:type="auto"/>
            <w:tcBorders>
              <w:top w:val="single" w:sz="14" w:space="0" w:color="000000"/>
            </w:tcBorders>
            <w:vAlign w:val="center"/>
          </w:tcPr>
          <w:p w14:paraId="2BE0E409" w14:textId="77777777" w:rsidR="002E2189" w:rsidRDefault="002E2189" w:rsidP="00BF7387">
            <w:pPr>
              <w:pStyle w:val="CUERPOTEXTOTABLA"/>
            </w:pPr>
            <w:r>
              <w:t>FORJADO SANITARIO ACABADO</w:t>
            </w:r>
          </w:p>
        </w:tc>
        <w:tc>
          <w:tcPr>
            <w:tcW w:w="0" w:type="auto"/>
            <w:tcBorders>
              <w:top w:val="single" w:sz="14" w:space="0" w:color="000000"/>
            </w:tcBorders>
            <w:noWrap/>
            <w:vAlign w:val="center"/>
          </w:tcPr>
          <w:p w14:paraId="6D99030F" w14:textId="77777777" w:rsidR="002E2189" w:rsidRDefault="002E2189" w:rsidP="00BF7387">
            <w:pPr>
              <w:pStyle w:val="CUERPOTEXTOTABLA"/>
              <w:jc w:val="center"/>
            </w:pPr>
            <w:r>
              <w:t>502</w:t>
            </w:r>
          </w:p>
        </w:tc>
        <w:tc>
          <w:tcPr>
            <w:tcW w:w="0" w:type="auto"/>
            <w:tcBorders>
              <w:top w:val="single" w:sz="14" w:space="0" w:color="000000"/>
            </w:tcBorders>
            <w:noWrap/>
            <w:vAlign w:val="center"/>
          </w:tcPr>
          <w:p w14:paraId="221755D4" w14:textId="77777777" w:rsidR="002E2189" w:rsidRDefault="002E2189" w:rsidP="00BF7387">
            <w:pPr>
              <w:pStyle w:val="CUERPOTEXTOTABLA"/>
              <w:jc w:val="center"/>
            </w:pPr>
            <w:r>
              <w:t>69.5</w:t>
            </w:r>
          </w:p>
        </w:tc>
        <w:tc>
          <w:tcPr>
            <w:tcW w:w="0" w:type="auto"/>
            <w:tcBorders>
              <w:top w:val="single" w:sz="14" w:space="0" w:color="000000"/>
            </w:tcBorders>
            <w:noWrap/>
            <w:vAlign w:val="center"/>
          </w:tcPr>
          <w:p w14:paraId="744477C2" w14:textId="77777777" w:rsidR="002E2189" w:rsidRDefault="002E2189" w:rsidP="00BF7387">
            <w:pPr>
              <w:pStyle w:val="CUERPOTEXTOTABLA"/>
              <w:jc w:val="center"/>
            </w:pPr>
            <w:r>
              <w:t>61.1</w:t>
            </w:r>
          </w:p>
        </w:tc>
        <w:tc>
          <w:tcPr>
            <w:tcW w:w="0" w:type="auto"/>
            <w:tcBorders>
              <w:top w:val="single" w:sz="14" w:space="0" w:color="000000"/>
            </w:tcBorders>
            <w:vAlign w:val="center"/>
          </w:tcPr>
          <w:p w14:paraId="01B35434"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57B1F2C8" w14:textId="77777777" w:rsidR="002E2189" w:rsidRDefault="002E2189" w:rsidP="00BF7387">
            <w:pPr>
              <w:pStyle w:val="CUERPOTEXTOTABLA"/>
              <w:jc w:val="center"/>
            </w:pPr>
            <w:r>
              <w:t>33</w:t>
            </w:r>
          </w:p>
        </w:tc>
        <w:tc>
          <w:tcPr>
            <w:tcW w:w="0" w:type="auto"/>
            <w:tcBorders>
              <w:top w:val="single" w:sz="14" w:space="0" w:color="000000"/>
            </w:tcBorders>
            <w:vAlign w:val="center"/>
          </w:tcPr>
          <w:p w14:paraId="60BBBCB9"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1D43DC6D"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4F6C058F" w14:textId="77777777" w:rsidR="002E2189" w:rsidRDefault="002E2189" w:rsidP="00BF7387">
            <w:pPr>
              <w:pStyle w:val="CUERPOTEXTOTABLA"/>
              <w:jc w:val="center"/>
            </w:pPr>
            <w:r>
              <w:t>25.20</w:t>
            </w:r>
          </w:p>
        </w:tc>
      </w:tr>
    </w:tbl>
    <w:p w14:paraId="6236FFBC" w14:textId="77777777" w:rsidR="002E2189" w:rsidRDefault="002E2189" w:rsidP="00BF7387">
      <w:pPr>
        <w:spacing w:line="2" w:lineRule="auto"/>
      </w:pPr>
    </w:p>
    <w:p w14:paraId="72FDC9A7"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859B4E7" w14:textId="77777777" w:rsidTr="00BF7387">
        <w:trPr>
          <w:cantSplit/>
        </w:trPr>
        <w:tc>
          <w:tcPr>
            <w:tcW w:w="0" w:type="auto"/>
            <w:tcBorders>
              <w:bottom w:val="single" w:sz="14" w:space="0" w:color="EFEFEF"/>
            </w:tcBorders>
            <w:vAlign w:val="center"/>
          </w:tcPr>
          <w:p w14:paraId="0D2DFD43" w14:textId="77777777" w:rsidR="002E2189" w:rsidRDefault="002E2189" w:rsidP="00BF7387">
            <w:pPr>
              <w:pStyle w:val="CUERPOTEXTOTABLA"/>
              <w:rPr>
                <w:b/>
              </w:rPr>
            </w:pPr>
            <w:r>
              <w:rPr>
                <w:b/>
              </w:rPr>
              <w:t>Elementos de flanco</w:t>
            </w:r>
          </w:p>
        </w:tc>
      </w:tr>
    </w:tbl>
    <w:p w14:paraId="647DD948" w14:textId="77777777" w:rsidR="002E2189" w:rsidRDefault="002E2189" w:rsidP="00BF7387">
      <w:pPr>
        <w:spacing w:line="2" w:lineRule="auto"/>
      </w:pPr>
    </w:p>
    <w:p w14:paraId="4B05976A"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2"/>
        <w:gridCol w:w="2222"/>
        <w:gridCol w:w="690"/>
        <w:gridCol w:w="446"/>
        <w:gridCol w:w="3986"/>
        <w:gridCol w:w="502"/>
        <w:gridCol w:w="477"/>
        <w:gridCol w:w="356"/>
        <w:gridCol w:w="446"/>
        <w:gridCol w:w="790"/>
      </w:tblGrid>
      <w:tr w:rsidR="002E2189" w14:paraId="7B96DE04" w14:textId="77777777" w:rsidTr="00BF7387">
        <w:trPr>
          <w:cantSplit/>
        </w:trPr>
        <w:tc>
          <w:tcPr>
            <w:tcW w:w="0" w:type="auto"/>
            <w:vMerge w:val="restart"/>
            <w:noWrap/>
            <w:vAlign w:val="center"/>
          </w:tcPr>
          <w:p w14:paraId="308EABCE" w14:textId="77777777" w:rsidR="002E2189" w:rsidRDefault="002E2189" w:rsidP="00BF7387">
            <w:pPr>
              <w:pStyle w:val="CUERPOTEXTOTABLA"/>
            </w:pPr>
            <w:r>
              <w:t xml:space="preserve"> </w:t>
            </w:r>
          </w:p>
        </w:tc>
        <w:tc>
          <w:tcPr>
            <w:tcW w:w="0" w:type="auto"/>
            <w:vMerge w:val="restart"/>
            <w:vAlign w:val="center"/>
          </w:tcPr>
          <w:p w14:paraId="6C61BFB2" w14:textId="77777777" w:rsidR="002E2189" w:rsidRDefault="002E2189" w:rsidP="00BF7387">
            <w:pPr>
              <w:pStyle w:val="CUERPOTEXTOTABLA"/>
              <w:jc w:val="center"/>
            </w:pPr>
            <w:r>
              <w:t>Elemento estructural básico</w:t>
            </w:r>
          </w:p>
        </w:tc>
        <w:tc>
          <w:tcPr>
            <w:tcW w:w="0" w:type="auto"/>
            <w:noWrap/>
            <w:vAlign w:val="center"/>
          </w:tcPr>
          <w:p w14:paraId="7D0402E6" w14:textId="77777777" w:rsidR="002E2189" w:rsidRDefault="002E2189" w:rsidP="00BF7387">
            <w:pPr>
              <w:pStyle w:val="CUERPOTEXTOTABLA"/>
              <w:jc w:val="center"/>
            </w:pPr>
            <w:r>
              <w:t>m</w:t>
            </w:r>
          </w:p>
        </w:tc>
        <w:tc>
          <w:tcPr>
            <w:tcW w:w="0" w:type="auto"/>
            <w:noWrap/>
            <w:vAlign w:val="center"/>
          </w:tcPr>
          <w:p w14:paraId="1DF03FD9" w14:textId="77777777" w:rsidR="002E2189" w:rsidRDefault="002E2189" w:rsidP="00BF7387">
            <w:pPr>
              <w:pStyle w:val="CUERPOTEXTOTABLA"/>
              <w:jc w:val="center"/>
            </w:pPr>
            <w:r>
              <w:t>R</w:t>
            </w:r>
            <w:r>
              <w:rPr>
                <w:vertAlign w:val="subscript"/>
              </w:rPr>
              <w:t>w</w:t>
            </w:r>
          </w:p>
        </w:tc>
        <w:tc>
          <w:tcPr>
            <w:tcW w:w="0" w:type="auto"/>
            <w:vMerge w:val="restart"/>
            <w:noWrap/>
            <w:vAlign w:val="center"/>
          </w:tcPr>
          <w:p w14:paraId="24CE18E9" w14:textId="77777777" w:rsidR="002E2189" w:rsidRDefault="002E2189" w:rsidP="00BF7387">
            <w:pPr>
              <w:pStyle w:val="CUERPOTEXTOTABLA"/>
              <w:jc w:val="center"/>
            </w:pPr>
            <w:r>
              <w:t>Revestimiento</w:t>
            </w:r>
          </w:p>
        </w:tc>
        <w:tc>
          <w:tcPr>
            <w:tcW w:w="0" w:type="auto"/>
            <w:noWrap/>
            <w:vAlign w:val="center"/>
          </w:tcPr>
          <w:p w14:paraId="119E7B83"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07F51467" w14:textId="77777777" w:rsidR="002E2189" w:rsidRDefault="002E2189" w:rsidP="00BF7387">
            <w:pPr>
              <w:pStyle w:val="CUERPOTEXTOTABLA"/>
              <w:jc w:val="center"/>
            </w:pPr>
            <w:r>
              <w:rPr>
                <w:rFonts w:ascii="Symbol" w:hAnsi="Symbol" w:cs="Symbol"/>
                <w:sz w:val="18"/>
              </w:rPr>
              <w:t></w:t>
            </w:r>
            <w:r>
              <w:t>R</w:t>
            </w:r>
            <w:r>
              <w:rPr>
                <w:vertAlign w:val="subscript"/>
              </w:rPr>
              <w:t>f,w</w:t>
            </w:r>
          </w:p>
        </w:tc>
        <w:tc>
          <w:tcPr>
            <w:tcW w:w="0" w:type="auto"/>
            <w:noWrap/>
            <w:vAlign w:val="center"/>
          </w:tcPr>
          <w:p w14:paraId="601C75A7" w14:textId="77777777" w:rsidR="002E2189" w:rsidRDefault="002E2189" w:rsidP="00BF7387">
            <w:pPr>
              <w:pStyle w:val="CUERPOTEXTOTABLA"/>
              <w:jc w:val="center"/>
            </w:pPr>
            <w:r>
              <w:t>L</w:t>
            </w:r>
            <w:r>
              <w:rPr>
                <w:vertAlign w:val="subscript"/>
              </w:rPr>
              <w:t>f</w:t>
            </w:r>
          </w:p>
        </w:tc>
        <w:tc>
          <w:tcPr>
            <w:tcW w:w="0" w:type="auto"/>
            <w:noWrap/>
            <w:vAlign w:val="center"/>
          </w:tcPr>
          <w:p w14:paraId="3EDA7763"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5E22E422" w14:textId="77777777" w:rsidR="002E2189" w:rsidRDefault="002E2189" w:rsidP="00BF7387">
            <w:pPr>
              <w:pStyle w:val="CUERPOTEXTOTABLA"/>
              <w:jc w:val="center"/>
            </w:pPr>
            <w:r>
              <w:t>Uniones</w:t>
            </w:r>
          </w:p>
        </w:tc>
      </w:tr>
      <w:tr w:rsidR="002E2189" w14:paraId="2474E49B" w14:textId="77777777" w:rsidTr="00BF7387">
        <w:trPr>
          <w:cantSplit/>
        </w:trPr>
        <w:tc>
          <w:tcPr>
            <w:tcW w:w="0" w:type="auto"/>
            <w:vMerge/>
          </w:tcPr>
          <w:p w14:paraId="65D02E58" w14:textId="77777777" w:rsidR="002E2189" w:rsidRDefault="002E2189" w:rsidP="00BF7387"/>
        </w:tc>
        <w:tc>
          <w:tcPr>
            <w:tcW w:w="0" w:type="auto"/>
            <w:vMerge/>
            <w:tcBorders>
              <w:bottom w:val="single" w:sz="14" w:space="0" w:color="000000"/>
            </w:tcBorders>
          </w:tcPr>
          <w:p w14:paraId="7E8EDF93" w14:textId="77777777" w:rsidR="002E2189" w:rsidRDefault="002E2189" w:rsidP="00BF7387"/>
        </w:tc>
        <w:tc>
          <w:tcPr>
            <w:tcW w:w="0" w:type="auto"/>
            <w:tcBorders>
              <w:bottom w:val="single" w:sz="14" w:space="0" w:color="000000"/>
            </w:tcBorders>
            <w:noWrap/>
            <w:vAlign w:val="center"/>
          </w:tcPr>
          <w:p w14:paraId="4A240309"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62955B31" w14:textId="77777777" w:rsidR="002E2189" w:rsidRDefault="002E2189" w:rsidP="00BF7387">
            <w:pPr>
              <w:pStyle w:val="CUERPOTEXTOTABLA"/>
              <w:jc w:val="center"/>
            </w:pPr>
            <w:r>
              <w:t>(dB)</w:t>
            </w:r>
          </w:p>
        </w:tc>
        <w:tc>
          <w:tcPr>
            <w:tcW w:w="0" w:type="auto"/>
            <w:vMerge/>
            <w:tcBorders>
              <w:bottom w:val="single" w:sz="14" w:space="0" w:color="000000"/>
            </w:tcBorders>
          </w:tcPr>
          <w:p w14:paraId="16D8485C" w14:textId="77777777" w:rsidR="002E2189" w:rsidRDefault="002E2189" w:rsidP="00BF7387"/>
        </w:tc>
        <w:tc>
          <w:tcPr>
            <w:tcW w:w="0" w:type="auto"/>
            <w:tcBorders>
              <w:bottom w:val="single" w:sz="14" w:space="0" w:color="000000"/>
            </w:tcBorders>
            <w:noWrap/>
            <w:vAlign w:val="center"/>
          </w:tcPr>
          <w:p w14:paraId="025CB7EF"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3A08FC61"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05C6E3B2"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3A19CE99" w14:textId="77777777" w:rsidR="002E2189" w:rsidRDefault="002E2189" w:rsidP="00BF7387">
            <w:pPr>
              <w:pStyle w:val="CUERPOTEXTOTABLA"/>
              <w:jc w:val="center"/>
            </w:pPr>
            <w:r>
              <w:t>(m²)</w:t>
            </w:r>
          </w:p>
        </w:tc>
        <w:tc>
          <w:tcPr>
            <w:tcW w:w="0" w:type="auto"/>
            <w:vMerge/>
            <w:tcBorders>
              <w:bottom w:val="single" w:sz="14" w:space="0" w:color="000000"/>
            </w:tcBorders>
          </w:tcPr>
          <w:p w14:paraId="0B17A07F" w14:textId="77777777" w:rsidR="002E2189" w:rsidRDefault="002E2189" w:rsidP="00BF7387"/>
        </w:tc>
      </w:tr>
      <w:tr w:rsidR="002E2189" w14:paraId="37062317" w14:textId="77777777" w:rsidTr="00BF7387">
        <w:trPr>
          <w:cantSplit/>
        </w:trPr>
        <w:tc>
          <w:tcPr>
            <w:tcW w:w="0" w:type="auto"/>
            <w:tcBorders>
              <w:right w:val="single" w:sz="14" w:space="0" w:color="000000"/>
            </w:tcBorders>
            <w:noWrap/>
            <w:vAlign w:val="center"/>
          </w:tcPr>
          <w:p w14:paraId="3372D830" w14:textId="77777777" w:rsidR="002E2189" w:rsidRDefault="002E2189" w:rsidP="00BF7387">
            <w:pPr>
              <w:pStyle w:val="CUERPOTEXTOTABLA"/>
              <w:jc w:val="center"/>
            </w:pPr>
            <w:r>
              <w:t>D1</w:t>
            </w:r>
          </w:p>
        </w:tc>
        <w:tc>
          <w:tcPr>
            <w:tcW w:w="0" w:type="auto"/>
            <w:tcBorders>
              <w:top w:val="single" w:sz="14" w:space="0" w:color="000000"/>
              <w:left w:val="single" w:sz="14" w:space="0" w:color="000000"/>
            </w:tcBorders>
            <w:vAlign w:val="center"/>
          </w:tcPr>
          <w:p w14:paraId="57DC8706" w14:textId="77777777" w:rsidR="002E2189" w:rsidRDefault="002E2189" w:rsidP="00BF7387">
            <w:pPr>
              <w:pStyle w:val="CUERPOTEXTOTABLA"/>
            </w:pPr>
            <w:r>
              <w:t>FORJADO SANITARIO ACABADO</w:t>
            </w:r>
          </w:p>
        </w:tc>
        <w:tc>
          <w:tcPr>
            <w:tcW w:w="0" w:type="auto"/>
            <w:tcBorders>
              <w:top w:val="single" w:sz="14" w:space="0" w:color="000000"/>
            </w:tcBorders>
            <w:noWrap/>
            <w:vAlign w:val="center"/>
          </w:tcPr>
          <w:p w14:paraId="4234C600" w14:textId="77777777" w:rsidR="002E2189" w:rsidRDefault="002E2189" w:rsidP="00BF7387">
            <w:pPr>
              <w:pStyle w:val="CUERPOTEXTOTABLA"/>
              <w:jc w:val="center"/>
            </w:pPr>
            <w:r>
              <w:t>502</w:t>
            </w:r>
          </w:p>
        </w:tc>
        <w:tc>
          <w:tcPr>
            <w:tcW w:w="0" w:type="auto"/>
            <w:tcBorders>
              <w:top w:val="single" w:sz="14" w:space="0" w:color="000000"/>
            </w:tcBorders>
            <w:noWrap/>
            <w:vAlign w:val="center"/>
          </w:tcPr>
          <w:p w14:paraId="7D9CB926" w14:textId="77777777" w:rsidR="002E2189" w:rsidRDefault="002E2189" w:rsidP="00BF7387">
            <w:pPr>
              <w:pStyle w:val="CUERPOTEXTOTABLA"/>
              <w:jc w:val="center"/>
            </w:pPr>
            <w:r>
              <w:t>61.1</w:t>
            </w:r>
          </w:p>
        </w:tc>
        <w:tc>
          <w:tcPr>
            <w:tcW w:w="0" w:type="auto"/>
            <w:tcBorders>
              <w:top w:val="single" w:sz="14" w:space="0" w:color="000000"/>
            </w:tcBorders>
            <w:vAlign w:val="center"/>
          </w:tcPr>
          <w:p w14:paraId="0077EE21"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13F71D44" w14:textId="77777777" w:rsidR="002E2189" w:rsidRDefault="002E2189" w:rsidP="00BF7387">
            <w:pPr>
              <w:pStyle w:val="CUERPOTEXTOTABLA"/>
              <w:jc w:val="center"/>
            </w:pPr>
            <w:r>
              <w:t>33</w:t>
            </w:r>
          </w:p>
        </w:tc>
        <w:tc>
          <w:tcPr>
            <w:tcW w:w="0" w:type="auto"/>
            <w:tcBorders>
              <w:top w:val="single" w:sz="14" w:space="0" w:color="000000"/>
            </w:tcBorders>
            <w:noWrap/>
            <w:vAlign w:val="center"/>
          </w:tcPr>
          <w:p w14:paraId="0A2A72CE" w14:textId="77777777" w:rsidR="002E2189" w:rsidRDefault="002E2189" w:rsidP="00BF7387">
            <w:pPr>
              <w:pStyle w:val="CUERPOTEXTOTABLA"/>
              <w:jc w:val="center"/>
            </w:pPr>
            <w:r>
              <w:t>---</w:t>
            </w:r>
          </w:p>
        </w:tc>
        <w:tc>
          <w:tcPr>
            <w:tcW w:w="0" w:type="auto"/>
            <w:vMerge w:val="restart"/>
            <w:tcBorders>
              <w:top w:val="single" w:sz="14" w:space="0" w:color="000000"/>
            </w:tcBorders>
            <w:noWrap/>
            <w:vAlign w:val="center"/>
          </w:tcPr>
          <w:p w14:paraId="1982F130" w14:textId="77777777" w:rsidR="002E2189" w:rsidRDefault="002E2189" w:rsidP="00BF7387">
            <w:pPr>
              <w:pStyle w:val="CUERPOTEXTOTABLA"/>
              <w:jc w:val="center"/>
            </w:pPr>
            <w:r>
              <w:t>4.8</w:t>
            </w:r>
          </w:p>
        </w:tc>
        <w:tc>
          <w:tcPr>
            <w:tcW w:w="0" w:type="auto"/>
            <w:vMerge w:val="restart"/>
            <w:tcBorders>
              <w:top w:val="single" w:sz="14" w:space="0" w:color="000000"/>
            </w:tcBorders>
            <w:noWrap/>
            <w:vAlign w:val="center"/>
          </w:tcPr>
          <w:p w14:paraId="4F6B7DF0" w14:textId="77777777" w:rsidR="002E2189" w:rsidRDefault="002E2189" w:rsidP="00BF7387">
            <w:pPr>
              <w:pStyle w:val="CUERPOTEXTOTABLA"/>
              <w:jc w:val="center"/>
            </w:pPr>
            <w:r>
              <w:t>25.2</w:t>
            </w:r>
          </w:p>
        </w:tc>
        <w:tc>
          <w:tcPr>
            <w:tcW w:w="0" w:type="auto"/>
            <w:vMerge w:val="restart"/>
            <w:tcBorders>
              <w:top w:val="single" w:sz="14" w:space="0" w:color="000000"/>
            </w:tcBorders>
            <w:noWrap/>
            <w:vAlign w:val="center"/>
          </w:tcPr>
          <w:p w14:paraId="69CB4AEC" w14:textId="77777777" w:rsidR="002E2189" w:rsidRDefault="002E2189" w:rsidP="00BF7387">
            <w:pPr>
              <w:pStyle w:val="CUERPOTEXTOTABLA"/>
            </w:pPr>
            <w:r>
              <w:rPr>
                <w:noProof/>
              </w:rPr>
              <w:drawing>
                <wp:inline distT="0" distB="0" distL="0" distR="0" wp14:anchorId="54D16015" wp14:editId="7F5FEB4E">
                  <wp:extent cx="360000" cy="360000"/>
                  <wp:effectExtent l="0" t="0" r="0" b="0"/>
                  <wp:docPr id="291"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76262582" w14:textId="77777777" w:rsidTr="00BF7387">
        <w:trPr>
          <w:cantSplit/>
        </w:trPr>
        <w:tc>
          <w:tcPr>
            <w:tcW w:w="0" w:type="auto"/>
            <w:tcBorders>
              <w:bottom w:val="single" w:sz="2" w:space="0" w:color="000000"/>
              <w:right w:val="single" w:sz="14" w:space="0" w:color="000000"/>
            </w:tcBorders>
            <w:noWrap/>
            <w:vAlign w:val="center"/>
          </w:tcPr>
          <w:p w14:paraId="017CFDA7"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331BB068" w14:textId="77777777" w:rsidR="002E2189" w:rsidRDefault="002E2189" w:rsidP="00BF7387">
            <w:pPr>
              <w:pStyle w:val="CUERPOTEXTOTABLA"/>
            </w:pPr>
            <w:r>
              <w:t>FORJADO SANITARIO ACABADO</w:t>
            </w:r>
          </w:p>
        </w:tc>
        <w:tc>
          <w:tcPr>
            <w:tcW w:w="0" w:type="auto"/>
            <w:tcBorders>
              <w:bottom w:val="single" w:sz="2" w:space="0" w:color="000000"/>
            </w:tcBorders>
            <w:noWrap/>
            <w:vAlign w:val="center"/>
          </w:tcPr>
          <w:p w14:paraId="484B5D39" w14:textId="77777777" w:rsidR="002E2189" w:rsidRDefault="002E2189" w:rsidP="00BF7387">
            <w:pPr>
              <w:pStyle w:val="CUERPOTEXTOTABLA"/>
              <w:jc w:val="center"/>
            </w:pPr>
            <w:r>
              <w:t>502</w:t>
            </w:r>
          </w:p>
        </w:tc>
        <w:tc>
          <w:tcPr>
            <w:tcW w:w="0" w:type="auto"/>
            <w:tcBorders>
              <w:bottom w:val="single" w:sz="2" w:space="0" w:color="000000"/>
            </w:tcBorders>
            <w:noWrap/>
            <w:vAlign w:val="center"/>
          </w:tcPr>
          <w:p w14:paraId="0E443814" w14:textId="77777777" w:rsidR="002E2189" w:rsidRDefault="002E2189" w:rsidP="00BF7387">
            <w:pPr>
              <w:pStyle w:val="CUERPOTEXTOTABLA"/>
              <w:jc w:val="center"/>
            </w:pPr>
            <w:r>
              <w:t>61.1</w:t>
            </w:r>
          </w:p>
        </w:tc>
        <w:tc>
          <w:tcPr>
            <w:tcW w:w="0" w:type="auto"/>
            <w:tcBorders>
              <w:bottom w:val="single" w:sz="2" w:space="0" w:color="000000"/>
            </w:tcBorders>
            <w:vAlign w:val="center"/>
          </w:tcPr>
          <w:p w14:paraId="6A280352" w14:textId="77777777" w:rsidR="002E2189" w:rsidRDefault="002E2189" w:rsidP="00BF7387">
            <w:pPr>
              <w:pStyle w:val="CUERPOTEXTOTABLA"/>
            </w:pPr>
            <w:r>
              <w:t>Suelo flotante con lana mineral, de 40 mm de espesor. Solado de baldosas cerámicas colocadas con adhesivo</w:t>
            </w:r>
          </w:p>
        </w:tc>
        <w:tc>
          <w:tcPr>
            <w:tcW w:w="0" w:type="auto"/>
            <w:tcBorders>
              <w:bottom w:val="single" w:sz="2" w:space="0" w:color="000000"/>
            </w:tcBorders>
            <w:noWrap/>
            <w:vAlign w:val="center"/>
          </w:tcPr>
          <w:p w14:paraId="1C145980" w14:textId="77777777" w:rsidR="002E2189" w:rsidRDefault="002E2189" w:rsidP="00BF7387">
            <w:pPr>
              <w:pStyle w:val="CUERPOTEXTOTABLA"/>
              <w:jc w:val="center"/>
            </w:pPr>
            <w:r>
              <w:t>---</w:t>
            </w:r>
          </w:p>
        </w:tc>
        <w:tc>
          <w:tcPr>
            <w:tcW w:w="0" w:type="auto"/>
            <w:tcBorders>
              <w:bottom w:val="single" w:sz="2" w:space="0" w:color="000000"/>
            </w:tcBorders>
            <w:noWrap/>
            <w:vAlign w:val="center"/>
          </w:tcPr>
          <w:p w14:paraId="53BA4EE1" w14:textId="77777777" w:rsidR="002E2189" w:rsidRDefault="002E2189" w:rsidP="00BF7387">
            <w:pPr>
              <w:pStyle w:val="CUERPOTEXTOTABLA"/>
              <w:jc w:val="center"/>
            </w:pPr>
            <w:r>
              <w:t>0</w:t>
            </w:r>
          </w:p>
        </w:tc>
        <w:tc>
          <w:tcPr>
            <w:tcW w:w="0" w:type="auto"/>
            <w:vMerge/>
            <w:tcBorders>
              <w:bottom w:val="single" w:sz="2" w:space="0" w:color="000000"/>
            </w:tcBorders>
          </w:tcPr>
          <w:p w14:paraId="2D70DD3D" w14:textId="77777777" w:rsidR="002E2189" w:rsidRDefault="002E2189" w:rsidP="00BF7387"/>
        </w:tc>
        <w:tc>
          <w:tcPr>
            <w:tcW w:w="0" w:type="auto"/>
            <w:vMerge/>
            <w:tcBorders>
              <w:bottom w:val="single" w:sz="2" w:space="0" w:color="000000"/>
            </w:tcBorders>
          </w:tcPr>
          <w:p w14:paraId="5DE43C48" w14:textId="77777777" w:rsidR="002E2189" w:rsidRDefault="002E2189" w:rsidP="00BF7387"/>
        </w:tc>
        <w:tc>
          <w:tcPr>
            <w:tcW w:w="0" w:type="auto"/>
            <w:vMerge/>
            <w:tcBorders>
              <w:bottom w:val="single" w:sz="2" w:space="0" w:color="000000"/>
            </w:tcBorders>
          </w:tcPr>
          <w:p w14:paraId="17E98F2B" w14:textId="77777777" w:rsidR="002E2189" w:rsidRDefault="002E2189" w:rsidP="00BF7387"/>
        </w:tc>
      </w:tr>
      <w:tr w:rsidR="002E2189" w14:paraId="4F6F023B" w14:textId="77777777" w:rsidTr="00BF7387">
        <w:trPr>
          <w:cantSplit/>
        </w:trPr>
        <w:tc>
          <w:tcPr>
            <w:tcW w:w="0" w:type="auto"/>
            <w:tcBorders>
              <w:top w:val="single" w:sz="2" w:space="0" w:color="000000"/>
              <w:right w:val="single" w:sz="14" w:space="0" w:color="000000"/>
            </w:tcBorders>
            <w:noWrap/>
            <w:vAlign w:val="center"/>
          </w:tcPr>
          <w:p w14:paraId="3079D19B" w14:textId="77777777" w:rsidR="002E2189" w:rsidRDefault="002E2189" w:rsidP="00BF7387">
            <w:pPr>
              <w:pStyle w:val="CUERPOTEXTOTABLA"/>
              <w:jc w:val="center"/>
            </w:pPr>
            <w:r>
              <w:t>D2</w:t>
            </w:r>
          </w:p>
        </w:tc>
        <w:tc>
          <w:tcPr>
            <w:tcW w:w="0" w:type="auto"/>
            <w:tcBorders>
              <w:top w:val="single" w:sz="2" w:space="0" w:color="000000"/>
              <w:left w:val="single" w:sz="14" w:space="0" w:color="000000"/>
            </w:tcBorders>
            <w:vAlign w:val="center"/>
          </w:tcPr>
          <w:p w14:paraId="4C6AF802" w14:textId="77777777" w:rsidR="002E2189" w:rsidRDefault="002E2189" w:rsidP="00BF7387">
            <w:pPr>
              <w:pStyle w:val="CUERPOTEXTOTABLA"/>
            </w:pPr>
            <w:r>
              <w:t>FORJADO SANITARIO ACABADO</w:t>
            </w:r>
          </w:p>
        </w:tc>
        <w:tc>
          <w:tcPr>
            <w:tcW w:w="0" w:type="auto"/>
            <w:tcBorders>
              <w:top w:val="single" w:sz="2" w:space="0" w:color="000000"/>
            </w:tcBorders>
            <w:noWrap/>
            <w:vAlign w:val="center"/>
          </w:tcPr>
          <w:p w14:paraId="3EB93041" w14:textId="77777777" w:rsidR="002E2189" w:rsidRDefault="002E2189" w:rsidP="00BF7387">
            <w:pPr>
              <w:pStyle w:val="CUERPOTEXTOTABLA"/>
              <w:jc w:val="center"/>
            </w:pPr>
            <w:r>
              <w:t>502</w:t>
            </w:r>
          </w:p>
        </w:tc>
        <w:tc>
          <w:tcPr>
            <w:tcW w:w="0" w:type="auto"/>
            <w:tcBorders>
              <w:top w:val="single" w:sz="2" w:space="0" w:color="000000"/>
            </w:tcBorders>
            <w:noWrap/>
            <w:vAlign w:val="center"/>
          </w:tcPr>
          <w:p w14:paraId="617D0B0C" w14:textId="77777777" w:rsidR="002E2189" w:rsidRDefault="002E2189" w:rsidP="00BF7387">
            <w:pPr>
              <w:pStyle w:val="CUERPOTEXTOTABLA"/>
              <w:jc w:val="center"/>
            </w:pPr>
            <w:r>
              <w:t>61.1</w:t>
            </w:r>
          </w:p>
        </w:tc>
        <w:tc>
          <w:tcPr>
            <w:tcW w:w="0" w:type="auto"/>
            <w:tcBorders>
              <w:top w:val="single" w:sz="2" w:space="0" w:color="000000"/>
            </w:tcBorders>
            <w:vAlign w:val="center"/>
          </w:tcPr>
          <w:p w14:paraId="151DB89C"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303FE5B4" w14:textId="77777777" w:rsidR="002E2189" w:rsidRDefault="002E2189" w:rsidP="00BF7387">
            <w:pPr>
              <w:pStyle w:val="CUERPOTEXTOTABLA"/>
              <w:jc w:val="center"/>
            </w:pPr>
            <w:r>
              <w:t>33</w:t>
            </w:r>
          </w:p>
        </w:tc>
        <w:tc>
          <w:tcPr>
            <w:tcW w:w="0" w:type="auto"/>
            <w:tcBorders>
              <w:top w:val="single" w:sz="2" w:space="0" w:color="000000"/>
            </w:tcBorders>
            <w:noWrap/>
            <w:vAlign w:val="center"/>
          </w:tcPr>
          <w:p w14:paraId="1E5C0A9A" w14:textId="77777777" w:rsidR="002E2189" w:rsidRDefault="002E2189" w:rsidP="00BF7387">
            <w:pPr>
              <w:pStyle w:val="CUERPOTEXTOTABLA"/>
              <w:jc w:val="center"/>
            </w:pPr>
            <w:r>
              <w:t>---</w:t>
            </w:r>
          </w:p>
        </w:tc>
        <w:tc>
          <w:tcPr>
            <w:tcW w:w="0" w:type="auto"/>
            <w:vMerge w:val="restart"/>
            <w:tcBorders>
              <w:top w:val="single" w:sz="2" w:space="0" w:color="000000"/>
            </w:tcBorders>
            <w:noWrap/>
            <w:vAlign w:val="center"/>
          </w:tcPr>
          <w:p w14:paraId="4C0F721D" w14:textId="77777777" w:rsidR="002E2189" w:rsidRDefault="002E2189" w:rsidP="00BF7387">
            <w:pPr>
              <w:pStyle w:val="CUERPOTEXTOTABLA"/>
              <w:jc w:val="center"/>
            </w:pPr>
            <w:r>
              <w:t>4.8</w:t>
            </w:r>
          </w:p>
        </w:tc>
        <w:tc>
          <w:tcPr>
            <w:tcW w:w="0" w:type="auto"/>
            <w:vMerge w:val="restart"/>
            <w:tcBorders>
              <w:top w:val="single" w:sz="2" w:space="0" w:color="000000"/>
            </w:tcBorders>
            <w:noWrap/>
            <w:vAlign w:val="center"/>
          </w:tcPr>
          <w:p w14:paraId="079996E8" w14:textId="77777777" w:rsidR="002E2189" w:rsidRDefault="002E2189" w:rsidP="00BF7387">
            <w:pPr>
              <w:pStyle w:val="CUERPOTEXTOTABLA"/>
              <w:jc w:val="center"/>
            </w:pPr>
            <w:r>
              <w:t>25.2</w:t>
            </w:r>
          </w:p>
        </w:tc>
        <w:tc>
          <w:tcPr>
            <w:tcW w:w="0" w:type="auto"/>
            <w:vMerge w:val="restart"/>
            <w:tcBorders>
              <w:top w:val="single" w:sz="2" w:space="0" w:color="000000"/>
            </w:tcBorders>
            <w:noWrap/>
            <w:vAlign w:val="center"/>
          </w:tcPr>
          <w:p w14:paraId="2A3F09FD" w14:textId="77777777" w:rsidR="002E2189" w:rsidRDefault="002E2189" w:rsidP="00BF7387">
            <w:pPr>
              <w:pStyle w:val="CUERPOTEXTOTABLA"/>
            </w:pPr>
            <w:r>
              <w:rPr>
                <w:noProof/>
              </w:rPr>
              <w:drawing>
                <wp:inline distT="0" distB="0" distL="0" distR="0" wp14:anchorId="1DD2FBD6" wp14:editId="4213F4D1">
                  <wp:extent cx="360000" cy="360000"/>
                  <wp:effectExtent l="0" t="0" r="0" b="0"/>
                  <wp:docPr id="292"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499E6D04" w14:textId="77777777" w:rsidTr="00BF7387">
        <w:trPr>
          <w:cantSplit/>
        </w:trPr>
        <w:tc>
          <w:tcPr>
            <w:tcW w:w="0" w:type="auto"/>
            <w:tcBorders>
              <w:right w:val="single" w:sz="14" w:space="0" w:color="000000"/>
            </w:tcBorders>
            <w:noWrap/>
            <w:vAlign w:val="center"/>
          </w:tcPr>
          <w:p w14:paraId="70B56AAC" w14:textId="77777777" w:rsidR="002E2189" w:rsidRDefault="002E2189" w:rsidP="00BF7387">
            <w:pPr>
              <w:pStyle w:val="CUERPOTEXTOTABLA"/>
              <w:jc w:val="center"/>
            </w:pPr>
            <w:r>
              <w:t>f2</w:t>
            </w:r>
          </w:p>
        </w:tc>
        <w:tc>
          <w:tcPr>
            <w:tcW w:w="0" w:type="auto"/>
            <w:tcBorders>
              <w:left w:val="single" w:sz="14" w:space="0" w:color="000000"/>
            </w:tcBorders>
            <w:vAlign w:val="center"/>
          </w:tcPr>
          <w:p w14:paraId="7ACA2F22" w14:textId="77777777" w:rsidR="002E2189" w:rsidRDefault="002E2189" w:rsidP="00BF7387">
            <w:pPr>
              <w:pStyle w:val="CUERPOTEXTOTABLA"/>
            </w:pPr>
            <w:r>
              <w:t>B.1.1.5. Tabique PYL 200/600(70+70) 2LM</w:t>
            </w:r>
          </w:p>
        </w:tc>
        <w:tc>
          <w:tcPr>
            <w:tcW w:w="0" w:type="auto"/>
            <w:noWrap/>
            <w:vAlign w:val="center"/>
          </w:tcPr>
          <w:p w14:paraId="397F25DC" w14:textId="77777777" w:rsidR="002E2189" w:rsidRDefault="002E2189" w:rsidP="00BF7387">
            <w:pPr>
              <w:pStyle w:val="CUERPOTEXTOTABLA"/>
              <w:jc w:val="center"/>
            </w:pPr>
            <w:r>
              <w:t>55</w:t>
            </w:r>
          </w:p>
        </w:tc>
        <w:tc>
          <w:tcPr>
            <w:tcW w:w="0" w:type="auto"/>
            <w:noWrap/>
            <w:vAlign w:val="center"/>
          </w:tcPr>
          <w:p w14:paraId="5DDC4229" w14:textId="77777777" w:rsidR="002E2189" w:rsidRDefault="002E2189" w:rsidP="00BF7387">
            <w:pPr>
              <w:pStyle w:val="CUERPOTEXTOTABLA"/>
              <w:jc w:val="center"/>
            </w:pPr>
            <w:r>
              <w:t>69.0</w:t>
            </w:r>
          </w:p>
        </w:tc>
        <w:tc>
          <w:tcPr>
            <w:tcW w:w="0" w:type="auto"/>
            <w:vAlign w:val="center"/>
          </w:tcPr>
          <w:p w14:paraId="65E3058B" w14:textId="77777777" w:rsidR="002E2189" w:rsidRDefault="002E2189" w:rsidP="00BF7387">
            <w:pPr>
              <w:pStyle w:val="CUERPOTEXTOTABLA"/>
            </w:pPr>
            <w:r>
              <w:t xml:space="preserve"> </w:t>
            </w:r>
          </w:p>
        </w:tc>
        <w:tc>
          <w:tcPr>
            <w:tcW w:w="0" w:type="auto"/>
            <w:noWrap/>
            <w:vAlign w:val="center"/>
          </w:tcPr>
          <w:p w14:paraId="51589FDA" w14:textId="77777777" w:rsidR="002E2189" w:rsidRDefault="002E2189" w:rsidP="00BF7387">
            <w:pPr>
              <w:pStyle w:val="CUERPOTEXTOTABLA"/>
              <w:jc w:val="center"/>
            </w:pPr>
            <w:r>
              <w:t>---</w:t>
            </w:r>
          </w:p>
        </w:tc>
        <w:tc>
          <w:tcPr>
            <w:tcW w:w="0" w:type="auto"/>
            <w:noWrap/>
            <w:vAlign w:val="center"/>
          </w:tcPr>
          <w:p w14:paraId="4FF95FC9" w14:textId="77777777" w:rsidR="002E2189" w:rsidRDefault="002E2189" w:rsidP="00BF7387">
            <w:pPr>
              <w:pStyle w:val="CUERPOTEXTOTABLA"/>
              <w:jc w:val="center"/>
            </w:pPr>
            <w:r>
              <w:t>0</w:t>
            </w:r>
          </w:p>
        </w:tc>
        <w:tc>
          <w:tcPr>
            <w:tcW w:w="0" w:type="auto"/>
            <w:vMerge/>
          </w:tcPr>
          <w:p w14:paraId="2CDC89F2" w14:textId="77777777" w:rsidR="002E2189" w:rsidRDefault="002E2189" w:rsidP="00BF7387"/>
        </w:tc>
        <w:tc>
          <w:tcPr>
            <w:tcW w:w="0" w:type="auto"/>
            <w:vMerge/>
          </w:tcPr>
          <w:p w14:paraId="23A4E048" w14:textId="77777777" w:rsidR="002E2189" w:rsidRDefault="002E2189" w:rsidP="00BF7387"/>
        </w:tc>
        <w:tc>
          <w:tcPr>
            <w:tcW w:w="0" w:type="auto"/>
            <w:vMerge/>
          </w:tcPr>
          <w:p w14:paraId="073CFC0F" w14:textId="77777777" w:rsidR="002E2189" w:rsidRDefault="002E2189" w:rsidP="00BF7387"/>
        </w:tc>
      </w:tr>
    </w:tbl>
    <w:p w14:paraId="5DC91AAD" w14:textId="77777777" w:rsidR="002E2189" w:rsidRDefault="002E2189" w:rsidP="00BF7387">
      <w:pPr>
        <w:spacing w:line="2" w:lineRule="auto"/>
      </w:pPr>
    </w:p>
    <w:p w14:paraId="07115217" w14:textId="5A766CA0" w:rsidR="002E2189" w:rsidRDefault="002E2189" w:rsidP="00BF7387">
      <w:pPr>
        <w:pStyle w:val="CUERPOTEXTO"/>
      </w:pPr>
      <w:r>
        <w:t xml:space="preserve"> </w:t>
      </w:r>
    </w:p>
    <w:p w14:paraId="0C320F4B" w14:textId="77816990" w:rsidR="00CC70B7" w:rsidRDefault="00CC70B7" w:rsidP="00BF7387">
      <w:pPr>
        <w:pStyle w:val="CUERPOTEXTO"/>
      </w:pPr>
    </w:p>
    <w:p w14:paraId="3ABBB7CB" w14:textId="4E86B199" w:rsidR="00CC70B7" w:rsidRDefault="00CC70B7" w:rsidP="00BF7387">
      <w:pPr>
        <w:pStyle w:val="CUERPOTEXTO"/>
      </w:pPr>
    </w:p>
    <w:p w14:paraId="20582608" w14:textId="70B7C683" w:rsidR="00CC70B7" w:rsidRDefault="00CC70B7" w:rsidP="00BF7387">
      <w:pPr>
        <w:pStyle w:val="CUERPOTEXTO"/>
      </w:pPr>
    </w:p>
    <w:p w14:paraId="554785FA" w14:textId="33EBA15C" w:rsidR="00CC70B7" w:rsidRDefault="00CC70B7" w:rsidP="00BF7387">
      <w:pPr>
        <w:pStyle w:val="CUERPOTEXTO"/>
      </w:pPr>
    </w:p>
    <w:p w14:paraId="719A2295" w14:textId="70F93577" w:rsidR="00CC70B7" w:rsidRDefault="00CC70B7" w:rsidP="00BF7387">
      <w:pPr>
        <w:pStyle w:val="CUERPOTEXTO"/>
      </w:pPr>
    </w:p>
    <w:p w14:paraId="23850B1F" w14:textId="42086586" w:rsidR="00743C8F" w:rsidRDefault="00743C8F" w:rsidP="00BF7387">
      <w:pPr>
        <w:pStyle w:val="CUERPOTEXTO"/>
      </w:pPr>
    </w:p>
    <w:p w14:paraId="572BA789"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BC237FF" w14:textId="77777777" w:rsidTr="00BF7387">
        <w:trPr>
          <w:cantSplit/>
        </w:trPr>
        <w:tc>
          <w:tcPr>
            <w:tcW w:w="0" w:type="auto"/>
            <w:tcBorders>
              <w:bottom w:val="single" w:sz="14" w:space="0" w:color="FFCC00"/>
            </w:tcBorders>
            <w:vAlign w:val="center"/>
          </w:tcPr>
          <w:p w14:paraId="3E86FDC5" w14:textId="77777777" w:rsidR="002E2189" w:rsidRDefault="002E2189" w:rsidP="00BF7387">
            <w:pPr>
              <w:pStyle w:val="CUERPOTEXTOTABLA"/>
              <w:rPr>
                <w:b/>
              </w:rPr>
            </w:pPr>
            <w:r>
              <w:rPr>
                <w:b/>
              </w:rPr>
              <w:lastRenderedPageBreak/>
              <w:t>Cálculo del aislamiento acústico a ruido de impactos:</w:t>
            </w:r>
          </w:p>
        </w:tc>
      </w:tr>
    </w:tbl>
    <w:p w14:paraId="44EB0BC7" w14:textId="77777777" w:rsidR="002E2189" w:rsidRDefault="002E2189" w:rsidP="00BF7387">
      <w:pPr>
        <w:spacing w:line="2" w:lineRule="auto"/>
      </w:pPr>
    </w:p>
    <w:p w14:paraId="082F987B"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A7B05CC" w14:textId="77777777" w:rsidTr="00BF7387">
        <w:trPr>
          <w:cantSplit/>
        </w:trPr>
        <w:tc>
          <w:tcPr>
            <w:tcW w:w="0" w:type="auto"/>
            <w:tcBorders>
              <w:bottom w:val="single" w:sz="14" w:space="0" w:color="EFEFEF"/>
            </w:tcBorders>
            <w:vAlign w:val="center"/>
          </w:tcPr>
          <w:p w14:paraId="24F9493A" w14:textId="77777777" w:rsidR="002E2189" w:rsidRDefault="002E2189" w:rsidP="00BF7387">
            <w:pPr>
              <w:pStyle w:val="CUERPOTEXTOTABLA"/>
              <w:rPr>
                <w:b/>
              </w:rPr>
            </w:pPr>
            <w:r>
              <w:rPr>
                <w:b/>
              </w:rPr>
              <w:t>Contribución de Directo a flanco, L</w:t>
            </w:r>
            <w:r>
              <w:rPr>
                <w:b/>
                <w:vertAlign w:val="subscript"/>
              </w:rPr>
              <w:t>n,w,Df</w:t>
            </w:r>
            <w:r>
              <w:rPr>
                <w:b/>
              </w:rPr>
              <w:t>:</w:t>
            </w:r>
          </w:p>
        </w:tc>
      </w:tr>
    </w:tbl>
    <w:p w14:paraId="2C9A20C7" w14:textId="77777777" w:rsidR="002E2189" w:rsidRDefault="002E2189" w:rsidP="00BF7387">
      <w:pPr>
        <w:spacing w:line="2" w:lineRule="auto"/>
      </w:pPr>
    </w:p>
    <w:p w14:paraId="2FE83894"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446"/>
        <w:gridCol w:w="502"/>
        <w:gridCol w:w="446"/>
        <w:gridCol w:w="446"/>
        <w:gridCol w:w="477"/>
        <w:gridCol w:w="479"/>
        <w:gridCol w:w="356"/>
        <w:gridCol w:w="446"/>
        <w:gridCol w:w="536"/>
        <w:gridCol w:w="779"/>
      </w:tblGrid>
      <w:tr w:rsidR="002E2189" w14:paraId="29C728DD" w14:textId="77777777" w:rsidTr="00BF7387">
        <w:trPr>
          <w:cantSplit/>
        </w:trPr>
        <w:tc>
          <w:tcPr>
            <w:tcW w:w="0" w:type="auto"/>
            <w:vMerge w:val="restart"/>
            <w:noWrap/>
            <w:vAlign w:val="center"/>
          </w:tcPr>
          <w:p w14:paraId="7ACF47C6" w14:textId="77777777" w:rsidR="002E2189" w:rsidRDefault="002E2189" w:rsidP="00BF7387">
            <w:pPr>
              <w:pStyle w:val="CUERPOTEXTOTABLA"/>
              <w:jc w:val="center"/>
            </w:pPr>
            <w:r>
              <w:t>Flanco</w:t>
            </w:r>
          </w:p>
        </w:tc>
        <w:tc>
          <w:tcPr>
            <w:tcW w:w="0" w:type="auto"/>
            <w:noWrap/>
            <w:vAlign w:val="center"/>
          </w:tcPr>
          <w:p w14:paraId="7D01781A" w14:textId="77777777" w:rsidR="002E2189" w:rsidRDefault="002E2189" w:rsidP="00BF7387">
            <w:pPr>
              <w:pStyle w:val="CUERPOTEXTOTABLA"/>
              <w:jc w:val="center"/>
            </w:pPr>
            <w:r>
              <w:t>L</w:t>
            </w:r>
            <w:r>
              <w:rPr>
                <w:vertAlign w:val="subscript"/>
              </w:rPr>
              <w:t>n,w</w:t>
            </w:r>
          </w:p>
        </w:tc>
        <w:tc>
          <w:tcPr>
            <w:tcW w:w="0" w:type="auto"/>
            <w:noWrap/>
            <w:vAlign w:val="center"/>
          </w:tcPr>
          <w:p w14:paraId="3C698358" w14:textId="77777777" w:rsidR="002E2189" w:rsidRDefault="002E2189" w:rsidP="00BF7387">
            <w:pPr>
              <w:pStyle w:val="CUERPOTEXTOTABLA"/>
              <w:jc w:val="center"/>
            </w:pPr>
            <w:r>
              <w:rPr>
                <w:rFonts w:ascii="Symbol" w:hAnsi="Symbol" w:cs="Symbol"/>
                <w:sz w:val="18"/>
              </w:rPr>
              <w:t></w:t>
            </w:r>
            <w:r>
              <w:t>L</w:t>
            </w:r>
            <w:r>
              <w:rPr>
                <w:vertAlign w:val="subscript"/>
              </w:rPr>
              <w:t>D,w</w:t>
            </w:r>
          </w:p>
        </w:tc>
        <w:tc>
          <w:tcPr>
            <w:tcW w:w="0" w:type="auto"/>
            <w:noWrap/>
            <w:vAlign w:val="center"/>
          </w:tcPr>
          <w:p w14:paraId="36E09139" w14:textId="77777777" w:rsidR="002E2189" w:rsidRDefault="002E2189" w:rsidP="00BF7387">
            <w:pPr>
              <w:pStyle w:val="CUERPOTEXTOTABLA"/>
              <w:jc w:val="center"/>
            </w:pPr>
            <w:r>
              <w:t>R</w:t>
            </w:r>
            <w:r>
              <w:rPr>
                <w:vertAlign w:val="subscript"/>
              </w:rPr>
              <w:t>D,w</w:t>
            </w:r>
          </w:p>
        </w:tc>
        <w:tc>
          <w:tcPr>
            <w:tcW w:w="0" w:type="auto"/>
            <w:noWrap/>
            <w:vAlign w:val="center"/>
          </w:tcPr>
          <w:p w14:paraId="603011C5" w14:textId="77777777" w:rsidR="002E2189" w:rsidRDefault="002E2189" w:rsidP="00BF7387">
            <w:pPr>
              <w:pStyle w:val="CUERPOTEXTOTABLA"/>
              <w:jc w:val="center"/>
            </w:pPr>
            <w:r>
              <w:t>R</w:t>
            </w:r>
            <w:r>
              <w:rPr>
                <w:vertAlign w:val="subscript"/>
              </w:rPr>
              <w:t>f,w</w:t>
            </w:r>
          </w:p>
        </w:tc>
        <w:tc>
          <w:tcPr>
            <w:tcW w:w="0" w:type="auto"/>
            <w:noWrap/>
            <w:vAlign w:val="center"/>
          </w:tcPr>
          <w:p w14:paraId="2F269925" w14:textId="77777777" w:rsidR="002E2189" w:rsidRDefault="002E2189" w:rsidP="00BF7387">
            <w:pPr>
              <w:pStyle w:val="CUERPOTEXTOTABLA"/>
              <w:jc w:val="center"/>
            </w:pPr>
            <w:r>
              <w:rPr>
                <w:rFonts w:ascii="Symbol" w:hAnsi="Symbol" w:cs="Symbol"/>
                <w:sz w:val="18"/>
              </w:rPr>
              <w:t></w:t>
            </w:r>
            <w:r>
              <w:t>R</w:t>
            </w:r>
            <w:r>
              <w:rPr>
                <w:vertAlign w:val="subscript"/>
              </w:rPr>
              <w:t>f,w</w:t>
            </w:r>
          </w:p>
        </w:tc>
        <w:tc>
          <w:tcPr>
            <w:tcW w:w="0" w:type="auto"/>
            <w:noWrap/>
            <w:vAlign w:val="center"/>
          </w:tcPr>
          <w:p w14:paraId="76CDED77" w14:textId="77777777" w:rsidR="002E2189" w:rsidRDefault="002E2189" w:rsidP="00BF7387">
            <w:pPr>
              <w:pStyle w:val="CUERPOTEXTOTABLA"/>
              <w:jc w:val="center"/>
            </w:pPr>
            <w:r>
              <w:t>K</w:t>
            </w:r>
            <w:r>
              <w:rPr>
                <w:vertAlign w:val="subscript"/>
              </w:rPr>
              <w:t>Df</w:t>
            </w:r>
          </w:p>
        </w:tc>
        <w:tc>
          <w:tcPr>
            <w:tcW w:w="0" w:type="auto"/>
            <w:noWrap/>
            <w:vAlign w:val="center"/>
          </w:tcPr>
          <w:p w14:paraId="551BE3F1" w14:textId="77777777" w:rsidR="002E2189" w:rsidRDefault="002E2189" w:rsidP="00BF7387">
            <w:pPr>
              <w:pStyle w:val="CUERPOTEXTOTABLA"/>
              <w:jc w:val="center"/>
            </w:pPr>
            <w:r>
              <w:t>L</w:t>
            </w:r>
            <w:r>
              <w:rPr>
                <w:vertAlign w:val="subscript"/>
              </w:rPr>
              <w:t>f</w:t>
            </w:r>
          </w:p>
        </w:tc>
        <w:tc>
          <w:tcPr>
            <w:tcW w:w="0" w:type="auto"/>
            <w:noWrap/>
            <w:vAlign w:val="center"/>
          </w:tcPr>
          <w:p w14:paraId="2A047C2E" w14:textId="77777777" w:rsidR="002E2189" w:rsidRDefault="002E2189" w:rsidP="00BF7387">
            <w:pPr>
              <w:pStyle w:val="CUERPOTEXTOTABLA"/>
              <w:jc w:val="center"/>
            </w:pPr>
            <w:r>
              <w:t>S</w:t>
            </w:r>
            <w:r>
              <w:rPr>
                <w:vertAlign w:val="subscript"/>
              </w:rPr>
              <w:t>i</w:t>
            </w:r>
          </w:p>
        </w:tc>
        <w:tc>
          <w:tcPr>
            <w:tcW w:w="0" w:type="auto"/>
            <w:noWrap/>
            <w:vAlign w:val="center"/>
          </w:tcPr>
          <w:p w14:paraId="091CAC35" w14:textId="77777777" w:rsidR="002E2189" w:rsidRDefault="002E2189" w:rsidP="00BF7387">
            <w:pPr>
              <w:pStyle w:val="CUERPOTEXTOTABLA"/>
              <w:jc w:val="center"/>
            </w:pPr>
            <w:r>
              <w:t>L</w:t>
            </w:r>
            <w:r>
              <w:rPr>
                <w:vertAlign w:val="subscript"/>
              </w:rPr>
              <w:t>n,w,Df</w:t>
            </w:r>
          </w:p>
        </w:tc>
        <w:tc>
          <w:tcPr>
            <w:tcW w:w="0" w:type="auto"/>
            <w:vMerge w:val="restart"/>
            <w:noWrap/>
            <w:vAlign w:val="center"/>
          </w:tcPr>
          <w:p w14:paraId="2C072946"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3B9EAFE5" w14:textId="77777777" w:rsidTr="00BF7387">
        <w:trPr>
          <w:cantSplit/>
        </w:trPr>
        <w:tc>
          <w:tcPr>
            <w:tcW w:w="0" w:type="auto"/>
            <w:vMerge/>
          </w:tcPr>
          <w:p w14:paraId="5877763C" w14:textId="77777777" w:rsidR="002E2189" w:rsidRDefault="002E2189" w:rsidP="00BF7387"/>
        </w:tc>
        <w:tc>
          <w:tcPr>
            <w:tcW w:w="0" w:type="auto"/>
            <w:tcBorders>
              <w:bottom w:val="single" w:sz="14" w:space="0" w:color="000000"/>
            </w:tcBorders>
            <w:noWrap/>
            <w:vAlign w:val="center"/>
          </w:tcPr>
          <w:p w14:paraId="79FFAE5D"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60D12C6E"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53A26189"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17849BFD"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5560FCDE"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04D1C730"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7ED33D8C"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08ED1E25"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0BAA35B4" w14:textId="77777777" w:rsidR="002E2189" w:rsidRDefault="002E2189" w:rsidP="00BF7387">
            <w:pPr>
              <w:pStyle w:val="CUERPOTEXTOTABLA"/>
              <w:jc w:val="center"/>
            </w:pPr>
            <w:r>
              <w:t>(dB)</w:t>
            </w:r>
          </w:p>
        </w:tc>
        <w:tc>
          <w:tcPr>
            <w:tcW w:w="0" w:type="auto"/>
            <w:vMerge/>
            <w:tcBorders>
              <w:bottom w:val="single" w:sz="14" w:space="0" w:color="000000"/>
            </w:tcBorders>
          </w:tcPr>
          <w:p w14:paraId="1BDB0014" w14:textId="77777777" w:rsidR="002E2189" w:rsidRDefault="002E2189" w:rsidP="00BF7387"/>
        </w:tc>
      </w:tr>
      <w:tr w:rsidR="002E2189" w14:paraId="33831B8D" w14:textId="77777777" w:rsidTr="00BF7387">
        <w:trPr>
          <w:cantSplit/>
        </w:trPr>
        <w:tc>
          <w:tcPr>
            <w:tcW w:w="0" w:type="auto"/>
            <w:tcBorders>
              <w:right w:val="single" w:sz="14" w:space="0" w:color="000000"/>
            </w:tcBorders>
            <w:noWrap/>
            <w:vAlign w:val="center"/>
          </w:tcPr>
          <w:p w14:paraId="51CEB99C"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02B37236" w14:textId="77777777" w:rsidR="002E2189" w:rsidRDefault="002E2189" w:rsidP="00BF7387">
            <w:pPr>
              <w:pStyle w:val="CUERPOTEXTOTABLA"/>
              <w:jc w:val="center"/>
            </w:pPr>
            <w:r>
              <w:t>69.5</w:t>
            </w:r>
          </w:p>
        </w:tc>
        <w:tc>
          <w:tcPr>
            <w:tcW w:w="0" w:type="auto"/>
            <w:tcBorders>
              <w:top w:val="single" w:sz="14" w:space="0" w:color="000000"/>
            </w:tcBorders>
            <w:noWrap/>
            <w:vAlign w:val="center"/>
          </w:tcPr>
          <w:p w14:paraId="3931419B" w14:textId="77777777" w:rsidR="002E2189" w:rsidRDefault="002E2189" w:rsidP="00BF7387">
            <w:pPr>
              <w:pStyle w:val="CUERPOTEXTOTABLA"/>
              <w:jc w:val="center"/>
            </w:pPr>
            <w:r>
              <w:t>33</w:t>
            </w:r>
          </w:p>
        </w:tc>
        <w:tc>
          <w:tcPr>
            <w:tcW w:w="0" w:type="auto"/>
            <w:tcBorders>
              <w:top w:val="single" w:sz="14" w:space="0" w:color="000000"/>
            </w:tcBorders>
            <w:noWrap/>
            <w:vAlign w:val="center"/>
          </w:tcPr>
          <w:p w14:paraId="31AEB5CC" w14:textId="77777777" w:rsidR="002E2189" w:rsidRDefault="002E2189" w:rsidP="00BF7387">
            <w:pPr>
              <w:pStyle w:val="CUERPOTEXTOTABLA"/>
              <w:jc w:val="center"/>
            </w:pPr>
            <w:r>
              <w:t>61.1</w:t>
            </w:r>
          </w:p>
        </w:tc>
        <w:tc>
          <w:tcPr>
            <w:tcW w:w="0" w:type="auto"/>
            <w:tcBorders>
              <w:top w:val="single" w:sz="14" w:space="0" w:color="000000"/>
            </w:tcBorders>
            <w:noWrap/>
            <w:vAlign w:val="center"/>
          </w:tcPr>
          <w:p w14:paraId="16811F77" w14:textId="77777777" w:rsidR="002E2189" w:rsidRDefault="002E2189" w:rsidP="00BF7387">
            <w:pPr>
              <w:pStyle w:val="CUERPOTEXTOTABLA"/>
              <w:jc w:val="center"/>
            </w:pPr>
            <w:r>
              <w:t>61.1</w:t>
            </w:r>
          </w:p>
        </w:tc>
        <w:tc>
          <w:tcPr>
            <w:tcW w:w="0" w:type="auto"/>
            <w:tcBorders>
              <w:top w:val="single" w:sz="14" w:space="0" w:color="000000"/>
            </w:tcBorders>
            <w:noWrap/>
            <w:vAlign w:val="center"/>
          </w:tcPr>
          <w:p w14:paraId="72A0CF3A"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1E3ACA5A" w14:textId="77777777" w:rsidR="002E2189" w:rsidRDefault="002E2189" w:rsidP="00BF7387">
            <w:pPr>
              <w:pStyle w:val="CUERPOTEXTOTABLA"/>
              <w:jc w:val="center"/>
            </w:pPr>
            <w:r>
              <w:t>-4.8*</w:t>
            </w:r>
          </w:p>
        </w:tc>
        <w:tc>
          <w:tcPr>
            <w:tcW w:w="0" w:type="auto"/>
            <w:tcBorders>
              <w:top w:val="single" w:sz="14" w:space="0" w:color="000000"/>
            </w:tcBorders>
            <w:noWrap/>
            <w:vAlign w:val="center"/>
          </w:tcPr>
          <w:p w14:paraId="50718FEC" w14:textId="77777777" w:rsidR="002E2189" w:rsidRDefault="002E2189" w:rsidP="00BF7387">
            <w:pPr>
              <w:pStyle w:val="CUERPOTEXTOTABLA"/>
              <w:jc w:val="center"/>
            </w:pPr>
            <w:r>
              <w:t>4.8</w:t>
            </w:r>
          </w:p>
        </w:tc>
        <w:tc>
          <w:tcPr>
            <w:tcW w:w="0" w:type="auto"/>
            <w:tcBorders>
              <w:top w:val="single" w:sz="14" w:space="0" w:color="000000"/>
            </w:tcBorders>
            <w:noWrap/>
            <w:vAlign w:val="center"/>
          </w:tcPr>
          <w:p w14:paraId="2FAB378A" w14:textId="77777777" w:rsidR="002E2189" w:rsidRDefault="002E2189" w:rsidP="00BF7387">
            <w:pPr>
              <w:pStyle w:val="CUERPOTEXTOTABLA"/>
              <w:jc w:val="center"/>
            </w:pPr>
            <w:r>
              <w:t>25.2</w:t>
            </w:r>
          </w:p>
        </w:tc>
        <w:tc>
          <w:tcPr>
            <w:tcW w:w="0" w:type="auto"/>
            <w:tcBorders>
              <w:top w:val="single" w:sz="14" w:space="0" w:color="000000"/>
            </w:tcBorders>
            <w:noWrap/>
            <w:vAlign w:val="center"/>
          </w:tcPr>
          <w:p w14:paraId="567E64B3" w14:textId="77777777" w:rsidR="002E2189" w:rsidRDefault="002E2189" w:rsidP="00BF7387">
            <w:pPr>
              <w:pStyle w:val="CUERPOTEXTOTABLA"/>
              <w:jc w:val="center"/>
            </w:pPr>
            <w:r>
              <w:t>34.1</w:t>
            </w:r>
          </w:p>
        </w:tc>
        <w:tc>
          <w:tcPr>
            <w:tcW w:w="0" w:type="auto"/>
            <w:tcBorders>
              <w:top w:val="single" w:sz="14" w:space="0" w:color="000000"/>
            </w:tcBorders>
            <w:noWrap/>
            <w:vAlign w:val="center"/>
          </w:tcPr>
          <w:p w14:paraId="49EA1060" w14:textId="77777777" w:rsidR="002E2189" w:rsidRDefault="002E2189" w:rsidP="00BF7387">
            <w:pPr>
              <w:pStyle w:val="CUERPOTEXTOTABLA"/>
              <w:jc w:val="right"/>
            </w:pPr>
            <w:r>
              <w:t>2570.4</w:t>
            </w:r>
          </w:p>
        </w:tc>
      </w:tr>
      <w:tr w:rsidR="002E2189" w14:paraId="7A7F205E" w14:textId="77777777" w:rsidTr="00BF7387">
        <w:trPr>
          <w:cantSplit/>
        </w:trPr>
        <w:tc>
          <w:tcPr>
            <w:tcW w:w="0" w:type="auto"/>
            <w:tcBorders>
              <w:right w:val="single" w:sz="14" w:space="0" w:color="000000"/>
            </w:tcBorders>
            <w:noWrap/>
            <w:vAlign w:val="center"/>
          </w:tcPr>
          <w:p w14:paraId="47C4C08C"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621B89E8" w14:textId="77777777" w:rsidR="002E2189" w:rsidRDefault="002E2189" w:rsidP="00BF7387">
            <w:pPr>
              <w:pStyle w:val="CUERPOTEXTOTABLA"/>
              <w:jc w:val="center"/>
            </w:pPr>
            <w:r>
              <w:t>69.5</w:t>
            </w:r>
          </w:p>
        </w:tc>
        <w:tc>
          <w:tcPr>
            <w:tcW w:w="0" w:type="auto"/>
            <w:noWrap/>
            <w:vAlign w:val="center"/>
          </w:tcPr>
          <w:p w14:paraId="55867B52" w14:textId="77777777" w:rsidR="002E2189" w:rsidRDefault="002E2189" w:rsidP="00BF7387">
            <w:pPr>
              <w:pStyle w:val="CUERPOTEXTOTABLA"/>
              <w:jc w:val="center"/>
            </w:pPr>
            <w:r>
              <w:t>33</w:t>
            </w:r>
          </w:p>
        </w:tc>
        <w:tc>
          <w:tcPr>
            <w:tcW w:w="0" w:type="auto"/>
            <w:noWrap/>
            <w:vAlign w:val="center"/>
          </w:tcPr>
          <w:p w14:paraId="2335E42A" w14:textId="77777777" w:rsidR="002E2189" w:rsidRDefault="002E2189" w:rsidP="00BF7387">
            <w:pPr>
              <w:pStyle w:val="CUERPOTEXTOTABLA"/>
              <w:jc w:val="center"/>
            </w:pPr>
            <w:r>
              <w:t>61.1</w:t>
            </w:r>
          </w:p>
        </w:tc>
        <w:tc>
          <w:tcPr>
            <w:tcW w:w="0" w:type="auto"/>
            <w:noWrap/>
            <w:vAlign w:val="center"/>
          </w:tcPr>
          <w:p w14:paraId="657EDDE5" w14:textId="77777777" w:rsidR="002E2189" w:rsidRDefault="002E2189" w:rsidP="00BF7387">
            <w:pPr>
              <w:pStyle w:val="CUERPOTEXTOTABLA"/>
              <w:jc w:val="center"/>
            </w:pPr>
            <w:r>
              <w:t>69.0</w:t>
            </w:r>
          </w:p>
        </w:tc>
        <w:tc>
          <w:tcPr>
            <w:tcW w:w="0" w:type="auto"/>
            <w:noWrap/>
            <w:vAlign w:val="center"/>
          </w:tcPr>
          <w:p w14:paraId="4F1394B3" w14:textId="77777777" w:rsidR="002E2189" w:rsidRDefault="002E2189" w:rsidP="00BF7387">
            <w:pPr>
              <w:pStyle w:val="CUERPOTEXTOTABLA"/>
              <w:jc w:val="center"/>
            </w:pPr>
            <w:r>
              <w:t>0</w:t>
            </w:r>
          </w:p>
        </w:tc>
        <w:tc>
          <w:tcPr>
            <w:tcW w:w="0" w:type="auto"/>
            <w:noWrap/>
            <w:vAlign w:val="center"/>
          </w:tcPr>
          <w:p w14:paraId="3D3C7031" w14:textId="77777777" w:rsidR="002E2189" w:rsidRDefault="002E2189" w:rsidP="00BF7387">
            <w:pPr>
              <w:pStyle w:val="CUERPOTEXTOTABLA"/>
              <w:jc w:val="center"/>
            </w:pPr>
            <w:r>
              <w:t>19.6</w:t>
            </w:r>
          </w:p>
        </w:tc>
        <w:tc>
          <w:tcPr>
            <w:tcW w:w="0" w:type="auto"/>
            <w:noWrap/>
            <w:vAlign w:val="center"/>
          </w:tcPr>
          <w:p w14:paraId="52A8E77C" w14:textId="77777777" w:rsidR="002E2189" w:rsidRDefault="002E2189" w:rsidP="00BF7387">
            <w:pPr>
              <w:pStyle w:val="CUERPOTEXTOTABLA"/>
              <w:jc w:val="center"/>
            </w:pPr>
            <w:r>
              <w:t>4.8</w:t>
            </w:r>
          </w:p>
        </w:tc>
        <w:tc>
          <w:tcPr>
            <w:tcW w:w="0" w:type="auto"/>
            <w:noWrap/>
            <w:vAlign w:val="center"/>
          </w:tcPr>
          <w:p w14:paraId="34C5582A" w14:textId="77777777" w:rsidR="002E2189" w:rsidRDefault="002E2189" w:rsidP="00BF7387">
            <w:pPr>
              <w:pStyle w:val="CUERPOTEXTOTABLA"/>
              <w:jc w:val="center"/>
            </w:pPr>
            <w:r>
              <w:t>25.2</w:t>
            </w:r>
          </w:p>
        </w:tc>
        <w:tc>
          <w:tcPr>
            <w:tcW w:w="0" w:type="auto"/>
            <w:tcBorders>
              <w:bottom w:val="single" w:sz="14" w:space="0" w:color="000000"/>
            </w:tcBorders>
            <w:noWrap/>
            <w:vAlign w:val="center"/>
          </w:tcPr>
          <w:p w14:paraId="11D40E1D" w14:textId="77777777" w:rsidR="002E2189" w:rsidRDefault="002E2189" w:rsidP="00BF7387">
            <w:pPr>
              <w:pStyle w:val="CUERPOTEXTOTABLA"/>
              <w:jc w:val="center"/>
            </w:pPr>
            <w:r>
              <w:t>5.7</w:t>
            </w:r>
          </w:p>
        </w:tc>
        <w:tc>
          <w:tcPr>
            <w:tcW w:w="0" w:type="auto"/>
            <w:tcBorders>
              <w:bottom w:val="single" w:sz="14" w:space="0" w:color="000000"/>
            </w:tcBorders>
            <w:noWrap/>
            <w:vAlign w:val="center"/>
          </w:tcPr>
          <w:p w14:paraId="0F2E339F" w14:textId="77777777" w:rsidR="002E2189" w:rsidRDefault="002E2189" w:rsidP="00BF7387">
            <w:pPr>
              <w:pStyle w:val="CUERPOTEXTOTABLA"/>
              <w:jc w:val="right"/>
            </w:pPr>
            <w:r>
              <w:t>3.71535</w:t>
            </w:r>
          </w:p>
        </w:tc>
      </w:tr>
      <w:tr w:rsidR="002E2189" w14:paraId="22F7F0AB" w14:textId="77777777" w:rsidTr="00BF7387">
        <w:trPr>
          <w:cantSplit/>
        </w:trPr>
        <w:tc>
          <w:tcPr>
            <w:tcW w:w="0" w:type="auto"/>
            <w:gridSpan w:val="9"/>
            <w:noWrap/>
            <w:vAlign w:val="center"/>
          </w:tcPr>
          <w:p w14:paraId="7A09AC88"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02CDD4F" w14:textId="77777777" w:rsidR="002E2189" w:rsidRDefault="002E2189" w:rsidP="00BF7387">
            <w:pPr>
              <w:pStyle w:val="CUERPOTEXTOTABLA"/>
              <w:jc w:val="center"/>
              <w:rPr>
                <w:b/>
              </w:rPr>
            </w:pPr>
            <w:r>
              <w:rPr>
                <w:b/>
              </w:rPr>
              <w:t>34.1</w:t>
            </w:r>
          </w:p>
        </w:tc>
        <w:tc>
          <w:tcPr>
            <w:tcW w:w="0" w:type="auto"/>
            <w:tcBorders>
              <w:top w:val="single" w:sz="14" w:space="0" w:color="000000"/>
            </w:tcBorders>
            <w:noWrap/>
            <w:vAlign w:val="center"/>
          </w:tcPr>
          <w:p w14:paraId="3432FBF0" w14:textId="77777777" w:rsidR="002E2189" w:rsidRDefault="002E2189" w:rsidP="00BF7387">
            <w:pPr>
              <w:pStyle w:val="CUERPOTEXTOTABLA"/>
              <w:jc w:val="right"/>
            </w:pPr>
            <w:r>
              <w:t>2574.11</w:t>
            </w:r>
          </w:p>
        </w:tc>
      </w:tr>
    </w:tbl>
    <w:p w14:paraId="1CD898BB" w14:textId="77777777" w:rsidR="002E2189" w:rsidRDefault="002E2189" w:rsidP="00BF7387">
      <w:pPr>
        <w:spacing w:line="2" w:lineRule="auto"/>
      </w:pPr>
    </w:p>
    <w:p w14:paraId="3C67F1C9" w14:textId="77777777" w:rsidR="002E2189" w:rsidRDefault="002E2189" w:rsidP="00BF7387">
      <w:pPr>
        <w:pStyle w:val="CUERPOTEXTO"/>
      </w:pPr>
      <w:r>
        <w:t xml:space="preserve"> </w:t>
      </w:r>
    </w:p>
    <w:p w14:paraId="7AB37A2B" w14:textId="77777777" w:rsidR="002E2189"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p w14:paraId="5262AEC5"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E1B9902" w14:textId="77777777" w:rsidTr="00BF7387">
        <w:trPr>
          <w:cantSplit/>
        </w:trPr>
        <w:tc>
          <w:tcPr>
            <w:tcW w:w="0" w:type="auto"/>
            <w:tcBorders>
              <w:bottom w:val="single" w:sz="14" w:space="0" w:color="C0C0C0"/>
            </w:tcBorders>
            <w:vAlign w:val="center"/>
          </w:tcPr>
          <w:p w14:paraId="2ED78BD1" w14:textId="77777777" w:rsidR="002E2189" w:rsidRDefault="002E2189" w:rsidP="00BF7387">
            <w:pPr>
              <w:pStyle w:val="CUERPOTEXTOTABLA"/>
              <w:rPr>
                <w:b/>
              </w:rPr>
            </w:pPr>
            <w:r>
              <w:rPr>
                <w:b/>
              </w:rPr>
              <w:t>Nivel global de presión de ruido de impactos normalizado, L'</w:t>
            </w:r>
            <w:r>
              <w:rPr>
                <w:b/>
                <w:vertAlign w:val="subscript"/>
              </w:rPr>
              <w:t>n,w</w:t>
            </w:r>
            <w:r>
              <w:rPr>
                <w:b/>
              </w:rPr>
              <w:t>:</w:t>
            </w:r>
          </w:p>
        </w:tc>
      </w:tr>
    </w:tbl>
    <w:p w14:paraId="23C9B187" w14:textId="77777777" w:rsidR="002E2189" w:rsidRDefault="002E2189" w:rsidP="00BF7387">
      <w:pPr>
        <w:spacing w:line="2" w:lineRule="auto"/>
      </w:pPr>
    </w:p>
    <w:p w14:paraId="0BAC4CAE"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6"/>
        <w:gridCol w:w="446"/>
        <w:gridCol w:w="779"/>
      </w:tblGrid>
      <w:tr w:rsidR="002E2189" w14:paraId="0CE9D086" w14:textId="77777777" w:rsidTr="00BF7387">
        <w:trPr>
          <w:cantSplit/>
        </w:trPr>
        <w:tc>
          <w:tcPr>
            <w:tcW w:w="0" w:type="auto"/>
            <w:vMerge w:val="restart"/>
            <w:noWrap/>
            <w:vAlign w:val="center"/>
          </w:tcPr>
          <w:p w14:paraId="6C06715F" w14:textId="77777777" w:rsidR="002E2189" w:rsidRDefault="002E2189" w:rsidP="00BF7387">
            <w:pPr>
              <w:pStyle w:val="CUERPOTEXTOTABLA"/>
            </w:pPr>
            <w:r>
              <w:t xml:space="preserve"> </w:t>
            </w:r>
          </w:p>
        </w:tc>
        <w:tc>
          <w:tcPr>
            <w:tcW w:w="0" w:type="auto"/>
            <w:noWrap/>
            <w:vAlign w:val="center"/>
          </w:tcPr>
          <w:p w14:paraId="4E383243" w14:textId="77777777" w:rsidR="002E2189" w:rsidRDefault="002E2189" w:rsidP="00BF7387">
            <w:pPr>
              <w:pStyle w:val="CUERPOTEXTOTABLA"/>
              <w:jc w:val="center"/>
            </w:pPr>
            <w:r>
              <w:t>L'</w:t>
            </w:r>
            <w:r>
              <w:rPr>
                <w:vertAlign w:val="subscript"/>
              </w:rPr>
              <w:t>n,w</w:t>
            </w:r>
          </w:p>
        </w:tc>
        <w:tc>
          <w:tcPr>
            <w:tcW w:w="0" w:type="auto"/>
            <w:vMerge w:val="restart"/>
            <w:noWrap/>
            <w:vAlign w:val="center"/>
          </w:tcPr>
          <w:p w14:paraId="5CED0BC8" w14:textId="77777777" w:rsidR="002E2189" w:rsidRDefault="002E2189" w:rsidP="00BF7387">
            <w:pPr>
              <w:pStyle w:val="CUERPOTEXTOTABLA"/>
              <w:jc w:val="center"/>
            </w:pPr>
            <w:r>
              <w:rPr>
                <w:rFonts w:ascii="Symbol" w:hAnsi="Symbol" w:cs="Symbol"/>
                <w:sz w:val="18"/>
              </w:rPr>
              <w:t></w:t>
            </w:r>
          </w:p>
        </w:tc>
      </w:tr>
      <w:tr w:rsidR="002E2189" w14:paraId="3FB78C0D" w14:textId="77777777" w:rsidTr="00BF7387">
        <w:trPr>
          <w:cantSplit/>
        </w:trPr>
        <w:tc>
          <w:tcPr>
            <w:tcW w:w="0" w:type="auto"/>
            <w:vMerge/>
          </w:tcPr>
          <w:p w14:paraId="00F1687E" w14:textId="77777777" w:rsidR="002E2189" w:rsidRDefault="002E2189" w:rsidP="00BF7387"/>
        </w:tc>
        <w:tc>
          <w:tcPr>
            <w:tcW w:w="0" w:type="auto"/>
            <w:tcBorders>
              <w:bottom w:val="single" w:sz="14" w:space="0" w:color="000000"/>
            </w:tcBorders>
            <w:noWrap/>
            <w:vAlign w:val="center"/>
          </w:tcPr>
          <w:p w14:paraId="48426C03" w14:textId="77777777" w:rsidR="002E2189" w:rsidRDefault="002E2189" w:rsidP="00BF7387">
            <w:pPr>
              <w:pStyle w:val="CUERPOTEXTOTABLA"/>
              <w:jc w:val="center"/>
            </w:pPr>
            <w:r>
              <w:t>(dB)</w:t>
            </w:r>
          </w:p>
        </w:tc>
        <w:tc>
          <w:tcPr>
            <w:tcW w:w="0" w:type="auto"/>
            <w:vMerge/>
            <w:tcBorders>
              <w:bottom w:val="single" w:sz="14" w:space="0" w:color="000000"/>
            </w:tcBorders>
          </w:tcPr>
          <w:p w14:paraId="37367872" w14:textId="77777777" w:rsidR="002E2189" w:rsidRDefault="002E2189" w:rsidP="00BF7387"/>
        </w:tc>
      </w:tr>
      <w:tr w:rsidR="002E2189" w14:paraId="456D9940" w14:textId="77777777" w:rsidTr="00BF7387">
        <w:trPr>
          <w:cantSplit/>
        </w:trPr>
        <w:tc>
          <w:tcPr>
            <w:tcW w:w="0" w:type="auto"/>
            <w:tcBorders>
              <w:right w:val="single" w:sz="14" w:space="0" w:color="000000"/>
            </w:tcBorders>
            <w:noWrap/>
            <w:vAlign w:val="center"/>
          </w:tcPr>
          <w:p w14:paraId="7F849201" w14:textId="77777777" w:rsidR="002E2189" w:rsidRDefault="002E2189" w:rsidP="00BF7387">
            <w:pPr>
              <w:pStyle w:val="CUERPOTEXTOTABLA"/>
              <w:jc w:val="center"/>
            </w:pPr>
            <w:r>
              <w:t>L</w:t>
            </w:r>
            <w:r>
              <w:rPr>
                <w:vertAlign w:val="subscript"/>
              </w:rPr>
              <w:t>n,w,Df</w:t>
            </w:r>
          </w:p>
        </w:tc>
        <w:tc>
          <w:tcPr>
            <w:tcW w:w="0" w:type="auto"/>
            <w:tcBorders>
              <w:top w:val="single" w:sz="14" w:space="0" w:color="000000"/>
              <w:left w:val="single" w:sz="14" w:space="0" w:color="000000"/>
              <w:bottom w:val="single" w:sz="14" w:space="0" w:color="000000"/>
            </w:tcBorders>
            <w:noWrap/>
            <w:vAlign w:val="center"/>
          </w:tcPr>
          <w:p w14:paraId="1BE234EA" w14:textId="77777777" w:rsidR="002E2189" w:rsidRDefault="002E2189" w:rsidP="00BF7387">
            <w:pPr>
              <w:pStyle w:val="CUERPOTEXTOTABLA"/>
              <w:jc w:val="center"/>
            </w:pPr>
            <w:r>
              <w:t>34.1</w:t>
            </w:r>
          </w:p>
        </w:tc>
        <w:tc>
          <w:tcPr>
            <w:tcW w:w="0" w:type="auto"/>
            <w:tcBorders>
              <w:top w:val="single" w:sz="14" w:space="0" w:color="000000"/>
              <w:bottom w:val="single" w:sz="14" w:space="0" w:color="000000"/>
            </w:tcBorders>
            <w:noWrap/>
            <w:vAlign w:val="center"/>
          </w:tcPr>
          <w:p w14:paraId="5014B4EC" w14:textId="77777777" w:rsidR="002E2189" w:rsidRDefault="002E2189" w:rsidP="00BF7387">
            <w:pPr>
              <w:pStyle w:val="CUERPOTEXTOTABLA"/>
              <w:jc w:val="right"/>
            </w:pPr>
            <w:r>
              <w:t>2574.11</w:t>
            </w:r>
          </w:p>
        </w:tc>
      </w:tr>
      <w:tr w:rsidR="002E2189" w14:paraId="1ECE6246" w14:textId="77777777" w:rsidTr="00BF7387">
        <w:trPr>
          <w:cantSplit/>
        </w:trPr>
        <w:tc>
          <w:tcPr>
            <w:tcW w:w="0" w:type="auto"/>
            <w:noWrap/>
            <w:vAlign w:val="center"/>
          </w:tcPr>
          <w:p w14:paraId="189D0C16"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5BE567AE" w14:textId="77777777" w:rsidR="002E2189" w:rsidRDefault="002E2189" w:rsidP="00BF7387">
            <w:pPr>
              <w:pStyle w:val="CUERPOTEXTOTABLA"/>
              <w:jc w:val="center"/>
              <w:rPr>
                <w:b/>
              </w:rPr>
            </w:pPr>
            <w:r>
              <w:rPr>
                <w:b/>
              </w:rPr>
              <w:t>34.1</w:t>
            </w:r>
          </w:p>
        </w:tc>
        <w:tc>
          <w:tcPr>
            <w:tcW w:w="0" w:type="auto"/>
            <w:tcBorders>
              <w:top w:val="single" w:sz="14" w:space="0" w:color="000000"/>
            </w:tcBorders>
            <w:noWrap/>
            <w:vAlign w:val="center"/>
          </w:tcPr>
          <w:p w14:paraId="0AC76730" w14:textId="77777777" w:rsidR="002E2189" w:rsidRDefault="002E2189" w:rsidP="00BF7387">
            <w:pPr>
              <w:pStyle w:val="CUERPOTEXTOTABLA"/>
              <w:jc w:val="right"/>
            </w:pPr>
            <w:r>
              <w:t>2574.11</w:t>
            </w:r>
          </w:p>
        </w:tc>
      </w:tr>
    </w:tbl>
    <w:p w14:paraId="6E9CD5FE" w14:textId="77777777" w:rsidR="002E2189" w:rsidRDefault="002E2189" w:rsidP="00BF7387">
      <w:pPr>
        <w:spacing w:line="2" w:lineRule="auto"/>
      </w:pPr>
    </w:p>
    <w:p w14:paraId="11CA64D1"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031E8FE3" w14:textId="77777777" w:rsidTr="00BF7387">
        <w:trPr>
          <w:cantSplit/>
        </w:trPr>
        <w:tc>
          <w:tcPr>
            <w:tcW w:w="0" w:type="auto"/>
            <w:tcBorders>
              <w:bottom w:val="single" w:sz="14" w:space="0" w:color="A6CEF2"/>
            </w:tcBorders>
            <w:vAlign w:val="center"/>
          </w:tcPr>
          <w:p w14:paraId="1C8A5D00" w14:textId="77777777" w:rsidR="002E2189" w:rsidRDefault="002E2189" w:rsidP="00BF7387">
            <w:pPr>
              <w:pStyle w:val="CUERPOTEXTOTABLA"/>
              <w:rPr>
                <w:b/>
              </w:rPr>
            </w:pPr>
            <w:r>
              <w:rPr>
                <w:b/>
              </w:rPr>
              <w:t>Nivel global de presión de ruido de impactos estandarizado, L'</w:t>
            </w:r>
            <w:r>
              <w:rPr>
                <w:b/>
                <w:vertAlign w:val="subscript"/>
              </w:rPr>
              <w:t>nT,w</w:t>
            </w:r>
            <w:r>
              <w:rPr>
                <w:b/>
              </w:rPr>
              <w:t>:</w:t>
            </w:r>
          </w:p>
        </w:tc>
      </w:tr>
    </w:tbl>
    <w:p w14:paraId="4682A47F" w14:textId="77777777" w:rsidR="002E2189" w:rsidRDefault="002E2189" w:rsidP="00BF7387">
      <w:pPr>
        <w:spacing w:line="2" w:lineRule="auto"/>
      </w:pPr>
    </w:p>
    <w:p w14:paraId="1CED7C59"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6"/>
        <w:gridCol w:w="557"/>
        <w:gridCol w:w="423"/>
        <w:gridCol w:w="335"/>
        <w:gridCol w:w="488"/>
      </w:tblGrid>
      <w:tr w:rsidR="002E2189" w14:paraId="2246B711" w14:textId="77777777" w:rsidTr="00BF7387">
        <w:trPr>
          <w:cantSplit/>
        </w:trPr>
        <w:tc>
          <w:tcPr>
            <w:tcW w:w="0" w:type="auto"/>
            <w:noWrap/>
            <w:vAlign w:val="center"/>
          </w:tcPr>
          <w:p w14:paraId="5DC83580" w14:textId="77777777" w:rsidR="002E2189" w:rsidRDefault="002E2189" w:rsidP="00BF7387">
            <w:pPr>
              <w:pStyle w:val="CUERPOTEXTOTABLA"/>
              <w:jc w:val="center"/>
            </w:pPr>
            <w:r>
              <w:t>L'</w:t>
            </w:r>
            <w:r>
              <w:rPr>
                <w:vertAlign w:val="subscript"/>
              </w:rPr>
              <w:t>n,w</w:t>
            </w:r>
          </w:p>
        </w:tc>
        <w:tc>
          <w:tcPr>
            <w:tcW w:w="0" w:type="auto"/>
            <w:noWrap/>
            <w:vAlign w:val="center"/>
          </w:tcPr>
          <w:p w14:paraId="64B9612A" w14:textId="77777777" w:rsidR="002E2189" w:rsidRDefault="002E2189" w:rsidP="00BF7387">
            <w:pPr>
              <w:pStyle w:val="CUERPOTEXTOTABLA"/>
              <w:jc w:val="center"/>
            </w:pPr>
            <w:r>
              <w:t>V</w:t>
            </w:r>
          </w:p>
        </w:tc>
        <w:tc>
          <w:tcPr>
            <w:tcW w:w="0" w:type="auto"/>
            <w:noWrap/>
            <w:vAlign w:val="center"/>
          </w:tcPr>
          <w:p w14:paraId="36D17727" w14:textId="77777777" w:rsidR="002E2189" w:rsidRDefault="002E2189" w:rsidP="00BF7387">
            <w:pPr>
              <w:pStyle w:val="CUERPOTEXTOTABLA"/>
              <w:jc w:val="center"/>
            </w:pPr>
            <w:r>
              <w:t>A</w:t>
            </w:r>
            <w:r>
              <w:rPr>
                <w:vertAlign w:val="subscript"/>
              </w:rPr>
              <w:t>0</w:t>
            </w:r>
          </w:p>
        </w:tc>
        <w:tc>
          <w:tcPr>
            <w:tcW w:w="0" w:type="auto"/>
            <w:noWrap/>
            <w:vAlign w:val="center"/>
          </w:tcPr>
          <w:p w14:paraId="1CD4E66A" w14:textId="77777777" w:rsidR="002E2189" w:rsidRDefault="002E2189" w:rsidP="00BF7387">
            <w:pPr>
              <w:pStyle w:val="CUERPOTEXTOTABLA"/>
              <w:jc w:val="center"/>
            </w:pPr>
            <w:r>
              <w:t>T</w:t>
            </w:r>
            <w:r>
              <w:rPr>
                <w:vertAlign w:val="subscript"/>
              </w:rPr>
              <w:t>0</w:t>
            </w:r>
          </w:p>
        </w:tc>
        <w:tc>
          <w:tcPr>
            <w:tcW w:w="0" w:type="auto"/>
            <w:noWrap/>
            <w:vAlign w:val="center"/>
          </w:tcPr>
          <w:p w14:paraId="2E9842C8" w14:textId="77777777" w:rsidR="002E2189" w:rsidRDefault="002E2189" w:rsidP="00BF7387">
            <w:pPr>
              <w:pStyle w:val="CUERPOTEXTOTABLA"/>
              <w:jc w:val="center"/>
            </w:pPr>
            <w:r>
              <w:t>L'</w:t>
            </w:r>
            <w:r>
              <w:rPr>
                <w:vertAlign w:val="subscript"/>
              </w:rPr>
              <w:t>nT,w</w:t>
            </w:r>
          </w:p>
        </w:tc>
      </w:tr>
      <w:tr w:rsidR="002E2189" w14:paraId="7BB08478" w14:textId="77777777" w:rsidTr="00BF7387">
        <w:trPr>
          <w:cantSplit/>
        </w:trPr>
        <w:tc>
          <w:tcPr>
            <w:tcW w:w="0" w:type="auto"/>
            <w:noWrap/>
            <w:vAlign w:val="center"/>
          </w:tcPr>
          <w:p w14:paraId="0DE9DACD"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5F7B92DB"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22BDD817"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6817BFD9"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7227CB56" w14:textId="77777777" w:rsidR="002E2189" w:rsidRDefault="002E2189" w:rsidP="00BF7387">
            <w:pPr>
              <w:pStyle w:val="CUERPOTEXTOTABLA"/>
              <w:jc w:val="center"/>
            </w:pPr>
            <w:r>
              <w:t>(dB)</w:t>
            </w:r>
          </w:p>
        </w:tc>
      </w:tr>
      <w:tr w:rsidR="002E2189" w14:paraId="5C7135CD" w14:textId="77777777" w:rsidTr="00BF7387">
        <w:trPr>
          <w:cantSplit/>
        </w:trPr>
        <w:tc>
          <w:tcPr>
            <w:tcW w:w="0" w:type="auto"/>
            <w:tcBorders>
              <w:right w:val="single" w:sz="14" w:space="0" w:color="000000"/>
            </w:tcBorders>
            <w:noWrap/>
            <w:vAlign w:val="center"/>
          </w:tcPr>
          <w:p w14:paraId="3DD6F4E4" w14:textId="77777777" w:rsidR="002E2189" w:rsidRDefault="002E2189" w:rsidP="00BF7387">
            <w:pPr>
              <w:pStyle w:val="CUERPOTEXTOTABLA"/>
              <w:jc w:val="center"/>
            </w:pPr>
            <w:r>
              <w:t>34.1</w:t>
            </w:r>
          </w:p>
        </w:tc>
        <w:tc>
          <w:tcPr>
            <w:tcW w:w="0" w:type="auto"/>
            <w:tcBorders>
              <w:top w:val="single" w:sz="14" w:space="0" w:color="000000"/>
              <w:left w:val="single" w:sz="14" w:space="0" w:color="000000"/>
            </w:tcBorders>
            <w:noWrap/>
            <w:vAlign w:val="center"/>
          </w:tcPr>
          <w:p w14:paraId="7A7DAE0F" w14:textId="77777777" w:rsidR="002E2189" w:rsidRDefault="002E2189" w:rsidP="00BF7387">
            <w:pPr>
              <w:pStyle w:val="CUERPOTEXTOTABLA"/>
              <w:jc w:val="center"/>
            </w:pPr>
            <w:r>
              <w:t>174.7</w:t>
            </w:r>
          </w:p>
        </w:tc>
        <w:tc>
          <w:tcPr>
            <w:tcW w:w="0" w:type="auto"/>
            <w:tcBorders>
              <w:top w:val="single" w:sz="14" w:space="0" w:color="000000"/>
            </w:tcBorders>
            <w:noWrap/>
            <w:vAlign w:val="center"/>
          </w:tcPr>
          <w:p w14:paraId="428B707B" w14:textId="77777777" w:rsidR="002E2189" w:rsidRDefault="002E2189" w:rsidP="00BF7387">
            <w:pPr>
              <w:pStyle w:val="CUERPOTEXTOTABLA"/>
              <w:jc w:val="center"/>
            </w:pPr>
            <w:r>
              <w:t>10</w:t>
            </w:r>
          </w:p>
        </w:tc>
        <w:tc>
          <w:tcPr>
            <w:tcW w:w="0" w:type="auto"/>
            <w:tcBorders>
              <w:top w:val="single" w:sz="14" w:space="0" w:color="000000"/>
            </w:tcBorders>
            <w:noWrap/>
            <w:vAlign w:val="center"/>
          </w:tcPr>
          <w:p w14:paraId="7A670269"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5CD46D47" w14:textId="77777777" w:rsidR="002E2189" w:rsidRDefault="002E2189" w:rsidP="00BF7387">
            <w:pPr>
              <w:pStyle w:val="CUERPOTEXTOTABLA"/>
              <w:jc w:val="center"/>
              <w:rPr>
                <w:b/>
              </w:rPr>
            </w:pPr>
            <w:r>
              <w:rPr>
                <w:b/>
              </w:rPr>
              <w:t>27</w:t>
            </w:r>
          </w:p>
        </w:tc>
      </w:tr>
    </w:tbl>
    <w:p w14:paraId="7E29E0B8" w14:textId="77777777" w:rsidR="002E2189" w:rsidRDefault="002E2189" w:rsidP="00BF7387">
      <w:pPr>
        <w:spacing w:line="2" w:lineRule="auto"/>
      </w:pPr>
    </w:p>
    <w:p w14:paraId="279EFE96" w14:textId="419497DF" w:rsidR="002E2189" w:rsidRDefault="002E2189" w:rsidP="00BF7387">
      <w:pPr>
        <w:pStyle w:val="CUERPOTEXTO"/>
      </w:pPr>
      <w:r>
        <w:t xml:space="preserve"> </w:t>
      </w:r>
    </w:p>
    <w:p w14:paraId="7C9329F6" w14:textId="77777777" w:rsidR="00823714" w:rsidRDefault="00823714" w:rsidP="00BF7387">
      <w:pPr>
        <w:pStyle w:val="CUERPOTEXTO"/>
      </w:pPr>
    </w:p>
    <w:p w14:paraId="19999131" w14:textId="77777777" w:rsidR="002E2189" w:rsidRDefault="002E2189" w:rsidP="00BF7387">
      <w:pPr>
        <w:spacing w:line="2" w:lineRule="auto"/>
      </w:pPr>
      <w:bookmarkStart w:id="4" w:name="REF_HTML:_RC_:1:3:3"/>
      <w:bookmarkEnd w:id="4"/>
    </w:p>
    <w:p w14:paraId="3363D054" w14:textId="7D345E7B" w:rsidR="002E2189" w:rsidRDefault="00823714" w:rsidP="00823714">
      <w:pPr>
        <w:pStyle w:val="LAMET03"/>
        <w:tabs>
          <w:tab w:val="clear" w:pos="1800"/>
        </w:tabs>
      </w:pPr>
      <w:r>
        <w:t>2</w:t>
      </w:r>
      <w:r w:rsidR="002E2189">
        <w:t>.3.- Aislamiento acústico a ruido aéreo contra ruido del exterior</w:t>
      </w:r>
    </w:p>
    <w:p w14:paraId="173C03F4" w14:textId="77777777" w:rsidR="002E2189" w:rsidRDefault="002E2189" w:rsidP="00BF7387">
      <w:pPr>
        <w:pStyle w:val="CUERPOTEXTO"/>
      </w:pPr>
      <w:r>
        <w:t>Se presenta a continuación el cálculo detallado de la estimación de aislamiento acústico a ruido aéreo contra ruido del exterior, para los valores más desfavorables presentados en las tablas resumen del capítulo anterior, según el modelo simplificado para la transmisión estructural descrito en UNE EN 12354-3:2000, que utiliza para la predicción del índice ponderado de reducción acústica aparente global, los índices ponderados de los elementos involucrados, según los procedimientos de ponderación descritos en la norma UNE EN ISO 717-1.</w:t>
      </w:r>
    </w:p>
    <w:p w14:paraId="74706E85" w14:textId="77777777" w:rsidR="002E2189" w:rsidRDefault="002E2189" w:rsidP="00BF7387">
      <w:pPr>
        <w:pStyle w:val="CUERPOTEXTO"/>
      </w:pPr>
      <w:r>
        <w:t>Para la adecuada correspondencia entre la justificación de cálculo y la presentación de resultados del capítulo anterior, se numeran las fichas siguientes conforme a la numeración de las entradas en las tablas resumen de resultados.</w:t>
      </w:r>
    </w:p>
    <w:p w14:paraId="184CDE14"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4A7812A6" w14:textId="77777777" w:rsidTr="00BF7387">
        <w:trPr>
          <w:cantSplit/>
        </w:trPr>
        <w:tc>
          <w:tcPr>
            <w:tcW w:w="0" w:type="auto"/>
            <w:tcBorders>
              <w:bottom w:val="single" w:sz="14" w:space="0" w:color="0E3EF0"/>
            </w:tcBorders>
            <w:shd w:val="clear" w:color="auto" w:fill="0E3EF0"/>
            <w:noWrap/>
            <w:vAlign w:val="center"/>
          </w:tcPr>
          <w:p w14:paraId="57F05F2F" w14:textId="77777777" w:rsidR="002E2189" w:rsidRDefault="002E2189" w:rsidP="00BF7387">
            <w:pPr>
              <w:pStyle w:val="CUERPOTEXTOTABLA"/>
              <w:rPr>
                <w:b/>
                <w:color w:val="FFFFFE"/>
                <w:sz w:val="22"/>
              </w:rPr>
            </w:pPr>
            <w:r>
              <w:rPr>
                <w:rFonts w:ascii="Verdana" w:hAnsi="Verdana" w:cs="Verdana"/>
                <w:b/>
                <w:color w:val="FFFFFE"/>
                <w:sz w:val="22"/>
              </w:rPr>
              <w:t>1</w:t>
            </w:r>
          </w:p>
        </w:tc>
        <w:tc>
          <w:tcPr>
            <w:tcW w:w="5000" w:type="pct"/>
            <w:tcBorders>
              <w:bottom w:val="single" w:sz="14" w:space="0" w:color="0E3EF0"/>
            </w:tcBorders>
            <w:noWrap/>
            <w:vAlign w:val="center"/>
          </w:tcPr>
          <w:p w14:paraId="3B807793" w14:textId="77777777" w:rsidR="002E2189" w:rsidRDefault="002E2189" w:rsidP="00BF7387">
            <w:pPr>
              <w:pStyle w:val="CUERPOTEXTOTABLA"/>
              <w:rPr>
                <w:b/>
              </w:rPr>
            </w:pPr>
            <w:r>
              <w:rPr>
                <w:b/>
              </w:rPr>
              <w:t>Diferencia de niveles estandarizada, ponderada A, D</w:t>
            </w:r>
            <w:r>
              <w:rPr>
                <w:b/>
                <w:vertAlign w:val="subscript"/>
              </w:rPr>
              <w:t>2m,nT,Atr</w:t>
            </w:r>
          </w:p>
        </w:tc>
      </w:tr>
    </w:tbl>
    <w:p w14:paraId="7B7058BF"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4890"/>
        <w:gridCol w:w="3234"/>
        <w:gridCol w:w="2131"/>
      </w:tblGrid>
      <w:tr w:rsidR="002E2189" w14:paraId="2E949845" w14:textId="77777777" w:rsidTr="00BF7387">
        <w:trPr>
          <w:cantSplit/>
        </w:trPr>
        <w:tc>
          <w:tcPr>
            <w:tcW w:w="0" w:type="auto"/>
            <w:noWrap/>
            <w:vAlign w:val="center"/>
          </w:tcPr>
          <w:p w14:paraId="20098D8D" w14:textId="77777777" w:rsidR="002E2189" w:rsidRDefault="002E2189" w:rsidP="00BF7387">
            <w:pPr>
              <w:pStyle w:val="CUERPOTEXTOTABLA"/>
              <w:rPr>
                <w:b/>
              </w:rPr>
            </w:pPr>
            <w:r>
              <w:rPr>
                <w:b/>
              </w:rPr>
              <w:t>Tipo de recinto receptor:</w:t>
            </w:r>
          </w:p>
        </w:tc>
        <w:tc>
          <w:tcPr>
            <w:tcW w:w="0" w:type="auto"/>
            <w:vAlign w:val="center"/>
          </w:tcPr>
          <w:p w14:paraId="29881EEF" w14:textId="7B6264CE" w:rsidR="002E2189" w:rsidRDefault="002E2189" w:rsidP="00BF7387">
            <w:pPr>
              <w:pStyle w:val="CUERPOTEXTOTABLA"/>
            </w:pPr>
            <w:r>
              <w:t xml:space="preserve">Aula </w:t>
            </w:r>
            <w:r w:rsidR="00421350">
              <w:t>Secundaria</w:t>
            </w:r>
            <w:r>
              <w:t xml:space="preserve"> 4 (Aula)</w:t>
            </w:r>
          </w:p>
        </w:tc>
        <w:tc>
          <w:tcPr>
            <w:tcW w:w="0" w:type="auto"/>
            <w:vAlign w:val="center"/>
          </w:tcPr>
          <w:p w14:paraId="66177FF4" w14:textId="77777777" w:rsidR="002E2189" w:rsidRDefault="002E2189" w:rsidP="00BF7387">
            <w:pPr>
              <w:pStyle w:val="CUERPOTEXTOTABLA"/>
              <w:jc w:val="right"/>
            </w:pPr>
            <w:r>
              <w:t>Protegido (Aula)</w:t>
            </w:r>
          </w:p>
        </w:tc>
      </w:tr>
      <w:tr w:rsidR="002E2189" w14:paraId="08EA3434" w14:textId="77777777" w:rsidTr="00BF7387">
        <w:trPr>
          <w:cantSplit/>
        </w:trPr>
        <w:tc>
          <w:tcPr>
            <w:tcW w:w="0" w:type="auto"/>
            <w:noWrap/>
            <w:vAlign w:val="center"/>
          </w:tcPr>
          <w:p w14:paraId="15A266BC" w14:textId="77777777" w:rsidR="002E2189" w:rsidRDefault="002E2189" w:rsidP="00BF7387">
            <w:pPr>
              <w:pStyle w:val="CUERPOTEXTOTABLA"/>
              <w:rPr>
                <w:b/>
              </w:rPr>
            </w:pPr>
            <w:r>
              <w:rPr>
                <w:b/>
              </w:rPr>
              <w:t>Situación del recinto receptor:</w:t>
            </w:r>
          </w:p>
        </w:tc>
        <w:tc>
          <w:tcPr>
            <w:tcW w:w="0" w:type="auto"/>
            <w:gridSpan w:val="2"/>
            <w:vAlign w:val="center"/>
          </w:tcPr>
          <w:p w14:paraId="124C01B5" w14:textId="77777777" w:rsidR="002E2189" w:rsidRDefault="002E2189" w:rsidP="00BF7387">
            <w:pPr>
              <w:pStyle w:val="CUERPOTEXTOTABLA"/>
              <w:jc w:val="right"/>
            </w:pPr>
            <w:r>
              <w:t>Planta 1, unidad de uso AP4</w:t>
            </w:r>
          </w:p>
        </w:tc>
      </w:tr>
      <w:tr w:rsidR="002E2189" w14:paraId="2D1A026D" w14:textId="77777777" w:rsidTr="00BF7387">
        <w:trPr>
          <w:cantSplit/>
        </w:trPr>
        <w:tc>
          <w:tcPr>
            <w:tcW w:w="0" w:type="auto"/>
            <w:noWrap/>
            <w:vAlign w:val="center"/>
          </w:tcPr>
          <w:p w14:paraId="1BE17241" w14:textId="77777777" w:rsidR="002E2189" w:rsidRDefault="002E2189" w:rsidP="00BF7387">
            <w:pPr>
              <w:pStyle w:val="CUERPOTEXTOTABLA"/>
              <w:rPr>
                <w:b/>
              </w:rPr>
            </w:pPr>
            <w:r>
              <w:rPr>
                <w:b/>
              </w:rPr>
              <w:t>Índice de ruido día considerado, L</w:t>
            </w:r>
            <w:r>
              <w:rPr>
                <w:b/>
                <w:vertAlign w:val="subscript"/>
              </w:rPr>
              <w:t>d</w:t>
            </w:r>
            <w:r>
              <w:rPr>
                <w:b/>
              </w:rPr>
              <w:t>:</w:t>
            </w:r>
          </w:p>
        </w:tc>
        <w:tc>
          <w:tcPr>
            <w:tcW w:w="0" w:type="auto"/>
            <w:vAlign w:val="center"/>
          </w:tcPr>
          <w:p w14:paraId="32E8E668" w14:textId="77777777" w:rsidR="002E2189" w:rsidRDefault="002E2189" w:rsidP="00BF7387">
            <w:pPr>
              <w:pStyle w:val="CUERPOTEXTOTABLA"/>
              <w:jc w:val="center"/>
            </w:pPr>
            <w:r>
              <w:t xml:space="preserve"> </w:t>
            </w:r>
          </w:p>
        </w:tc>
        <w:tc>
          <w:tcPr>
            <w:tcW w:w="0" w:type="auto"/>
            <w:noWrap/>
            <w:vAlign w:val="center"/>
          </w:tcPr>
          <w:p w14:paraId="2BDBDF80" w14:textId="77777777" w:rsidR="002E2189" w:rsidRDefault="002E2189" w:rsidP="00BF7387">
            <w:pPr>
              <w:pStyle w:val="CUERPOTEXTOTABLA"/>
              <w:jc w:val="right"/>
            </w:pPr>
            <w:r>
              <w:t>70 dBA</w:t>
            </w:r>
          </w:p>
        </w:tc>
      </w:tr>
      <w:tr w:rsidR="002E2189" w14:paraId="16C374D1" w14:textId="77777777" w:rsidTr="00BF7387">
        <w:trPr>
          <w:cantSplit/>
        </w:trPr>
        <w:tc>
          <w:tcPr>
            <w:tcW w:w="0" w:type="auto"/>
            <w:noWrap/>
            <w:vAlign w:val="center"/>
          </w:tcPr>
          <w:p w14:paraId="59DBC9AA" w14:textId="77777777" w:rsidR="002E2189" w:rsidRDefault="002E2189" w:rsidP="00BF7387">
            <w:pPr>
              <w:pStyle w:val="CUERPOTEXTOTABLA"/>
              <w:rPr>
                <w:b/>
              </w:rPr>
            </w:pPr>
            <w:r>
              <w:rPr>
                <w:b/>
              </w:rPr>
              <w:t>Tipo de ruido exterior:</w:t>
            </w:r>
          </w:p>
        </w:tc>
        <w:tc>
          <w:tcPr>
            <w:tcW w:w="0" w:type="auto"/>
            <w:vAlign w:val="center"/>
          </w:tcPr>
          <w:p w14:paraId="5FD47631" w14:textId="77777777" w:rsidR="002E2189" w:rsidRDefault="002E2189" w:rsidP="00BF7387">
            <w:pPr>
              <w:pStyle w:val="CUERPOTEXTOTABLA"/>
            </w:pPr>
            <w:r>
              <w:t xml:space="preserve"> </w:t>
            </w:r>
          </w:p>
        </w:tc>
        <w:tc>
          <w:tcPr>
            <w:tcW w:w="0" w:type="auto"/>
            <w:noWrap/>
            <w:vAlign w:val="center"/>
          </w:tcPr>
          <w:p w14:paraId="74C7242B" w14:textId="77777777" w:rsidR="002E2189" w:rsidRDefault="002E2189" w:rsidP="00BF7387">
            <w:pPr>
              <w:pStyle w:val="CUERPOTEXTOTABLA"/>
              <w:jc w:val="right"/>
            </w:pPr>
            <w:r>
              <w:t>Automóviles</w:t>
            </w:r>
          </w:p>
        </w:tc>
      </w:tr>
      <w:tr w:rsidR="002E2189" w14:paraId="4CC992B1" w14:textId="77777777" w:rsidTr="00BF7387">
        <w:trPr>
          <w:cantSplit/>
        </w:trPr>
        <w:tc>
          <w:tcPr>
            <w:tcW w:w="0" w:type="auto"/>
            <w:gridSpan w:val="2"/>
            <w:vAlign w:val="center"/>
          </w:tcPr>
          <w:p w14:paraId="63653EAE" w14:textId="77777777" w:rsidR="002E2189" w:rsidRDefault="002E2189" w:rsidP="00BF7387">
            <w:pPr>
              <w:pStyle w:val="CUERPOTEXTOTABLA"/>
              <w:rPr>
                <w:b/>
              </w:rPr>
            </w:pPr>
            <w:r>
              <w:rPr>
                <w:b/>
              </w:rPr>
              <w:t>Área total en contacto con el exterior, S</w:t>
            </w:r>
            <w:r>
              <w:rPr>
                <w:b/>
                <w:vertAlign w:val="subscript"/>
              </w:rPr>
              <w:t>S</w:t>
            </w:r>
            <w:r>
              <w:rPr>
                <w:b/>
              </w:rPr>
              <w:t>:</w:t>
            </w:r>
          </w:p>
        </w:tc>
        <w:tc>
          <w:tcPr>
            <w:tcW w:w="0" w:type="auto"/>
            <w:vAlign w:val="center"/>
          </w:tcPr>
          <w:p w14:paraId="3E22815D" w14:textId="77777777" w:rsidR="002E2189" w:rsidRDefault="002E2189" w:rsidP="00BF7387">
            <w:pPr>
              <w:pStyle w:val="CUERPOTEXTOTABLA"/>
              <w:jc w:val="right"/>
            </w:pPr>
            <w:r>
              <w:t>167.6 m²</w:t>
            </w:r>
          </w:p>
        </w:tc>
      </w:tr>
      <w:tr w:rsidR="002E2189" w14:paraId="48DF26DD" w14:textId="77777777" w:rsidTr="00BF7387">
        <w:trPr>
          <w:cantSplit/>
        </w:trPr>
        <w:tc>
          <w:tcPr>
            <w:tcW w:w="0" w:type="auto"/>
            <w:gridSpan w:val="2"/>
            <w:vAlign w:val="center"/>
          </w:tcPr>
          <w:p w14:paraId="6C0D7C32" w14:textId="77777777" w:rsidR="002E2189" w:rsidRDefault="002E2189" w:rsidP="00BF7387">
            <w:pPr>
              <w:pStyle w:val="CUERPOTEXTOTABLA"/>
              <w:rPr>
                <w:b/>
              </w:rPr>
            </w:pPr>
            <w:r>
              <w:rPr>
                <w:b/>
              </w:rPr>
              <w:t>Volumen del recinto receptor, V:</w:t>
            </w:r>
          </w:p>
        </w:tc>
        <w:tc>
          <w:tcPr>
            <w:tcW w:w="0" w:type="auto"/>
            <w:vAlign w:val="center"/>
          </w:tcPr>
          <w:p w14:paraId="5C627995" w14:textId="77777777" w:rsidR="002E2189" w:rsidRDefault="002E2189" w:rsidP="00BF7387">
            <w:pPr>
              <w:pStyle w:val="CUERPOTEXTOTABLA"/>
              <w:jc w:val="right"/>
            </w:pPr>
            <w:r>
              <w:t>175.6 m³</w:t>
            </w:r>
          </w:p>
        </w:tc>
      </w:tr>
    </w:tbl>
    <w:p w14:paraId="33E2CF0B" w14:textId="77777777" w:rsidR="002E2189" w:rsidRDefault="002E2189" w:rsidP="00BF7387">
      <w:pPr>
        <w:spacing w:line="2" w:lineRule="auto"/>
      </w:pPr>
    </w:p>
    <w:p w14:paraId="1F2D9BE9"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719"/>
        <w:gridCol w:w="5999"/>
        <w:gridCol w:w="509"/>
      </w:tblGrid>
      <w:tr w:rsidR="002E2189" w14:paraId="6115FA7F" w14:textId="77777777" w:rsidTr="00BF7387">
        <w:trPr>
          <w:cantSplit/>
        </w:trPr>
        <w:tc>
          <w:tcPr>
            <w:tcW w:w="0" w:type="auto"/>
            <w:shd w:val="clear" w:color="auto" w:fill="C5E8BF"/>
            <w:noWrap/>
            <w:vAlign w:val="center"/>
          </w:tcPr>
          <w:p w14:paraId="33C2F4FD" w14:textId="77777777" w:rsidR="002E2189" w:rsidRDefault="002E2189" w:rsidP="00BF7387">
            <w:pPr>
              <w:pStyle w:val="CUERPOTEXTOTABLA"/>
            </w:pPr>
            <w:r>
              <w:rPr>
                <w:noProof/>
              </w:rPr>
              <w:lastRenderedPageBreak/>
              <w:drawing>
                <wp:inline distT="0" distB="0" distL="0" distR="0" wp14:anchorId="12A3D8FC" wp14:editId="32C7F3F8">
                  <wp:extent cx="2325600" cy="486000"/>
                  <wp:effectExtent l="0" t="0" r="0" b="0"/>
                  <wp:docPr id="293"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3"/>
                          <a:stretch>
                            <a:fillRect/>
                          </a:stretch>
                        </pic:blipFill>
                        <pic:spPr>
                          <a:xfrm>
                            <a:off x="0" y="0"/>
                            <a:ext cx="2325600" cy="486000"/>
                          </a:xfrm>
                          <a:prstGeom prst="rect">
                            <a:avLst/>
                          </a:prstGeom>
                        </pic:spPr>
                      </pic:pic>
                    </a:graphicData>
                  </a:graphic>
                </wp:inline>
              </w:drawing>
            </w:r>
          </w:p>
        </w:tc>
        <w:tc>
          <w:tcPr>
            <w:tcW w:w="5000" w:type="pct"/>
            <w:shd w:val="clear" w:color="auto" w:fill="C5E8BF"/>
            <w:noWrap/>
            <w:vAlign w:val="center"/>
          </w:tcPr>
          <w:p w14:paraId="593D625A" w14:textId="77777777" w:rsidR="002E2189" w:rsidRDefault="002E2189" w:rsidP="00BF7387">
            <w:pPr>
              <w:pStyle w:val="CUERPOTEXTOTABLA"/>
            </w:pPr>
            <w:r>
              <w:t xml:space="preserve">= 38 dBA </w:t>
            </w:r>
            <w:r>
              <w:rPr>
                <w:rFonts w:ascii="Symbol" w:hAnsi="Symbol" w:cs="Symbol"/>
                <w:sz w:val="18"/>
              </w:rPr>
              <w:t></w:t>
            </w:r>
            <w:r>
              <w:t xml:space="preserve"> 32 dBA</w:t>
            </w:r>
          </w:p>
        </w:tc>
        <w:tc>
          <w:tcPr>
            <w:tcW w:w="0" w:type="auto"/>
            <w:shd w:val="clear" w:color="auto" w:fill="C5E8BF"/>
            <w:noWrap/>
            <w:vAlign w:val="center"/>
          </w:tcPr>
          <w:p w14:paraId="22F30BBC" w14:textId="77777777" w:rsidR="002E2189" w:rsidRDefault="002E2189" w:rsidP="00BF7387">
            <w:pPr>
              <w:pStyle w:val="CUERPOTEXTOTABLA"/>
            </w:pPr>
            <w:r>
              <w:rPr>
                <w:noProof/>
              </w:rPr>
              <w:drawing>
                <wp:inline distT="0" distB="0" distL="0" distR="0" wp14:anchorId="3BE74251" wp14:editId="31E7F35F">
                  <wp:extent cx="288000" cy="277200"/>
                  <wp:effectExtent l="0" t="0" r="0" b="0"/>
                  <wp:docPr id="294"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288000" cy="277200"/>
                          </a:xfrm>
                          <a:prstGeom prst="rect">
                            <a:avLst/>
                          </a:prstGeom>
                        </pic:spPr>
                      </pic:pic>
                    </a:graphicData>
                  </a:graphic>
                </wp:inline>
              </w:drawing>
            </w:r>
          </w:p>
        </w:tc>
      </w:tr>
    </w:tbl>
    <w:p w14:paraId="2337B3C1" w14:textId="77777777" w:rsidR="002E2189" w:rsidRDefault="002E2189" w:rsidP="00BF7387">
      <w:pPr>
        <w:spacing w:line="2" w:lineRule="auto"/>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945"/>
        <w:gridCol w:w="952"/>
      </w:tblGrid>
      <w:tr w:rsidR="002E2189" w14:paraId="10081EE1" w14:textId="77777777" w:rsidTr="00BF7387">
        <w:trPr>
          <w:cantSplit/>
        </w:trPr>
        <w:tc>
          <w:tcPr>
            <w:tcW w:w="0" w:type="auto"/>
            <w:noWrap/>
            <w:vAlign w:val="center"/>
          </w:tcPr>
          <w:p w14:paraId="2AF7AFE2" w14:textId="77777777" w:rsidR="002E2189" w:rsidRDefault="002E2189" w:rsidP="00BF7387">
            <w:pPr>
              <w:pStyle w:val="CUERPOTEXTOTABLA"/>
            </w:pPr>
            <w:r>
              <w:rPr>
                <w:noProof/>
              </w:rPr>
              <w:drawing>
                <wp:inline distT="0" distB="0" distL="0" distR="0" wp14:anchorId="2A70441A" wp14:editId="2FF162F4">
                  <wp:extent cx="5644800" cy="507600"/>
                  <wp:effectExtent l="0" t="0" r="0" b="0"/>
                  <wp:docPr id="295"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4"/>
                          <a:stretch>
                            <a:fillRect/>
                          </a:stretch>
                        </pic:blipFill>
                        <pic:spPr>
                          <a:xfrm>
                            <a:off x="0" y="0"/>
                            <a:ext cx="5644800" cy="507600"/>
                          </a:xfrm>
                          <a:prstGeom prst="rect">
                            <a:avLst/>
                          </a:prstGeom>
                        </pic:spPr>
                      </pic:pic>
                    </a:graphicData>
                  </a:graphic>
                </wp:inline>
              </w:drawing>
            </w:r>
          </w:p>
        </w:tc>
        <w:tc>
          <w:tcPr>
            <w:tcW w:w="0" w:type="auto"/>
            <w:noWrap/>
            <w:vAlign w:val="center"/>
          </w:tcPr>
          <w:p w14:paraId="7B23307D" w14:textId="77777777" w:rsidR="002E2189" w:rsidRDefault="002E2189" w:rsidP="00BF7387">
            <w:pPr>
              <w:pStyle w:val="CUERPOTEXTOTABLA"/>
            </w:pPr>
            <w:r>
              <w:rPr>
                <w:sz w:val="18"/>
              </w:rPr>
              <w:t>= 42.4 dBA</w:t>
            </w:r>
          </w:p>
        </w:tc>
      </w:tr>
    </w:tbl>
    <w:p w14:paraId="22954DC5" w14:textId="77777777" w:rsidR="002E2189" w:rsidRDefault="002E2189" w:rsidP="00BF7387">
      <w:pPr>
        <w:spacing w:line="2" w:lineRule="auto"/>
      </w:pPr>
    </w:p>
    <w:p w14:paraId="54D5429A"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729605A" w14:textId="77777777" w:rsidTr="00BF7387">
        <w:trPr>
          <w:cantSplit/>
        </w:trPr>
        <w:tc>
          <w:tcPr>
            <w:tcW w:w="0" w:type="auto"/>
            <w:tcBorders>
              <w:bottom w:val="single" w:sz="14" w:space="0" w:color="FFFF99"/>
            </w:tcBorders>
            <w:vAlign w:val="center"/>
          </w:tcPr>
          <w:p w14:paraId="1468E517" w14:textId="77777777" w:rsidR="002E2189" w:rsidRDefault="002E2189" w:rsidP="00BF7387">
            <w:pPr>
              <w:pStyle w:val="CUERPOTEXTOTABLA"/>
              <w:rPr>
                <w:b/>
              </w:rPr>
            </w:pPr>
            <w:r>
              <w:rPr>
                <w:b/>
              </w:rPr>
              <w:t>Datos de entrada para el cálculo:</w:t>
            </w:r>
          </w:p>
        </w:tc>
      </w:tr>
    </w:tbl>
    <w:p w14:paraId="29620AA1" w14:textId="77777777" w:rsidR="002E2189" w:rsidRDefault="002E2189" w:rsidP="00BF7387">
      <w:pPr>
        <w:spacing w:line="2" w:lineRule="auto"/>
      </w:pPr>
    </w:p>
    <w:p w14:paraId="313E833A"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1EEBD75" w14:textId="77777777" w:rsidTr="00BF7387">
        <w:trPr>
          <w:cantSplit/>
        </w:trPr>
        <w:tc>
          <w:tcPr>
            <w:tcW w:w="0" w:type="auto"/>
            <w:tcBorders>
              <w:bottom w:val="single" w:sz="14" w:space="0" w:color="EFEFEF"/>
            </w:tcBorders>
            <w:vAlign w:val="center"/>
          </w:tcPr>
          <w:p w14:paraId="463D1F83" w14:textId="77777777" w:rsidR="002E2189" w:rsidRDefault="002E2189" w:rsidP="00BF7387">
            <w:pPr>
              <w:pStyle w:val="CUERPOTEXTOTABLA"/>
              <w:rPr>
                <w:b/>
              </w:rPr>
            </w:pPr>
            <w:r>
              <w:rPr>
                <w:b/>
              </w:rPr>
              <w:t>Fachada</w:t>
            </w:r>
          </w:p>
        </w:tc>
      </w:tr>
    </w:tbl>
    <w:p w14:paraId="2EE6F551" w14:textId="77777777" w:rsidR="002E2189" w:rsidRDefault="002E2189" w:rsidP="00BF7387">
      <w:pPr>
        <w:spacing w:line="2" w:lineRule="auto"/>
      </w:pPr>
    </w:p>
    <w:p w14:paraId="6D5DE6A9"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37"/>
        <w:gridCol w:w="690"/>
        <w:gridCol w:w="568"/>
        <w:gridCol w:w="1991"/>
        <w:gridCol w:w="586"/>
        <w:gridCol w:w="557"/>
      </w:tblGrid>
      <w:tr w:rsidR="002E2189" w14:paraId="4CD22185" w14:textId="77777777" w:rsidTr="00BF7387">
        <w:trPr>
          <w:cantSplit/>
        </w:trPr>
        <w:tc>
          <w:tcPr>
            <w:tcW w:w="0" w:type="auto"/>
            <w:vMerge w:val="restart"/>
            <w:vAlign w:val="center"/>
          </w:tcPr>
          <w:p w14:paraId="4666D11D" w14:textId="77777777" w:rsidR="002E2189" w:rsidRDefault="002E2189" w:rsidP="00BF7387">
            <w:pPr>
              <w:pStyle w:val="CUERPOTEXTOTABLA"/>
              <w:jc w:val="center"/>
            </w:pPr>
            <w:r>
              <w:t>Elemento estructural básico</w:t>
            </w:r>
          </w:p>
        </w:tc>
        <w:tc>
          <w:tcPr>
            <w:tcW w:w="0" w:type="auto"/>
            <w:noWrap/>
            <w:vAlign w:val="center"/>
          </w:tcPr>
          <w:p w14:paraId="717118C7" w14:textId="77777777" w:rsidR="002E2189" w:rsidRDefault="002E2189" w:rsidP="00BF7387">
            <w:pPr>
              <w:pStyle w:val="CUERPOTEXTOTABLA"/>
              <w:jc w:val="center"/>
            </w:pPr>
            <w:r>
              <w:t>m</w:t>
            </w:r>
          </w:p>
        </w:tc>
        <w:tc>
          <w:tcPr>
            <w:tcW w:w="0" w:type="auto"/>
            <w:noWrap/>
            <w:vAlign w:val="center"/>
          </w:tcPr>
          <w:p w14:paraId="1AD082EE" w14:textId="77777777" w:rsidR="002E2189" w:rsidRDefault="002E2189" w:rsidP="00BF7387">
            <w:pPr>
              <w:pStyle w:val="CUERPOTEXTOTABLA"/>
              <w:jc w:val="center"/>
            </w:pPr>
            <w:r>
              <w:t>R</w:t>
            </w:r>
            <w:r>
              <w:rPr>
                <w:vertAlign w:val="subscript"/>
              </w:rPr>
              <w:t>Atr</w:t>
            </w:r>
          </w:p>
        </w:tc>
        <w:tc>
          <w:tcPr>
            <w:tcW w:w="0" w:type="auto"/>
            <w:vMerge w:val="restart"/>
            <w:vAlign w:val="center"/>
          </w:tcPr>
          <w:p w14:paraId="4C3BA905" w14:textId="77777777" w:rsidR="002E2189" w:rsidRDefault="002E2189" w:rsidP="00BF7387">
            <w:pPr>
              <w:pStyle w:val="CUERPOTEXTOTABLA"/>
              <w:jc w:val="center"/>
            </w:pPr>
            <w:r>
              <w:t>Revestimiento interior</w:t>
            </w:r>
          </w:p>
        </w:tc>
        <w:tc>
          <w:tcPr>
            <w:tcW w:w="0" w:type="auto"/>
            <w:noWrap/>
            <w:vAlign w:val="center"/>
          </w:tcPr>
          <w:p w14:paraId="27D00660" w14:textId="77777777" w:rsidR="002E2189" w:rsidRDefault="002E2189" w:rsidP="00BF7387">
            <w:pPr>
              <w:pStyle w:val="CUERPOTEXTOTABLA"/>
              <w:jc w:val="center"/>
            </w:pPr>
            <w:r>
              <w:rPr>
                <w:rFonts w:ascii="Symbol" w:hAnsi="Symbol" w:cs="Symbol"/>
                <w:sz w:val="18"/>
              </w:rPr>
              <w:t></w:t>
            </w:r>
            <w:r>
              <w:t>R</w:t>
            </w:r>
            <w:r>
              <w:rPr>
                <w:vertAlign w:val="subscript"/>
              </w:rPr>
              <w:t>d,Atr</w:t>
            </w:r>
          </w:p>
        </w:tc>
        <w:tc>
          <w:tcPr>
            <w:tcW w:w="0" w:type="auto"/>
            <w:noWrap/>
            <w:vAlign w:val="center"/>
          </w:tcPr>
          <w:p w14:paraId="72915761" w14:textId="77777777" w:rsidR="002E2189" w:rsidRDefault="002E2189" w:rsidP="00BF7387">
            <w:pPr>
              <w:pStyle w:val="CUERPOTEXTOTABLA"/>
              <w:jc w:val="center"/>
            </w:pPr>
            <w:r>
              <w:t>S</w:t>
            </w:r>
            <w:r>
              <w:rPr>
                <w:vertAlign w:val="subscript"/>
              </w:rPr>
              <w:t>i</w:t>
            </w:r>
          </w:p>
        </w:tc>
      </w:tr>
      <w:tr w:rsidR="002E2189" w14:paraId="6288B1AC" w14:textId="77777777" w:rsidTr="00BF7387">
        <w:trPr>
          <w:cantSplit/>
        </w:trPr>
        <w:tc>
          <w:tcPr>
            <w:tcW w:w="0" w:type="auto"/>
            <w:vMerge/>
            <w:tcBorders>
              <w:bottom w:val="single" w:sz="14" w:space="0" w:color="000000"/>
            </w:tcBorders>
          </w:tcPr>
          <w:p w14:paraId="345CB9C4" w14:textId="77777777" w:rsidR="002E2189" w:rsidRDefault="002E2189" w:rsidP="00BF7387"/>
        </w:tc>
        <w:tc>
          <w:tcPr>
            <w:tcW w:w="0" w:type="auto"/>
            <w:tcBorders>
              <w:bottom w:val="single" w:sz="14" w:space="0" w:color="000000"/>
            </w:tcBorders>
            <w:noWrap/>
            <w:vAlign w:val="center"/>
          </w:tcPr>
          <w:p w14:paraId="644F74DC"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574301E6" w14:textId="77777777" w:rsidR="002E2189" w:rsidRDefault="002E2189" w:rsidP="00BF7387">
            <w:pPr>
              <w:pStyle w:val="CUERPOTEXTOTABLA"/>
              <w:jc w:val="center"/>
            </w:pPr>
            <w:r>
              <w:t>(dBA)</w:t>
            </w:r>
          </w:p>
        </w:tc>
        <w:tc>
          <w:tcPr>
            <w:tcW w:w="0" w:type="auto"/>
            <w:vMerge/>
            <w:tcBorders>
              <w:bottom w:val="single" w:sz="14" w:space="0" w:color="000000"/>
            </w:tcBorders>
          </w:tcPr>
          <w:p w14:paraId="40ACB690" w14:textId="77777777" w:rsidR="002E2189" w:rsidRDefault="002E2189" w:rsidP="00BF7387"/>
        </w:tc>
        <w:tc>
          <w:tcPr>
            <w:tcW w:w="0" w:type="auto"/>
            <w:tcBorders>
              <w:bottom w:val="single" w:sz="14" w:space="0" w:color="000000"/>
            </w:tcBorders>
            <w:noWrap/>
            <w:vAlign w:val="center"/>
          </w:tcPr>
          <w:p w14:paraId="3CE47C44"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4802142" w14:textId="77777777" w:rsidR="002E2189" w:rsidRDefault="002E2189" w:rsidP="00BF7387">
            <w:pPr>
              <w:pStyle w:val="CUERPOTEXTOTABLA"/>
              <w:jc w:val="center"/>
            </w:pPr>
            <w:r>
              <w:t>(m²)</w:t>
            </w:r>
          </w:p>
        </w:tc>
      </w:tr>
      <w:tr w:rsidR="002E2189" w14:paraId="3CD596EF" w14:textId="77777777" w:rsidTr="00BF7387">
        <w:trPr>
          <w:cantSplit/>
        </w:trPr>
        <w:tc>
          <w:tcPr>
            <w:tcW w:w="0" w:type="auto"/>
            <w:tcBorders>
              <w:top w:val="single" w:sz="14" w:space="0" w:color="000000"/>
            </w:tcBorders>
            <w:vAlign w:val="center"/>
          </w:tcPr>
          <w:p w14:paraId="31150560" w14:textId="77777777" w:rsidR="002E2189" w:rsidRDefault="002E2189" w:rsidP="00BF7387">
            <w:pPr>
              <w:pStyle w:val="CUERPOTEXTOTABLA"/>
            </w:pPr>
            <w:r>
              <w:t>Fachada prefabricada de hormigón prefabricado</w:t>
            </w:r>
          </w:p>
        </w:tc>
        <w:tc>
          <w:tcPr>
            <w:tcW w:w="0" w:type="auto"/>
            <w:tcBorders>
              <w:top w:val="single" w:sz="14" w:space="0" w:color="000000"/>
            </w:tcBorders>
            <w:noWrap/>
            <w:vAlign w:val="center"/>
          </w:tcPr>
          <w:p w14:paraId="0E7C1150" w14:textId="77777777" w:rsidR="002E2189" w:rsidRDefault="002E2189" w:rsidP="00BF7387">
            <w:pPr>
              <w:pStyle w:val="CUERPOTEXTOTABLA"/>
              <w:jc w:val="center"/>
            </w:pPr>
            <w:r>
              <w:t>26</w:t>
            </w:r>
          </w:p>
        </w:tc>
        <w:tc>
          <w:tcPr>
            <w:tcW w:w="0" w:type="auto"/>
            <w:tcBorders>
              <w:top w:val="single" w:sz="14" w:space="0" w:color="000000"/>
            </w:tcBorders>
            <w:noWrap/>
            <w:vAlign w:val="center"/>
          </w:tcPr>
          <w:p w14:paraId="48B0F0F2" w14:textId="77777777" w:rsidR="002E2189" w:rsidRDefault="002E2189" w:rsidP="00BF7387">
            <w:pPr>
              <w:pStyle w:val="CUERPOTEXTOTABLA"/>
              <w:jc w:val="center"/>
            </w:pPr>
            <w:r>
              <w:t>47.0</w:t>
            </w:r>
          </w:p>
        </w:tc>
        <w:tc>
          <w:tcPr>
            <w:tcW w:w="0" w:type="auto"/>
            <w:tcBorders>
              <w:top w:val="single" w:sz="14" w:space="0" w:color="000000"/>
            </w:tcBorders>
            <w:vAlign w:val="center"/>
          </w:tcPr>
          <w:p w14:paraId="4718474F"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097481E9"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55A883D0" w14:textId="77777777" w:rsidR="002E2189" w:rsidRDefault="002E2189" w:rsidP="00BF7387">
            <w:pPr>
              <w:pStyle w:val="CUERPOTEXTOTABLA"/>
              <w:jc w:val="center"/>
            </w:pPr>
            <w:r>
              <w:t>15.44</w:t>
            </w:r>
          </w:p>
        </w:tc>
      </w:tr>
      <w:tr w:rsidR="002E2189" w14:paraId="0DC17B79" w14:textId="77777777" w:rsidTr="00BF7387">
        <w:trPr>
          <w:cantSplit/>
        </w:trPr>
        <w:tc>
          <w:tcPr>
            <w:tcW w:w="0" w:type="auto"/>
            <w:vAlign w:val="center"/>
          </w:tcPr>
          <w:p w14:paraId="690C1687" w14:textId="77777777" w:rsidR="002E2189" w:rsidRDefault="002E2189" w:rsidP="00BF7387">
            <w:pPr>
              <w:pStyle w:val="CUERPOTEXTOTABLA"/>
            </w:pPr>
            <w:r>
              <w:t>Fachada prefabricada de hormigón prefabricado</w:t>
            </w:r>
          </w:p>
        </w:tc>
        <w:tc>
          <w:tcPr>
            <w:tcW w:w="0" w:type="auto"/>
            <w:noWrap/>
            <w:vAlign w:val="center"/>
          </w:tcPr>
          <w:p w14:paraId="0FC932BB" w14:textId="77777777" w:rsidR="002E2189" w:rsidRDefault="002E2189" w:rsidP="00BF7387">
            <w:pPr>
              <w:pStyle w:val="CUERPOTEXTOTABLA"/>
              <w:jc w:val="center"/>
            </w:pPr>
            <w:r>
              <w:t>26</w:t>
            </w:r>
          </w:p>
        </w:tc>
        <w:tc>
          <w:tcPr>
            <w:tcW w:w="0" w:type="auto"/>
            <w:noWrap/>
            <w:vAlign w:val="center"/>
          </w:tcPr>
          <w:p w14:paraId="34ABE2D0" w14:textId="77777777" w:rsidR="002E2189" w:rsidRDefault="002E2189" w:rsidP="00BF7387">
            <w:pPr>
              <w:pStyle w:val="CUERPOTEXTOTABLA"/>
              <w:jc w:val="center"/>
            </w:pPr>
            <w:r>
              <w:t>47.0</w:t>
            </w:r>
          </w:p>
        </w:tc>
        <w:tc>
          <w:tcPr>
            <w:tcW w:w="0" w:type="auto"/>
            <w:vAlign w:val="center"/>
          </w:tcPr>
          <w:p w14:paraId="412905DA" w14:textId="77777777" w:rsidR="002E2189" w:rsidRDefault="002E2189" w:rsidP="00BF7387">
            <w:pPr>
              <w:pStyle w:val="CUERPOTEXTOTABLA"/>
            </w:pPr>
            <w:r>
              <w:t xml:space="preserve"> </w:t>
            </w:r>
          </w:p>
        </w:tc>
        <w:tc>
          <w:tcPr>
            <w:tcW w:w="0" w:type="auto"/>
            <w:noWrap/>
            <w:vAlign w:val="center"/>
          </w:tcPr>
          <w:p w14:paraId="5DD25030" w14:textId="77777777" w:rsidR="002E2189" w:rsidRDefault="002E2189" w:rsidP="00BF7387">
            <w:pPr>
              <w:pStyle w:val="CUERPOTEXTOTABLA"/>
              <w:jc w:val="center"/>
            </w:pPr>
            <w:r>
              <w:t>0</w:t>
            </w:r>
          </w:p>
        </w:tc>
        <w:tc>
          <w:tcPr>
            <w:tcW w:w="0" w:type="auto"/>
            <w:noWrap/>
            <w:vAlign w:val="center"/>
          </w:tcPr>
          <w:p w14:paraId="685B3307" w14:textId="77777777" w:rsidR="002E2189" w:rsidRDefault="002E2189" w:rsidP="00BF7387">
            <w:pPr>
              <w:pStyle w:val="CUERPOTEXTOTABLA"/>
              <w:jc w:val="center"/>
            </w:pPr>
            <w:r>
              <w:t>17.02</w:t>
            </w:r>
          </w:p>
        </w:tc>
      </w:tr>
    </w:tbl>
    <w:p w14:paraId="52AA81F6" w14:textId="77777777" w:rsidR="002E2189" w:rsidRDefault="002E2189" w:rsidP="00BF7387">
      <w:pPr>
        <w:spacing w:line="2" w:lineRule="auto"/>
      </w:pPr>
    </w:p>
    <w:p w14:paraId="72488C43"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99F3314" w14:textId="77777777" w:rsidTr="00BF7387">
        <w:trPr>
          <w:cantSplit/>
        </w:trPr>
        <w:tc>
          <w:tcPr>
            <w:tcW w:w="0" w:type="auto"/>
            <w:tcBorders>
              <w:bottom w:val="single" w:sz="14" w:space="0" w:color="EFEFEF"/>
            </w:tcBorders>
            <w:vAlign w:val="center"/>
          </w:tcPr>
          <w:p w14:paraId="6439D4A2" w14:textId="77777777" w:rsidR="002E2189" w:rsidRDefault="002E2189" w:rsidP="00BF7387">
            <w:pPr>
              <w:pStyle w:val="CUERPOTEXTOTABLA"/>
              <w:rPr>
                <w:b/>
              </w:rPr>
            </w:pPr>
            <w:r>
              <w:rPr>
                <w:b/>
              </w:rPr>
              <w:t>Huecos en fachada</w:t>
            </w:r>
          </w:p>
        </w:tc>
      </w:tr>
    </w:tbl>
    <w:p w14:paraId="0B775325" w14:textId="77777777" w:rsidR="002E2189" w:rsidRDefault="002E2189" w:rsidP="00BF7387">
      <w:pPr>
        <w:spacing w:line="2" w:lineRule="auto"/>
      </w:pPr>
    </w:p>
    <w:p w14:paraId="7BBD73DA"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33"/>
        <w:gridCol w:w="446"/>
        <w:gridCol w:w="434"/>
        <w:gridCol w:w="568"/>
        <w:gridCol w:w="446"/>
      </w:tblGrid>
      <w:tr w:rsidR="002E2189" w14:paraId="484B88EC" w14:textId="77777777" w:rsidTr="00BF7387">
        <w:trPr>
          <w:cantSplit/>
        </w:trPr>
        <w:tc>
          <w:tcPr>
            <w:tcW w:w="0" w:type="auto"/>
            <w:vMerge w:val="restart"/>
            <w:vAlign w:val="center"/>
          </w:tcPr>
          <w:p w14:paraId="2E1261FD" w14:textId="77777777" w:rsidR="002E2189" w:rsidRDefault="002E2189" w:rsidP="00BF7387">
            <w:pPr>
              <w:pStyle w:val="CUERPOTEXTOTABLA"/>
            </w:pPr>
            <w:r>
              <w:t>Huecos en fachada</w:t>
            </w:r>
          </w:p>
        </w:tc>
        <w:tc>
          <w:tcPr>
            <w:tcW w:w="0" w:type="auto"/>
            <w:noWrap/>
            <w:vAlign w:val="center"/>
          </w:tcPr>
          <w:p w14:paraId="1246010D" w14:textId="77777777" w:rsidR="002E2189" w:rsidRDefault="002E2189" w:rsidP="00BF7387">
            <w:pPr>
              <w:pStyle w:val="CUERPOTEXTOTABLA"/>
              <w:jc w:val="center"/>
            </w:pPr>
            <w:r>
              <w:t>R</w:t>
            </w:r>
            <w:r>
              <w:rPr>
                <w:vertAlign w:val="subscript"/>
              </w:rPr>
              <w:t>w</w:t>
            </w:r>
          </w:p>
        </w:tc>
        <w:tc>
          <w:tcPr>
            <w:tcW w:w="0" w:type="auto"/>
            <w:noWrap/>
            <w:vAlign w:val="center"/>
          </w:tcPr>
          <w:p w14:paraId="22A316E8" w14:textId="77777777" w:rsidR="002E2189" w:rsidRDefault="002E2189" w:rsidP="00BF7387">
            <w:pPr>
              <w:pStyle w:val="CUERPOTEXTOTABLA"/>
              <w:jc w:val="center"/>
            </w:pPr>
            <w:r>
              <w:t>C</w:t>
            </w:r>
            <w:r>
              <w:rPr>
                <w:vertAlign w:val="subscript"/>
              </w:rPr>
              <w:t>tr</w:t>
            </w:r>
          </w:p>
        </w:tc>
        <w:tc>
          <w:tcPr>
            <w:tcW w:w="0" w:type="auto"/>
            <w:noWrap/>
            <w:vAlign w:val="center"/>
          </w:tcPr>
          <w:p w14:paraId="65B28B2F" w14:textId="77777777" w:rsidR="002E2189" w:rsidRDefault="002E2189" w:rsidP="00BF7387">
            <w:pPr>
              <w:pStyle w:val="CUERPOTEXTOTABLA"/>
              <w:jc w:val="center"/>
            </w:pPr>
            <w:r>
              <w:t>R</w:t>
            </w:r>
            <w:r>
              <w:rPr>
                <w:vertAlign w:val="subscript"/>
              </w:rPr>
              <w:t>Atr</w:t>
            </w:r>
          </w:p>
        </w:tc>
        <w:tc>
          <w:tcPr>
            <w:tcW w:w="0" w:type="auto"/>
            <w:noWrap/>
            <w:vAlign w:val="center"/>
          </w:tcPr>
          <w:p w14:paraId="0D92802A" w14:textId="77777777" w:rsidR="002E2189" w:rsidRDefault="002E2189" w:rsidP="00BF7387">
            <w:pPr>
              <w:pStyle w:val="CUERPOTEXTOTABLA"/>
              <w:jc w:val="center"/>
            </w:pPr>
            <w:r>
              <w:t>S</w:t>
            </w:r>
            <w:r>
              <w:rPr>
                <w:vertAlign w:val="subscript"/>
              </w:rPr>
              <w:t>i</w:t>
            </w:r>
          </w:p>
        </w:tc>
      </w:tr>
      <w:tr w:rsidR="002E2189" w14:paraId="1CDD3D9D" w14:textId="77777777" w:rsidTr="00BF7387">
        <w:trPr>
          <w:cantSplit/>
        </w:trPr>
        <w:tc>
          <w:tcPr>
            <w:tcW w:w="0" w:type="auto"/>
            <w:vMerge/>
            <w:tcBorders>
              <w:bottom w:val="single" w:sz="14" w:space="0" w:color="000000"/>
            </w:tcBorders>
          </w:tcPr>
          <w:p w14:paraId="14D0B262" w14:textId="77777777" w:rsidR="002E2189" w:rsidRDefault="002E2189" w:rsidP="00BF7387"/>
        </w:tc>
        <w:tc>
          <w:tcPr>
            <w:tcW w:w="0" w:type="auto"/>
            <w:tcBorders>
              <w:bottom w:val="single" w:sz="14" w:space="0" w:color="000000"/>
            </w:tcBorders>
            <w:noWrap/>
            <w:vAlign w:val="center"/>
          </w:tcPr>
          <w:p w14:paraId="25581B9E"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402830D9"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60E6D45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26DE455" w14:textId="77777777" w:rsidR="002E2189" w:rsidRDefault="002E2189" w:rsidP="00BF7387">
            <w:pPr>
              <w:pStyle w:val="CUERPOTEXTOTABLA"/>
              <w:jc w:val="center"/>
            </w:pPr>
            <w:r>
              <w:t>(m²)</w:t>
            </w:r>
          </w:p>
        </w:tc>
      </w:tr>
      <w:tr w:rsidR="002E2189" w14:paraId="0A406770" w14:textId="77777777" w:rsidTr="00BF7387">
        <w:trPr>
          <w:cantSplit/>
        </w:trPr>
        <w:tc>
          <w:tcPr>
            <w:tcW w:w="0" w:type="auto"/>
            <w:tcBorders>
              <w:top w:val="single" w:sz="14" w:space="0" w:color="000000"/>
            </w:tcBorders>
            <w:vAlign w:val="center"/>
          </w:tcPr>
          <w:p w14:paraId="6E91745E"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tcBorders>
              <w:top w:val="single" w:sz="14" w:space="0" w:color="000000"/>
            </w:tcBorders>
            <w:noWrap/>
            <w:vAlign w:val="center"/>
          </w:tcPr>
          <w:p w14:paraId="5D2A2D29" w14:textId="77777777" w:rsidR="002E2189" w:rsidRDefault="002E2189" w:rsidP="00BF7387">
            <w:pPr>
              <w:pStyle w:val="CUERPOTEXTOTABLA"/>
              <w:jc w:val="center"/>
            </w:pPr>
            <w:r>
              <w:t>36.0</w:t>
            </w:r>
          </w:p>
        </w:tc>
        <w:tc>
          <w:tcPr>
            <w:tcW w:w="0" w:type="auto"/>
            <w:tcBorders>
              <w:top w:val="single" w:sz="14" w:space="0" w:color="000000"/>
            </w:tcBorders>
            <w:noWrap/>
            <w:vAlign w:val="center"/>
          </w:tcPr>
          <w:p w14:paraId="36137734" w14:textId="77777777" w:rsidR="002E2189" w:rsidRDefault="002E2189" w:rsidP="00BF7387">
            <w:pPr>
              <w:pStyle w:val="CUERPOTEXTOTABLA"/>
              <w:jc w:val="center"/>
            </w:pPr>
            <w:r>
              <w:t>-4</w:t>
            </w:r>
          </w:p>
        </w:tc>
        <w:tc>
          <w:tcPr>
            <w:tcW w:w="0" w:type="auto"/>
            <w:tcBorders>
              <w:top w:val="single" w:sz="14" w:space="0" w:color="000000"/>
            </w:tcBorders>
            <w:noWrap/>
            <w:vAlign w:val="center"/>
          </w:tcPr>
          <w:p w14:paraId="23D0E2A7" w14:textId="77777777" w:rsidR="002E2189" w:rsidRDefault="002E2189" w:rsidP="00BF7387">
            <w:pPr>
              <w:pStyle w:val="CUERPOTEXTOTABLA"/>
              <w:jc w:val="center"/>
            </w:pPr>
            <w:r>
              <w:t>32.0</w:t>
            </w:r>
          </w:p>
        </w:tc>
        <w:tc>
          <w:tcPr>
            <w:tcW w:w="0" w:type="auto"/>
            <w:tcBorders>
              <w:top w:val="single" w:sz="14" w:space="0" w:color="000000"/>
            </w:tcBorders>
            <w:noWrap/>
            <w:vAlign w:val="center"/>
          </w:tcPr>
          <w:p w14:paraId="1F93F590" w14:textId="77777777" w:rsidR="002E2189" w:rsidRDefault="002E2189" w:rsidP="00BF7387">
            <w:pPr>
              <w:pStyle w:val="CUERPOTEXTOTABLA"/>
              <w:jc w:val="center"/>
            </w:pPr>
            <w:r>
              <w:t>2.25</w:t>
            </w:r>
          </w:p>
        </w:tc>
      </w:tr>
      <w:tr w:rsidR="002E2189" w14:paraId="54574325" w14:textId="77777777" w:rsidTr="00BF7387">
        <w:trPr>
          <w:cantSplit/>
        </w:trPr>
        <w:tc>
          <w:tcPr>
            <w:tcW w:w="0" w:type="auto"/>
            <w:vAlign w:val="center"/>
          </w:tcPr>
          <w:p w14:paraId="63CCEA29"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474002C2" w14:textId="77777777" w:rsidR="002E2189" w:rsidRDefault="002E2189" w:rsidP="00BF7387">
            <w:pPr>
              <w:pStyle w:val="CUERPOTEXTOTABLA"/>
              <w:jc w:val="center"/>
            </w:pPr>
            <w:r>
              <w:t>36.0</w:t>
            </w:r>
          </w:p>
        </w:tc>
        <w:tc>
          <w:tcPr>
            <w:tcW w:w="0" w:type="auto"/>
            <w:noWrap/>
            <w:vAlign w:val="center"/>
          </w:tcPr>
          <w:p w14:paraId="7DB69A79" w14:textId="77777777" w:rsidR="002E2189" w:rsidRDefault="002E2189" w:rsidP="00BF7387">
            <w:pPr>
              <w:pStyle w:val="CUERPOTEXTOTABLA"/>
              <w:jc w:val="center"/>
            </w:pPr>
            <w:r>
              <w:t>-4</w:t>
            </w:r>
          </w:p>
        </w:tc>
        <w:tc>
          <w:tcPr>
            <w:tcW w:w="0" w:type="auto"/>
            <w:noWrap/>
            <w:vAlign w:val="center"/>
          </w:tcPr>
          <w:p w14:paraId="61511788" w14:textId="77777777" w:rsidR="002E2189" w:rsidRDefault="002E2189" w:rsidP="00BF7387">
            <w:pPr>
              <w:pStyle w:val="CUERPOTEXTOTABLA"/>
              <w:jc w:val="center"/>
            </w:pPr>
            <w:r>
              <w:t>32.0</w:t>
            </w:r>
          </w:p>
        </w:tc>
        <w:tc>
          <w:tcPr>
            <w:tcW w:w="0" w:type="auto"/>
            <w:noWrap/>
            <w:vAlign w:val="center"/>
          </w:tcPr>
          <w:p w14:paraId="7F0094BE" w14:textId="77777777" w:rsidR="002E2189" w:rsidRDefault="002E2189" w:rsidP="00BF7387">
            <w:pPr>
              <w:pStyle w:val="CUERPOTEXTOTABLA"/>
              <w:jc w:val="center"/>
            </w:pPr>
            <w:r>
              <w:t>2.25</w:t>
            </w:r>
          </w:p>
        </w:tc>
      </w:tr>
      <w:tr w:rsidR="002E2189" w14:paraId="5D6CF4EC" w14:textId="77777777" w:rsidTr="00BF7387">
        <w:trPr>
          <w:cantSplit/>
        </w:trPr>
        <w:tc>
          <w:tcPr>
            <w:tcW w:w="0" w:type="auto"/>
            <w:vAlign w:val="center"/>
          </w:tcPr>
          <w:p w14:paraId="32B7C1AD"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4E8DDE84" w14:textId="77777777" w:rsidR="002E2189" w:rsidRDefault="002E2189" w:rsidP="00BF7387">
            <w:pPr>
              <w:pStyle w:val="CUERPOTEXTOTABLA"/>
              <w:jc w:val="center"/>
            </w:pPr>
            <w:r>
              <w:t>36.0</w:t>
            </w:r>
          </w:p>
        </w:tc>
        <w:tc>
          <w:tcPr>
            <w:tcW w:w="0" w:type="auto"/>
            <w:noWrap/>
            <w:vAlign w:val="center"/>
          </w:tcPr>
          <w:p w14:paraId="339E5189" w14:textId="77777777" w:rsidR="002E2189" w:rsidRDefault="002E2189" w:rsidP="00BF7387">
            <w:pPr>
              <w:pStyle w:val="CUERPOTEXTOTABLA"/>
              <w:jc w:val="center"/>
            </w:pPr>
            <w:r>
              <w:t>-4</w:t>
            </w:r>
          </w:p>
        </w:tc>
        <w:tc>
          <w:tcPr>
            <w:tcW w:w="0" w:type="auto"/>
            <w:noWrap/>
            <w:vAlign w:val="center"/>
          </w:tcPr>
          <w:p w14:paraId="5BAAB79B" w14:textId="77777777" w:rsidR="002E2189" w:rsidRDefault="002E2189" w:rsidP="00BF7387">
            <w:pPr>
              <w:pStyle w:val="CUERPOTEXTOTABLA"/>
              <w:jc w:val="center"/>
            </w:pPr>
            <w:r>
              <w:t>32.0</w:t>
            </w:r>
          </w:p>
        </w:tc>
        <w:tc>
          <w:tcPr>
            <w:tcW w:w="0" w:type="auto"/>
            <w:noWrap/>
            <w:vAlign w:val="center"/>
          </w:tcPr>
          <w:p w14:paraId="3F52900C" w14:textId="77777777" w:rsidR="002E2189" w:rsidRDefault="002E2189" w:rsidP="00BF7387">
            <w:pPr>
              <w:pStyle w:val="CUERPOTEXTOTABLA"/>
              <w:jc w:val="center"/>
            </w:pPr>
            <w:r>
              <w:t>2.25</w:t>
            </w:r>
          </w:p>
        </w:tc>
      </w:tr>
      <w:tr w:rsidR="002E2189" w14:paraId="21E52AA5" w14:textId="77777777" w:rsidTr="00BF7387">
        <w:trPr>
          <w:cantSplit/>
        </w:trPr>
        <w:tc>
          <w:tcPr>
            <w:tcW w:w="0" w:type="auto"/>
            <w:vAlign w:val="center"/>
          </w:tcPr>
          <w:p w14:paraId="37FCF666"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7E8579C6" w14:textId="77777777" w:rsidR="002E2189" w:rsidRDefault="002E2189" w:rsidP="00BF7387">
            <w:pPr>
              <w:pStyle w:val="CUERPOTEXTOTABLA"/>
              <w:jc w:val="center"/>
            </w:pPr>
            <w:r>
              <w:t>36.0</w:t>
            </w:r>
          </w:p>
        </w:tc>
        <w:tc>
          <w:tcPr>
            <w:tcW w:w="0" w:type="auto"/>
            <w:noWrap/>
            <w:vAlign w:val="center"/>
          </w:tcPr>
          <w:p w14:paraId="619D8F26" w14:textId="77777777" w:rsidR="002E2189" w:rsidRDefault="002E2189" w:rsidP="00BF7387">
            <w:pPr>
              <w:pStyle w:val="CUERPOTEXTOTABLA"/>
              <w:jc w:val="center"/>
            </w:pPr>
            <w:r>
              <w:t>-4</w:t>
            </w:r>
          </w:p>
        </w:tc>
        <w:tc>
          <w:tcPr>
            <w:tcW w:w="0" w:type="auto"/>
            <w:noWrap/>
            <w:vAlign w:val="center"/>
          </w:tcPr>
          <w:p w14:paraId="74898622" w14:textId="77777777" w:rsidR="002E2189" w:rsidRDefault="002E2189" w:rsidP="00BF7387">
            <w:pPr>
              <w:pStyle w:val="CUERPOTEXTOTABLA"/>
              <w:jc w:val="center"/>
            </w:pPr>
            <w:r>
              <w:t>32.0</w:t>
            </w:r>
          </w:p>
        </w:tc>
        <w:tc>
          <w:tcPr>
            <w:tcW w:w="0" w:type="auto"/>
            <w:noWrap/>
            <w:vAlign w:val="center"/>
          </w:tcPr>
          <w:p w14:paraId="5AEBC4AE" w14:textId="77777777" w:rsidR="002E2189" w:rsidRDefault="002E2189" w:rsidP="00BF7387">
            <w:pPr>
              <w:pStyle w:val="CUERPOTEXTOTABLA"/>
              <w:jc w:val="center"/>
            </w:pPr>
            <w:r>
              <w:t>2.25</w:t>
            </w:r>
          </w:p>
        </w:tc>
      </w:tr>
      <w:tr w:rsidR="002E2189" w14:paraId="3B7B41FE" w14:textId="77777777" w:rsidTr="00BF7387">
        <w:trPr>
          <w:cantSplit/>
        </w:trPr>
        <w:tc>
          <w:tcPr>
            <w:tcW w:w="0" w:type="auto"/>
            <w:vAlign w:val="center"/>
          </w:tcPr>
          <w:p w14:paraId="6FA1B0D7"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290A0B16" w14:textId="77777777" w:rsidR="002E2189" w:rsidRDefault="002E2189" w:rsidP="00BF7387">
            <w:pPr>
              <w:pStyle w:val="CUERPOTEXTOTABLA"/>
              <w:jc w:val="center"/>
            </w:pPr>
            <w:r>
              <w:t>36.0</w:t>
            </w:r>
          </w:p>
        </w:tc>
        <w:tc>
          <w:tcPr>
            <w:tcW w:w="0" w:type="auto"/>
            <w:noWrap/>
            <w:vAlign w:val="center"/>
          </w:tcPr>
          <w:p w14:paraId="015822E3" w14:textId="77777777" w:rsidR="002E2189" w:rsidRDefault="002E2189" w:rsidP="00BF7387">
            <w:pPr>
              <w:pStyle w:val="CUERPOTEXTOTABLA"/>
              <w:jc w:val="center"/>
            </w:pPr>
            <w:r>
              <w:t>-4</w:t>
            </w:r>
          </w:p>
        </w:tc>
        <w:tc>
          <w:tcPr>
            <w:tcW w:w="0" w:type="auto"/>
            <w:noWrap/>
            <w:vAlign w:val="center"/>
          </w:tcPr>
          <w:p w14:paraId="2D3F146A" w14:textId="77777777" w:rsidR="002E2189" w:rsidRDefault="002E2189" w:rsidP="00BF7387">
            <w:pPr>
              <w:pStyle w:val="CUERPOTEXTOTABLA"/>
              <w:jc w:val="center"/>
            </w:pPr>
            <w:r>
              <w:t>32.0</w:t>
            </w:r>
          </w:p>
        </w:tc>
        <w:tc>
          <w:tcPr>
            <w:tcW w:w="0" w:type="auto"/>
            <w:noWrap/>
            <w:vAlign w:val="center"/>
          </w:tcPr>
          <w:p w14:paraId="67FEF7F4" w14:textId="77777777" w:rsidR="002E2189" w:rsidRDefault="002E2189" w:rsidP="00BF7387">
            <w:pPr>
              <w:pStyle w:val="CUERPOTEXTOTABLA"/>
              <w:jc w:val="center"/>
            </w:pPr>
            <w:r>
              <w:t>2.25</w:t>
            </w:r>
          </w:p>
        </w:tc>
      </w:tr>
      <w:tr w:rsidR="002E2189" w14:paraId="10CA1703" w14:textId="77777777" w:rsidTr="00BF7387">
        <w:trPr>
          <w:cantSplit/>
        </w:trPr>
        <w:tc>
          <w:tcPr>
            <w:tcW w:w="0" w:type="auto"/>
            <w:vAlign w:val="center"/>
          </w:tcPr>
          <w:p w14:paraId="029F701D"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399CBCE9" w14:textId="77777777" w:rsidR="002E2189" w:rsidRDefault="002E2189" w:rsidP="00BF7387">
            <w:pPr>
              <w:pStyle w:val="CUERPOTEXTOTABLA"/>
              <w:jc w:val="center"/>
            </w:pPr>
            <w:r>
              <w:t>36.0</w:t>
            </w:r>
          </w:p>
        </w:tc>
        <w:tc>
          <w:tcPr>
            <w:tcW w:w="0" w:type="auto"/>
            <w:noWrap/>
            <w:vAlign w:val="center"/>
          </w:tcPr>
          <w:p w14:paraId="4D080F36" w14:textId="77777777" w:rsidR="002E2189" w:rsidRDefault="002E2189" w:rsidP="00BF7387">
            <w:pPr>
              <w:pStyle w:val="CUERPOTEXTOTABLA"/>
              <w:jc w:val="center"/>
            </w:pPr>
            <w:r>
              <w:t>-4</w:t>
            </w:r>
          </w:p>
        </w:tc>
        <w:tc>
          <w:tcPr>
            <w:tcW w:w="0" w:type="auto"/>
            <w:noWrap/>
            <w:vAlign w:val="center"/>
          </w:tcPr>
          <w:p w14:paraId="493C6FEC" w14:textId="77777777" w:rsidR="002E2189" w:rsidRDefault="002E2189" w:rsidP="00BF7387">
            <w:pPr>
              <w:pStyle w:val="CUERPOTEXTOTABLA"/>
              <w:jc w:val="center"/>
            </w:pPr>
            <w:r>
              <w:t>32.0</w:t>
            </w:r>
          </w:p>
        </w:tc>
        <w:tc>
          <w:tcPr>
            <w:tcW w:w="0" w:type="auto"/>
            <w:noWrap/>
            <w:vAlign w:val="center"/>
          </w:tcPr>
          <w:p w14:paraId="2E9E7A64" w14:textId="77777777" w:rsidR="002E2189" w:rsidRDefault="002E2189" w:rsidP="00BF7387">
            <w:pPr>
              <w:pStyle w:val="CUERPOTEXTOTABLA"/>
              <w:jc w:val="center"/>
            </w:pPr>
            <w:r>
              <w:t>2.25</w:t>
            </w:r>
          </w:p>
        </w:tc>
      </w:tr>
    </w:tbl>
    <w:p w14:paraId="33E188E9" w14:textId="77777777" w:rsidR="002E2189" w:rsidRDefault="002E2189" w:rsidP="00BF7387">
      <w:pPr>
        <w:spacing w:line="2" w:lineRule="auto"/>
      </w:pPr>
    </w:p>
    <w:p w14:paraId="6E4E1CAC"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087BF60" w14:textId="77777777" w:rsidTr="00BF7387">
        <w:trPr>
          <w:cantSplit/>
        </w:trPr>
        <w:tc>
          <w:tcPr>
            <w:tcW w:w="0" w:type="auto"/>
            <w:tcBorders>
              <w:bottom w:val="single" w:sz="14" w:space="0" w:color="EFEFEF"/>
            </w:tcBorders>
            <w:vAlign w:val="center"/>
          </w:tcPr>
          <w:p w14:paraId="45AEDE02" w14:textId="77777777" w:rsidR="002E2189" w:rsidRDefault="002E2189" w:rsidP="00BF7387">
            <w:pPr>
              <w:pStyle w:val="CUERPOTEXTOTABLA"/>
              <w:rPr>
                <w:b/>
              </w:rPr>
            </w:pPr>
            <w:r>
              <w:rPr>
                <w:b/>
              </w:rPr>
              <w:t>Cubierta</w:t>
            </w:r>
          </w:p>
        </w:tc>
      </w:tr>
    </w:tbl>
    <w:p w14:paraId="52C5BF1C" w14:textId="77777777" w:rsidR="002E2189" w:rsidRDefault="002E2189" w:rsidP="00BF7387">
      <w:pPr>
        <w:spacing w:line="2" w:lineRule="auto"/>
      </w:pPr>
    </w:p>
    <w:p w14:paraId="07416AF8"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117"/>
        <w:gridCol w:w="690"/>
        <w:gridCol w:w="568"/>
        <w:gridCol w:w="1709"/>
        <w:gridCol w:w="586"/>
        <w:gridCol w:w="557"/>
      </w:tblGrid>
      <w:tr w:rsidR="002E2189" w14:paraId="54AEE361" w14:textId="77777777" w:rsidTr="00BF7387">
        <w:trPr>
          <w:cantSplit/>
        </w:trPr>
        <w:tc>
          <w:tcPr>
            <w:tcW w:w="0" w:type="auto"/>
            <w:vMerge w:val="restart"/>
            <w:vAlign w:val="center"/>
          </w:tcPr>
          <w:p w14:paraId="73B15EBE" w14:textId="77777777" w:rsidR="002E2189" w:rsidRDefault="002E2189" w:rsidP="00BF7387">
            <w:pPr>
              <w:pStyle w:val="CUERPOTEXTOTABLA"/>
              <w:jc w:val="center"/>
            </w:pPr>
            <w:r>
              <w:t>Elemento estructural básico</w:t>
            </w:r>
          </w:p>
        </w:tc>
        <w:tc>
          <w:tcPr>
            <w:tcW w:w="0" w:type="auto"/>
            <w:noWrap/>
            <w:vAlign w:val="center"/>
          </w:tcPr>
          <w:p w14:paraId="768C9721" w14:textId="77777777" w:rsidR="002E2189" w:rsidRDefault="002E2189" w:rsidP="00BF7387">
            <w:pPr>
              <w:pStyle w:val="CUERPOTEXTOTABLA"/>
              <w:jc w:val="center"/>
            </w:pPr>
            <w:r>
              <w:t>m</w:t>
            </w:r>
          </w:p>
        </w:tc>
        <w:tc>
          <w:tcPr>
            <w:tcW w:w="0" w:type="auto"/>
            <w:noWrap/>
            <w:vAlign w:val="center"/>
          </w:tcPr>
          <w:p w14:paraId="0A8ED3CA" w14:textId="77777777" w:rsidR="002E2189" w:rsidRDefault="002E2189" w:rsidP="00BF7387">
            <w:pPr>
              <w:pStyle w:val="CUERPOTEXTOTABLA"/>
              <w:jc w:val="center"/>
            </w:pPr>
            <w:r>
              <w:t>R</w:t>
            </w:r>
            <w:r>
              <w:rPr>
                <w:vertAlign w:val="subscript"/>
              </w:rPr>
              <w:t>Atr</w:t>
            </w:r>
          </w:p>
        </w:tc>
        <w:tc>
          <w:tcPr>
            <w:tcW w:w="0" w:type="auto"/>
            <w:vMerge w:val="restart"/>
            <w:vAlign w:val="center"/>
          </w:tcPr>
          <w:p w14:paraId="245F972B" w14:textId="77777777" w:rsidR="002E2189" w:rsidRDefault="002E2189" w:rsidP="00BF7387">
            <w:pPr>
              <w:pStyle w:val="CUERPOTEXTOTABLA"/>
              <w:jc w:val="center"/>
            </w:pPr>
            <w:r>
              <w:t>Revestimiento interior</w:t>
            </w:r>
          </w:p>
        </w:tc>
        <w:tc>
          <w:tcPr>
            <w:tcW w:w="0" w:type="auto"/>
            <w:noWrap/>
            <w:vAlign w:val="center"/>
          </w:tcPr>
          <w:p w14:paraId="02371B9A" w14:textId="77777777" w:rsidR="002E2189" w:rsidRDefault="002E2189" w:rsidP="00BF7387">
            <w:pPr>
              <w:pStyle w:val="CUERPOTEXTOTABLA"/>
              <w:jc w:val="center"/>
            </w:pPr>
            <w:r>
              <w:rPr>
                <w:rFonts w:ascii="Symbol" w:hAnsi="Symbol" w:cs="Symbol"/>
                <w:sz w:val="18"/>
              </w:rPr>
              <w:t></w:t>
            </w:r>
            <w:r>
              <w:t>R</w:t>
            </w:r>
            <w:r>
              <w:rPr>
                <w:vertAlign w:val="subscript"/>
              </w:rPr>
              <w:t>d,Atr</w:t>
            </w:r>
          </w:p>
        </w:tc>
        <w:tc>
          <w:tcPr>
            <w:tcW w:w="0" w:type="auto"/>
            <w:noWrap/>
            <w:vAlign w:val="center"/>
          </w:tcPr>
          <w:p w14:paraId="172A814B" w14:textId="77777777" w:rsidR="002E2189" w:rsidRDefault="002E2189" w:rsidP="00BF7387">
            <w:pPr>
              <w:pStyle w:val="CUERPOTEXTOTABLA"/>
              <w:jc w:val="center"/>
            </w:pPr>
            <w:r>
              <w:t>S</w:t>
            </w:r>
            <w:r>
              <w:rPr>
                <w:vertAlign w:val="subscript"/>
              </w:rPr>
              <w:t>i</w:t>
            </w:r>
          </w:p>
        </w:tc>
      </w:tr>
      <w:tr w:rsidR="002E2189" w14:paraId="11DD8A85" w14:textId="77777777" w:rsidTr="00BF7387">
        <w:trPr>
          <w:cantSplit/>
        </w:trPr>
        <w:tc>
          <w:tcPr>
            <w:tcW w:w="0" w:type="auto"/>
            <w:vMerge/>
            <w:tcBorders>
              <w:bottom w:val="single" w:sz="14" w:space="0" w:color="000000"/>
            </w:tcBorders>
          </w:tcPr>
          <w:p w14:paraId="5455D581" w14:textId="77777777" w:rsidR="002E2189" w:rsidRDefault="002E2189" w:rsidP="00BF7387"/>
        </w:tc>
        <w:tc>
          <w:tcPr>
            <w:tcW w:w="0" w:type="auto"/>
            <w:tcBorders>
              <w:bottom w:val="single" w:sz="14" w:space="0" w:color="000000"/>
            </w:tcBorders>
            <w:noWrap/>
            <w:vAlign w:val="center"/>
          </w:tcPr>
          <w:p w14:paraId="7BECAAD3"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41624F3F" w14:textId="77777777" w:rsidR="002E2189" w:rsidRDefault="002E2189" w:rsidP="00BF7387">
            <w:pPr>
              <w:pStyle w:val="CUERPOTEXTOTABLA"/>
              <w:jc w:val="center"/>
            </w:pPr>
            <w:r>
              <w:t>(dBA)</w:t>
            </w:r>
          </w:p>
        </w:tc>
        <w:tc>
          <w:tcPr>
            <w:tcW w:w="0" w:type="auto"/>
            <w:vMerge/>
            <w:tcBorders>
              <w:bottom w:val="single" w:sz="14" w:space="0" w:color="000000"/>
            </w:tcBorders>
          </w:tcPr>
          <w:p w14:paraId="7387019F" w14:textId="77777777" w:rsidR="002E2189" w:rsidRDefault="002E2189" w:rsidP="00BF7387"/>
        </w:tc>
        <w:tc>
          <w:tcPr>
            <w:tcW w:w="0" w:type="auto"/>
            <w:tcBorders>
              <w:bottom w:val="single" w:sz="14" w:space="0" w:color="000000"/>
            </w:tcBorders>
            <w:noWrap/>
            <w:vAlign w:val="center"/>
          </w:tcPr>
          <w:p w14:paraId="1D561385"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A379861" w14:textId="77777777" w:rsidR="002E2189" w:rsidRDefault="002E2189" w:rsidP="00BF7387">
            <w:pPr>
              <w:pStyle w:val="CUERPOTEXTOTABLA"/>
              <w:jc w:val="center"/>
            </w:pPr>
            <w:r>
              <w:t>(m²)</w:t>
            </w:r>
          </w:p>
        </w:tc>
      </w:tr>
      <w:tr w:rsidR="002E2189" w14:paraId="2573A9EA" w14:textId="77777777" w:rsidTr="00BF7387">
        <w:trPr>
          <w:cantSplit/>
        </w:trPr>
        <w:tc>
          <w:tcPr>
            <w:tcW w:w="0" w:type="auto"/>
            <w:tcBorders>
              <w:top w:val="single" w:sz="14" w:space="0" w:color="000000"/>
            </w:tcBorders>
            <w:vAlign w:val="center"/>
          </w:tcPr>
          <w:p w14:paraId="7B17DC84"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14" w:space="0" w:color="000000"/>
            </w:tcBorders>
            <w:noWrap/>
            <w:vAlign w:val="center"/>
          </w:tcPr>
          <w:p w14:paraId="5D73A9BD" w14:textId="77777777" w:rsidR="002E2189" w:rsidRDefault="002E2189" w:rsidP="00BF7387">
            <w:pPr>
              <w:pStyle w:val="CUERPOTEXTOTABLA"/>
              <w:jc w:val="center"/>
            </w:pPr>
            <w:r>
              <w:t>683</w:t>
            </w:r>
          </w:p>
        </w:tc>
        <w:tc>
          <w:tcPr>
            <w:tcW w:w="0" w:type="auto"/>
            <w:tcBorders>
              <w:top w:val="single" w:sz="14" w:space="0" w:color="000000"/>
            </w:tcBorders>
            <w:noWrap/>
            <w:vAlign w:val="center"/>
          </w:tcPr>
          <w:p w14:paraId="3943A62E" w14:textId="77777777" w:rsidR="002E2189" w:rsidRDefault="002E2189" w:rsidP="00BF7387">
            <w:pPr>
              <w:pStyle w:val="CUERPOTEXTOTABLA"/>
              <w:jc w:val="center"/>
            </w:pPr>
            <w:r>
              <w:t>60.0</w:t>
            </w:r>
          </w:p>
        </w:tc>
        <w:tc>
          <w:tcPr>
            <w:tcW w:w="0" w:type="auto"/>
            <w:tcBorders>
              <w:top w:val="single" w:sz="14" w:space="0" w:color="000000"/>
            </w:tcBorders>
            <w:vAlign w:val="center"/>
          </w:tcPr>
          <w:p w14:paraId="734B097A" w14:textId="77777777" w:rsidR="002E2189" w:rsidRDefault="002E2189" w:rsidP="00BF7387">
            <w:pPr>
              <w:pStyle w:val="CUERPOTEXTOTABLA"/>
            </w:pPr>
            <w:r>
              <w:t>Falso techo Fibra Mineral</w:t>
            </w:r>
          </w:p>
        </w:tc>
        <w:tc>
          <w:tcPr>
            <w:tcW w:w="0" w:type="auto"/>
            <w:tcBorders>
              <w:top w:val="single" w:sz="14" w:space="0" w:color="000000"/>
            </w:tcBorders>
            <w:noWrap/>
            <w:vAlign w:val="center"/>
          </w:tcPr>
          <w:p w14:paraId="20B77433"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38F18B24" w14:textId="77777777" w:rsidR="002E2189" w:rsidRDefault="002E2189" w:rsidP="00BF7387">
            <w:pPr>
              <w:pStyle w:val="CUERPOTEXTOTABLA"/>
              <w:jc w:val="center"/>
            </w:pPr>
            <w:r>
              <w:t>60.82</w:t>
            </w:r>
          </w:p>
        </w:tc>
      </w:tr>
    </w:tbl>
    <w:p w14:paraId="614A3492" w14:textId="77777777" w:rsidR="002E2189" w:rsidRDefault="002E2189" w:rsidP="00BF7387">
      <w:pPr>
        <w:spacing w:line="2" w:lineRule="auto"/>
      </w:pPr>
    </w:p>
    <w:p w14:paraId="76CFB893" w14:textId="34BDCE69" w:rsidR="002E2189" w:rsidRDefault="002E2189" w:rsidP="00BF7387">
      <w:pPr>
        <w:pStyle w:val="CUERPOTEXTO"/>
      </w:pPr>
      <w:r>
        <w:t xml:space="preserve"> </w:t>
      </w:r>
    </w:p>
    <w:p w14:paraId="70A4585A" w14:textId="6BDE561A" w:rsidR="00823714" w:rsidRDefault="00823714" w:rsidP="00BF7387">
      <w:pPr>
        <w:pStyle w:val="CUERPOTEXTO"/>
      </w:pPr>
    </w:p>
    <w:p w14:paraId="4B9A0261" w14:textId="6E5A2278" w:rsidR="00823714" w:rsidRDefault="00823714" w:rsidP="00BF7387">
      <w:pPr>
        <w:pStyle w:val="CUERPOTEXTO"/>
      </w:pPr>
    </w:p>
    <w:p w14:paraId="12E950A1" w14:textId="1BC6EDDB" w:rsidR="00823714" w:rsidRDefault="00823714" w:rsidP="00BF7387">
      <w:pPr>
        <w:pStyle w:val="CUERPOTEXTO"/>
      </w:pPr>
    </w:p>
    <w:p w14:paraId="399FBB55" w14:textId="3FE27E60" w:rsidR="00823714" w:rsidRDefault="00823714" w:rsidP="00BF7387">
      <w:pPr>
        <w:pStyle w:val="CUERPOTEXTO"/>
      </w:pPr>
    </w:p>
    <w:p w14:paraId="6F170230" w14:textId="40C71527" w:rsidR="00823714" w:rsidRDefault="00823714" w:rsidP="00BF7387">
      <w:pPr>
        <w:pStyle w:val="CUERPOTEXTO"/>
      </w:pPr>
    </w:p>
    <w:p w14:paraId="30833F9A" w14:textId="362BC6E5" w:rsidR="00743C8F" w:rsidRDefault="00743C8F" w:rsidP="00BF7387">
      <w:pPr>
        <w:pStyle w:val="CUERPOTEXTO"/>
      </w:pPr>
    </w:p>
    <w:p w14:paraId="487A11C3"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65B491C" w14:textId="77777777" w:rsidTr="00BF7387">
        <w:trPr>
          <w:cantSplit/>
        </w:trPr>
        <w:tc>
          <w:tcPr>
            <w:tcW w:w="0" w:type="auto"/>
            <w:tcBorders>
              <w:bottom w:val="single" w:sz="14" w:space="0" w:color="EFEFEF"/>
            </w:tcBorders>
            <w:vAlign w:val="center"/>
          </w:tcPr>
          <w:p w14:paraId="19E8E30E" w14:textId="77777777" w:rsidR="002E2189" w:rsidRDefault="002E2189" w:rsidP="00BF7387">
            <w:pPr>
              <w:pStyle w:val="CUERPOTEXTOTABLA"/>
              <w:rPr>
                <w:b/>
              </w:rPr>
            </w:pPr>
            <w:r>
              <w:rPr>
                <w:b/>
              </w:rPr>
              <w:lastRenderedPageBreak/>
              <w:t>Suelo expuesto al exterior</w:t>
            </w:r>
          </w:p>
        </w:tc>
      </w:tr>
    </w:tbl>
    <w:p w14:paraId="4710736A" w14:textId="77777777" w:rsidR="002E2189" w:rsidRDefault="002E2189" w:rsidP="00BF7387">
      <w:pPr>
        <w:spacing w:line="2" w:lineRule="auto"/>
      </w:pPr>
    </w:p>
    <w:p w14:paraId="5D2884D8"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839"/>
        <w:gridCol w:w="690"/>
        <w:gridCol w:w="568"/>
        <w:gridCol w:w="4987"/>
        <w:gridCol w:w="586"/>
        <w:gridCol w:w="557"/>
      </w:tblGrid>
      <w:tr w:rsidR="002E2189" w14:paraId="5028A468" w14:textId="77777777" w:rsidTr="00BF7387">
        <w:trPr>
          <w:cantSplit/>
        </w:trPr>
        <w:tc>
          <w:tcPr>
            <w:tcW w:w="0" w:type="auto"/>
            <w:vMerge w:val="restart"/>
            <w:vAlign w:val="center"/>
          </w:tcPr>
          <w:p w14:paraId="767D3C6A" w14:textId="77777777" w:rsidR="002E2189" w:rsidRDefault="002E2189" w:rsidP="00BF7387">
            <w:pPr>
              <w:pStyle w:val="CUERPOTEXTOTABLA"/>
              <w:jc w:val="center"/>
            </w:pPr>
            <w:r>
              <w:t>Elemento estructural básico</w:t>
            </w:r>
          </w:p>
        </w:tc>
        <w:tc>
          <w:tcPr>
            <w:tcW w:w="0" w:type="auto"/>
            <w:noWrap/>
            <w:vAlign w:val="center"/>
          </w:tcPr>
          <w:p w14:paraId="3D83A891" w14:textId="77777777" w:rsidR="002E2189" w:rsidRDefault="002E2189" w:rsidP="00BF7387">
            <w:pPr>
              <w:pStyle w:val="CUERPOTEXTOTABLA"/>
              <w:jc w:val="center"/>
            </w:pPr>
            <w:r>
              <w:t>m</w:t>
            </w:r>
          </w:p>
        </w:tc>
        <w:tc>
          <w:tcPr>
            <w:tcW w:w="0" w:type="auto"/>
            <w:noWrap/>
            <w:vAlign w:val="center"/>
          </w:tcPr>
          <w:p w14:paraId="7EE69877" w14:textId="77777777" w:rsidR="002E2189" w:rsidRDefault="002E2189" w:rsidP="00BF7387">
            <w:pPr>
              <w:pStyle w:val="CUERPOTEXTOTABLA"/>
              <w:jc w:val="center"/>
            </w:pPr>
            <w:r>
              <w:t>R</w:t>
            </w:r>
            <w:r>
              <w:rPr>
                <w:vertAlign w:val="subscript"/>
              </w:rPr>
              <w:t>Atr</w:t>
            </w:r>
          </w:p>
        </w:tc>
        <w:tc>
          <w:tcPr>
            <w:tcW w:w="0" w:type="auto"/>
            <w:vMerge w:val="restart"/>
            <w:vAlign w:val="center"/>
          </w:tcPr>
          <w:p w14:paraId="6F740C9B" w14:textId="77777777" w:rsidR="002E2189" w:rsidRDefault="002E2189" w:rsidP="00BF7387">
            <w:pPr>
              <w:pStyle w:val="CUERPOTEXTOTABLA"/>
              <w:jc w:val="center"/>
            </w:pPr>
            <w:r>
              <w:t>Revestimiento interior</w:t>
            </w:r>
          </w:p>
        </w:tc>
        <w:tc>
          <w:tcPr>
            <w:tcW w:w="0" w:type="auto"/>
            <w:noWrap/>
            <w:vAlign w:val="center"/>
          </w:tcPr>
          <w:p w14:paraId="52148E6B" w14:textId="77777777" w:rsidR="002E2189" w:rsidRDefault="002E2189" w:rsidP="00BF7387">
            <w:pPr>
              <w:pStyle w:val="CUERPOTEXTOTABLA"/>
              <w:jc w:val="center"/>
            </w:pPr>
            <w:r>
              <w:rPr>
                <w:rFonts w:ascii="Symbol" w:hAnsi="Symbol" w:cs="Symbol"/>
                <w:sz w:val="18"/>
              </w:rPr>
              <w:t></w:t>
            </w:r>
            <w:r>
              <w:t>R</w:t>
            </w:r>
            <w:r>
              <w:rPr>
                <w:vertAlign w:val="subscript"/>
              </w:rPr>
              <w:t>d,Atr</w:t>
            </w:r>
          </w:p>
        </w:tc>
        <w:tc>
          <w:tcPr>
            <w:tcW w:w="0" w:type="auto"/>
            <w:noWrap/>
            <w:vAlign w:val="center"/>
          </w:tcPr>
          <w:p w14:paraId="79A87F4D" w14:textId="77777777" w:rsidR="002E2189" w:rsidRDefault="002E2189" w:rsidP="00BF7387">
            <w:pPr>
              <w:pStyle w:val="CUERPOTEXTOTABLA"/>
              <w:jc w:val="center"/>
            </w:pPr>
            <w:r>
              <w:t>S</w:t>
            </w:r>
            <w:r>
              <w:rPr>
                <w:vertAlign w:val="subscript"/>
              </w:rPr>
              <w:t>i</w:t>
            </w:r>
          </w:p>
        </w:tc>
      </w:tr>
      <w:tr w:rsidR="002E2189" w14:paraId="71830D9A" w14:textId="77777777" w:rsidTr="00BF7387">
        <w:trPr>
          <w:cantSplit/>
        </w:trPr>
        <w:tc>
          <w:tcPr>
            <w:tcW w:w="0" w:type="auto"/>
            <w:vMerge/>
            <w:tcBorders>
              <w:bottom w:val="single" w:sz="14" w:space="0" w:color="000000"/>
            </w:tcBorders>
          </w:tcPr>
          <w:p w14:paraId="4238184D" w14:textId="77777777" w:rsidR="002E2189" w:rsidRDefault="002E2189" w:rsidP="00BF7387"/>
        </w:tc>
        <w:tc>
          <w:tcPr>
            <w:tcW w:w="0" w:type="auto"/>
            <w:tcBorders>
              <w:bottom w:val="single" w:sz="14" w:space="0" w:color="000000"/>
            </w:tcBorders>
            <w:noWrap/>
            <w:vAlign w:val="center"/>
          </w:tcPr>
          <w:p w14:paraId="7D0918BC"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6106F189" w14:textId="77777777" w:rsidR="002E2189" w:rsidRDefault="002E2189" w:rsidP="00BF7387">
            <w:pPr>
              <w:pStyle w:val="CUERPOTEXTOTABLA"/>
              <w:jc w:val="center"/>
            </w:pPr>
            <w:r>
              <w:t>(dBA)</w:t>
            </w:r>
          </w:p>
        </w:tc>
        <w:tc>
          <w:tcPr>
            <w:tcW w:w="0" w:type="auto"/>
            <w:vMerge/>
            <w:tcBorders>
              <w:bottom w:val="single" w:sz="14" w:space="0" w:color="000000"/>
            </w:tcBorders>
          </w:tcPr>
          <w:p w14:paraId="626CFDBE" w14:textId="77777777" w:rsidR="002E2189" w:rsidRDefault="002E2189" w:rsidP="00BF7387"/>
        </w:tc>
        <w:tc>
          <w:tcPr>
            <w:tcW w:w="0" w:type="auto"/>
            <w:tcBorders>
              <w:bottom w:val="single" w:sz="14" w:space="0" w:color="000000"/>
            </w:tcBorders>
            <w:noWrap/>
            <w:vAlign w:val="center"/>
          </w:tcPr>
          <w:p w14:paraId="0A4F4E39"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F789F46" w14:textId="77777777" w:rsidR="002E2189" w:rsidRDefault="002E2189" w:rsidP="00BF7387">
            <w:pPr>
              <w:pStyle w:val="CUERPOTEXTOTABLA"/>
              <w:jc w:val="center"/>
            </w:pPr>
            <w:r>
              <w:t>(m²)</w:t>
            </w:r>
          </w:p>
        </w:tc>
      </w:tr>
      <w:tr w:rsidR="002E2189" w14:paraId="095F7AB7" w14:textId="77777777" w:rsidTr="00BF7387">
        <w:trPr>
          <w:cantSplit/>
        </w:trPr>
        <w:tc>
          <w:tcPr>
            <w:tcW w:w="0" w:type="auto"/>
            <w:tcBorders>
              <w:top w:val="single" w:sz="14" w:space="0" w:color="000000"/>
            </w:tcBorders>
            <w:vAlign w:val="center"/>
          </w:tcPr>
          <w:p w14:paraId="4BADD098" w14:textId="77777777" w:rsidR="002E2189" w:rsidRDefault="002E2189" w:rsidP="00BF7387">
            <w:pPr>
              <w:pStyle w:val="CUERPOTEXTOTABLA"/>
            </w:pPr>
            <w:r>
              <w:t>FORJADO CON AISLAMIENTO RUIDO EXPUESTO</w:t>
            </w:r>
          </w:p>
        </w:tc>
        <w:tc>
          <w:tcPr>
            <w:tcW w:w="0" w:type="auto"/>
            <w:tcBorders>
              <w:top w:val="single" w:sz="14" w:space="0" w:color="000000"/>
            </w:tcBorders>
            <w:noWrap/>
            <w:vAlign w:val="center"/>
          </w:tcPr>
          <w:p w14:paraId="6628369A" w14:textId="77777777" w:rsidR="002E2189" w:rsidRDefault="002E2189" w:rsidP="00BF7387">
            <w:pPr>
              <w:pStyle w:val="CUERPOTEXTOTABLA"/>
              <w:jc w:val="center"/>
            </w:pPr>
            <w:r>
              <w:t>683</w:t>
            </w:r>
          </w:p>
        </w:tc>
        <w:tc>
          <w:tcPr>
            <w:tcW w:w="0" w:type="auto"/>
            <w:tcBorders>
              <w:top w:val="single" w:sz="14" w:space="0" w:color="000000"/>
            </w:tcBorders>
            <w:noWrap/>
            <w:vAlign w:val="center"/>
          </w:tcPr>
          <w:p w14:paraId="2FC3948D" w14:textId="77777777" w:rsidR="002E2189" w:rsidRDefault="002E2189" w:rsidP="00BF7387">
            <w:pPr>
              <w:pStyle w:val="CUERPOTEXTOTABLA"/>
              <w:jc w:val="center"/>
            </w:pPr>
            <w:r>
              <w:t>60.0</w:t>
            </w:r>
          </w:p>
        </w:tc>
        <w:tc>
          <w:tcPr>
            <w:tcW w:w="0" w:type="auto"/>
            <w:tcBorders>
              <w:top w:val="single" w:sz="14" w:space="0" w:color="000000"/>
            </w:tcBorders>
            <w:vAlign w:val="center"/>
          </w:tcPr>
          <w:p w14:paraId="7D26C08F"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14" w:space="0" w:color="000000"/>
            </w:tcBorders>
            <w:noWrap/>
            <w:vAlign w:val="center"/>
          </w:tcPr>
          <w:p w14:paraId="52B617E6"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2EBFA667" w14:textId="77777777" w:rsidR="002E2189" w:rsidRDefault="002E2189" w:rsidP="00BF7387">
            <w:pPr>
              <w:pStyle w:val="CUERPOTEXTOTABLA"/>
              <w:jc w:val="center"/>
            </w:pPr>
            <w:r>
              <w:t>60.79</w:t>
            </w:r>
          </w:p>
        </w:tc>
      </w:tr>
    </w:tbl>
    <w:p w14:paraId="2EF361EC" w14:textId="77777777" w:rsidR="002E2189" w:rsidRDefault="002E2189" w:rsidP="00BF7387">
      <w:pPr>
        <w:spacing w:line="2" w:lineRule="auto"/>
      </w:pPr>
    </w:p>
    <w:p w14:paraId="4A00715A"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1919D1FF" w14:textId="77777777" w:rsidTr="00BF7387">
        <w:trPr>
          <w:cantSplit/>
        </w:trPr>
        <w:tc>
          <w:tcPr>
            <w:tcW w:w="0" w:type="auto"/>
            <w:tcBorders>
              <w:bottom w:val="single" w:sz="14" w:space="0" w:color="EFEFEF"/>
            </w:tcBorders>
            <w:vAlign w:val="center"/>
          </w:tcPr>
          <w:p w14:paraId="0E0962A3" w14:textId="77777777" w:rsidR="002E2189" w:rsidRDefault="002E2189" w:rsidP="00BF7387">
            <w:pPr>
              <w:pStyle w:val="CUERPOTEXTOTABLA"/>
              <w:rPr>
                <w:b/>
              </w:rPr>
            </w:pPr>
            <w:r>
              <w:rPr>
                <w:b/>
              </w:rPr>
              <w:t>Elementos de flanco</w:t>
            </w:r>
          </w:p>
        </w:tc>
      </w:tr>
    </w:tbl>
    <w:p w14:paraId="0E99E1C1" w14:textId="77777777" w:rsidR="002E2189" w:rsidRDefault="002E2189" w:rsidP="00BF7387">
      <w:pPr>
        <w:spacing w:line="2" w:lineRule="auto"/>
      </w:pPr>
    </w:p>
    <w:p w14:paraId="407672D8"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1"/>
        <w:gridCol w:w="3646"/>
        <w:gridCol w:w="690"/>
        <w:gridCol w:w="568"/>
        <w:gridCol w:w="2762"/>
        <w:gridCol w:w="568"/>
        <w:gridCol w:w="356"/>
        <w:gridCol w:w="446"/>
        <w:gridCol w:w="790"/>
      </w:tblGrid>
      <w:tr w:rsidR="002E2189" w14:paraId="0C4CDC99" w14:textId="77777777" w:rsidTr="00BF7387">
        <w:trPr>
          <w:cantSplit/>
        </w:trPr>
        <w:tc>
          <w:tcPr>
            <w:tcW w:w="0" w:type="auto"/>
            <w:vMerge w:val="restart"/>
            <w:noWrap/>
            <w:vAlign w:val="center"/>
          </w:tcPr>
          <w:p w14:paraId="1B20981F" w14:textId="77777777" w:rsidR="002E2189" w:rsidRDefault="002E2189" w:rsidP="00BF7387">
            <w:pPr>
              <w:pStyle w:val="CUERPOTEXTOTABLA"/>
            </w:pPr>
            <w:r>
              <w:t xml:space="preserve"> </w:t>
            </w:r>
          </w:p>
        </w:tc>
        <w:tc>
          <w:tcPr>
            <w:tcW w:w="0" w:type="auto"/>
            <w:vMerge w:val="restart"/>
            <w:vAlign w:val="center"/>
          </w:tcPr>
          <w:p w14:paraId="4C7893F5" w14:textId="77777777" w:rsidR="002E2189" w:rsidRDefault="002E2189" w:rsidP="00BF7387">
            <w:pPr>
              <w:pStyle w:val="CUERPOTEXTOTABLA"/>
              <w:jc w:val="center"/>
            </w:pPr>
            <w:r>
              <w:t>Elemento estructural básico</w:t>
            </w:r>
          </w:p>
        </w:tc>
        <w:tc>
          <w:tcPr>
            <w:tcW w:w="0" w:type="auto"/>
            <w:noWrap/>
            <w:vAlign w:val="center"/>
          </w:tcPr>
          <w:p w14:paraId="48D10EC5" w14:textId="77777777" w:rsidR="002E2189" w:rsidRDefault="002E2189" w:rsidP="00BF7387">
            <w:pPr>
              <w:pStyle w:val="CUERPOTEXTOTABLA"/>
              <w:jc w:val="center"/>
            </w:pPr>
            <w:r>
              <w:t>m</w:t>
            </w:r>
          </w:p>
        </w:tc>
        <w:tc>
          <w:tcPr>
            <w:tcW w:w="0" w:type="auto"/>
            <w:noWrap/>
            <w:vAlign w:val="center"/>
          </w:tcPr>
          <w:p w14:paraId="17308392" w14:textId="77777777" w:rsidR="002E2189" w:rsidRDefault="002E2189" w:rsidP="00BF7387">
            <w:pPr>
              <w:pStyle w:val="CUERPOTEXTOTABLA"/>
              <w:jc w:val="center"/>
            </w:pPr>
            <w:r>
              <w:t>R</w:t>
            </w:r>
            <w:r>
              <w:rPr>
                <w:vertAlign w:val="subscript"/>
              </w:rPr>
              <w:t>Atr</w:t>
            </w:r>
          </w:p>
        </w:tc>
        <w:tc>
          <w:tcPr>
            <w:tcW w:w="0" w:type="auto"/>
            <w:vMerge w:val="restart"/>
            <w:noWrap/>
            <w:vAlign w:val="center"/>
          </w:tcPr>
          <w:p w14:paraId="3B343003" w14:textId="77777777" w:rsidR="002E2189" w:rsidRDefault="002E2189" w:rsidP="00BF7387">
            <w:pPr>
              <w:pStyle w:val="CUERPOTEXTOTABLA"/>
              <w:jc w:val="center"/>
            </w:pPr>
            <w:r>
              <w:t>Revestimiento</w:t>
            </w:r>
          </w:p>
        </w:tc>
        <w:tc>
          <w:tcPr>
            <w:tcW w:w="0" w:type="auto"/>
            <w:noWrap/>
            <w:vAlign w:val="center"/>
          </w:tcPr>
          <w:p w14:paraId="5C22B0DD" w14:textId="77777777" w:rsidR="002E2189" w:rsidRDefault="002E2189" w:rsidP="00BF7387">
            <w:pPr>
              <w:pStyle w:val="CUERPOTEXTOTABLA"/>
              <w:jc w:val="center"/>
            </w:pPr>
            <w:r>
              <w:rPr>
                <w:rFonts w:ascii="Symbol" w:hAnsi="Symbol" w:cs="Symbol"/>
                <w:sz w:val="18"/>
              </w:rPr>
              <w:t></w:t>
            </w:r>
            <w:r>
              <w:t>R</w:t>
            </w:r>
            <w:r>
              <w:rPr>
                <w:vertAlign w:val="subscript"/>
              </w:rPr>
              <w:t>Atr</w:t>
            </w:r>
          </w:p>
        </w:tc>
        <w:tc>
          <w:tcPr>
            <w:tcW w:w="0" w:type="auto"/>
            <w:noWrap/>
            <w:vAlign w:val="center"/>
          </w:tcPr>
          <w:p w14:paraId="39E7FCF4" w14:textId="77777777" w:rsidR="002E2189" w:rsidRDefault="002E2189" w:rsidP="00BF7387">
            <w:pPr>
              <w:pStyle w:val="CUERPOTEXTOTABLA"/>
              <w:jc w:val="center"/>
            </w:pPr>
            <w:r>
              <w:t>L</w:t>
            </w:r>
            <w:r>
              <w:rPr>
                <w:vertAlign w:val="subscript"/>
              </w:rPr>
              <w:t>f</w:t>
            </w:r>
          </w:p>
        </w:tc>
        <w:tc>
          <w:tcPr>
            <w:tcW w:w="0" w:type="auto"/>
            <w:noWrap/>
            <w:vAlign w:val="center"/>
          </w:tcPr>
          <w:p w14:paraId="13E00159"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13A06B9B" w14:textId="77777777" w:rsidR="002E2189" w:rsidRDefault="002E2189" w:rsidP="00BF7387">
            <w:pPr>
              <w:pStyle w:val="CUERPOTEXTOTABLA"/>
              <w:jc w:val="center"/>
            </w:pPr>
            <w:r>
              <w:t>Uniones</w:t>
            </w:r>
          </w:p>
        </w:tc>
      </w:tr>
      <w:tr w:rsidR="002E2189" w14:paraId="5A51282E" w14:textId="77777777" w:rsidTr="00BF7387">
        <w:trPr>
          <w:cantSplit/>
        </w:trPr>
        <w:tc>
          <w:tcPr>
            <w:tcW w:w="0" w:type="auto"/>
            <w:vMerge/>
          </w:tcPr>
          <w:p w14:paraId="7BB79166" w14:textId="77777777" w:rsidR="002E2189" w:rsidRDefault="002E2189" w:rsidP="00BF7387"/>
        </w:tc>
        <w:tc>
          <w:tcPr>
            <w:tcW w:w="0" w:type="auto"/>
            <w:vMerge/>
            <w:tcBorders>
              <w:bottom w:val="single" w:sz="14" w:space="0" w:color="000000"/>
            </w:tcBorders>
          </w:tcPr>
          <w:p w14:paraId="4C52029F" w14:textId="77777777" w:rsidR="002E2189" w:rsidRDefault="002E2189" w:rsidP="00BF7387"/>
        </w:tc>
        <w:tc>
          <w:tcPr>
            <w:tcW w:w="0" w:type="auto"/>
            <w:tcBorders>
              <w:bottom w:val="single" w:sz="14" w:space="0" w:color="000000"/>
            </w:tcBorders>
            <w:noWrap/>
            <w:vAlign w:val="center"/>
          </w:tcPr>
          <w:p w14:paraId="013B5E50" w14:textId="77777777" w:rsidR="002E2189" w:rsidRDefault="002E2189" w:rsidP="00BF7387">
            <w:pPr>
              <w:pStyle w:val="CUERPOTEXTOTABLA"/>
              <w:jc w:val="center"/>
            </w:pPr>
            <w:r>
              <w:t>(kg/m²)</w:t>
            </w:r>
          </w:p>
        </w:tc>
        <w:tc>
          <w:tcPr>
            <w:tcW w:w="0" w:type="auto"/>
            <w:tcBorders>
              <w:bottom w:val="single" w:sz="14" w:space="0" w:color="000000"/>
            </w:tcBorders>
            <w:noWrap/>
            <w:vAlign w:val="center"/>
          </w:tcPr>
          <w:p w14:paraId="5D9DE0A7" w14:textId="77777777" w:rsidR="002E2189" w:rsidRDefault="002E2189" w:rsidP="00BF7387">
            <w:pPr>
              <w:pStyle w:val="CUERPOTEXTOTABLA"/>
              <w:jc w:val="center"/>
            </w:pPr>
            <w:r>
              <w:t>(dBA)</w:t>
            </w:r>
          </w:p>
        </w:tc>
        <w:tc>
          <w:tcPr>
            <w:tcW w:w="0" w:type="auto"/>
            <w:vMerge/>
            <w:tcBorders>
              <w:bottom w:val="single" w:sz="14" w:space="0" w:color="000000"/>
            </w:tcBorders>
          </w:tcPr>
          <w:p w14:paraId="0CC04C5A" w14:textId="77777777" w:rsidR="002E2189" w:rsidRDefault="002E2189" w:rsidP="00BF7387"/>
        </w:tc>
        <w:tc>
          <w:tcPr>
            <w:tcW w:w="0" w:type="auto"/>
            <w:tcBorders>
              <w:bottom w:val="single" w:sz="14" w:space="0" w:color="000000"/>
            </w:tcBorders>
            <w:noWrap/>
            <w:vAlign w:val="center"/>
          </w:tcPr>
          <w:p w14:paraId="483DC3E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49253E3"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7CA8D772" w14:textId="77777777" w:rsidR="002E2189" w:rsidRDefault="002E2189" w:rsidP="00BF7387">
            <w:pPr>
              <w:pStyle w:val="CUERPOTEXTOTABLA"/>
              <w:jc w:val="center"/>
            </w:pPr>
            <w:r>
              <w:t>(m²)</w:t>
            </w:r>
          </w:p>
        </w:tc>
        <w:tc>
          <w:tcPr>
            <w:tcW w:w="0" w:type="auto"/>
            <w:vMerge/>
            <w:tcBorders>
              <w:bottom w:val="single" w:sz="14" w:space="0" w:color="000000"/>
            </w:tcBorders>
          </w:tcPr>
          <w:p w14:paraId="745E2227" w14:textId="77777777" w:rsidR="002E2189" w:rsidRDefault="002E2189" w:rsidP="00BF7387"/>
        </w:tc>
      </w:tr>
      <w:tr w:rsidR="002E2189" w14:paraId="32DCFE4A" w14:textId="77777777" w:rsidTr="00BF7387">
        <w:trPr>
          <w:cantSplit/>
        </w:trPr>
        <w:tc>
          <w:tcPr>
            <w:tcW w:w="0" w:type="auto"/>
            <w:tcBorders>
              <w:right w:val="single" w:sz="14" w:space="0" w:color="000000"/>
            </w:tcBorders>
            <w:noWrap/>
            <w:vAlign w:val="center"/>
          </w:tcPr>
          <w:p w14:paraId="767F49D8" w14:textId="77777777" w:rsidR="002E2189" w:rsidRDefault="002E2189" w:rsidP="00BF7387">
            <w:pPr>
              <w:pStyle w:val="CUERPOTEXTOTABLA"/>
              <w:jc w:val="center"/>
            </w:pPr>
            <w:r>
              <w:t>F1</w:t>
            </w:r>
          </w:p>
        </w:tc>
        <w:tc>
          <w:tcPr>
            <w:tcW w:w="0" w:type="auto"/>
            <w:tcBorders>
              <w:top w:val="single" w:sz="14" w:space="0" w:color="000000"/>
              <w:left w:val="single" w:sz="14" w:space="0" w:color="000000"/>
            </w:tcBorders>
            <w:vAlign w:val="center"/>
          </w:tcPr>
          <w:p w14:paraId="0C40DB35" w14:textId="77777777" w:rsidR="002E2189" w:rsidRDefault="002E2189" w:rsidP="00BF7387">
            <w:pPr>
              <w:pStyle w:val="CUERPOTEXTOTABLA"/>
            </w:pPr>
            <w:r>
              <w:t>Fachada prefabricada de hormigón prefabricado</w:t>
            </w:r>
          </w:p>
        </w:tc>
        <w:tc>
          <w:tcPr>
            <w:tcW w:w="0" w:type="auto"/>
            <w:tcBorders>
              <w:top w:val="single" w:sz="14" w:space="0" w:color="000000"/>
            </w:tcBorders>
            <w:noWrap/>
            <w:vAlign w:val="center"/>
          </w:tcPr>
          <w:p w14:paraId="2F263DEC" w14:textId="77777777" w:rsidR="002E2189" w:rsidRDefault="002E2189" w:rsidP="00BF7387">
            <w:pPr>
              <w:pStyle w:val="CUERPOTEXTOTABLA"/>
              <w:jc w:val="center"/>
            </w:pPr>
            <w:r>
              <w:t>26</w:t>
            </w:r>
          </w:p>
        </w:tc>
        <w:tc>
          <w:tcPr>
            <w:tcW w:w="0" w:type="auto"/>
            <w:tcBorders>
              <w:top w:val="single" w:sz="14" w:space="0" w:color="000000"/>
            </w:tcBorders>
            <w:noWrap/>
            <w:vAlign w:val="center"/>
          </w:tcPr>
          <w:p w14:paraId="69224D04" w14:textId="77777777" w:rsidR="002E2189" w:rsidRDefault="002E2189" w:rsidP="00BF7387">
            <w:pPr>
              <w:pStyle w:val="CUERPOTEXTOTABLA"/>
              <w:jc w:val="center"/>
            </w:pPr>
            <w:r>
              <w:t>47.0</w:t>
            </w:r>
          </w:p>
        </w:tc>
        <w:tc>
          <w:tcPr>
            <w:tcW w:w="0" w:type="auto"/>
            <w:tcBorders>
              <w:top w:val="single" w:sz="14" w:space="0" w:color="000000"/>
            </w:tcBorders>
            <w:vAlign w:val="center"/>
          </w:tcPr>
          <w:p w14:paraId="63F17AD4"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4201F1D4" w14:textId="77777777" w:rsidR="002E2189" w:rsidRDefault="002E2189" w:rsidP="00BF7387">
            <w:pPr>
              <w:pStyle w:val="CUERPOTEXTOTABLA"/>
              <w:jc w:val="center"/>
            </w:pPr>
            <w:r>
              <w:t>0</w:t>
            </w:r>
          </w:p>
        </w:tc>
        <w:tc>
          <w:tcPr>
            <w:tcW w:w="0" w:type="auto"/>
            <w:vMerge w:val="restart"/>
            <w:tcBorders>
              <w:top w:val="single" w:sz="14" w:space="0" w:color="000000"/>
            </w:tcBorders>
            <w:noWrap/>
            <w:vAlign w:val="center"/>
          </w:tcPr>
          <w:p w14:paraId="5FA7318C" w14:textId="77777777" w:rsidR="002E2189" w:rsidRDefault="002E2189" w:rsidP="00BF7387">
            <w:pPr>
              <w:pStyle w:val="CUERPOTEXTOTABLA"/>
              <w:jc w:val="center"/>
            </w:pPr>
            <w:r>
              <w:t>3.8</w:t>
            </w:r>
          </w:p>
        </w:tc>
        <w:tc>
          <w:tcPr>
            <w:tcW w:w="0" w:type="auto"/>
            <w:vMerge w:val="restart"/>
            <w:tcBorders>
              <w:top w:val="single" w:sz="14" w:space="0" w:color="000000"/>
            </w:tcBorders>
            <w:noWrap/>
            <w:vAlign w:val="center"/>
          </w:tcPr>
          <w:p w14:paraId="2C24B867" w14:textId="77777777" w:rsidR="002E2189" w:rsidRDefault="002E2189" w:rsidP="00BF7387">
            <w:pPr>
              <w:pStyle w:val="CUERPOTEXTOTABLA"/>
              <w:jc w:val="center"/>
            </w:pPr>
            <w:r>
              <w:t>19.9</w:t>
            </w:r>
          </w:p>
        </w:tc>
        <w:tc>
          <w:tcPr>
            <w:tcW w:w="0" w:type="auto"/>
            <w:vMerge w:val="restart"/>
            <w:tcBorders>
              <w:top w:val="single" w:sz="14" w:space="0" w:color="000000"/>
            </w:tcBorders>
            <w:noWrap/>
            <w:vAlign w:val="center"/>
          </w:tcPr>
          <w:p w14:paraId="17C31A84" w14:textId="77777777" w:rsidR="002E2189" w:rsidRDefault="002E2189" w:rsidP="00BF7387">
            <w:pPr>
              <w:pStyle w:val="CUERPOTEXTOTABLA"/>
            </w:pPr>
            <w:r>
              <w:rPr>
                <w:noProof/>
              </w:rPr>
              <w:drawing>
                <wp:inline distT="0" distB="0" distL="0" distR="0" wp14:anchorId="5A6DE562" wp14:editId="4505CA07">
                  <wp:extent cx="360000" cy="360000"/>
                  <wp:effectExtent l="0" t="0" r="0" b="0"/>
                  <wp:docPr id="296" name="0 Imagen" descr="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pic:nvPicPr>
                        <pic:blipFill>
                          <a:blip r:embed="rId13"/>
                          <a:stretch>
                            <a:fillRect/>
                          </a:stretch>
                        </pic:blipFill>
                        <pic:spPr>
                          <a:xfrm>
                            <a:off x="0" y="0"/>
                            <a:ext cx="360000" cy="360000"/>
                          </a:xfrm>
                          <a:prstGeom prst="rect">
                            <a:avLst/>
                          </a:prstGeom>
                        </pic:spPr>
                      </pic:pic>
                    </a:graphicData>
                  </a:graphic>
                </wp:inline>
              </w:drawing>
            </w:r>
          </w:p>
        </w:tc>
      </w:tr>
      <w:tr w:rsidR="002E2189" w14:paraId="7E115CD5" w14:textId="77777777" w:rsidTr="00BF7387">
        <w:trPr>
          <w:cantSplit/>
        </w:trPr>
        <w:tc>
          <w:tcPr>
            <w:tcW w:w="0" w:type="auto"/>
            <w:tcBorders>
              <w:bottom w:val="single" w:sz="2" w:space="0" w:color="000000"/>
              <w:right w:val="single" w:sz="14" w:space="0" w:color="000000"/>
            </w:tcBorders>
            <w:noWrap/>
            <w:vAlign w:val="center"/>
          </w:tcPr>
          <w:p w14:paraId="63142988" w14:textId="77777777" w:rsidR="002E2189" w:rsidRDefault="002E2189" w:rsidP="00BF7387">
            <w:pPr>
              <w:pStyle w:val="CUERPOTEXTOTABLA"/>
              <w:jc w:val="center"/>
            </w:pPr>
            <w:r>
              <w:t>f1</w:t>
            </w:r>
          </w:p>
        </w:tc>
        <w:tc>
          <w:tcPr>
            <w:tcW w:w="0" w:type="auto"/>
            <w:tcBorders>
              <w:left w:val="single" w:sz="14" w:space="0" w:color="000000"/>
              <w:bottom w:val="single" w:sz="2" w:space="0" w:color="000000"/>
            </w:tcBorders>
            <w:vAlign w:val="center"/>
          </w:tcPr>
          <w:p w14:paraId="178A3FA5"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2DB84C5F"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1256B188" w14:textId="77777777" w:rsidR="002E2189" w:rsidRDefault="002E2189" w:rsidP="00BF7387">
            <w:pPr>
              <w:pStyle w:val="CUERPOTEXTOTABLA"/>
              <w:jc w:val="center"/>
            </w:pPr>
            <w:r>
              <w:t>62.0</w:t>
            </w:r>
          </w:p>
        </w:tc>
        <w:tc>
          <w:tcPr>
            <w:tcW w:w="0" w:type="auto"/>
            <w:tcBorders>
              <w:bottom w:val="single" w:sz="2" w:space="0" w:color="000000"/>
            </w:tcBorders>
            <w:vAlign w:val="center"/>
          </w:tcPr>
          <w:p w14:paraId="22E559CB"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53B27ABD" w14:textId="77777777" w:rsidR="002E2189" w:rsidRDefault="002E2189" w:rsidP="00BF7387">
            <w:pPr>
              <w:pStyle w:val="CUERPOTEXTOTABLA"/>
              <w:jc w:val="center"/>
            </w:pPr>
            <w:r>
              <w:t>0</w:t>
            </w:r>
          </w:p>
        </w:tc>
        <w:tc>
          <w:tcPr>
            <w:tcW w:w="0" w:type="auto"/>
            <w:vMerge/>
            <w:tcBorders>
              <w:bottom w:val="single" w:sz="2" w:space="0" w:color="000000"/>
            </w:tcBorders>
          </w:tcPr>
          <w:p w14:paraId="011B9522" w14:textId="77777777" w:rsidR="002E2189" w:rsidRDefault="002E2189" w:rsidP="00BF7387"/>
        </w:tc>
        <w:tc>
          <w:tcPr>
            <w:tcW w:w="0" w:type="auto"/>
            <w:vMerge/>
            <w:tcBorders>
              <w:bottom w:val="single" w:sz="2" w:space="0" w:color="000000"/>
            </w:tcBorders>
          </w:tcPr>
          <w:p w14:paraId="1A34DF1E" w14:textId="77777777" w:rsidR="002E2189" w:rsidRDefault="002E2189" w:rsidP="00BF7387"/>
        </w:tc>
        <w:tc>
          <w:tcPr>
            <w:tcW w:w="0" w:type="auto"/>
            <w:vMerge/>
            <w:tcBorders>
              <w:bottom w:val="single" w:sz="2" w:space="0" w:color="000000"/>
            </w:tcBorders>
          </w:tcPr>
          <w:p w14:paraId="79604A5A" w14:textId="77777777" w:rsidR="002E2189" w:rsidRDefault="002E2189" w:rsidP="00BF7387"/>
        </w:tc>
      </w:tr>
      <w:tr w:rsidR="002E2189" w14:paraId="50BDF276" w14:textId="77777777" w:rsidTr="00BF7387">
        <w:trPr>
          <w:cantSplit/>
        </w:trPr>
        <w:tc>
          <w:tcPr>
            <w:tcW w:w="0" w:type="auto"/>
            <w:tcBorders>
              <w:top w:val="single" w:sz="2" w:space="0" w:color="000000"/>
              <w:right w:val="single" w:sz="14" w:space="0" w:color="000000"/>
            </w:tcBorders>
            <w:noWrap/>
            <w:vAlign w:val="center"/>
          </w:tcPr>
          <w:p w14:paraId="7B2362D1" w14:textId="77777777" w:rsidR="002E2189" w:rsidRDefault="002E2189" w:rsidP="00BF7387">
            <w:pPr>
              <w:pStyle w:val="CUERPOTEXTOTABLA"/>
              <w:jc w:val="center"/>
            </w:pPr>
            <w:r>
              <w:t>F2</w:t>
            </w:r>
          </w:p>
        </w:tc>
        <w:tc>
          <w:tcPr>
            <w:tcW w:w="0" w:type="auto"/>
            <w:tcBorders>
              <w:top w:val="single" w:sz="2" w:space="0" w:color="000000"/>
              <w:left w:val="single" w:sz="14" w:space="0" w:color="000000"/>
            </w:tcBorders>
            <w:vAlign w:val="center"/>
          </w:tcPr>
          <w:p w14:paraId="1792ED7B"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7AAD3D67"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6319A1AF" w14:textId="77777777" w:rsidR="002E2189" w:rsidRDefault="002E2189" w:rsidP="00BF7387">
            <w:pPr>
              <w:pStyle w:val="CUERPOTEXTOTABLA"/>
            </w:pPr>
            <w:r>
              <w:t xml:space="preserve"> </w:t>
            </w:r>
          </w:p>
        </w:tc>
        <w:tc>
          <w:tcPr>
            <w:tcW w:w="0" w:type="auto"/>
            <w:tcBorders>
              <w:top w:val="single" w:sz="2" w:space="0" w:color="000000"/>
            </w:tcBorders>
            <w:vAlign w:val="center"/>
          </w:tcPr>
          <w:p w14:paraId="695CADC8"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2383D17C"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1308573E" w14:textId="77777777" w:rsidR="002E2189" w:rsidRDefault="002E2189" w:rsidP="00BF7387">
            <w:pPr>
              <w:pStyle w:val="CUERPOTEXTOTABLA"/>
              <w:jc w:val="center"/>
            </w:pPr>
            <w:r>
              <w:t>3.8</w:t>
            </w:r>
          </w:p>
        </w:tc>
        <w:tc>
          <w:tcPr>
            <w:tcW w:w="0" w:type="auto"/>
            <w:vMerge w:val="restart"/>
            <w:tcBorders>
              <w:top w:val="single" w:sz="2" w:space="0" w:color="000000"/>
            </w:tcBorders>
            <w:noWrap/>
            <w:vAlign w:val="center"/>
          </w:tcPr>
          <w:p w14:paraId="4207AD28" w14:textId="77777777" w:rsidR="002E2189" w:rsidRDefault="002E2189" w:rsidP="00BF7387">
            <w:pPr>
              <w:pStyle w:val="CUERPOTEXTOTABLA"/>
              <w:jc w:val="center"/>
            </w:pPr>
            <w:r>
              <w:t>19.9</w:t>
            </w:r>
          </w:p>
        </w:tc>
        <w:tc>
          <w:tcPr>
            <w:tcW w:w="0" w:type="auto"/>
            <w:vMerge w:val="restart"/>
            <w:tcBorders>
              <w:top w:val="single" w:sz="2" w:space="0" w:color="000000"/>
            </w:tcBorders>
            <w:noWrap/>
            <w:vAlign w:val="center"/>
          </w:tcPr>
          <w:p w14:paraId="3B8AA3E2" w14:textId="77777777" w:rsidR="002E2189" w:rsidRDefault="002E2189" w:rsidP="00BF7387">
            <w:pPr>
              <w:pStyle w:val="CUERPOTEXTOTABLA"/>
            </w:pPr>
            <w:r>
              <w:rPr>
                <w:noProof/>
              </w:rPr>
              <w:drawing>
                <wp:inline distT="0" distB="0" distL="0" distR="0" wp14:anchorId="0A2437D4" wp14:editId="2A7E65DB">
                  <wp:extent cx="360000" cy="360000"/>
                  <wp:effectExtent l="0" t="0" r="0" b="0"/>
                  <wp:docPr id="297"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1CE425B7" w14:textId="77777777" w:rsidTr="00BF7387">
        <w:trPr>
          <w:cantSplit/>
        </w:trPr>
        <w:tc>
          <w:tcPr>
            <w:tcW w:w="0" w:type="auto"/>
            <w:tcBorders>
              <w:bottom w:val="single" w:sz="2" w:space="0" w:color="000000"/>
              <w:right w:val="single" w:sz="14" w:space="0" w:color="000000"/>
            </w:tcBorders>
            <w:noWrap/>
            <w:vAlign w:val="center"/>
          </w:tcPr>
          <w:p w14:paraId="220B7F25" w14:textId="77777777" w:rsidR="002E2189" w:rsidRDefault="002E2189" w:rsidP="00BF7387">
            <w:pPr>
              <w:pStyle w:val="CUERPOTEXTOTABLA"/>
              <w:jc w:val="center"/>
            </w:pPr>
            <w:r>
              <w:t>f2</w:t>
            </w:r>
          </w:p>
        </w:tc>
        <w:tc>
          <w:tcPr>
            <w:tcW w:w="0" w:type="auto"/>
            <w:tcBorders>
              <w:left w:val="single" w:sz="14" w:space="0" w:color="000000"/>
              <w:bottom w:val="single" w:sz="2" w:space="0" w:color="000000"/>
            </w:tcBorders>
            <w:vAlign w:val="center"/>
          </w:tcPr>
          <w:p w14:paraId="2E1985F6"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2434E7D7"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1CAEE2CC" w14:textId="77777777" w:rsidR="002E2189" w:rsidRDefault="002E2189" w:rsidP="00BF7387">
            <w:pPr>
              <w:pStyle w:val="CUERPOTEXTOTABLA"/>
              <w:jc w:val="center"/>
            </w:pPr>
            <w:r>
              <w:t>47.0</w:t>
            </w:r>
          </w:p>
        </w:tc>
        <w:tc>
          <w:tcPr>
            <w:tcW w:w="0" w:type="auto"/>
            <w:tcBorders>
              <w:bottom w:val="single" w:sz="2" w:space="0" w:color="000000"/>
            </w:tcBorders>
            <w:vAlign w:val="center"/>
          </w:tcPr>
          <w:p w14:paraId="7C3F6EB8"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2887750B" w14:textId="77777777" w:rsidR="002E2189" w:rsidRDefault="002E2189" w:rsidP="00BF7387">
            <w:pPr>
              <w:pStyle w:val="CUERPOTEXTOTABLA"/>
              <w:jc w:val="center"/>
            </w:pPr>
            <w:r>
              <w:t>0</w:t>
            </w:r>
          </w:p>
        </w:tc>
        <w:tc>
          <w:tcPr>
            <w:tcW w:w="0" w:type="auto"/>
            <w:vMerge/>
            <w:tcBorders>
              <w:bottom w:val="single" w:sz="2" w:space="0" w:color="000000"/>
            </w:tcBorders>
          </w:tcPr>
          <w:p w14:paraId="6FA1E58F" w14:textId="77777777" w:rsidR="002E2189" w:rsidRDefault="002E2189" w:rsidP="00BF7387"/>
        </w:tc>
        <w:tc>
          <w:tcPr>
            <w:tcW w:w="0" w:type="auto"/>
            <w:vMerge/>
            <w:tcBorders>
              <w:bottom w:val="single" w:sz="2" w:space="0" w:color="000000"/>
            </w:tcBorders>
          </w:tcPr>
          <w:p w14:paraId="30F0927D" w14:textId="77777777" w:rsidR="002E2189" w:rsidRDefault="002E2189" w:rsidP="00BF7387"/>
        </w:tc>
        <w:tc>
          <w:tcPr>
            <w:tcW w:w="0" w:type="auto"/>
            <w:vMerge/>
            <w:tcBorders>
              <w:bottom w:val="single" w:sz="2" w:space="0" w:color="000000"/>
            </w:tcBorders>
          </w:tcPr>
          <w:p w14:paraId="1830A2D9" w14:textId="77777777" w:rsidR="002E2189" w:rsidRDefault="002E2189" w:rsidP="00BF7387"/>
        </w:tc>
      </w:tr>
      <w:tr w:rsidR="002E2189" w14:paraId="346AD6D5" w14:textId="77777777" w:rsidTr="00BF7387">
        <w:trPr>
          <w:cantSplit/>
        </w:trPr>
        <w:tc>
          <w:tcPr>
            <w:tcW w:w="0" w:type="auto"/>
            <w:tcBorders>
              <w:top w:val="single" w:sz="2" w:space="0" w:color="000000"/>
              <w:right w:val="single" w:sz="14" w:space="0" w:color="000000"/>
            </w:tcBorders>
            <w:noWrap/>
            <w:vAlign w:val="center"/>
          </w:tcPr>
          <w:p w14:paraId="7787B0DF" w14:textId="77777777" w:rsidR="002E2189" w:rsidRDefault="002E2189" w:rsidP="00BF7387">
            <w:pPr>
              <w:pStyle w:val="CUERPOTEXTOTABLA"/>
              <w:jc w:val="center"/>
            </w:pPr>
            <w:r>
              <w:t>F3</w:t>
            </w:r>
          </w:p>
        </w:tc>
        <w:tc>
          <w:tcPr>
            <w:tcW w:w="0" w:type="auto"/>
            <w:tcBorders>
              <w:top w:val="single" w:sz="2" w:space="0" w:color="000000"/>
              <w:left w:val="single" w:sz="14" w:space="0" w:color="000000"/>
            </w:tcBorders>
            <w:vAlign w:val="center"/>
          </w:tcPr>
          <w:p w14:paraId="2B996196"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364173A9"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07FEEEC4" w14:textId="77777777" w:rsidR="002E2189" w:rsidRDefault="002E2189" w:rsidP="00BF7387">
            <w:pPr>
              <w:pStyle w:val="CUERPOTEXTOTABLA"/>
            </w:pPr>
            <w:r>
              <w:t xml:space="preserve"> </w:t>
            </w:r>
          </w:p>
        </w:tc>
        <w:tc>
          <w:tcPr>
            <w:tcW w:w="0" w:type="auto"/>
            <w:tcBorders>
              <w:top w:val="single" w:sz="2" w:space="0" w:color="000000"/>
            </w:tcBorders>
            <w:vAlign w:val="center"/>
          </w:tcPr>
          <w:p w14:paraId="5A1A9CE9"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A0269F7"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59A801F8" w14:textId="77777777" w:rsidR="002E2189" w:rsidRDefault="002E2189" w:rsidP="00BF7387">
            <w:pPr>
              <w:pStyle w:val="CUERPOTEXTOTABLA"/>
              <w:jc w:val="center"/>
            </w:pPr>
            <w:r>
              <w:t>6.7</w:t>
            </w:r>
          </w:p>
        </w:tc>
        <w:tc>
          <w:tcPr>
            <w:tcW w:w="0" w:type="auto"/>
            <w:vMerge w:val="restart"/>
            <w:tcBorders>
              <w:top w:val="single" w:sz="2" w:space="0" w:color="000000"/>
            </w:tcBorders>
            <w:noWrap/>
            <w:vAlign w:val="center"/>
          </w:tcPr>
          <w:p w14:paraId="1D606DBF" w14:textId="77777777" w:rsidR="002E2189" w:rsidRDefault="002E2189" w:rsidP="00BF7387">
            <w:pPr>
              <w:pStyle w:val="CUERPOTEXTOTABLA"/>
              <w:jc w:val="center"/>
            </w:pPr>
            <w:r>
              <w:t>19.9</w:t>
            </w:r>
          </w:p>
        </w:tc>
        <w:tc>
          <w:tcPr>
            <w:tcW w:w="0" w:type="auto"/>
            <w:vMerge w:val="restart"/>
            <w:tcBorders>
              <w:top w:val="single" w:sz="2" w:space="0" w:color="000000"/>
            </w:tcBorders>
            <w:noWrap/>
            <w:vAlign w:val="center"/>
          </w:tcPr>
          <w:p w14:paraId="175F0C62" w14:textId="77777777" w:rsidR="002E2189" w:rsidRDefault="002E2189" w:rsidP="00BF7387">
            <w:pPr>
              <w:pStyle w:val="CUERPOTEXTOTABLA"/>
            </w:pPr>
            <w:r>
              <w:rPr>
                <w:noProof/>
              </w:rPr>
              <w:drawing>
                <wp:inline distT="0" distB="0" distL="0" distR="0" wp14:anchorId="4E1651FB" wp14:editId="4953F8B4">
                  <wp:extent cx="360000" cy="360000"/>
                  <wp:effectExtent l="0" t="0" r="0" b="0"/>
                  <wp:docPr id="298"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14234C8F" w14:textId="77777777" w:rsidTr="00BF7387">
        <w:trPr>
          <w:cantSplit/>
        </w:trPr>
        <w:tc>
          <w:tcPr>
            <w:tcW w:w="0" w:type="auto"/>
            <w:tcBorders>
              <w:bottom w:val="single" w:sz="2" w:space="0" w:color="000000"/>
              <w:right w:val="single" w:sz="14" w:space="0" w:color="000000"/>
            </w:tcBorders>
            <w:noWrap/>
            <w:vAlign w:val="center"/>
          </w:tcPr>
          <w:p w14:paraId="01C06AF2" w14:textId="77777777" w:rsidR="002E2189" w:rsidRDefault="002E2189" w:rsidP="00BF7387">
            <w:pPr>
              <w:pStyle w:val="CUERPOTEXTOTABLA"/>
              <w:jc w:val="center"/>
            </w:pPr>
            <w:r>
              <w:t>f3</w:t>
            </w:r>
          </w:p>
        </w:tc>
        <w:tc>
          <w:tcPr>
            <w:tcW w:w="0" w:type="auto"/>
            <w:tcBorders>
              <w:left w:val="single" w:sz="14" w:space="0" w:color="000000"/>
              <w:bottom w:val="single" w:sz="2" w:space="0" w:color="000000"/>
            </w:tcBorders>
            <w:vAlign w:val="center"/>
          </w:tcPr>
          <w:p w14:paraId="4DD376EB" w14:textId="77777777" w:rsidR="002E2189" w:rsidRDefault="002E2189" w:rsidP="00BF7387">
            <w:pPr>
              <w:pStyle w:val="CUERPOTEXTOTABLA"/>
            </w:pPr>
            <w:r>
              <w:t>FORJADO CON AISLAMIENTO RUIDO EXPUESTO</w:t>
            </w:r>
          </w:p>
        </w:tc>
        <w:tc>
          <w:tcPr>
            <w:tcW w:w="0" w:type="auto"/>
            <w:tcBorders>
              <w:bottom w:val="single" w:sz="2" w:space="0" w:color="000000"/>
            </w:tcBorders>
            <w:noWrap/>
            <w:vAlign w:val="center"/>
          </w:tcPr>
          <w:p w14:paraId="4485E745"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60062100" w14:textId="77777777" w:rsidR="002E2189" w:rsidRDefault="002E2189" w:rsidP="00BF7387">
            <w:pPr>
              <w:pStyle w:val="CUERPOTEXTOTABLA"/>
              <w:jc w:val="center"/>
            </w:pPr>
            <w:r>
              <w:t>60.0</w:t>
            </w:r>
          </w:p>
        </w:tc>
        <w:tc>
          <w:tcPr>
            <w:tcW w:w="0" w:type="auto"/>
            <w:tcBorders>
              <w:bottom w:val="single" w:sz="2" w:space="0" w:color="000000"/>
            </w:tcBorders>
            <w:vAlign w:val="center"/>
          </w:tcPr>
          <w:p w14:paraId="662CDC28"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6206DE98" w14:textId="77777777" w:rsidR="002E2189" w:rsidRDefault="002E2189" w:rsidP="00BF7387">
            <w:pPr>
              <w:pStyle w:val="CUERPOTEXTOTABLA"/>
              <w:jc w:val="center"/>
            </w:pPr>
            <w:r>
              <w:t>0</w:t>
            </w:r>
          </w:p>
        </w:tc>
        <w:tc>
          <w:tcPr>
            <w:tcW w:w="0" w:type="auto"/>
            <w:vMerge/>
            <w:tcBorders>
              <w:bottom w:val="single" w:sz="2" w:space="0" w:color="000000"/>
            </w:tcBorders>
          </w:tcPr>
          <w:p w14:paraId="3C9654EC" w14:textId="77777777" w:rsidR="002E2189" w:rsidRDefault="002E2189" w:rsidP="00BF7387"/>
        </w:tc>
        <w:tc>
          <w:tcPr>
            <w:tcW w:w="0" w:type="auto"/>
            <w:vMerge/>
            <w:tcBorders>
              <w:bottom w:val="single" w:sz="2" w:space="0" w:color="000000"/>
            </w:tcBorders>
          </w:tcPr>
          <w:p w14:paraId="6E44A431" w14:textId="77777777" w:rsidR="002E2189" w:rsidRDefault="002E2189" w:rsidP="00BF7387"/>
        </w:tc>
        <w:tc>
          <w:tcPr>
            <w:tcW w:w="0" w:type="auto"/>
            <w:vMerge/>
            <w:tcBorders>
              <w:bottom w:val="single" w:sz="2" w:space="0" w:color="000000"/>
            </w:tcBorders>
          </w:tcPr>
          <w:p w14:paraId="5A5BF06C" w14:textId="77777777" w:rsidR="002E2189" w:rsidRDefault="002E2189" w:rsidP="00BF7387"/>
        </w:tc>
      </w:tr>
      <w:tr w:rsidR="002E2189" w14:paraId="63F2D0F6" w14:textId="77777777" w:rsidTr="00BF7387">
        <w:trPr>
          <w:cantSplit/>
        </w:trPr>
        <w:tc>
          <w:tcPr>
            <w:tcW w:w="0" w:type="auto"/>
            <w:tcBorders>
              <w:top w:val="single" w:sz="2" w:space="0" w:color="000000"/>
              <w:right w:val="single" w:sz="14" w:space="0" w:color="000000"/>
            </w:tcBorders>
            <w:noWrap/>
            <w:vAlign w:val="center"/>
          </w:tcPr>
          <w:p w14:paraId="293CBDF4" w14:textId="77777777" w:rsidR="002E2189" w:rsidRDefault="002E2189" w:rsidP="00BF7387">
            <w:pPr>
              <w:pStyle w:val="CUERPOTEXTOTABLA"/>
              <w:jc w:val="center"/>
            </w:pPr>
            <w:r>
              <w:t>F4</w:t>
            </w:r>
          </w:p>
        </w:tc>
        <w:tc>
          <w:tcPr>
            <w:tcW w:w="0" w:type="auto"/>
            <w:tcBorders>
              <w:top w:val="single" w:sz="2" w:space="0" w:color="000000"/>
              <w:left w:val="single" w:sz="14" w:space="0" w:color="000000"/>
            </w:tcBorders>
            <w:vAlign w:val="center"/>
          </w:tcPr>
          <w:p w14:paraId="1A4FEF5E"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079EA5B2"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6C474825" w14:textId="77777777" w:rsidR="002E2189" w:rsidRDefault="002E2189" w:rsidP="00BF7387">
            <w:pPr>
              <w:pStyle w:val="CUERPOTEXTOTABLA"/>
            </w:pPr>
            <w:r>
              <w:t xml:space="preserve"> </w:t>
            </w:r>
          </w:p>
        </w:tc>
        <w:tc>
          <w:tcPr>
            <w:tcW w:w="0" w:type="auto"/>
            <w:tcBorders>
              <w:top w:val="single" w:sz="2" w:space="0" w:color="000000"/>
            </w:tcBorders>
            <w:vAlign w:val="center"/>
          </w:tcPr>
          <w:p w14:paraId="05A7B346"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0D95336A"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2FE218B7" w14:textId="77777777" w:rsidR="002E2189" w:rsidRDefault="002E2189" w:rsidP="00BF7387">
            <w:pPr>
              <w:pStyle w:val="CUERPOTEXTOTABLA"/>
              <w:jc w:val="center"/>
            </w:pPr>
            <w:r>
              <w:t>6.8</w:t>
            </w:r>
          </w:p>
        </w:tc>
        <w:tc>
          <w:tcPr>
            <w:tcW w:w="0" w:type="auto"/>
            <w:vMerge w:val="restart"/>
            <w:tcBorders>
              <w:top w:val="single" w:sz="2" w:space="0" w:color="000000"/>
            </w:tcBorders>
            <w:noWrap/>
            <w:vAlign w:val="center"/>
          </w:tcPr>
          <w:p w14:paraId="0FDAE898" w14:textId="77777777" w:rsidR="002E2189" w:rsidRDefault="002E2189" w:rsidP="00BF7387">
            <w:pPr>
              <w:pStyle w:val="CUERPOTEXTOTABLA"/>
              <w:jc w:val="center"/>
            </w:pPr>
            <w:r>
              <w:t>19.9</w:t>
            </w:r>
          </w:p>
        </w:tc>
        <w:tc>
          <w:tcPr>
            <w:tcW w:w="0" w:type="auto"/>
            <w:vMerge w:val="restart"/>
            <w:tcBorders>
              <w:top w:val="single" w:sz="2" w:space="0" w:color="000000"/>
            </w:tcBorders>
            <w:noWrap/>
            <w:vAlign w:val="center"/>
          </w:tcPr>
          <w:p w14:paraId="5C19C6F7" w14:textId="77777777" w:rsidR="002E2189" w:rsidRDefault="002E2189" w:rsidP="00BF7387">
            <w:pPr>
              <w:pStyle w:val="CUERPOTEXTOTABLA"/>
            </w:pPr>
            <w:r>
              <w:rPr>
                <w:noProof/>
              </w:rPr>
              <w:drawing>
                <wp:inline distT="0" distB="0" distL="0" distR="0" wp14:anchorId="3578E829" wp14:editId="7A6F2D68">
                  <wp:extent cx="360000" cy="360000"/>
                  <wp:effectExtent l="0" t="0" r="0" b="0"/>
                  <wp:docPr id="299"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55841F61" w14:textId="77777777" w:rsidTr="00BF7387">
        <w:trPr>
          <w:cantSplit/>
        </w:trPr>
        <w:tc>
          <w:tcPr>
            <w:tcW w:w="0" w:type="auto"/>
            <w:tcBorders>
              <w:bottom w:val="single" w:sz="2" w:space="0" w:color="000000"/>
              <w:right w:val="single" w:sz="14" w:space="0" w:color="000000"/>
            </w:tcBorders>
            <w:noWrap/>
            <w:vAlign w:val="center"/>
          </w:tcPr>
          <w:p w14:paraId="75476866" w14:textId="77777777" w:rsidR="002E2189" w:rsidRDefault="002E2189" w:rsidP="00BF7387">
            <w:pPr>
              <w:pStyle w:val="CUERPOTEXTOTABLA"/>
              <w:jc w:val="center"/>
            </w:pPr>
            <w:r>
              <w:t>f4</w:t>
            </w:r>
          </w:p>
        </w:tc>
        <w:tc>
          <w:tcPr>
            <w:tcW w:w="0" w:type="auto"/>
            <w:tcBorders>
              <w:left w:val="single" w:sz="14" w:space="0" w:color="000000"/>
              <w:bottom w:val="single" w:sz="2" w:space="0" w:color="000000"/>
            </w:tcBorders>
            <w:vAlign w:val="center"/>
          </w:tcPr>
          <w:p w14:paraId="4F7CF4A2"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bottom w:val="single" w:sz="2" w:space="0" w:color="000000"/>
            </w:tcBorders>
            <w:noWrap/>
            <w:vAlign w:val="center"/>
          </w:tcPr>
          <w:p w14:paraId="07C1D421"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31F3B155" w14:textId="77777777" w:rsidR="002E2189" w:rsidRDefault="002E2189" w:rsidP="00BF7387">
            <w:pPr>
              <w:pStyle w:val="CUERPOTEXTOTABLA"/>
              <w:jc w:val="center"/>
            </w:pPr>
            <w:r>
              <w:t>60.0</w:t>
            </w:r>
          </w:p>
        </w:tc>
        <w:tc>
          <w:tcPr>
            <w:tcW w:w="0" w:type="auto"/>
            <w:tcBorders>
              <w:bottom w:val="single" w:sz="2" w:space="0" w:color="000000"/>
            </w:tcBorders>
            <w:vAlign w:val="center"/>
          </w:tcPr>
          <w:p w14:paraId="6CE6DE52" w14:textId="77777777" w:rsidR="002E2189" w:rsidRDefault="002E2189" w:rsidP="00BF7387">
            <w:pPr>
              <w:pStyle w:val="CUERPOTEXTOTABLA"/>
            </w:pPr>
            <w:r>
              <w:t>Falso techo Fibra Mineral</w:t>
            </w:r>
          </w:p>
        </w:tc>
        <w:tc>
          <w:tcPr>
            <w:tcW w:w="0" w:type="auto"/>
            <w:tcBorders>
              <w:bottom w:val="single" w:sz="2" w:space="0" w:color="000000"/>
            </w:tcBorders>
            <w:noWrap/>
            <w:vAlign w:val="center"/>
          </w:tcPr>
          <w:p w14:paraId="6FEBE4D3" w14:textId="77777777" w:rsidR="002E2189" w:rsidRDefault="002E2189" w:rsidP="00BF7387">
            <w:pPr>
              <w:pStyle w:val="CUERPOTEXTOTABLA"/>
              <w:jc w:val="center"/>
            </w:pPr>
            <w:r>
              <w:t>0</w:t>
            </w:r>
          </w:p>
        </w:tc>
        <w:tc>
          <w:tcPr>
            <w:tcW w:w="0" w:type="auto"/>
            <w:vMerge/>
            <w:tcBorders>
              <w:bottom w:val="single" w:sz="2" w:space="0" w:color="000000"/>
            </w:tcBorders>
          </w:tcPr>
          <w:p w14:paraId="47B6685D" w14:textId="77777777" w:rsidR="002E2189" w:rsidRDefault="002E2189" w:rsidP="00BF7387"/>
        </w:tc>
        <w:tc>
          <w:tcPr>
            <w:tcW w:w="0" w:type="auto"/>
            <w:vMerge/>
            <w:tcBorders>
              <w:bottom w:val="single" w:sz="2" w:space="0" w:color="000000"/>
            </w:tcBorders>
          </w:tcPr>
          <w:p w14:paraId="3BCE9F69" w14:textId="77777777" w:rsidR="002E2189" w:rsidRDefault="002E2189" w:rsidP="00BF7387"/>
        </w:tc>
        <w:tc>
          <w:tcPr>
            <w:tcW w:w="0" w:type="auto"/>
            <w:vMerge/>
            <w:tcBorders>
              <w:bottom w:val="single" w:sz="2" w:space="0" w:color="000000"/>
            </w:tcBorders>
          </w:tcPr>
          <w:p w14:paraId="00C66101" w14:textId="77777777" w:rsidR="002E2189" w:rsidRDefault="002E2189" w:rsidP="00BF7387"/>
        </w:tc>
      </w:tr>
      <w:tr w:rsidR="002E2189" w14:paraId="1689B7CA" w14:textId="77777777" w:rsidTr="00BF7387">
        <w:trPr>
          <w:cantSplit/>
        </w:trPr>
        <w:tc>
          <w:tcPr>
            <w:tcW w:w="0" w:type="auto"/>
            <w:tcBorders>
              <w:top w:val="single" w:sz="2" w:space="0" w:color="000000"/>
              <w:right w:val="single" w:sz="14" w:space="0" w:color="000000"/>
            </w:tcBorders>
            <w:noWrap/>
            <w:vAlign w:val="center"/>
          </w:tcPr>
          <w:p w14:paraId="48B4B909" w14:textId="77777777" w:rsidR="002E2189" w:rsidRDefault="002E2189" w:rsidP="00BF7387">
            <w:pPr>
              <w:pStyle w:val="CUERPOTEXTOTABLA"/>
              <w:jc w:val="center"/>
            </w:pPr>
            <w:r>
              <w:t>F5</w:t>
            </w:r>
          </w:p>
        </w:tc>
        <w:tc>
          <w:tcPr>
            <w:tcW w:w="0" w:type="auto"/>
            <w:tcBorders>
              <w:top w:val="single" w:sz="2" w:space="0" w:color="000000"/>
              <w:left w:val="single" w:sz="14" w:space="0" w:color="000000"/>
            </w:tcBorders>
            <w:vAlign w:val="center"/>
          </w:tcPr>
          <w:p w14:paraId="582B69AE"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14822921"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6070A68F" w14:textId="77777777" w:rsidR="002E2189" w:rsidRDefault="002E2189" w:rsidP="00BF7387">
            <w:pPr>
              <w:pStyle w:val="CUERPOTEXTOTABLA"/>
            </w:pPr>
            <w:r>
              <w:t xml:space="preserve"> </w:t>
            </w:r>
          </w:p>
        </w:tc>
        <w:tc>
          <w:tcPr>
            <w:tcW w:w="0" w:type="auto"/>
            <w:tcBorders>
              <w:top w:val="single" w:sz="2" w:space="0" w:color="000000"/>
            </w:tcBorders>
            <w:vAlign w:val="center"/>
          </w:tcPr>
          <w:p w14:paraId="5CB2B867"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F593C4E"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2D6B63F7" w14:textId="77777777" w:rsidR="002E2189" w:rsidRDefault="002E2189" w:rsidP="00BF7387">
            <w:pPr>
              <w:pStyle w:val="CUERPOTEXTOTABLA"/>
              <w:jc w:val="center"/>
            </w:pPr>
            <w:r>
              <w:t>3.8</w:t>
            </w:r>
          </w:p>
        </w:tc>
        <w:tc>
          <w:tcPr>
            <w:tcW w:w="0" w:type="auto"/>
            <w:vMerge w:val="restart"/>
            <w:tcBorders>
              <w:top w:val="single" w:sz="2" w:space="0" w:color="000000"/>
            </w:tcBorders>
            <w:noWrap/>
            <w:vAlign w:val="center"/>
          </w:tcPr>
          <w:p w14:paraId="0BE6B63A" w14:textId="77777777" w:rsidR="002E2189" w:rsidRDefault="002E2189" w:rsidP="00BF7387">
            <w:pPr>
              <w:pStyle w:val="CUERPOTEXTOTABLA"/>
              <w:jc w:val="center"/>
            </w:pPr>
            <w:r>
              <w:t>26.0</w:t>
            </w:r>
          </w:p>
        </w:tc>
        <w:tc>
          <w:tcPr>
            <w:tcW w:w="0" w:type="auto"/>
            <w:vMerge w:val="restart"/>
            <w:tcBorders>
              <w:top w:val="single" w:sz="2" w:space="0" w:color="000000"/>
            </w:tcBorders>
            <w:noWrap/>
            <w:vAlign w:val="center"/>
          </w:tcPr>
          <w:p w14:paraId="2CE98B17" w14:textId="77777777" w:rsidR="002E2189" w:rsidRDefault="002E2189" w:rsidP="00BF7387">
            <w:pPr>
              <w:pStyle w:val="CUERPOTEXTOTABLA"/>
            </w:pPr>
            <w:r>
              <w:rPr>
                <w:noProof/>
              </w:rPr>
              <w:drawing>
                <wp:inline distT="0" distB="0" distL="0" distR="0" wp14:anchorId="162DD7AF" wp14:editId="77B81370">
                  <wp:extent cx="360000" cy="360000"/>
                  <wp:effectExtent l="0" t="0" r="0" b="0"/>
                  <wp:docPr id="300"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2BB23354" w14:textId="77777777" w:rsidTr="00BF7387">
        <w:trPr>
          <w:cantSplit/>
        </w:trPr>
        <w:tc>
          <w:tcPr>
            <w:tcW w:w="0" w:type="auto"/>
            <w:tcBorders>
              <w:bottom w:val="single" w:sz="2" w:space="0" w:color="000000"/>
              <w:right w:val="single" w:sz="14" w:space="0" w:color="000000"/>
            </w:tcBorders>
            <w:noWrap/>
            <w:vAlign w:val="center"/>
          </w:tcPr>
          <w:p w14:paraId="3C5C9055" w14:textId="77777777" w:rsidR="002E2189" w:rsidRDefault="002E2189" w:rsidP="00BF7387">
            <w:pPr>
              <w:pStyle w:val="CUERPOTEXTOTABLA"/>
              <w:jc w:val="center"/>
            </w:pPr>
            <w:r>
              <w:t>f5</w:t>
            </w:r>
          </w:p>
        </w:tc>
        <w:tc>
          <w:tcPr>
            <w:tcW w:w="0" w:type="auto"/>
            <w:tcBorders>
              <w:left w:val="single" w:sz="14" w:space="0" w:color="000000"/>
              <w:bottom w:val="single" w:sz="2" w:space="0" w:color="000000"/>
            </w:tcBorders>
            <w:vAlign w:val="center"/>
          </w:tcPr>
          <w:p w14:paraId="4619DF73"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699E1F0F"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721A6BF2" w14:textId="77777777" w:rsidR="002E2189" w:rsidRDefault="002E2189" w:rsidP="00BF7387">
            <w:pPr>
              <w:pStyle w:val="CUERPOTEXTOTABLA"/>
              <w:jc w:val="center"/>
            </w:pPr>
            <w:r>
              <w:t>47.0</w:t>
            </w:r>
          </w:p>
        </w:tc>
        <w:tc>
          <w:tcPr>
            <w:tcW w:w="0" w:type="auto"/>
            <w:tcBorders>
              <w:bottom w:val="single" w:sz="2" w:space="0" w:color="000000"/>
            </w:tcBorders>
            <w:vAlign w:val="center"/>
          </w:tcPr>
          <w:p w14:paraId="7AAC1986"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375C1833" w14:textId="77777777" w:rsidR="002E2189" w:rsidRDefault="002E2189" w:rsidP="00BF7387">
            <w:pPr>
              <w:pStyle w:val="CUERPOTEXTOTABLA"/>
              <w:jc w:val="center"/>
            </w:pPr>
            <w:r>
              <w:t>0</w:t>
            </w:r>
          </w:p>
        </w:tc>
        <w:tc>
          <w:tcPr>
            <w:tcW w:w="0" w:type="auto"/>
            <w:vMerge/>
            <w:tcBorders>
              <w:bottom w:val="single" w:sz="2" w:space="0" w:color="000000"/>
            </w:tcBorders>
          </w:tcPr>
          <w:p w14:paraId="6319335E" w14:textId="77777777" w:rsidR="002E2189" w:rsidRDefault="002E2189" w:rsidP="00BF7387"/>
        </w:tc>
        <w:tc>
          <w:tcPr>
            <w:tcW w:w="0" w:type="auto"/>
            <w:vMerge/>
            <w:tcBorders>
              <w:bottom w:val="single" w:sz="2" w:space="0" w:color="000000"/>
            </w:tcBorders>
          </w:tcPr>
          <w:p w14:paraId="58D48AFE" w14:textId="77777777" w:rsidR="002E2189" w:rsidRDefault="002E2189" w:rsidP="00BF7387"/>
        </w:tc>
        <w:tc>
          <w:tcPr>
            <w:tcW w:w="0" w:type="auto"/>
            <w:vMerge/>
            <w:tcBorders>
              <w:bottom w:val="single" w:sz="2" w:space="0" w:color="000000"/>
            </w:tcBorders>
          </w:tcPr>
          <w:p w14:paraId="6CE5170D" w14:textId="77777777" w:rsidR="002E2189" w:rsidRDefault="002E2189" w:rsidP="00BF7387"/>
        </w:tc>
      </w:tr>
      <w:tr w:rsidR="002E2189" w14:paraId="7417F112" w14:textId="77777777" w:rsidTr="00BF7387">
        <w:trPr>
          <w:cantSplit/>
        </w:trPr>
        <w:tc>
          <w:tcPr>
            <w:tcW w:w="0" w:type="auto"/>
            <w:tcBorders>
              <w:top w:val="single" w:sz="2" w:space="0" w:color="000000"/>
              <w:right w:val="single" w:sz="14" w:space="0" w:color="000000"/>
            </w:tcBorders>
            <w:noWrap/>
            <w:vAlign w:val="center"/>
          </w:tcPr>
          <w:p w14:paraId="6E67DCAD" w14:textId="77777777" w:rsidR="002E2189" w:rsidRDefault="002E2189" w:rsidP="00BF7387">
            <w:pPr>
              <w:pStyle w:val="CUERPOTEXTOTABLA"/>
              <w:jc w:val="center"/>
            </w:pPr>
            <w:r>
              <w:t>F6</w:t>
            </w:r>
          </w:p>
        </w:tc>
        <w:tc>
          <w:tcPr>
            <w:tcW w:w="0" w:type="auto"/>
            <w:tcBorders>
              <w:top w:val="single" w:sz="2" w:space="0" w:color="000000"/>
              <w:left w:val="single" w:sz="14" w:space="0" w:color="000000"/>
            </w:tcBorders>
            <w:vAlign w:val="center"/>
          </w:tcPr>
          <w:p w14:paraId="2189DDC6" w14:textId="77777777" w:rsidR="002E2189" w:rsidRDefault="002E2189" w:rsidP="00BF7387">
            <w:pPr>
              <w:pStyle w:val="CUERPOTEXTOTABLA"/>
            </w:pPr>
            <w:r>
              <w:t>Fachada prefabricada de hormigón prefabricado</w:t>
            </w:r>
          </w:p>
        </w:tc>
        <w:tc>
          <w:tcPr>
            <w:tcW w:w="0" w:type="auto"/>
            <w:tcBorders>
              <w:top w:val="single" w:sz="2" w:space="0" w:color="000000"/>
            </w:tcBorders>
            <w:noWrap/>
            <w:vAlign w:val="center"/>
          </w:tcPr>
          <w:p w14:paraId="410DB166" w14:textId="77777777" w:rsidR="002E2189" w:rsidRDefault="002E2189" w:rsidP="00BF7387">
            <w:pPr>
              <w:pStyle w:val="CUERPOTEXTOTABLA"/>
              <w:jc w:val="center"/>
            </w:pPr>
            <w:r>
              <w:t>36</w:t>
            </w:r>
          </w:p>
        </w:tc>
        <w:tc>
          <w:tcPr>
            <w:tcW w:w="0" w:type="auto"/>
            <w:tcBorders>
              <w:top w:val="single" w:sz="2" w:space="0" w:color="000000"/>
            </w:tcBorders>
            <w:noWrap/>
            <w:vAlign w:val="center"/>
          </w:tcPr>
          <w:p w14:paraId="455B5FEF" w14:textId="77777777" w:rsidR="002E2189" w:rsidRDefault="002E2189" w:rsidP="00BF7387">
            <w:pPr>
              <w:pStyle w:val="CUERPOTEXTOTABLA"/>
              <w:jc w:val="center"/>
            </w:pPr>
            <w:r>
              <w:t>47.0</w:t>
            </w:r>
          </w:p>
        </w:tc>
        <w:tc>
          <w:tcPr>
            <w:tcW w:w="0" w:type="auto"/>
            <w:tcBorders>
              <w:top w:val="single" w:sz="2" w:space="0" w:color="000000"/>
            </w:tcBorders>
            <w:vAlign w:val="center"/>
          </w:tcPr>
          <w:p w14:paraId="5D7C3168"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00805DF8"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57A197E2" w14:textId="77777777" w:rsidR="002E2189" w:rsidRDefault="002E2189" w:rsidP="00BF7387">
            <w:pPr>
              <w:pStyle w:val="CUERPOTEXTOTABLA"/>
              <w:jc w:val="center"/>
            </w:pPr>
            <w:r>
              <w:t>3.8</w:t>
            </w:r>
          </w:p>
        </w:tc>
        <w:tc>
          <w:tcPr>
            <w:tcW w:w="0" w:type="auto"/>
            <w:vMerge w:val="restart"/>
            <w:tcBorders>
              <w:top w:val="single" w:sz="2" w:space="0" w:color="000000"/>
            </w:tcBorders>
            <w:noWrap/>
            <w:vAlign w:val="center"/>
          </w:tcPr>
          <w:p w14:paraId="6D4C9A0F" w14:textId="77777777" w:rsidR="002E2189" w:rsidRDefault="002E2189" w:rsidP="00BF7387">
            <w:pPr>
              <w:pStyle w:val="CUERPOTEXTOTABLA"/>
              <w:jc w:val="center"/>
            </w:pPr>
            <w:r>
              <w:t>26.0</w:t>
            </w:r>
          </w:p>
        </w:tc>
        <w:tc>
          <w:tcPr>
            <w:tcW w:w="0" w:type="auto"/>
            <w:vMerge w:val="restart"/>
            <w:tcBorders>
              <w:top w:val="single" w:sz="2" w:space="0" w:color="000000"/>
            </w:tcBorders>
            <w:noWrap/>
            <w:vAlign w:val="center"/>
          </w:tcPr>
          <w:p w14:paraId="2EBF1867" w14:textId="77777777" w:rsidR="002E2189" w:rsidRDefault="002E2189" w:rsidP="00BF7387">
            <w:pPr>
              <w:pStyle w:val="CUERPOTEXTOTABLA"/>
            </w:pPr>
            <w:r>
              <w:rPr>
                <w:noProof/>
              </w:rPr>
              <w:drawing>
                <wp:inline distT="0" distB="0" distL="0" distR="0" wp14:anchorId="6BCE98BC" wp14:editId="6FC6579C">
                  <wp:extent cx="360000" cy="360000"/>
                  <wp:effectExtent l="0" t="0" r="0" b="0"/>
                  <wp:docPr id="301" name="0 Imagen" descr="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pic:nvPicPr>
                        <pic:blipFill>
                          <a:blip r:embed="rId13"/>
                          <a:stretch>
                            <a:fillRect/>
                          </a:stretch>
                        </pic:blipFill>
                        <pic:spPr>
                          <a:xfrm>
                            <a:off x="0" y="0"/>
                            <a:ext cx="360000" cy="360000"/>
                          </a:xfrm>
                          <a:prstGeom prst="rect">
                            <a:avLst/>
                          </a:prstGeom>
                        </pic:spPr>
                      </pic:pic>
                    </a:graphicData>
                  </a:graphic>
                </wp:inline>
              </w:drawing>
            </w:r>
          </w:p>
        </w:tc>
      </w:tr>
      <w:tr w:rsidR="002E2189" w14:paraId="2AD0FAF5" w14:textId="77777777" w:rsidTr="00BF7387">
        <w:trPr>
          <w:cantSplit/>
        </w:trPr>
        <w:tc>
          <w:tcPr>
            <w:tcW w:w="0" w:type="auto"/>
            <w:tcBorders>
              <w:bottom w:val="single" w:sz="2" w:space="0" w:color="000000"/>
              <w:right w:val="single" w:sz="14" w:space="0" w:color="000000"/>
            </w:tcBorders>
            <w:noWrap/>
            <w:vAlign w:val="center"/>
          </w:tcPr>
          <w:p w14:paraId="55882E95" w14:textId="77777777" w:rsidR="002E2189" w:rsidRDefault="002E2189" w:rsidP="00BF7387">
            <w:pPr>
              <w:pStyle w:val="CUERPOTEXTOTABLA"/>
              <w:jc w:val="center"/>
            </w:pPr>
            <w:r>
              <w:t>f6</w:t>
            </w:r>
          </w:p>
        </w:tc>
        <w:tc>
          <w:tcPr>
            <w:tcW w:w="0" w:type="auto"/>
            <w:tcBorders>
              <w:left w:val="single" w:sz="14" w:space="0" w:color="000000"/>
              <w:bottom w:val="single" w:sz="2" w:space="0" w:color="000000"/>
            </w:tcBorders>
            <w:vAlign w:val="center"/>
          </w:tcPr>
          <w:p w14:paraId="646FEB75"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34A8E5D6"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4E85FFA9" w14:textId="77777777" w:rsidR="002E2189" w:rsidRDefault="002E2189" w:rsidP="00BF7387">
            <w:pPr>
              <w:pStyle w:val="CUERPOTEXTOTABLA"/>
              <w:jc w:val="center"/>
            </w:pPr>
            <w:r>
              <w:t>62.0</w:t>
            </w:r>
          </w:p>
        </w:tc>
        <w:tc>
          <w:tcPr>
            <w:tcW w:w="0" w:type="auto"/>
            <w:tcBorders>
              <w:bottom w:val="single" w:sz="2" w:space="0" w:color="000000"/>
            </w:tcBorders>
            <w:vAlign w:val="center"/>
          </w:tcPr>
          <w:p w14:paraId="05ADC3B9"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763A5510" w14:textId="77777777" w:rsidR="002E2189" w:rsidRDefault="002E2189" w:rsidP="00BF7387">
            <w:pPr>
              <w:pStyle w:val="CUERPOTEXTOTABLA"/>
              <w:jc w:val="center"/>
            </w:pPr>
            <w:r>
              <w:t>0</w:t>
            </w:r>
          </w:p>
        </w:tc>
        <w:tc>
          <w:tcPr>
            <w:tcW w:w="0" w:type="auto"/>
            <w:vMerge/>
            <w:tcBorders>
              <w:bottom w:val="single" w:sz="2" w:space="0" w:color="000000"/>
            </w:tcBorders>
          </w:tcPr>
          <w:p w14:paraId="36DE443E" w14:textId="77777777" w:rsidR="002E2189" w:rsidRDefault="002E2189" w:rsidP="00BF7387"/>
        </w:tc>
        <w:tc>
          <w:tcPr>
            <w:tcW w:w="0" w:type="auto"/>
            <w:vMerge/>
            <w:tcBorders>
              <w:bottom w:val="single" w:sz="2" w:space="0" w:color="000000"/>
            </w:tcBorders>
          </w:tcPr>
          <w:p w14:paraId="07ECDB10" w14:textId="77777777" w:rsidR="002E2189" w:rsidRDefault="002E2189" w:rsidP="00BF7387"/>
        </w:tc>
        <w:tc>
          <w:tcPr>
            <w:tcW w:w="0" w:type="auto"/>
            <w:vMerge/>
            <w:tcBorders>
              <w:bottom w:val="single" w:sz="2" w:space="0" w:color="000000"/>
            </w:tcBorders>
          </w:tcPr>
          <w:p w14:paraId="249CB4CE" w14:textId="77777777" w:rsidR="002E2189" w:rsidRDefault="002E2189" w:rsidP="00BF7387"/>
        </w:tc>
      </w:tr>
      <w:tr w:rsidR="002E2189" w14:paraId="7C81D2AD" w14:textId="77777777" w:rsidTr="00BF7387">
        <w:trPr>
          <w:cantSplit/>
        </w:trPr>
        <w:tc>
          <w:tcPr>
            <w:tcW w:w="0" w:type="auto"/>
            <w:tcBorders>
              <w:top w:val="single" w:sz="2" w:space="0" w:color="000000"/>
              <w:right w:val="single" w:sz="14" w:space="0" w:color="000000"/>
            </w:tcBorders>
            <w:noWrap/>
            <w:vAlign w:val="center"/>
          </w:tcPr>
          <w:p w14:paraId="2E3864B8" w14:textId="77777777" w:rsidR="002E2189" w:rsidRDefault="002E2189" w:rsidP="00BF7387">
            <w:pPr>
              <w:pStyle w:val="CUERPOTEXTOTABLA"/>
              <w:jc w:val="center"/>
            </w:pPr>
            <w:r>
              <w:t>F7</w:t>
            </w:r>
          </w:p>
        </w:tc>
        <w:tc>
          <w:tcPr>
            <w:tcW w:w="0" w:type="auto"/>
            <w:tcBorders>
              <w:top w:val="single" w:sz="2" w:space="0" w:color="000000"/>
              <w:left w:val="single" w:sz="14" w:space="0" w:color="000000"/>
            </w:tcBorders>
            <w:vAlign w:val="center"/>
          </w:tcPr>
          <w:p w14:paraId="447CA6E8"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7D1BF7BB"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34FBBEE4" w14:textId="77777777" w:rsidR="002E2189" w:rsidRDefault="002E2189" w:rsidP="00BF7387">
            <w:pPr>
              <w:pStyle w:val="CUERPOTEXTOTABLA"/>
            </w:pPr>
            <w:r>
              <w:t xml:space="preserve"> </w:t>
            </w:r>
          </w:p>
        </w:tc>
        <w:tc>
          <w:tcPr>
            <w:tcW w:w="0" w:type="auto"/>
            <w:tcBorders>
              <w:top w:val="single" w:sz="2" w:space="0" w:color="000000"/>
            </w:tcBorders>
            <w:vAlign w:val="center"/>
          </w:tcPr>
          <w:p w14:paraId="38D6F158"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28F57F82"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6D295D17" w14:textId="77777777" w:rsidR="002E2189" w:rsidRDefault="002E2189" w:rsidP="00BF7387">
            <w:pPr>
              <w:pStyle w:val="CUERPOTEXTOTABLA"/>
              <w:jc w:val="center"/>
            </w:pPr>
            <w:r>
              <w:t>9.0</w:t>
            </w:r>
          </w:p>
        </w:tc>
        <w:tc>
          <w:tcPr>
            <w:tcW w:w="0" w:type="auto"/>
            <w:vMerge w:val="restart"/>
            <w:tcBorders>
              <w:top w:val="single" w:sz="2" w:space="0" w:color="000000"/>
            </w:tcBorders>
            <w:noWrap/>
            <w:vAlign w:val="center"/>
          </w:tcPr>
          <w:p w14:paraId="66E52467" w14:textId="77777777" w:rsidR="002E2189" w:rsidRDefault="002E2189" w:rsidP="00BF7387">
            <w:pPr>
              <w:pStyle w:val="CUERPOTEXTOTABLA"/>
              <w:jc w:val="center"/>
            </w:pPr>
            <w:r>
              <w:t>26.0</w:t>
            </w:r>
          </w:p>
        </w:tc>
        <w:tc>
          <w:tcPr>
            <w:tcW w:w="0" w:type="auto"/>
            <w:vMerge w:val="restart"/>
            <w:tcBorders>
              <w:top w:val="single" w:sz="2" w:space="0" w:color="000000"/>
            </w:tcBorders>
            <w:noWrap/>
            <w:vAlign w:val="center"/>
          </w:tcPr>
          <w:p w14:paraId="7FB276BB" w14:textId="77777777" w:rsidR="002E2189" w:rsidRDefault="002E2189" w:rsidP="00BF7387">
            <w:pPr>
              <w:pStyle w:val="CUERPOTEXTOTABLA"/>
            </w:pPr>
            <w:r>
              <w:rPr>
                <w:noProof/>
              </w:rPr>
              <w:drawing>
                <wp:inline distT="0" distB="0" distL="0" distR="0" wp14:anchorId="271BEA7E" wp14:editId="74FFB01F">
                  <wp:extent cx="360000" cy="360000"/>
                  <wp:effectExtent l="0" t="0" r="0" b="0"/>
                  <wp:docPr id="302"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65979282" w14:textId="77777777" w:rsidTr="00BF7387">
        <w:trPr>
          <w:cantSplit/>
        </w:trPr>
        <w:tc>
          <w:tcPr>
            <w:tcW w:w="0" w:type="auto"/>
            <w:tcBorders>
              <w:bottom w:val="single" w:sz="2" w:space="0" w:color="000000"/>
              <w:right w:val="single" w:sz="14" w:space="0" w:color="000000"/>
            </w:tcBorders>
            <w:noWrap/>
            <w:vAlign w:val="center"/>
          </w:tcPr>
          <w:p w14:paraId="1B7C22AC" w14:textId="77777777" w:rsidR="002E2189" w:rsidRDefault="002E2189" w:rsidP="00BF7387">
            <w:pPr>
              <w:pStyle w:val="CUERPOTEXTOTABLA"/>
              <w:jc w:val="center"/>
            </w:pPr>
            <w:r>
              <w:t>f7</w:t>
            </w:r>
          </w:p>
        </w:tc>
        <w:tc>
          <w:tcPr>
            <w:tcW w:w="0" w:type="auto"/>
            <w:tcBorders>
              <w:left w:val="single" w:sz="14" w:space="0" w:color="000000"/>
              <w:bottom w:val="single" w:sz="2" w:space="0" w:color="000000"/>
            </w:tcBorders>
            <w:vAlign w:val="center"/>
          </w:tcPr>
          <w:p w14:paraId="044AE2A6" w14:textId="77777777" w:rsidR="002E2189" w:rsidRDefault="002E2189" w:rsidP="00BF7387">
            <w:pPr>
              <w:pStyle w:val="CUERPOTEXTOTABLA"/>
            </w:pPr>
            <w:r>
              <w:t>FORJADO CON AISLAMIENTO RUIDO EXPUESTO</w:t>
            </w:r>
          </w:p>
        </w:tc>
        <w:tc>
          <w:tcPr>
            <w:tcW w:w="0" w:type="auto"/>
            <w:tcBorders>
              <w:bottom w:val="single" w:sz="2" w:space="0" w:color="000000"/>
            </w:tcBorders>
            <w:noWrap/>
            <w:vAlign w:val="center"/>
          </w:tcPr>
          <w:p w14:paraId="47E5BCB1"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5384A997" w14:textId="77777777" w:rsidR="002E2189" w:rsidRDefault="002E2189" w:rsidP="00BF7387">
            <w:pPr>
              <w:pStyle w:val="CUERPOTEXTOTABLA"/>
              <w:jc w:val="center"/>
            </w:pPr>
            <w:r>
              <w:t>60.0</w:t>
            </w:r>
          </w:p>
        </w:tc>
        <w:tc>
          <w:tcPr>
            <w:tcW w:w="0" w:type="auto"/>
            <w:tcBorders>
              <w:bottom w:val="single" w:sz="2" w:space="0" w:color="000000"/>
            </w:tcBorders>
            <w:vAlign w:val="center"/>
          </w:tcPr>
          <w:p w14:paraId="236AF726"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599838DB" w14:textId="77777777" w:rsidR="002E2189" w:rsidRDefault="002E2189" w:rsidP="00BF7387">
            <w:pPr>
              <w:pStyle w:val="CUERPOTEXTOTABLA"/>
              <w:jc w:val="center"/>
            </w:pPr>
            <w:r>
              <w:t>0</w:t>
            </w:r>
          </w:p>
        </w:tc>
        <w:tc>
          <w:tcPr>
            <w:tcW w:w="0" w:type="auto"/>
            <w:vMerge/>
            <w:tcBorders>
              <w:bottom w:val="single" w:sz="2" w:space="0" w:color="000000"/>
            </w:tcBorders>
          </w:tcPr>
          <w:p w14:paraId="3FCA1169" w14:textId="77777777" w:rsidR="002E2189" w:rsidRDefault="002E2189" w:rsidP="00BF7387"/>
        </w:tc>
        <w:tc>
          <w:tcPr>
            <w:tcW w:w="0" w:type="auto"/>
            <w:vMerge/>
            <w:tcBorders>
              <w:bottom w:val="single" w:sz="2" w:space="0" w:color="000000"/>
            </w:tcBorders>
          </w:tcPr>
          <w:p w14:paraId="460AB98B" w14:textId="77777777" w:rsidR="002E2189" w:rsidRDefault="002E2189" w:rsidP="00BF7387"/>
        </w:tc>
        <w:tc>
          <w:tcPr>
            <w:tcW w:w="0" w:type="auto"/>
            <w:vMerge/>
            <w:tcBorders>
              <w:bottom w:val="single" w:sz="2" w:space="0" w:color="000000"/>
            </w:tcBorders>
          </w:tcPr>
          <w:p w14:paraId="247CDF84" w14:textId="77777777" w:rsidR="002E2189" w:rsidRDefault="002E2189" w:rsidP="00BF7387"/>
        </w:tc>
      </w:tr>
      <w:tr w:rsidR="002E2189" w14:paraId="3C88B2D5" w14:textId="77777777" w:rsidTr="00BF7387">
        <w:trPr>
          <w:cantSplit/>
        </w:trPr>
        <w:tc>
          <w:tcPr>
            <w:tcW w:w="0" w:type="auto"/>
            <w:tcBorders>
              <w:top w:val="single" w:sz="2" w:space="0" w:color="000000"/>
              <w:right w:val="single" w:sz="14" w:space="0" w:color="000000"/>
            </w:tcBorders>
            <w:noWrap/>
            <w:vAlign w:val="center"/>
          </w:tcPr>
          <w:p w14:paraId="02DC70FA" w14:textId="77777777" w:rsidR="002E2189" w:rsidRDefault="002E2189" w:rsidP="00BF7387">
            <w:pPr>
              <w:pStyle w:val="CUERPOTEXTOTABLA"/>
              <w:jc w:val="center"/>
            </w:pPr>
            <w:r>
              <w:t>F8</w:t>
            </w:r>
          </w:p>
        </w:tc>
        <w:tc>
          <w:tcPr>
            <w:tcW w:w="0" w:type="auto"/>
            <w:tcBorders>
              <w:top w:val="single" w:sz="2" w:space="0" w:color="000000"/>
              <w:left w:val="single" w:sz="14" w:space="0" w:color="000000"/>
            </w:tcBorders>
            <w:vAlign w:val="center"/>
          </w:tcPr>
          <w:p w14:paraId="5DE6E1F0"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7D769A17"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A025665" w14:textId="77777777" w:rsidR="002E2189" w:rsidRDefault="002E2189" w:rsidP="00BF7387">
            <w:pPr>
              <w:pStyle w:val="CUERPOTEXTOTABLA"/>
            </w:pPr>
            <w:r>
              <w:t xml:space="preserve"> </w:t>
            </w:r>
          </w:p>
        </w:tc>
        <w:tc>
          <w:tcPr>
            <w:tcW w:w="0" w:type="auto"/>
            <w:tcBorders>
              <w:top w:val="single" w:sz="2" w:space="0" w:color="000000"/>
            </w:tcBorders>
            <w:vAlign w:val="center"/>
          </w:tcPr>
          <w:p w14:paraId="56B94C36"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1DADA68F"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29DB87DA" w14:textId="77777777" w:rsidR="002E2189" w:rsidRDefault="002E2189" w:rsidP="00BF7387">
            <w:pPr>
              <w:pStyle w:val="CUERPOTEXTOTABLA"/>
              <w:jc w:val="center"/>
            </w:pPr>
            <w:r>
              <w:t>9.0</w:t>
            </w:r>
          </w:p>
        </w:tc>
        <w:tc>
          <w:tcPr>
            <w:tcW w:w="0" w:type="auto"/>
            <w:vMerge w:val="restart"/>
            <w:tcBorders>
              <w:top w:val="single" w:sz="2" w:space="0" w:color="000000"/>
            </w:tcBorders>
            <w:noWrap/>
            <w:vAlign w:val="center"/>
          </w:tcPr>
          <w:p w14:paraId="65F7901B" w14:textId="77777777" w:rsidR="002E2189" w:rsidRDefault="002E2189" w:rsidP="00BF7387">
            <w:pPr>
              <w:pStyle w:val="CUERPOTEXTOTABLA"/>
              <w:jc w:val="center"/>
            </w:pPr>
            <w:r>
              <w:t>26.0</w:t>
            </w:r>
          </w:p>
        </w:tc>
        <w:tc>
          <w:tcPr>
            <w:tcW w:w="0" w:type="auto"/>
            <w:vMerge w:val="restart"/>
            <w:tcBorders>
              <w:top w:val="single" w:sz="2" w:space="0" w:color="000000"/>
            </w:tcBorders>
            <w:noWrap/>
            <w:vAlign w:val="center"/>
          </w:tcPr>
          <w:p w14:paraId="65605ACF" w14:textId="77777777" w:rsidR="002E2189" w:rsidRDefault="002E2189" w:rsidP="00BF7387">
            <w:pPr>
              <w:pStyle w:val="CUERPOTEXTOTABLA"/>
            </w:pPr>
            <w:r>
              <w:rPr>
                <w:noProof/>
              </w:rPr>
              <w:drawing>
                <wp:inline distT="0" distB="0" distL="0" distR="0" wp14:anchorId="101498FD" wp14:editId="013DE1FA">
                  <wp:extent cx="360000" cy="360000"/>
                  <wp:effectExtent l="0" t="0" r="0" b="0"/>
                  <wp:docPr id="303"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25B913B6" w14:textId="77777777" w:rsidTr="00BF7387">
        <w:trPr>
          <w:cantSplit/>
        </w:trPr>
        <w:tc>
          <w:tcPr>
            <w:tcW w:w="0" w:type="auto"/>
            <w:tcBorders>
              <w:bottom w:val="single" w:sz="2" w:space="0" w:color="000000"/>
              <w:right w:val="single" w:sz="14" w:space="0" w:color="000000"/>
            </w:tcBorders>
            <w:noWrap/>
            <w:vAlign w:val="center"/>
          </w:tcPr>
          <w:p w14:paraId="634163FA" w14:textId="77777777" w:rsidR="002E2189" w:rsidRDefault="002E2189" w:rsidP="00BF7387">
            <w:pPr>
              <w:pStyle w:val="CUERPOTEXTOTABLA"/>
              <w:jc w:val="center"/>
            </w:pPr>
            <w:r>
              <w:t>f8</w:t>
            </w:r>
          </w:p>
        </w:tc>
        <w:tc>
          <w:tcPr>
            <w:tcW w:w="0" w:type="auto"/>
            <w:tcBorders>
              <w:left w:val="single" w:sz="14" w:space="0" w:color="000000"/>
              <w:bottom w:val="single" w:sz="2" w:space="0" w:color="000000"/>
            </w:tcBorders>
            <w:vAlign w:val="center"/>
          </w:tcPr>
          <w:p w14:paraId="5EA55C6A"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bottom w:val="single" w:sz="2" w:space="0" w:color="000000"/>
            </w:tcBorders>
            <w:noWrap/>
            <w:vAlign w:val="center"/>
          </w:tcPr>
          <w:p w14:paraId="08D72C3F" w14:textId="77777777" w:rsidR="002E2189" w:rsidRDefault="002E2189" w:rsidP="00BF7387">
            <w:pPr>
              <w:pStyle w:val="CUERPOTEXTOTABLA"/>
              <w:jc w:val="center"/>
            </w:pPr>
            <w:r>
              <w:t>683</w:t>
            </w:r>
          </w:p>
        </w:tc>
        <w:tc>
          <w:tcPr>
            <w:tcW w:w="0" w:type="auto"/>
            <w:tcBorders>
              <w:bottom w:val="single" w:sz="2" w:space="0" w:color="000000"/>
            </w:tcBorders>
            <w:noWrap/>
            <w:vAlign w:val="center"/>
          </w:tcPr>
          <w:p w14:paraId="41C92947" w14:textId="77777777" w:rsidR="002E2189" w:rsidRDefault="002E2189" w:rsidP="00BF7387">
            <w:pPr>
              <w:pStyle w:val="CUERPOTEXTOTABLA"/>
              <w:jc w:val="center"/>
            </w:pPr>
            <w:r>
              <w:t>60.0</w:t>
            </w:r>
          </w:p>
        </w:tc>
        <w:tc>
          <w:tcPr>
            <w:tcW w:w="0" w:type="auto"/>
            <w:tcBorders>
              <w:bottom w:val="single" w:sz="2" w:space="0" w:color="000000"/>
            </w:tcBorders>
            <w:vAlign w:val="center"/>
          </w:tcPr>
          <w:p w14:paraId="5D417211" w14:textId="77777777" w:rsidR="002E2189" w:rsidRDefault="002E2189" w:rsidP="00BF7387">
            <w:pPr>
              <w:pStyle w:val="CUERPOTEXTOTABLA"/>
            </w:pPr>
            <w:r>
              <w:t>Falso techo Fibra Mineral</w:t>
            </w:r>
          </w:p>
        </w:tc>
        <w:tc>
          <w:tcPr>
            <w:tcW w:w="0" w:type="auto"/>
            <w:tcBorders>
              <w:bottom w:val="single" w:sz="2" w:space="0" w:color="000000"/>
            </w:tcBorders>
            <w:noWrap/>
            <w:vAlign w:val="center"/>
          </w:tcPr>
          <w:p w14:paraId="32C1D7E2" w14:textId="77777777" w:rsidR="002E2189" w:rsidRDefault="002E2189" w:rsidP="00BF7387">
            <w:pPr>
              <w:pStyle w:val="CUERPOTEXTOTABLA"/>
              <w:jc w:val="center"/>
            </w:pPr>
            <w:r>
              <w:t>0</w:t>
            </w:r>
          </w:p>
        </w:tc>
        <w:tc>
          <w:tcPr>
            <w:tcW w:w="0" w:type="auto"/>
            <w:vMerge/>
            <w:tcBorders>
              <w:bottom w:val="single" w:sz="2" w:space="0" w:color="000000"/>
            </w:tcBorders>
          </w:tcPr>
          <w:p w14:paraId="5183CD8C" w14:textId="77777777" w:rsidR="002E2189" w:rsidRDefault="002E2189" w:rsidP="00BF7387"/>
        </w:tc>
        <w:tc>
          <w:tcPr>
            <w:tcW w:w="0" w:type="auto"/>
            <w:vMerge/>
            <w:tcBorders>
              <w:bottom w:val="single" w:sz="2" w:space="0" w:color="000000"/>
            </w:tcBorders>
          </w:tcPr>
          <w:p w14:paraId="48714289" w14:textId="77777777" w:rsidR="002E2189" w:rsidRDefault="002E2189" w:rsidP="00BF7387"/>
        </w:tc>
        <w:tc>
          <w:tcPr>
            <w:tcW w:w="0" w:type="auto"/>
            <w:vMerge/>
            <w:tcBorders>
              <w:bottom w:val="single" w:sz="2" w:space="0" w:color="000000"/>
            </w:tcBorders>
          </w:tcPr>
          <w:p w14:paraId="3C1250F8" w14:textId="77777777" w:rsidR="002E2189" w:rsidRDefault="002E2189" w:rsidP="00BF7387"/>
        </w:tc>
      </w:tr>
      <w:tr w:rsidR="002E2189" w14:paraId="3CC649D9" w14:textId="77777777" w:rsidTr="00BF7387">
        <w:trPr>
          <w:cantSplit/>
        </w:trPr>
        <w:tc>
          <w:tcPr>
            <w:tcW w:w="0" w:type="auto"/>
            <w:tcBorders>
              <w:top w:val="single" w:sz="2" w:space="0" w:color="000000"/>
              <w:right w:val="single" w:sz="14" w:space="0" w:color="000000"/>
            </w:tcBorders>
            <w:noWrap/>
            <w:vAlign w:val="center"/>
          </w:tcPr>
          <w:p w14:paraId="4835E9E2" w14:textId="77777777" w:rsidR="002E2189" w:rsidRDefault="002E2189" w:rsidP="00BF7387">
            <w:pPr>
              <w:pStyle w:val="CUERPOTEXTOTABLA"/>
              <w:jc w:val="center"/>
            </w:pPr>
            <w:r>
              <w:t>F9</w:t>
            </w:r>
          </w:p>
        </w:tc>
        <w:tc>
          <w:tcPr>
            <w:tcW w:w="0" w:type="auto"/>
            <w:tcBorders>
              <w:top w:val="single" w:sz="2" w:space="0" w:color="000000"/>
              <w:left w:val="single" w:sz="14" w:space="0" w:color="000000"/>
            </w:tcBorders>
            <w:vAlign w:val="center"/>
          </w:tcPr>
          <w:p w14:paraId="575A68DA"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427566A9"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2CF037B7" w14:textId="77777777" w:rsidR="002E2189" w:rsidRDefault="002E2189" w:rsidP="00BF7387">
            <w:pPr>
              <w:pStyle w:val="CUERPOTEXTOTABLA"/>
            </w:pPr>
            <w:r>
              <w:t xml:space="preserve"> </w:t>
            </w:r>
          </w:p>
        </w:tc>
        <w:tc>
          <w:tcPr>
            <w:tcW w:w="0" w:type="auto"/>
            <w:tcBorders>
              <w:top w:val="single" w:sz="2" w:space="0" w:color="000000"/>
            </w:tcBorders>
            <w:vAlign w:val="center"/>
          </w:tcPr>
          <w:p w14:paraId="1696248D"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1904EA20"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6C968A3D" w14:textId="77777777" w:rsidR="002E2189" w:rsidRDefault="002E2189" w:rsidP="00BF7387">
            <w:pPr>
              <w:pStyle w:val="CUERPOTEXTOTABLA"/>
              <w:jc w:val="center"/>
            </w:pPr>
            <w:r>
              <w:t>6.8</w:t>
            </w:r>
          </w:p>
        </w:tc>
        <w:tc>
          <w:tcPr>
            <w:tcW w:w="0" w:type="auto"/>
            <w:vMerge w:val="restart"/>
            <w:tcBorders>
              <w:top w:val="single" w:sz="2" w:space="0" w:color="000000"/>
            </w:tcBorders>
            <w:noWrap/>
            <w:vAlign w:val="center"/>
          </w:tcPr>
          <w:p w14:paraId="66424456"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174492F4" w14:textId="77777777" w:rsidR="002E2189" w:rsidRDefault="002E2189" w:rsidP="00BF7387">
            <w:pPr>
              <w:pStyle w:val="CUERPOTEXTOTABLA"/>
            </w:pPr>
            <w:r>
              <w:rPr>
                <w:noProof/>
              </w:rPr>
              <w:drawing>
                <wp:inline distT="0" distB="0" distL="0" distR="0" wp14:anchorId="3E12F2E9" wp14:editId="77FDAC3C">
                  <wp:extent cx="360000" cy="360000"/>
                  <wp:effectExtent l="0" t="0" r="0" b="0"/>
                  <wp:docPr id="304"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12634413" w14:textId="77777777" w:rsidTr="00BF7387">
        <w:trPr>
          <w:cantSplit/>
        </w:trPr>
        <w:tc>
          <w:tcPr>
            <w:tcW w:w="0" w:type="auto"/>
            <w:tcBorders>
              <w:bottom w:val="single" w:sz="2" w:space="0" w:color="000000"/>
              <w:right w:val="single" w:sz="14" w:space="0" w:color="000000"/>
            </w:tcBorders>
            <w:noWrap/>
            <w:vAlign w:val="center"/>
          </w:tcPr>
          <w:p w14:paraId="1E0BCDF2" w14:textId="77777777" w:rsidR="002E2189" w:rsidRDefault="002E2189" w:rsidP="00BF7387">
            <w:pPr>
              <w:pStyle w:val="CUERPOTEXTOTABLA"/>
              <w:jc w:val="center"/>
            </w:pPr>
            <w:r>
              <w:t>f9</w:t>
            </w:r>
          </w:p>
        </w:tc>
        <w:tc>
          <w:tcPr>
            <w:tcW w:w="0" w:type="auto"/>
            <w:tcBorders>
              <w:left w:val="single" w:sz="14" w:space="0" w:color="000000"/>
              <w:bottom w:val="single" w:sz="2" w:space="0" w:color="000000"/>
            </w:tcBorders>
            <w:vAlign w:val="center"/>
          </w:tcPr>
          <w:p w14:paraId="45E874A9"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01D056A2"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30983329" w14:textId="77777777" w:rsidR="002E2189" w:rsidRDefault="002E2189" w:rsidP="00BF7387">
            <w:pPr>
              <w:pStyle w:val="CUERPOTEXTOTABLA"/>
              <w:jc w:val="center"/>
            </w:pPr>
            <w:r>
              <w:t>47.0</w:t>
            </w:r>
          </w:p>
        </w:tc>
        <w:tc>
          <w:tcPr>
            <w:tcW w:w="0" w:type="auto"/>
            <w:tcBorders>
              <w:bottom w:val="single" w:sz="2" w:space="0" w:color="000000"/>
            </w:tcBorders>
            <w:vAlign w:val="center"/>
          </w:tcPr>
          <w:p w14:paraId="59EF691D"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50A05760" w14:textId="77777777" w:rsidR="002E2189" w:rsidRDefault="002E2189" w:rsidP="00BF7387">
            <w:pPr>
              <w:pStyle w:val="CUERPOTEXTOTABLA"/>
              <w:jc w:val="center"/>
            </w:pPr>
            <w:r>
              <w:t>0</w:t>
            </w:r>
          </w:p>
        </w:tc>
        <w:tc>
          <w:tcPr>
            <w:tcW w:w="0" w:type="auto"/>
            <w:vMerge/>
            <w:tcBorders>
              <w:bottom w:val="single" w:sz="2" w:space="0" w:color="000000"/>
            </w:tcBorders>
          </w:tcPr>
          <w:p w14:paraId="3244CF8C" w14:textId="77777777" w:rsidR="002E2189" w:rsidRDefault="002E2189" w:rsidP="00BF7387"/>
        </w:tc>
        <w:tc>
          <w:tcPr>
            <w:tcW w:w="0" w:type="auto"/>
            <w:vMerge/>
            <w:tcBorders>
              <w:bottom w:val="single" w:sz="2" w:space="0" w:color="000000"/>
            </w:tcBorders>
          </w:tcPr>
          <w:p w14:paraId="14DB0740" w14:textId="77777777" w:rsidR="002E2189" w:rsidRDefault="002E2189" w:rsidP="00BF7387"/>
        </w:tc>
        <w:tc>
          <w:tcPr>
            <w:tcW w:w="0" w:type="auto"/>
            <w:vMerge/>
            <w:tcBorders>
              <w:bottom w:val="single" w:sz="2" w:space="0" w:color="000000"/>
            </w:tcBorders>
          </w:tcPr>
          <w:p w14:paraId="31B1F07A" w14:textId="77777777" w:rsidR="002E2189" w:rsidRDefault="002E2189" w:rsidP="00BF7387"/>
        </w:tc>
      </w:tr>
      <w:tr w:rsidR="002E2189" w14:paraId="7582A925" w14:textId="77777777" w:rsidTr="00BF7387">
        <w:trPr>
          <w:cantSplit/>
        </w:trPr>
        <w:tc>
          <w:tcPr>
            <w:tcW w:w="0" w:type="auto"/>
            <w:tcBorders>
              <w:top w:val="single" w:sz="2" w:space="0" w:color="000000"/>
              <w:right w:val="single" w:sz="14" w:space="0" w:color="000000"/>
            </w:tcBorders>
            <w:noWrap/>
            <w:vAlign w:val="center"/>
          </w:tcPr>
          <w:p w14:paraId="053758E2" w14:textId="77777777" w:rsidR="002E2189" w:rsidRDefault="002E2189" w:rsidP="00BF7387">
            <w:pPr>
              <w:pStyle w:val="CUERPOTEXTOTABLA"/>
              <w:jc w:val="center"/>
            </w:pPr>
            <w:r>
              <w:t>F10</w:t>
            </w:r>
          </w:p>
        </w:tc>
        <w:tc>
          <w:tcPr>
            <w:tcW w:w="0" w:type="auto"/>
            <w:tcBorders>
              <w:top w:val="single" w:sz="2" w:space="0" w:color="000000"/>
              <w:left w:val="single" w:sz="14" w:space="0" w:color="000000"/>
            </w:tcBorders>
            <w:vAlign w:val="center"/>
          </w:tcPr>
          <w:p w14:paraId="3759909F"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020DF849"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6CFAB7CC" w14:textId="77777777" w:rsidR="002E2189" w:rsidRDefault="002E2189" w:rsidP="00BF7387">
            <w:pPr>
              <w:pStyle w:val="CUERPOTEXTOTABLA"/>
              <w:jc w:val="center"/>
            </w:pPr>
            <w:r>
              <w:t>60.0</w:t>
            </w:r>
          </w:p>
        </w:tc>
        <w:tc>
          <w:tcPr>
            <w:tcW w:w="0" w:type="auto"/>
            <w:tcBorders>
              <w:top w:val="single" w:sz="2" w:space="0" w:color="000000"/>
            </w:tcBorders>
            <w:vAlign w:val="center"/>
          </w:tcPr>
          <w:p w14:paraId="6969FE8D"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2257584B"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BE2EC66" w14:textId="77777777" w:rsidR="002E2189" w:rsidRDefault="002E2189" w:rsidP="00BF7387">
            <w:pPr>
              <w:pStyle w:val="CUERPOTEXTOTABLA"/>
              <w:jc w:val="center"/>
            </w:pPr>
            <w:r>
              <w:t>2.0</w:t>
            </w:r>
          </w:p>
        </w:tc>
        <w:tc>
          <w:tcPr>
            <w:tcW w:w="0" w:type="auto"/>
            <w:vMerge w:val="restart"/>
            <w:tcBorders>
              <w:top w:val="single" w:sz="2" w:space="0" w:color="000000"/>
            </w:tcBorders>
            <w:noWrap/>
            <w:vAlign w:val="center"/>
          </w:tcPr>
          <w:p w14:paraId="1B93AC8B"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0B4F1FC6" w14:textId="77777777" w:rsidR="002E2189" w:rsidRDefault="002E2189" w:rsidP="00BF7387">
            <w:pPr>
              <w:pStyle w:val="CUERPOTEXTOTABLA"/>
            </w:pPr>
            <w:r>
              <w:rPr>
                <w:noProof/>
              </w:rPr>
              <w:drawing>
                <wp:inline distT="0" distB="0" distL="0" distR="0" wp14:anchorId="59C56C10" wp14:editId="05CF7BCE">
                  <wp:extent cx="360000" cy="360000"/>
                  <wp:effectExtent l="0" t="0" r="0" b="0"/>
                  <wp:docPr id="69"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1D2DEA0C" w14:textId="77777777" w:rsidTr="00BF7387">
        <w:trPr>
          <w:cantSplit/>
        </w:trPr>
        <w:tc>
          <w:tcPr>
            <w:tcW w:w="0" w:type="auto"/>
            <w:tcBorders>
              <w:bottom w:val="single" w:sz="2" w:space="0" w:color="000000"/>
              <w:right w:val="single" w:sz="14" w:space="0" w:color="000000"/>
            </w:tcBorders>
            <w:noWrap/>
            <w:vAlign w:val="center"/>
          </w:tcPr>
          <w:p w14:paraId="309FF5D1" w14:textId="77777777" w:rsidR="002E2189" w:rsidRDefault="002E2189" w:rsidP="00BF7387">
            <w:pPr>
              <w:pStyle w:val="CUERPOTEXTOTABLA"/>
              <w:jc w:val="center"/>
            </w:pPr>
            <w:r>
              <w:lastRenderedPageBreak/>
              <w:t>f10</w:t>
            </w:r>
          </w:p>
        </w:tc>
        <w:tc>
          <w:tcPr>
            <w:tcW w:w="0" w:type="auto"/>
            <w:tcBorders>
              <w:left w:val="single" w:sz="14" w:space="0" w:color="000000"/>
              <w:bottom w:val="single" w:sz="2" w:space="0" w:color="000000"/>
            </w:tcBorders>
            <w:vAlign w:val="center"/>
          </w:tcPr>
          <w:p w14:paraId="03A612B2"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1527D9E2"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34DE74D1" w14:textId="77777777" w:rsidR="002E2189" w:rsidRDefault="002E2189" w:rsidP="00BF7387">
            <w:pPr>
              <w:pStyle w:val="CUERPOTEXTOTABLA"/>
              <w:jc w:val="center"/>
            </w:pPr>
            <w:r>
              <w:t>62.0</w:t>
            </w:r>
          </w:p>
        </w:tc>
        <w:tc>
          <w:tcPr>
            <w:tcW w:w="0" w:type="auto"/>
            <w:tcBorders>
              <w:bottom w:val="single" w:sz="2" w:space="0" w:color="000000"/>
            </w:tcBorders>
            <w:vAlign w:val="center"/>
          </w:tcPr>
          <w:p w14:paraId="553434DD"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4EDCF24D" w14:textId="77777777" w:rsidR="002E2189" w:rsidRDefault="002E2189" w:rsidP="00BF7387">
            <w:pPr>
              <w:pStyle w:val="CUERPOTEXTOTABLA"/>
              <w:jc w:val="center"/>
            </w:pPr>
            <w:r>
              <w:t>0</w:t>
            </w:r>
          </w:p>
        </w:tc>
        <w:tc>
          <w:tcPr>
            <w:tcW w:w="0" w:type="auto"/>
            <w:vMerge/>
            <w:tcBorders>
              <w:bottom w:val="single" w:sz="2" w:space="0" w:color="000000"/>
            </w:tcBorders>
          </w:tcPr>
          <w:p w14:paraId="0D486305" w14:textId="77777777" w:rsidR="002E2189" w:rsidRDefault="002E2189" w:rsidP="00BF7387"/>
        </w:tc>
        <w:tc>
          <w:tcPr>
            <w:tcW w:w="0" w:type="auto"/>
            <w:vMerge/>
            <w:tcBorders>
              <w:bottom w:val="single" w:sz="2" w:space="0" w:color="000000"/>
            </w:tcBorders>
          </w:tcPr>
          <w:p w14:paraId="2D0B71A3" w14:textId="77777777" w:rsidR="002E2189" w:rsidRDefault="002E2189" w:rsidP="00BF7387"/>
        </w:tc>
        <w:tc>
          <w:tcPr>
            <w:tcW w:w="0" w:type="auto"/>
            <w:vMerge/>
            <w:tcBorders>
              <w:bottom w:val="single" w:sz="2" w:space="0" w:color="000000"/>
            </w:tcBorders>
          </w:tcPr>
          <w:p w14:paraId="2B13443F" w14:textId="77777777" w:rsidR="002E2189" w:rsidRDefault="002E2189" w:rsidP="00BF7387"/>
        </w:tc>
      </w:tr>
      <w:tr w:rsidR="002E2189" w14:paraId="40B2C7E9" w14:textId="77777777" w:rsidTr="00BF7387">
        <w:trPr>
          <w:cantSplit/>
        </w:trPr>
        <w:tc>
          <w:tcPr>
            <w:tcW w:w="0" w:type="auto"/>
            <w:tcBorders>
              <w:top w:val="single" w:sz="2" w:space="0" w:color="000000"/>
              <w:right w:val="single" w:sz="14" w:space="0" w:color="000000"/>
            </w:tcBorders>
            <w:noWrap/>
            <w:vAlign w:val="center"/>
          </w:tcPr>
          <w:p w14:paraId="05789AF1" w14:textId="77777777" w:rsidR="002E2189" w:rsidRDefault="002E2189" w:rsidP="00BF7387">
            <w:pPr>
              <w:pStyle w:val="CUERPOTEXTOTABLA"/>
              <w:jc w:val="center"/>
            </w:pPr>
            <w:r>
              <w:t>F11</w:t>
            </w:r>
          </w:p>
        </w:tc>
        <w:tc>
          <w:tcPr>
            <w:tcW w:w="0" w:type="auto"/>
            <w:tcBorders>
              <w:top w:val="single" w:sz="2" w:space="0" w:color="000000"/>
              <w:left w:val="single" w:sz="14" w:space="0" w:color="000000"/>
            </w:tcBorders>
            <w:vAlign w:val="center"/>
          </w:tcPr>
          <w:p w14:paraId="7EDCB516"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741C0D44"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7335E8B4" w14:textId="77777777" w:rsidR="002E2189" w:rsidRDefault="002E2189" w:rsidP="00BF7387">
            <w:pPr>
              <w:pStyle w:val="CUERPOTEXTOTABLA"/>
              <w:jc w:val="center"/>
            </w:pPr>
            <w:r>
              <w:t>60.0</w:t>
            </w:r>
          </w:p>
        </w:tc>
        <w:tc>
          <w:tcPr>
            <w:tcW w:w="0" w:type="auto"/>
            <w:tcBorders>
              <w:top w:val="single" w:sz="2" w:space="0" w:color="000000"/>
            </w:tcBorders>
            <w:vAlign w:val="center"/>
          </w:tcPr>
          <w:p w14:paraId="762D3D18"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408DBDBA"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18B453BA" w14:textId="77777777" w:rsidR="002E2189" w:rsidRDefault="002E2189" w:rsidP="00BF7387">
            <w:pPr>
              <w:pStyle w:val="CUERPOTEXTOTABLA"/>
              <w:jc w:val="center"/>
            </w:pPr>
            <w:r>
              <w:t>2.2</w:t>
            </w:r>
          </w:p>
        </w:tc>
        <w:tc>
          <w:tcPr>
            <w:tcW w:w="0" w:type="auto"/>
            <w:vMerge w:val="restart"/>
            <w:tcBorders>
              <w:top w:val="single" w:sz="2" w:space="0" w:color="000000"/>
            </w:tcBorders>
            <w:noWrap/>
            <w:vAlign w:val="center"/>
          </w:tcPr>
          <w:p w14:paraId="58FCC12A"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738B43BE" w14:textId="77777777" w:rsidR="002E2189" w:rsidRDefault="002E2189" w:rsidP="00BF7387">
            <w:pPr>
              <w:pStyle w:val="CUERPOTEXTOTABLA"/>
            </w:pPr>
            <w:r>
              <w:rPr>
                <w:noProof/>
              </w:rPr>
              <w:drawing>
                <wp:inline distT="0" distB="0" distL="0" distR="0" wp14:anchorId="03CD4716" wp14:editId="752CC1C6">
                  <wp:extent cx="360000" cy="360000"/>
                  <wp:effectExtent l="0" t="0" r="0" b="0"/>
                  <wp:docPr id="70"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4166C95A" w14:textId="77777777" w:rsidTr="00BF7387">
        <w:trPr>
          <w:cantSplit/>
        </w:trPr>
        <w:tc>
          <w:tcPr>
            <w:tcW w:w="0" w:type="auto"/>
            <w:tcBorders>
              <w:bottom w:val="single" w:sz="2" w:space="0" w:color="000000"/>
              <w:right w:val="single" w:sz="14" w:space="0" w:color="000000"/>
            </w:tcBorders>
            <w:noWrap/>
            <w:vAlign w:val="center"/>
          </w:tcPr>
          <w:p w14:paraId="25AC0119" w14:textId="77777777" w:rsidR="002E2189" w:rsidRDefault="002E2189" w:rsidP="00BF7387">
            <w:pPr>
              <w:pStyle w:val="CUERPOTEXTOTABLA"/>
              <w:jc w:val="center"/>
            </w:pPr>
            <w:r>
              <w:t>f11</w:t>
            </w:r>
          </w:p>
        </w:tc>
        <w:tc>
          <w:tcPr>
            <w:tcW w:w="0" w:type="auto"/>
            <w:tcBorders>
              <w:left w:val="single" w:sz="14" w:space="0" w:color="000000"/>
              <w:bottom w:val="single" w:sz="2" w:space="0" w:color="000000"/>
            </w:tcBorders>
            <w:vAlign w:val="center"/>
          </w:tcPr>
          <w:p w14:paraId="52B2F28C"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360FD63A"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189A4218" w14:textId="77777777" w:rsidR="002E2189" w:rsidRDefault="002E2189" w:rsidP="00BF7387">
            <w:pPr>
              <w:pStyle w:val="CUERPOTEXTOTABLA"/>
              <w:jc w:val="center"/>
            </w:pPr>
            <w:r>
              <w:t>62.0</w:t>
            </w:r>
          </w:p>
        </w:tc>
        <w:tc>
          <w:tcPr>
            <w:tcW w:w="0" w:type="auto"/>
            <w:tcBorders>
              <w:bottom w:val="single" w:sz="2" w:space="0" w:color="000000"/>
            </w:tcBorders>
            <w:vAlign w:val="center"/>
          </w:tcPr>
          <w:p w14:paraId="70E65015"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4E9B2CC4" w14:textId="77777777" w:rsidR="002E2189" w:rsidRDefault="002E2189" w:rsidP="00BF7387">
            <w:pPr>
              <w:pStyle w:val="CUERPOTEXTOTABLA"/>
              <w:jc w:val="center"/>
            </w:pPr>
            <w:r>
              <w:t>0</w:t>
            </w:r>
          </w:p>
        </w:tc>
        <w:tc>
          <w:tcPr>
            <w:tcW w:w="0" w:type="auto"/>
            <w:vMerge/>
            <w:tcBorders>
              <w:bottom w:val="single" w:sz="2" w:space="0" w:color="000000"/>
            </w:tcBorders>
          </w:tcPr>
          <w:p w14:paraId="32112DDA" w14:textId="77777777" w:rsidR="002E2189" w:rsidRDefault="002E2189" w:rsidP="00BF7387"/>
        </w:tc>
        <w:tc>
          <w:tcPr>
            <w:tcW w:w="0" w:type="auto"/>
            <w:vMerge/>
            <w:tcBorders>
              <w:bottom w:val="single" w:sz="2" w:space="0" w:color="000000"/>
            </w:tcBorders>
          </w:tcPr>
          <w:p w14:paraId="5818C515" w14:textId="77777777" w:rsidR="002E2189" w:rsidRDefault="002E2189" w:rsidP="00BF7387"/>
        </w:tc>
        <w:tc>
          <w:tcPr>
            <w:tcW w:w="0" w:type="auto"/>
            <w:vMerge/>
            <w:tcBorders>
              <w:bottom w:val="single" w:sz="2" w:space="0" w:color="000000"/>
            </w:tcBorders>
          </w:tcPr>
          <w:p w14:paraId="494D9C02" w14:textId="77777777" w:rsidR="002E2189" w:rsidRDefault="002E2189" w:rsidP="00BF7387"/>
        </w:tc>
      </w:tr>
      <w:tr w:rsidR="002E2189" w14:paraId="211B878E" w14:textId="77777777" w:rsidTr="00BF7387">
        <w:trPr>
          <w:cantSplit/>
        </w:trPr>
        <w:tc>
          <w:tcPr>
            <w:tcW w:w="0" w:type="auto"/>
            <w:tcBorders>
              <w:top w:val="single" w:sz="2" w:space="0" w:color="000000"/>
              <w:right w:val="single" w:sz="14" w:space="0" w:color="000000"/>
            </w:tcBorders>
            <w:noWrap/>
            <w:vAlign w:val="center"/>
          </w:tcPr>
          <w:p w14:paraId="1F474642" w14:textId="77777777" w:rsidR="002E2189" w:rsidRDefault="002E2189" w:rsidP="00BF7387">
            <w:pPr>
              <w:pStyle w:val="CUERPOTEXTOTABLA"/>
              <w:jc w:val="center"/>
            </w:pPr>
            <w:r>
              <w:t>F12</w:t>
            </w:r>
          </w:p>
        </w:tc>
        <w:tc>
          <w:tcPr>
            <w:tcW w:w="0" w:type="auto"/>
            <w:tcBorders>
              <w:top w:val="single" w:sz="2" w:space="0" w:color="000000"/>
              <w:left w:val="single" w:sz="14" w:space="0" w:color="000000"/>
            </w:tcBorders>
            <w:vAlign w:val="center"/>
          </w:tcPr>
          <w:p w14:paraId="0C5F0D2C"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3589177E"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675713B0" w14:textId="77777777" w:rsidR="002E2189" w:rsidRDefault="002E2189" w:rsidP="00BF7387">
            <w:pPr>
              <w:pStyle w:val="CUERPOTEXTOTABLA"/>
              <w:jc w:val="center"/>
            </w:pPr>
            <w:r>
              <w:t>60.0</w:t>
            </w:r>
          </w:p>
        </w:tc>
        <w:tc>
          <w:tcPr>
            <w:tcW w:w="0" w:type="auto"/>
            <w:tcBorders>
              <w:top w:val="single" w:sz="2" w:space="0" w:color="000000"/>
            </w:tcBorders>
            <w:vAlign w:val="center"/>
          </w:tcPr>
          <w:p w14:paraId="129B3BC1"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68501568"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63521CC2" w14:textId="77777777" w:rsidR="002E2189" w:rsidRDefault="002E2189" w:rsidP="00BF7387">
            <w:pPr>
              <w:pStyle w:val="CUERPOTEXTOTABLA"/>
              <w:jc w:val="center"/>
            </w:pPr>
            <w:r>
              <w:t>1.3</w:t>
            </w:r>
          </w:p>
        </w:tc>
        <w:tc>
          <w:tcPr>
            <w:tcW w:w="0" w:type="auto"/>
            <w:vMerge w:val="restart"/>
            <w:tcBorders>
              <w:top w:val="single" w:sz="2" w:space="0" w:color="000000"/>
            </w:tcBorders>
            <w:noWrap/>
            <w:vAlign w:val="center"/>
          </w:tcPr>
          <w:p w14:paraId="6026207B"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31B8FF01" w14:textId="77777777" w:rsidR="002E2189" w:rsidRDefault="002E2189" w:rsidP="00BF7387">
            <w:pPr>
              <w:pStyle w:val="CUERPOTEXTOTABLA"/>
            </w:pPr>
            <w:r>
              <w:rPr>
                <w:noProof/>
              </w:rPr>
              <w:drawing>
                <wp:inline distT="0" distB="0" distL="0" distR="0" wp14:anchorId="5112BE44" wp14:editId="571A21ED">
                  <wp:extent cx="360000" cy="360000"/>
                  <wp:effectExtent l="0" t="0" r="0" b="0"/>
                  <wp:docPr id="71"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3EC04BF9" w14:textId="77777777" w:rsidTr="00BF7387">
        <w:trPr>
          <w:cantSplit/>
        </w:trPr>
        <w:tc>
          <w:tcPr>
            <w:tcW w:w="0" w:type="auto"/>
            <w:tcBorders>
              <w:bottom w:val="single" w:sz="2" w:space="0" w:color="000000"/>
              <w:right w:val="single" w:sz="14" w:space="0" w:color="000000"/>
            </w:tcBorders>
            <w:noWrap/>
            <w:vAlign w:val="center"/>
          </w:tcPr>
          <w:p w14:paraId="382C2349" w14:textId="77777777" w:rsidR="002E2189" w:rsidRDefault="002E2189" w:rsidP="00BF7387">
            <w:pPr>
              <w:pStyle w:val="CUERPOTEXTOTABLA"/>
              <w:jc w:val="center"/>
            </w:pPr>
            <w:r>
              <w:t>f12</w:t>
            </w:r>
          </w:p>
        </w:tc>
        <w:tc>
          <w:tcPr>
            <w:tcW w:w="0" w:type="auto"/>
            <w:tcBorders>
              <w:left w:val="single" w:sz="14" w:space="0" w:color="000000"/>
              <w:bottom w:val="single" w:sz="2" w:space="0" w:color="000000"/>
            </w:tcBorders>
            <w:vAlign w:val="center"/>
          </w:tcPr>
          <w:p w14:paraId="1052730D"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461470CB"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193808FF" w14:textId="77777777" w:rsidR="002E2189" w:rsidRDefault="002E2189" w:rsidP="00BF7387">
            <w:pPr>
              <w:pStyle w:val="CUERPOTEXTOTABLA"/>
              <w:jc w:val="center"/>
            </w:pPr>
            <w:r>
              <w:t>62.0</w:t>
            </w:r>
          </w:p>
        </w:tc>
        <w:tc>
          <w:tcPr>
            <w:tcW w:w="0" w:type="auto"/>
            <w:tcBorders>
              <w:bottom w:val="single" w:sz="2" w:space="0" w:color="000000"/>
            </w:tcBorders>
            <w:vAlign w:val="center"/>
          </w:tcPr>
          <w:p w14:paraId="15BDCBAC"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2D3B3F55" w14:textId="77777777" w:rsidR="002E2189" w:rsidRDefault="002E2189" w:rsidP="00BF7387">
            <w:pPr>
              <w:pStyle w:val="CUERPOTEXTOTABLA"/>
              <w:jc w:val="center"/>
            </w:pPr>
            <w:r>
              <w:t>0</w:t>
            </w:r>
          </w:p>
        </w:tc>
        <w:tc>
          <w:tcPr>
            <w:tcW w:w="0" w:type="auto"/>
            <w:vMerge/>
            <w:tcBorders>
              <w:bottom w:val="single" w:sz="2" w:space="0" w:color="000000"/>
            </w:tcBorders>
          </w:tcPr>
          <w:p w14:paraId="54F95C0C" w14:textId="77777777" w:rsidR="002E2189" w:rsidRDefault="002E2189" w:rsidP="00BF7387"/>
        </w:tc>
        <w:tc>
          <w:tcPr>
            <w:tcW w:w="0" w:type="auto"/>
            <w:vMerge/>
            <w:tcBorders>
              <w:bottom w:val="single" w:sz="2" w:space="0" w:color="000000"/>
            </w:tcBorders>
          </w:tcPr>
          <w:p w14:paraId="7D4D0CBA" w14:textId="77777777" w:rsidR="002E2189" w:rsidRDefault="002E2189" w:rsidP="00BF7387"/>
        </w:tc>
        <w:tc>
          <w:tcPr>
            <w:tcW w:w="0" w:type="auto"/>
            <w:vMerge/>
            <w:tcBorders>
              <w:bottom w:val="single" w:sz="2" w:space="0" w:color="000000"/>
            </w:tcBorders>
          </w:tcPr>
          <w:p w14:paraId="0FEE29A5" w14:textId="77777777" w:rsidR="002E2189" w:rsidRDefault="002E2189" w:rsidP="00BF7387"/>
        </w:tc>
      </w:tr>
      <w:tr w:rsidR="002E2189" w14:paraId="34187B95" w14:textId="77777777" w:rsidTr="00BF7387">
        <w:trPr>
          <w:cantSplit/>
        </w:trPr>
        <w:tc>
          <w:tcPr>
            <w:tcW w:w="0" w:type="auto"/>
            <w:tcBorders>
              <w:top w:val="single" w:sz="2" w:space="0" w:color="000000"/>
              <w:right w:val="single" w:sz="14" w:space="0" w:color="000000"/>
            </w:tcBorders>
            <w:noWrap/>
            <w:vAlign w:val="center"/>
          </w:tcPr>
          <w:p w14:paraId="722F6FAA" w14:textId="77777777" w:rsidR="002E2189" w:rsidRDefault="002E2189" w:rsidP="00BF7387">
            <w:pPr>
              <w:pStyle w:val="CUERPOTEXTOTABLA"/>
              <w:jc w:val="center"/>
            </w:pPr>
            <w:r>
              <w:t>F13</w:t>
            </w:r>
          </w:p>
        </w:tc>
        <w:tc>
          <w:tcPr>
            <w:tcW w:w="0" w:type="auto"/>
            <w:tcBorders>
              <w:top w:val="single" w:sz="2" w:space="0" w:color="000000"/>
              <w:left w:val="single" w:sz="14" w:space="0" w:color="000000"/>
            </w:tcBorders>
            <w:vAlign w:val="center"/>
          </w:tcPr>
          <w:p w14:paraId="20DBAF4A"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26E07E54"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0D5B2B32" w14:textId="77777777" w:rsidR="002E2189" w:rsidRDefault="002E2189" w:rsidP="00BF7387">
            <w:pPr>
              <w:pStyle w:val="CUERPOTEXTOTABLA"/>
              <w:jc w:val="center"/>
            </w:pPr>
            <w:r>
              <w:t>60.0</w:t>
            </w:r>
          </w:p>
        </w:tc>
        <w:tc>
          <w:tcPr>
            <w:tcW w:w="0" w:type="auto"/>
            <w:tcBorders>
              <w:top w:val="single" w:sz="2" w:space="0" w:color="000000"/>
            </w:tcBorders>
            <w:vAlign w:val="center"/>
          </w:tcPr>
          <w:p w14:paraId="7D94C5FF"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4F7CC79D"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102B52B" w14:textId="77777777" w:rsidR="002E2189" w:rsidRDefault="002E2189" w:rsidP="00BF7387">
            <w:pPr>
              <w:pStyle w:val="CUERPOTEXTOTABLA"/>
              <w:jc w:val="center"/>
            </w:pPr>
            <w:r>
              <w:t>0.7</w:t>
            </w:r>
          </w:p>
        </w:tc>
        <w:tc>
          <w:tcPr>
            <w:tcW w:w="0" w:type="auto"/>
            <w:vMerge w:val="restart"/>
            <w:tcBorders>
              <w:top w:val="single" w:sz="2" w:space="0" w:color="000000"/>
            </w:tcBorders>
            <w:noWrap/>
            <w:vAlign w:val="center"/>
          </w:tcPr>
          <w:p w14:paraId="5FECF202"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200D2A32" w14:textId="77777777" w:rsidR="002E2189" w:rsidRDefault="002E2189" w:rsidP="00BF7387">
            <w:pPr>
              <w:pStyle w:val="CUERPOTEXTOTABLA"/>
            </w:pPr>
            <w:r>
              <w:rPr>
                <w:noProof/>
              </w:rPr>
              <w:drawing>
                <wp:inline distT="0" distB="0" distL="0" distR="0" wp14:anchorId="2094582B" wp14:editId="76071FA4">
                  <wp:extent cx="360000" cy="360000"/>
                  <wp:effectExtent l="0" t="0" r="0" b="0"/>
                  <wp:docPr id="72"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073BC011" w14:textId="77777777" w:rsidTr="00BF7387">
        <w:trPr>
          <w:cantSplit/>
        </w:trPr>
        <w:tc>
          <w:tcPr>
            <w:tcW w:w="0" w:type="auto"/>
            <w:tcBorders>
              <w:bottom w:val="single" w:sz="2" w:space="0" w:color="000000"/>
              <w:right w:val="single" w:sz="14" w:space="0" w:color="000000"/>
            </w:tcBorders>
            <w:noWrap/>
            <w:vAlign w:val="center"/>
          </w:tcPr>
          <w:p w14:paraId="2A49DE8B" w14:textId="77777777" w:rsidR="002E2189" w:rsidRDefault="002E2189" w:rsidP="00BF7387">
            <w:pPr>
              <w:pStyle w:val="CUERPOTEXTOTABLA"/>
              <w:jc w:val="center"/>
            </w:pPr>
            <w:r>
              <w:t>f13</w:t>
            </w:r>
          </w:p>
        </w:tc>
        <w:tc>
          <w:tcPr>
            <w:tcW w:w="0" w:type="auto"/>
            <w:tcBorders>
              <w:left w:val="single" w:sz="14" w:space="0" w:color="000000"/>
              <w:bottom w:val="single" w:sz="2" w:space="0" w:color="000000"/>
            </w:tcBorders>
            <w:vAlign w:val="center"/>
          </w:tcPr>
          <w:p w14:paraId="6EEB450C"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52C4D34C"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63EAE0DA" w14:textId="77777777" w:rsidR="002E2189" w:rsidRDefault="002E2189" w:rsidP="00BF7387">
            <w:pPr>
              <w:pStyle w:val="CUERPOTEXTOTABLA"/>
              <w:jc w:val="center"/>
            </w:pPr>
            <w:r>
              <w:t>62.0</w:t>
            </w:r>
          </w:p>
        </w:tc>
        <w:tc>
          <w:tcPr>
            <w:tcW w:w="0" w:type="auto"/>
            <w:tcBorders>
              <w:bottom w:val="single" w:sz="2" w:space="0" w:color="000000"/>
            </w:tcBorders>
            <w:vAlign w:val="center"/>
          </w:tcPr>
          <w:p w14:paraId="44C0E7A8"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3783F76A" w14:textId="77777777" w:rsidR="002E2189" w:rsidRDefault="002E2189" w:rsidP="00BF7387">
            <w:pPr>
              <w:pStyle w:val="CUERPOTEXTOTABLA"/>
              <w:jc w:val="center"/>
            </w:pPr>
            <w:r>
              <w:t>0</w:t>
            </w:r>
          </w:p>
        </w:tc>
        <w:tc>
          <w:tcPr>
            <w:tcW w:w="0" w:type="auto"/>
            <w:vMerge/>
            <w:tcBorders>
              <w:bottom w:val="single" w:sz="2" w:space="0" w:color="000000"/>
            </w:tcBorders>
          </w:tcPr>
          <w:p w14:paraId="5CB7801D" w14:textId="77777777" w:rsidR="002E2189" w:rsidRDefault="002E2189" w:rsidP="00BF7387"/>
        </w:tc>
        <w:tc>
          <w:tcPr>
            <w:tcW w:w="0" w:type="auto"/>
            <w:vMerge/>
            <w:tcBorders>
              <w:bottom w:val="single" w:sz="2" w:space="0" w:color="000000"/>
            </w:tcBorders>
          </w:tcPr>
          <w:p w14:paraId="06BAB3E0" w14:textId="77777777" w:rsidR="002E2189" w:rsidRDefault="002E2189" w:rsidP="00BF7387"/>
        </w:tc>
        <w:tc>
          <w:tcPr>
            <w:tcW w:w="0" w:type="auto"/>
            <w:vMerge/>
            <w:tcBorders>
              <w:bottom w:val="single" w:sz="2" w:space="0" w:color="000000"/>
            </w:tcBorders>
          </w:tcPr>
          <w:p w14:paraId="43935BF6" w14:textId="77777777" w:rsidR="002E2189" w:rsidRDefault="002E2189" w:rsidP="00BF7387"/>
        </w:tc>
      </w:tr>
      <w:tr w:rsidR="002E2189" w14:paraId="5DB7A60D" w14:textId="77777777" w:rsidTr="00BF7387">
        <w:trPr>
          <w:cantSplit/>
        </w:trPr>
        <w:tc>
          <w:tcPr>
            <w:tcW w:w="0" w:type="auto"/>
            <w:tcBorders>
              <w:top w:val="single" w:sz="2" w:space="0" w:color="000000"/>
              <w:right w:val="single" w:sz="14" w:space="0" w:color="000000"/>
            </w:tcBorders>
            <w:noWrap/>
            <w:vAlign w:val="center"/>
          </w:tcPr>
          <w:p w14:paraId="1A43FB88" w14:textId="77777777" w:rsidR="002E2189" w:rsidRDefault="002E2189" w:rsidP="00BF7387">
            <w:pPr>
              <w:pStyle w:val="CUERPOTEXTOTABLA"/>
              <w:jc w:val="center"/>
            </w:pPr>
            <w:r>
              <w:t>F14</w:t>
            </w:r>
          </w:p>
        </w:tc>
        <w:tc>
          <w:tcPr>
            <w:tcW w:w="0" w:type="auto"/>
            <w:tcBorders>
              <w:top w:val="single" w:sz="2" w:space="0" w:color="000000"/>
              <w:left w:val="single" w:sz="14" w:space="0" w:color="000000"/>
            </w:tcBorders>
            <w:vAlign w:val="center"/>
          </w:tcPr>
          <w:p w14:paraId="3D156274"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786ED201"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E7B76B6" w14:textId="77777777" w:rsidR="002E2189" w:rsidRDefault="002E2189" w:rsidP="00BF7387">
            <w:pPr>
              <w:pStyle w:val="CUERPOTEXTOTABLA"/>
            </w:pPr>
            <w:r>
              <w:t xml:space="preserve"> </w:t>
            </w:r>
          </w:p>
        </w:tc>
        <w:tc>
          <w:tcPr>
            <w:tcW w:w="0" w:type="auto"/>
            <w:tcBorders>
              <w:top w:val="single" w:sz="2" w:space="0" w:color="000000"/>
            </w:tcBorders>
            <w:vAlign w:val="center"/>
          </w:tcPr>
          <w:p w14:paraId="7185F1D1"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3A9AC6A1"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5EC2D0F3" w14:textId="77777777" w:rsidR="002E2189" w:rsidRDefault="002E2189" w:rsidP="00BF7387">
            <w:pPr>
              <w:pStyle w:val="CUERPOTEXTOTABLA"/>
              <w:jc w:val="center"/>
            </w:pPr>
            <w:r>
              <w:t>9.0</w:t>
            </w:r>
          </w:p>
        </w:tc>
        <w:tc>
          <w:tcPr>
            <w:tcW w:w="0" w:type="auto"/>
            <w:vMerge w:val="restart"/>
            <w:tcBorders>
              <w:top w:val="single" w:sz="2" w:space="0" w:color="000000"/>
            </w:tcBorders>
            <w:noWrap/>
            <w:vAlign w:val="center"/>
          </w:tcPr>
          <w:p w14:paraId="72D6D889"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373DECF1" w14:textId="77777777" w:rsidR="002E2189" w:rsidRDefault="002E2189" w:rsidP="00BF7387">
            <w:pPr>
              <w:pStyle w:val="CUERPOTEXTOTABLA"/>
            </w:pPr>
            <w:r>
              <w:rPr>
                <w:noProof/>
              </w:rPr>
              <w:drawing>
                <wp:inline distT="0" distB="0" distL="0" distR="0" wp14:anchorId="0A55D55C" wp14:editId="19E6EACA">
                  <wp:extent cx="360000" cy="360000"/>
                  <wp:effectExtent l="0" t="0" r="0" b="0"/>
                  <wp:docPr id="73"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7767FE77" w14:textId="77777777" w:rsidTr="00BF7387">
        <w:trPr>
          <w:cantSplit/>
        </w:trPr>
        <w:tc>
          <w:tcPr>
            <w:tcW w:w="0" w:type="auto"/>
            <w:tcBorders>
              <w:bottom w:val="single" w:sz="2" w:space="0" w:color="000000"/>
              <w:right w:val="single" w:sz="14" w:space="0" w:color="000000"/>
            </w:tcBorders>
            <w:noWrap/>
            <w:vAlign w:val="center"/>
          </w:tcPr>
          <w:p w14:paraId="696A2C05" w14:textId="77777777" w:rsidR="002E2189" w:rsidRDefault="002E2189" w:rsidP="00BF7387">
            <w:pPr>
              <w:pStyle w:val="CUERPOTEXTOTABLA"/>
              <w:jc w:val="center"/>
            </w:pPr>
            <w:r>
              <w:t>f14</w:t>
            </w:r>
          </w:p>
        </w:tc>
        <w:tc>
          <w:tcPr>
            <w:tcW w:w="0" w:type="auto"/>
            <w:tcBorders>
              <w:left w:val="single" w:sz="14" w:space="0" w:color="000000"/>
              <w:bottom w:val="single" w:sz="2" w:space="0" w:color="000000"/>
            </w:tcBorders>
            <w:vAlign w:val="center"/>
          </w:tcPr>
          <w:p w14:paraId="292799DA"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6F461875"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6F253FA8" w14:textId="77777777" w:rsidR="002E2189" w:rsidRDefault="002E2189" w:rsidP="00BF7387">
            <w:pPr>
              <w:pStyle w:val="CUERPOTEXTOTABLA"/>
              <w:jc w:val="center"/>
            </w:pPr>
            <w:r>
              <w:t>47.0</w:t>
            </w:r>
          </w:p>
        </w:tc>
        <w:tc>
          <w:tcPr>
            <w:tcW w:w="0" w:type="auto"/>
            <w:tcBorders>
              <w:bottom w:val="single" w:sz="2" w:space="0" w:color="000000"/>
            </w:tcBorders>
            <w:vAlign w:val="center"/>
          </w:tcPr>
          <w:p w14:paraId="0307F351"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630E1176" w14:textId="77777777" w:rsidR="002E2189" w:rsidRDefault="002E2189" w:rsidP="00BF7387">
            <w:pPr>
              <w:pStyle w:val="CUERPOTEXTOTABLA"/>
              <w:jc w:val="center"/>
            </w:pPr>
            <w:r>
              <w:t>0</w:t>
            </w:r>
          </w:p>
        </w:tc>
        <w:tc>
          <w:tcPr>
            <w:tcW w:w="0" w:type="auto"/>
            <w:vMerge/>
            <w:tcBorders>
              <w:bottom w:val="single" w:sz="2" w:space="0" w:color="000000"/>
            </w:tcBorders>
          </w:tcPr>
          <w:p w14:paraId="2DC0CE10" w14:textId="77777777" w:rsidR="002E2189" w:rsidRDefault="002E2189" w:rsidP="00BF7387"/>
        </w:tc>
        <w:tc>
          <w:tcPr>
            <w:tcW w:w="0" w:type="auto"/>
            <w:vMerge/>
            <w:tcBorders>
              <w:bottom w:val="single" w:sz="2" w:space="0" w:color="000000"/>
            </w:tcBorders>
          </w:tcPr>
          <w:p w14:paraId="58ADFF66" w14:textId="77777777" w:rsidR="002E2189" w:rsidRDefault="002E2189" w:rsidP="00BF7387"/>
        </w:tc>
        <w:tc>
          <w:tcPr>
            <w:tcW w:w="0" w:type="auto"/>
            <w:vMerge/>
            <w:tcBorders>
              <w:bottom w:val="single" w:sz="2" w:space="0" w:color="000000"/>
            </w:tcBorders>
          </w:tcPr>
          <w:p w14:paraId="262BBFC0" w14:textId="77777777" w:rsidR="002E2189" w:rsidRDefault="002E2189" w:rsidP="00BF7387"/>
        </w:tc>
      </w:tr>
      <w:tr w:rsidR="002E2189" w14:paraId="139AA8F8" w14:textId="77777777" w:rsidTr="00BF7387">
        <w:trPr>
          <w:cantSplit/>
        </w:trPr>
        <w:tc>
          <w:tcPr>
            <w:tcW w:w="0" w:type="auto"/>
            <w:tcBorders>
              <w:top w:val="single" w:sz="2" w:space="0" w:color="000000"/>
              <w:right w:val="single" w:sz="14" w:space="0" w:color="000000"/>
            </w:tcBorders>
            <w:noWrap/>
            <w:vAlign w:val="center"/>
          </w:tcPr>
          <w:p w14:paraId="6B9A13A3" w14:textId="77777777" w:rsidR="002E2189" w:rsidRDefault="002E2189" w:rsidP="00BF7387">
            <w:pPr>
              <w:pStyle w:val="CUERPOTEXTOTABLA"/>
              <w:jc w:val="center"/>
            </w:pPr>
            <w:r>
              <w:t>F15</w:t>
            </w:r>
          </w:p>
        </w:tc>
        <w:tc>
          <w:tcPr>
            <w:tcW w:w="0" w:type="auto"/>
            <w:tcBorders>
              <w:top w:val="single" w:sz="2" w:space="0" w:color="000000"/>
              <w:left w:val="single" w:sz="14" w:space="0" w:color="000000"/>
            </w:tcBorders>
            <w:vAlign w:val="center"/>
          </w:tcPr>
          <w:p w14:paraId="10F05086"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6E4DE557"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3D643171" w14:textId="77777777" w:rsidR="002E2189" w:rsidRDefault="002E2189" w:rsidP="00BF7387">
            <w:pPr>
              <w:pStyle w:val="CUERPOTEXTOTABLA"/>
              <w:jc w:val="center"/>
            </w:pPr>
            <w:r>
              <w:t>60.0</w:t>
            </w:r>
          </w:p>
        </w:tc>
        <w:tc>
          <w:tcPr>
            <w:tcW w:w="0" w:type="auto"/>
            <w:tcBorders>
              <w:top w:val="single" w:sz="2" w:space="0" w:color="000000"/>
            </w:tcBorders>
            <w:vAlign w:val="center"/>
          </w:tcPr>
          <w:p w14:paraId="47C99930"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1C0697D0"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43FAC414" w14:textId="77777777" w:rsidR="002E2189" w:rsidRDefault="002E2189" w:rsidP="00BF7387">
            <w:pPr>
              <w:pStyle w:val="CUERPOTEXTOTABLA"/>
              <w:jc w:val="center"/>
            </w:pPr>
            <w:r>
              <w:t>1.1</w:t>
            </w:r>
          </w:p>
        </w:tc>
        <w:tc>
          <w:tcPr>
            <w:tcW w:w="0" w:type="auto"/>
            <w:vMerge w:val="restart"/>
            <w:tcBorders>
              <w:top w:val="single" w:sz="2" w:space="0" w:color="000000"/>
            </w:tcBorders>
            <w:noWrap/>
            <w:vAlign w:val="center"/>
          </w:tcPr>
          <w:p w14:paraId="064111FB"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095B6E14" w14:textId="77777777" w:rsidR="002E2189" w:rsidRDefault="002E2189" w:rsidP="00BF7387">
            <w:pPr>
              <w:pStyle w:val="CUERPOTEXTOTABLA"/>
            </w:pPr>
            <w:r>
              <w:rPr>
                <w:noProof/>
              </w:rPr>
              <w:drawing>
                <wp:inline distT="0" distB="0" distL="0" distR="0" wp14:anchorId="4AC9FBFB" wp14:editId="41D4B9A7">
                  <wp:extent cx="360000" cy="360000"/>
                  <wp:effectExtent l="0" t="0" r="0" b="0"/>
                  <wp:docPr id="74"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2DA8E5C9" w14:textId="77777777" w:rsidTr="00BF7387">
        <w:trPr>
          <w:cantSplit/>
        </w:trPr>
        <w:tc>
          <w:tcPr>
            <w:tcW w:w="0" w:type="auto"/>
            <w:tcBorders>
              <w:bottom w:val="single" w:sz="2" w:space="0" w:color="000000"/>
              <w:right w:val="single" w:sz="14" w:space="0" w:color="000000"/>
            </w:tcBorders>
            <w:noWrap/>
            <w:vAlign w:val="center"/>
          </w:tcPr>
          <w:p w14:paraId="2F50F24F" w14:textId="77777777" w:rsidR="002E2189" w:rsidRDefault="002E2189" w:rsidP="00BF7387">
            <w:pPr>
              <w:pStyle w:val="CUERPOTEXTOTABLA"/>
              <w:jc w:val="center"/>
            </w:pPr>
            <w:r>
              <w:t>f15</w:t>
            </w:r>
          </w:p>
        </w:tc>
        <w:tc>
          <w:tcPr>
            <w:tcW w:w="0" w:type="auto"/>
            <w:tcBorders>
              <w:left w:val="single" w:sz="14" w:space="0" w:color="000000"/>
              <w:bottom w:val="single" w:sz="2" w:space="0" w:color="000000"/>
            </w:tcBorders>
            <w:vAlign w:val="center"/>
          </w:tcPr>
          <w:p w14:paraId="4F6C8DBA"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1285E7EC"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361F09EC" w14:textId="77777777" w:rsidR="002E2189" w:rsidRDefault="002E2189" w:rsidP="00BF7387">
            <w:pPr>
              <w:pStyle w:val="CUERPOTEXTOTABLA"/>
              <w:jc w:val="center"/>
            </w:pPr>
            <w:r>
              <w:t>62.0</w:t>
            </w:r>
          </w:p>
        </w:tc>
        <w:tc>
          <w:tcPr>
            <w:tcW w:w="0" w:type="auto"/>
            <w:tcBorders>
              <w:bottom w:val="single" w:sz="2" w:space="0" w:color="000000"/>
            </w:tcBorders>
            <w:vAlign w:val="center"/>
          </w:tcPr>
          <w:p w14:paraId="5FCC7D9F"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42FC2344" w14:textId="77777777" w:rsidR="002E2189" w:rsidRDefault="002E2189" w:rsidP="00BF7387">
            <w:pPr>
              <w:pStyle w:val="CUERPOTEXTOTABLA"/>
              <w:jc w:val="center"/>
            </w:pPr>
            <w:r>
              <w:t>0</w:t>
            </w:r>
          </w:p>
        </w:tc>
        <w:tc>
          <w:tcPr>
            <w:tcW w:w="0" w:type="auto"/>
            <w:vMerge/>
            <w:tcBorders>
              <w:bottom w:val="single" w:sz="2" w:space="0" w:color="000000"/>
            </w:tcBorders>
          </w:tcPr>
          <w:p w14:paraId="5DE1ADC2" w14:textId="77777777" w:rsidR="002E2189" w:rsidRDefault="002E2189" w:rsidP="00BF7387"/>
        </w:tc>
        <w:tc>
          <w:tcPr>
            <w:tcW w:w="0" w:type="auto"/>
            <w:vMerge/>
            <w:tcBorders>
              <w:bottom w:val="single" w:sz="2" w:space="0" w:color="000000"/>
            </w:tcBorders>
          </w:tcPr>
          <w:p w14:paraId="35D3E550" w14:textId="77777777" w:rsidR="002E2189" w:rsidRDefault="002E2189" w:rsidP="00BF7387"/>
        </w:tc>
        <w:tc>
          <w:tcPr>
            <w:tcW w:w="0" w:type="auto"/>
            <w:vMerge/>
            <w:tcBorders>
              <w:bottom w:val="single" w:sz="2" w:space="0" w:color="000000"/>
            </w:tcBorders>
          </w:tcPr>
          <w:p w14:paraId="1D10EEE1" w14:textId="77777777" w:rsidR="002E2189" w:rsidRDefault="002E2189" w:rsidP="00BF7387"/>
        </w:tc>
      </w:tr>
      <w:tr w:rsidR="002E2189" w14:paraId="4F9DD176" w14:textId="77777777" w:rsidTr="00BF7387">
        <w:trPr>
          <w:cantSplit/>
        </w:trPr>
        <w:tc>
          <w:tcPr>
            <w:tcW w:w="0" w:type="auto"/>
            <w:tcBorders>
              <w:top w:val="single" w:sz="2" w:space="0" w:color="000000"/>
              <w:right w:val="single" w:sz="14" w:space="0" w:color="000000"/>
            </w:tcBorders>
            <w:noWrap/>
            <w:vAlign w:val="center"/>
          </w:tcPr>
          <w:p w14:paraId="438424C3" w14:textId="77777777" w:rsidR="002E2189" w:rsidRDefault="002E2189" w:rsidP="00BF7387">
            <w:pPr>
              <w:pStyle w:val="CUERPOTEXTOTABLA"/>
              <w:jc w:val="center"/>
            </w:pPr>
            <w:r>
              <w:t>F16</w:t>
            </w:r>
          </w:p>
        </w:tc>
        <w:tc>
          <w:tcPr>
            <w:tcW w:w="0" w:type="auto"/>
            <w:tcBorders>
              <w:top w:val="single" w:sz="2" w:space="0" w:color="000000"/>
              <w:left w:val="single" w:sz="14" w:space="0" w:color="000000"/>
            </w:tcBorders>
            <w:vAlign w:val="center"/>
          </w:tcPr>
          <w:p w14:paraId="3F833763"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27F0B60B"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58849F1C" w14:textId="77777777" w:rsidR="002E2189" w:rsidRDefault="002E2189" w:rsidP="00BF7387">
            <w:pPr>
              <w:pStyle w:val="CUERPOTEXTOTABLA"/>
              <w:jc w:val="center"/>
            </w:pPr>
            <w:r>
              <w:t>60.0</w:t>
            </w:r>
          </w:p>
        </w:tc>
        <w:tc>
          <w:tcPr>
            <w:tcW w:w="0" w:type="auto"/>
            <w:tcBorders>
              <w:top w:val="single" w:sz="2" w:space="0" w:color="000000"/>
            </w:tcBorders>
            <w:vAlign w:val="center"/>
          </w:tcPr>
          <w:p w14:paraId="72D8CA36"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01D2800B"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386D461" w14:textId="77777777" w:rsidR="002E2189" w:rsidRDefault="002E2189" w:rsidP="00BF7387">
            <w:pPr>
              <w:pStyle w:val="CUERPOTEXTOTABLA"/>
              <w:jc w:val="center"/>
            </w:pPr>
            <w:r>
              <w:t>6.2</w:t>
            </w:r>
          </w:p>
        </w:tc>
        <w:tc>
          <w:tcPr>
            <w:tcW w:w="0" w:type="auto"/>
            <w:vMerge w:val="restart"/>
            <w:tcBorders>
              <w:top w:val="single" w:sz="2" w:space="0" w:color="000000"/>
            </w:tcBorders>
            <w:noWrap/>
            <w:vAlign w:val="center"/>
          </w:tcPr>
          <w:p w14:paraId="668E516C"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7CD6984E" w14:textId="77777777" w:rsidR="002E2189" w:rsidRDefault="002E2189" w:rsidP="00BF7387">
            <w:pPr>
              <w:pStyle w:val="CUERPOTEXTOTABLA"/>
            </w:pPr>
            <w:r>
              <w:rPr>
                <w:noProof/>
              </w:rPr>
              <w:drawing>
                <wp:inline distT="0" distB="0" distL="0" distR="0" wp14:anchorId="18E323F9" wp14:editId="5CE7B4F0">
                  <wp:extent cx="360000" cy="360000"/>
                  <wp:effectExtent l="0" t="0" r="0" b="0"/>
                  <wp:docPr id="75"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389D28C3" w14:textId="77777777" w:rsidTr="00BF7387">
        <w:trPr>
          <w:cantSplit/>
        </w:trPr>
        <w:tc>
          <w:tcPr>
            <w:tcW w:w="0" w:type="auto"/>
            <w:tcBorders>
              <w:bottom w:val="single" w:sz="2" w:space="0" w:color="000000"/>
              <w:right w:val="single" w:sz="14" w:space="0" w:color="000000"/>
            </w:tcBorders>
            <w:noWrap/>
            <w:vAlign w:val="center"/>
          </w:tcPr>
          <w:p w14:paraId="74796FB6" w14:textId="77777777" w:rsidR="002E2189" w:rsidRDefault="002E2189" w:rsidP="00BF7387">
            <w:pPr>
              <w:pStyle w:val="CUERPOTEXTOTABLA"/>
              <w:jc w:val="center"/>
            </w:pPr>
            <w:r>
              <w:t>f16</w:t>
            </w:r>
          </w:p>
        </w:tc>
        <w:tc>
          <w:tcPr>
            <w:tcW w:w="0" w:type="auto"/>
            <w:tcBorders>
              <w:left w:val="single" w:sz="14" w:space="0" w:color="000000"/>
              <w:bottom w:val="single" w:sz="2" w:space="0" w:color="000000"/>
            </w:tcBorders>
            <w:vAlign w:val="center"/>
          </w:tcPr>
          <w:p w14:paraId="71BF7CC5"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5A2281E2"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78DD9FBA" w14:textId="77777777" w:rsidR="002E2189" w:rsidRDefault="002E2189" w:rsidP="00BF7387">
            <w:pPr>
              <w:pStyle w:val="CUERPOTEXTOTABLA"/>
              <w:jc w:val="center"/>
            </w:pPr>
            <w:r>
              <w:t>62.0</w:t>
            </w:r>
          </w:p>
        </w:tc>
        <w:tc>
          <w:tcPr>
            <w:tcW w:w="0" w:type="auto"/>
            <w:tcBorders>
              <w:bottom w:val="single" w:sz="2" w:space="0" w:color="000000"/>
            </w:tcBorders>
            <w:vAlign w:val="center"/>
          </w:tcPr>
          <w:p w14:paraId="6945A099"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2F2EFB81" w14:textId="77777777" w:rsidR="002E2189" w:rsidRDefault="002E2189" w:rsidP="00BF7387">
            <w:pPr>
              <w:pStyle w:val="CUERPOTEXTOTABLA"/>
              <w:jc w:val="center"/>
            </w:pPr>
            <w:r>
              <w:t>0</w:t>
            </w:r>
          </w:p>
        </w:tc>
        <w:tc>
          <w:tcPr>
            <w:tcW w:w="0" w:type="auto"/>
            <w:vMerge/>
            <w:tcBorders>
              <w:bottom w:val="single" w:sz="2" w:space="0" w:color="000000"/>
            </w:tcBorders>
          </w:tcPr>
          <w:p w14:paraId="3873493F" w14:textId="77777777" w:rsidR="002E2189" w:rsidRDefault="002E2189" w:rsidP="00BF7387"/>
        </w:tc>
        <w:tc>
          <w:tcPr>
            <w:tcW w:w="0" w:type="auto"/>
            <w:vMerge/>
            <w:tcBorders>
              <w:bottom w:val="single" w:sz="2" w:space="0" w:color="000000"/>
            </w:tcBorders>
          </w:tcPr>
          <w:p w14:paraId="39CDD75E" w14:textId="77777777" w:rsidR="002E2189" w:rsidRDefault="002E2189" w:rsidP="00BF7387"/>
        </w:tc>
        <w:tc>
          <w:tcPr>
            <w:tcW w:w="0" w:type="auto"/>
            <w:vMerge/>
            <w:tcBorders>
              <w:bottom w:val="single" w:sz="2" w:space="0" w:color="000000"/>
            </w:tcBorders>
          </w:tcPr>
          <w:p w14:paraId="28CC170D" w14:textId="77777777" w:rsidR="002E2189" w:rsidRDefault="002E2189" w:rsidP="00BF7387"/>
        </w:tc>
      </w:tr>
      <w:tr w:rsidR="002E2189" w14:paraId="2762F1B2" w14:textId="77777777" w:rsidTr="00BF7387">
        <w:trPr>
          <w:cantSplit/>
        </w:trPr>
        <w:tc>
          <w:tcPr>
            <w:tcW w:w="0" w:type="auto"/>
            <w:tcBorders>
              <w:top w:val="single" w:sz="2" w:space="0" w:color="000000"/>
              <w:right w:val="single" w:sz="14" w:space="0" w:color="000000"/>
            </w:tcBorders>
            <w:noWrap/>
            <w:vAlign w:val="center"/>
          </w:tcPr>
          <w:p w14:paraId="00318EEB" w14:textId="77777777" w:rsidR="002E2189" w:rsidRDefault="002E2189" w:rsidP="00BF7387">
            <w:pPr>
              <w:pStyle w:val="CUERPOTEXTOTABLA"/>
              <w:jc w:val="center"/>
            </w:pPr>
            <w:r>
              <w:t>F17</w:t>
            </w:r>
          </w:p>
        </w:tc>
        <w:tc>
          <w:tcPr>
            <w:tcW w:w="0" w:type="auto"/>
            <w:tcBorders>
              <w:top w:val="single" w:sz="2" w:space="0" w:color="000000"/>
              <w:left w:val="single" w:sz="14" w:space="0" w:color="000000"/>
            </w:tcBorders>
            <w:vAlign w:val="center"/>
          </w:tcPr>
          <w:p w14:paraId="08448B31"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tcBorders>
              <w:top w:val="single" w:sz="2" w:space="0" w:color="000000"/>
            </w:tcBorders>
            <w:noWrap/>
            <w:vAlign w:val="center"/>
          </w:tcPr>
          <w:p w14:paraId="489C84A8"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379A0F8B" w14:textId="77777777" w:rsidR="002E2189" w:rsidRDefault="002E2189" w:rsidP="00BF7387">
            <w:pPr>
              <w:pStyle w:val="CUERPOTEXTOTABLA"/>
              <w:jc w:val="center"/>
            </w:pPr>
            <w:r>
              <w:t>60.0</w:t>
            </w:r>
          </w:p>
        </w:tc>
        <w:tc>
          <w:tcPr>
            <w:tcW w:w="0" w:type="auto"/>
            <w:tcBorders>
              <w:top w:val="single" w:sz="2" w:space="0" w:color="000000"/>
            </w:tcBorders>
            <w:vAlign w:val="center"/>
          </w:tcPr>
          <w:p w14:paraId="2C530EFB" w14:textId="77777777" w:rsidR="002E2189" w:rsidRDefault="002E2189" w:rsidP="00BF7387">
            <w:pPr>
              <w:pStyle w:val="CUERPOTEXTOTABLA"/>
            </w:pPr>
            <w:r>
              <w:t>Falso techo Fibra Mineral</w:t>
            </w:r>
          </w:p>
        </w:tc>
        <w:tc>
          <w:tcPr>
            <w:tcW w:w="0" w:type="auto"/>
            <w:tcBorders>
              <w:top w:val="single" w:sz="2" w:space="0" w:color="000000"/>
            </w:tcBorders>
            <w:noWrap/>
            <w:vAlign w:val="center"/>
          </w:tcPr>
          <w:p w14:paraId="0972719A"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67CE030" w14:textId="77777777" w:rsidR="002E2189" w:rsidRDefault="002E2189" w:rsidP="00BF7387">
            <w:pPr>
              <w:pStyle w:val="CUERPOTEXTOTABLA"/>
              <w:jc w:val="center"/>
            </w:pPr>
            <w:r>
              <w:t>1.3</w:t>
            </w:r>
          </w:p>
        </w:tc>
        <w:tc>
          <w:tcPr>
            <w:tcW w:w="0" w:type="auto"/>
            <w:vMerge w:val="restart"/>
            <w:tcBorders>
              <w:top w:val="single" w:sz="2" w:space="0" w:color="000000"/>
            </w:tcBorders>
            <w:noWrap/>
            <w:vAlign w:val="center"/>
          </w:tcPr>
          <w:p w14:paraId="7FB15099"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506E0281" w14:textId="77777777" w:rsidR="002E2189" w:rsidRDefault="002E2189" w:rsidP="00BF7387">
            <w:pPr>
              <w:pStyle w:val="CUERPOTEXTOTABLA"/>
            </w:pPr>
            <w:r>
              <w:rPr>
                <w:noProof/>
              </w:rPr>
              <w:drawing>
                <wp:inline distT="0" distB="0" distL="0" distR="0" wp14:anchorId="40153ED8" wp14:editId="0A18AE47">
                  <wp:extent cx="360000" cy="360000"/>
                  <wp:effectExtent l="0" t="0" r="0" b="0"/>
                  <wp:docPr id="76"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2B4DE003" w14:textId="77777777" w:rsidTr="00BF7387">
        <w:trPr>
          <w:cantSplit/>
        </w:trPr>
        <w:tc>
          <w:tcPr>
            <w:tcW w:w="0" w:type="auto"/>
            <w:tcBorders>
              <w:bottom w:val="single" w:sz="2" w:space="0" w:color="000000"/>
              <w:right w:val="single" w:sz="14" w:space="0" w:color="000000"/>
            </w:tcBorders>
            <w:noWrap/>
            <w:vAlign w:val="center"/>
          </w:tcPr>
          <w:p w14:paraId="19DF038C" w14:textId="77777777" w:rsidR="002E2189" w:rsidRDefault="002E2189" w:rsidP="00BF7387">
            <w:pPr>
              <w:pStyle w:val="CUERPOTEXTOTABLA"/>
              <w:jc w:val="center"/>
            </w:pPr>
            <w:r>
              <w:t>f17</w:t>
            </w:r>
          </w:p>
        </w:tc>
        <w:tc>
          <w:tcPr>
            <w:tcW w:w="0" w:type="auto"/>
            <w:tcBorders>
              <w:left w:val="single" w:sz="14" w:space="0" w:color="000000"/>
              <w:bottom w:val="single" w:sz="2" w:space="0" w:color="000000"/>
            </w:tcBorders>
            <w:vAlign w:val="center"/>
          </w:tcPr>
          <w:p w14:paraId="1B97C916"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2909FF73"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7F99A9ED" w14:textId="77777777" w:rsidR="002E2189" w:rsidRDefault="002E2189" w:rsidP="00BF7387">
            <w:pPr>
              <w:pStyle w:val="CUERPOTEXTOTABLA"/>
              <w:jc w:val="center"/>
            </w:pPr>
            <w:r>
              <w:t>62.0</w:t>
            </w:r>
          </w:p>
        </w:tc>
        <w:tc>
          <w:tcPr>
            <w:tcW w:w="0" w:type="auto"/>
            <w:tcBorders>
              <w:bottom w:val="single" w:sz="2" w:space="0" w:color="000000"/>
            </w:tcBorders>
            <w:vAlign w:val="center"/>
          </w:tcPr>
          <w:p w14:paraId="4518F06B"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68CC1482" w14:textId="77777777" w:rsidR="002E2189" w:rsidRDefault="002E2189" w:rsidP="00BF7387">
            <w:pPr>
              <w:pStyle w:val="CUERPOTEXTOTABLA"/>
              <w:jc w:val="center"/>
            </w:pPr>
            <w:r>
              <w:t>0</w:t>
            </w:r>
          </w:p>
        </w:tc>
        <w:tc>
          <w:tcPr>
            <w:tcW w:w="0" w:type="auto"/>
            <w:vMerge/>
            <w:tcBorders>
              <w:bottom w:val="single" w:sz="2" w:space="0" w:color="000000"/>
            </w:tcBorders>
          </w:tcPr>
          <w:p w14:paraId="783B9EAF" w14:textId="77777777" w:rsidR="002E2189" w:rsidRDefault="002E2189" w:rsidP="00BF7387"/>
        </w:tc>
        <w:tc>
          <w:tcPr>
            <w:tcW w:w="0" w:type="auto"/>
            <w:vMerge/>
            <w:tcBorders>
              <w:bottom w:val="single" w:sz="2" w:space="0" w:color="000000"/>
            </w:tcBorders>
          </w:tcPr>
          <w:p w14:paraId="22438926" w14:textId="77777777" w:rsidR="002E2189" w:rsidRDefault="002E2189" w:rsidP="00BF7387"/>
        </w:tc>
        <w:tc>
          <w:tcPr>
            <w:tcW w:w="0" w:type="auto"/>
            <w:vMerge/>
            <w:tcBorders>
              <w:bottom w:val="single" w:sz="2" w:space="0" w:color="000000"/>
            </w:tcBorders>
          </w:tcPr>
          <w:p w14:paraId="13F14E19" w14:textId="77777777" w:rsidR="002E2189" w:rsidRDefault="002E2189" w:rsidP="00BF7387"/>
        </w:tc>
      </w:tr>
      <w:tr w:rsidR="002E2189" w14:paraId="309A1D6A" w14:textId="77777777" w:rsidTr="00BF7387">
        <w:trPr>
          <w:cantSplit/>
        </w:trPr>
        <w:tc>
          <w:tcPr>
            <w:tcW w:w="0" w:type="auto"/>
            <w:tcBorders>
              <w:top w:val="single" w:sz="2" w:space="0" w:color="000000"/>
              <w:right w:val="single" w:sz="14" w:space="0" w:color="000000"/>
            </w:tcBorders>
            <w:noWrap/>
            <w:vAlign w:val="center"/>
          </w:tcPr>
          <w:p w14:paraId="65979F24" w14:textId="77777777" w:rsidR="002E2189" w:rsidRDefault="002E2189" w:rsidP="00BF7387">
            <w:pPr>
              <w:pStyle w:val="CUERPOTEXTOTABLA"/>
              <w:jc w:val="center"/>
            </w:pPr>
            <w:r>
              <w:t>F18</w:t>
            </w:r>
          </w:p>
        </w:tc>
        <w:tc>
          <w:tcPr>
            <w:tcW w:w="0" w:type="auto"/>
            <w:tcBorders>
              <w:top w:val="single" w:sz="2" w:space="0" w:color="000000"/>
              <w:left w:val="single" w:sz="14" w:space="0" w:color="000000"/>
            </w:tcBorders>
            <w:vAlign w:val="center"/>
          </w:tcPr>
          <w:p w14:paraId="04C10FEF"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7D8CEDDB"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228DE6F1" w14:textId="77777777" w:rsidR="002E2189" w:rsidRDefault="002E2189" w:rsidP="00BF7387">
            <w:pPr>
              <w:pStyle w:val="CUERPOTEXTOTABLA"/>
              <w:jc w:val="center"/>
            </w:pPr>
            <w:r>
              <w:t>60.0</w:t>
            </w:r>
          </w:p>
        </w:tc>
        <w:tc>
          <w:tcPr>
            <w:tcW w:w="0" w:type="auto"/>
            <w:tcBorders>
              <w:top w:val="single" w:sz="2" w:space="0" w:color="000000"/>
            </w:tcBorders>
            <w:vAlign w:val="center"/>
          </w:tcPr>
          <w:p w14:paraId="38E1731C"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3C09BE8E"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5CE02F11" w14:textId="77777777" w:rsidR="002E2189" w:rsidRDefault="002E2189" w:rsidP="00BF7387">
            <w:pPr>
              <w:pStyle w:val="CUERPOTEXTOTABLA"/>
              <w:jc w:val="center"/>
            </w:pPr>
            <w:r>
              <w:t>2.0</w:t>
            </w:r>
          </w:p>
        </w:tc>
        <w:tc>
          <w:tcPr>
            <w:tcW w:w="0" w:type="auto"/>
            <w:vMerge w:val="restart"/>
            <w:tcBorders>
              <w:top w:val="single" w:sz="2" w:space="0" w:color="000000"/>
            </w:tcBorders>
            <w:noWrap/>
            <w:vAlign w:val="center"/>
          </w:tcPr>
          <w:p w14:paraId="1F7A8515"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3A502B4E" w14:textId="77777777" w:rsidR="002E2189" w:rsidRDefault="002E2189" w:rsidP="00BF7387">
            <w:pPr>
              <w:pStyle w:val="CUERPOTEXTOTABLA"/>
            </w:pPr>
            <w:r>
              <w:rPr>
                <w:noProof/>
              </w:rPr>
              <w:drawing>
                <wp:inline distT="0" distB="0" distL="0" distR="0" wp14:anchorId="6FE28A0B" wp14:editId="60D6C74C">
                  <wp:extent cx="360000" cy="360000"/>
                  <wp:effectExtent l="0" t="0" r="0" b="0"/>
                  <wp:docPr id="77"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2274B939" w14:textId="77777777" w:rsidTr="00BF7387">
        <w:trPr>
          <w:cantSplit/>
        </w:trPr>
        <w:tc>
          <w:tcPr>
            <w:tcW w:w="0" w:type="auto"/>
            <w:tcBorders>
              <w:bottom w:val="single" w:sz="2" w:space="0" w:color="000000"/>
              <w:right w:val="single" w:sz="14" w:space="0" w:color="000000"/>
            </w:tcBorders>
            <w:noWrap/>
            <w:vAlign w:val="center"/>
          </w:tcPr>
          <w:p w14:paraId="23672953" w14:textId="77777777" w:rsidR="002E2189" w:rsidRDefault="002E2189" w:rsidP="00BF7387">
            <w:pPr>
              <w:pStyle w:val="CUERPOTEXTOTABLA"/>
              <w:jc w:val="center"/>
            </w:pPr>
            <w:r>
              <w:t>f18</w:t>
            </w:r>
          </w:p>
        </w:tc>
        <w:tc>
          <w:tcPr>
            <w:tcW w:w="0" w:type="auto"/>
            <w:tcBorders>
              <w:left w:val="single" w:sz="14" w:space="0" w:color="000000"/>
              <w:bottom w:val="single" w:sz="2" w:space="0" w:color="000000"/>
            </w:tcBorders>
            <w:vAlign w:val="center"/>
          </w:tcPr>
          <w:p w14:paraId="47A9295F"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3FA501A5"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383CF281" w14:textId="77777777" w:rsidR="002E2189" w:rsidRDefault="002E2189" w:rsidP="00BF7387">
            <w:pPr>
              <w:pStyle w:val="CUERPOTEXTOTABLA"/>
              <w:jc w:val="center"/>
            </w:pPr>
            <w:r>
              <w:t>62.0</w:t>
            </w:r>
          </w:p>
        </w:tc>
        <w:tc>
          <w:tcPr>
            <w:tcW w:w="0" w:type="auto"/>
            <w:tcBorders>
              <w:bottom w:val="single" w:sz="2" w:space="0" w:color="000000"/>
            </w:tcBorders>
            <w:vAlign w:val="center"/>
          </w:tcPr>
          <w:p w14:paraId="1530175B"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70FCC563" w14:textId="77777777" w:rsidR="002E2189" w:rsidRDefault="002E2189" w:rsidP="00BF7387">
            <w:pPr>
              <w:pStyle w:val="CUERPOTEXTOTABLA"/>
              <w:jc w:val="center"/>
            </w:pPr>
            <w:r>
              <w:t>0</w:t>
            </w:r>
          </w:p>
        </w:tc>
        <w:tc>
          <w:tcPr>
            <w:tcW w:w="0" w:type="auto"/>
            <w:vMerge/>
            <w:tcBorders>
              <w:bottom w:val="single" w:sz="2" w:space="0" w:color="000000"/>
            </w:tcBorders>
          </w:tcPr>
          <w:p w14:paraId="2C2D642C" w14:textId="77777777" w:rsidR="002E2189" w:rsidRDefault="002E2189" w:rsidP="00BF7387"/>
        </w:tc>
        <w:tc>
          <w:tcPr>
            <w:tcW w:w="0" w:type="auto"/>
            <w:vMerge/>
            <w:tcBorders>
              <w:bottom w:val="single" w:sz="2" w:space="0" w:color="000000"/>
            </w:tcBorders>
          </w:tcPr>
          <w:p w14:paraId="6468B38A" w14:textId="77777777" w:rsidR="002E2189" w:rsidRDefault="002E2189" w:rsidP="00BF7387"/>
        </w:tc>
        <w:tc>
          <w:tcPr>
            <w:tcW w:w="0" w:type="auto"/>
            <w:vMerge/>
            <w:tcBorders>
              <w:bottom w:val="single" w:sz="2" w:space="0" w:color="000000"/>
            </w:tcBorders>
          </w:tcPr>
          <w:p w14:paraId="1FBCA0E2" w14:textId="77777777" w:rsidR="002E2189" w:rsidRDefault="002E2189" w:rsidP="00BF7387"/>
        </w:tc>
      </w:tr>
      <w:tr w:rsidR="002E2189" w14:paraId="6874C016" w14:textId="77777777" w:rsidTr="00BF7387">
        <w:trPr>
          <w:cantSplit/>
        </w:trPr>
        <w:tc>
          <w:tcPr>
            <w:tcW w:w="0" w:type="auto"/>
            <w:tcBorders>
              <w:top w:val="single" w:sz="2" w:space="0" w:color="000000"/>
              <w:right w:val="single" w:sz="14" w:space="0" w:color="000000"/>
            </w:tcBorders>
            <w:noWrap/>
            <w:vAlign w:val="center"/>
          </w:tcPr>
          <w:p w14:paraId="72F27F3E" w14:textId="77777777" w:rsidR="002E2189" w:rsidRDefault="002E2189" w:rsidP="00BF7387">
            <w:pPr>
              <w:pStyle w:val="CUERPOTEXTOTABLA"/>
              <w:jc w:val="center"/>
            </w:pPr>
            <w:r>
              <w:lastRenderedPageBreak/>
              <w:t>F19</w:t>
            </w:r>
          </w:p>
        </w:tc>
        <w:tc>
          <w:tcPr>
            <w:tcW w:w="0" w:type="auto"/>
            <w:tcBorders>
              <w:top w:val="single" w:sz="2" w:space="0" w:color="000000"/>
              <w:left w:val="single" w:sz="14" w:space="0" w:color="000000"/>
            </w:tcBorders>
            <w:vAlign w:val="center"/>
          </w:tcPr>
          <w:p w14:paraId="5C086EEC"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4A94483F"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35A48409" w14:textId="77777777" w:rsidR="002E2189" w:rsidRDefault="002E2189" w:rsidP="00BF7387">
            <w:pPr>
              <w:pStyle w:val="CUERPOTEXTOTABLA"/>
              <w:jc w:val="center"/>
            </w:pPr>
            <w:r>
              <w:t>60.0</w:t>
            </w:r>
          </w:p>
        </w:tc>
        <w:tc>
          <w:tcPr>
            <w:tcW w:w="0" w:type="auto"/>
            <w:tcBorders>
              <w:top w:val="single" w:sz="2" w:space="0" w:color="000000"/>
            </w:tcBorders>
            <w:vAlign w:val="center"/>
          </w:tcPr>
          <w:p w14:paraId="036A1D5F"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18F57FA9"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1D2F2813" w14:textId="77777777" w:rsidR="002E2189" w:rsidRDefault="002E2189" w:rsidP="00BF7387">
            <w:pPr>
              <w:pStyle w:val="CUERPOTEXTOTABLA"/>
              <w:jc w:val="center"/>
            </w:pPr>
            <w:r>
              <w:t>2.2</w:t>
            </w:r>
          </w:p>
        </w:tc>
        <w:tc>
          <w:tcPr>
            <w:tcW w:w="0" w:type="auto"/>
            <w:vMerge w:val="restart"/>
            <w:tcBorders>
              <w:top w:val="single" w:sz="2" w:space="0" w:color="000000"/>
            </w:tcBorders>
            <w:noWrap/>
            <w:vAlign w:val="center"/>
          </w:tcPr>
          <w:p w14:paraId="352124CA"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538D2296" w14:textId="77777777" w:rsidR="002E2189" w:rsidRDefault="002E2189" w:rsidP="00BF7387">
            <w:pPr>
              <w:pStyle w:val="CUERPOTEXTOTABLA"/>
            </w:pPr>
            <w:r>
              <w:rPr>
                <w:noProof/>
              </w:rPr>
              <w:drawing>
                <wp:inline distT="0" distB="0" distL="0" distR="0" wp14:anchorId="2AA89FD4" wp14:editId="22084D1A">
                  <wp:extent cx="360000" cy="360000"/>
                  <wp:effectExtent l="0" t="0" r="0" b="0"/>
                  <wp:docPr id="78"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74414B0B" w14:textId="77777777" w:rsidTr="00BF7387">
        <w:trPr>
          <w:cantSplit/>
        </w:trPr>
        <w:tc>
          <w:tcPr>
            <w:tcW w:w="0" w:type="auto"/>
            <w:tcBorders>
              <w:bottom w:val="single" w:sz="2" w:space="0" w:color="000000"/>
              <w:right w:val="single" w:sz="14" w:space="0" w:color="000000"/>
            </w:tcBorders>
            <w:noWrap/>
            <w:vAlign w:val="center"/>
          </w:tcPr>
          <w:p w14:paraId="61FA05E6" w14:textId="77777777" w:rsidR="002E2189" w:rsidRDefault="002E2189" w:rsidP="00BF7387">
            <w:pPr>
              <w:pStyle w:val="CUERPOTEXTOTABLA"/>
              <w:jc w:val="center"/>
            </w:pPr>
            <w:r>
              <w:t>f19</w:t>
            </w:r>
          </w:p>
        </w:tc>
        <w:tc>
          <w:tcPr>
            <w:tcW w:w="0" w:type="auto"/>
            <w:tcBorders>
              <w:left w:val="single" w:sz="14" w:space="0" w:color="000000"/>
              <w:bottom w:val="single" w:sz="2" w:space="0" w:color="000000"/>
            </w:tcBorders>
            <w:vAlign w:val="center"/>
          </w:tcPr>
          <w:p w14:paraId="4FC136B3"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425C4B51"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69C2378B" w14:textId="77777777" w:rsidR="002E2189" w:rsidRDefault="002E2189" w:rsidP="00BF7387">
            <w:pPr>
              <w:pStyle w:val="CUERPOTEXTOTABLA"/>
              <w:jc w:val="center"/>
            </w:pPr>
            <w:r>
              <w:t>62.0</w:t>
            </w:r>
          </w:p>
        </w:tc>
        <w:tc>
          <w:tcPr>
            <w:tcW w:w="0" w:type="auto"/>
            <w:tcBorders>
              <w:bottom w:val="single" w:sz="2" w:space="0" w:color="000000"/>
            </w:tcBorders>
            <w:vAlign w:val="center"/>
          </w:tcPr>
          <w:p w14:paraId="5AD9B685"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6D3C0326" w14:textId="77777777" w:rsidR="002E2189" w:rsidRDefault="002E2189" w:rsidP="00BF7387">
            <w:pPr>
              <w:pStyle w:val="CUERPOTEXTOTABLA"/>
              <w:jc w:val="center"/>
            </w:pPr>
            <w:r>
              <w:t>0</w:t>
            </w:r>
          </w:p>
        </w:tc>
        <w:tc>
          <w:tcPr>
            <w:tcW w:w="0" w:type="auto"/>
            <w:vMerge/>
            <w:tcBorders>
              <w:bottom w:val="single" w:sz="2" w:space="0" w:color="000000"/>
            </w:tcBorders>
          </w:tcPr>
          <w:p w14:paraId="3251CC28" w14:textId="77777777" w:rsidR="002E2189" w:rsidRDefault="002E2189" w:rsidP="00BF7387"/>
        </w:tc>
        <w:tc>
          <w:tcPr>
            <w:tcW w:w="0" w:type="auto"/>
            <w:vMerge/>
            <w:tcBorders>
              <w:bottom w:val="single" w:sz="2" w:space="0" w:color="000000"/>
            </w:tcBorders>
          </w:tcPr>
          <w:p w14:paraId="0711DE0C" w14:textId="77777777" w:rsidR="002E2189" w:rsidRDefault="002E2189" w:rsidP="00BF7387"/>
        </w:tc>
        <w:tc>
          <w:tcPr>
            <w:tcW w:w="0" w:type="auto"/>
            <w:vMerge/>
            <w:tcBorders>
              <w:bottom w:val="single" w:sz="2" w:space="0" w:color="000000"/>
            </w:tcBorders>
          </w:tcPr>
          <w:p w14:paraId="538018B9" w14:textId="77777777" w:rsidR="002E2189" w:rsidRDefault="002E2189" w:rsidP="00BF7387"/>
        </w:tc>
      </w:tr>
      <w:tr w:rsidR="002E2189" w14:paraId="5981425A" w14:textId="77777777" w:rsidTr="00BF7387">
        <w:trPr>
          <w:cantSplit/>
        </w:trPr>
        <w:tc>
          <w:tcPr>
            <w:tcW w:w="0" w:type="auto"/>
            <w:tcBorders>
              <w:top w:val="single" w:sz="2" w:space="0" w:color="000000"/>
              <w:right w:val="single" w:sz="14" w:space="0" w:color="000000"/>
            </w:tcBorders>
            <w:noWrap/>
            <w:vAlign w:val="center"/>
          </w:tcPr>
          <w:p w14:paraId="07E8DD09" w14:textId="77777777" w:rsidR="002E2189" w:rsidRDefault="002E2189" w:rsidP="00BF7387">
            <w:pPr>
              <w:pStyle w:val="CUERPOTEXTOTABLA"/>
              <w:jc w:val="center"/>
            </w:pPr>
            <w:r>
              <w:t>F20</w:t>
            </w:r>
          </w:p>
        </w:tc>
        <w:tc>
          <w:tcPr>
            <w:tcW w:w="0" w:type="auto"/>
            <w:tcBorders>
              <w:top w:val="single" w:sz="2" w:space="0" w:color="000000"/>
              <w:left w:val="single" w:sz="14" w:space="0" w:color="000000"/>
            </w:tcBorders>
            <w:vAlign w:val="center"/>
          </w:tcPr>
          <w:p w14:paraId="0B745573"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08FED294"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32E13B47" w14:textId="77777777" w:rsidR="002E2189" w:rsidRDefault="002E2189" w:rsidP="00BF7387">
            <w:pPr>
              <w:pStyle w:val="CUERPOTEXTOTABLA"/>
              <w:jc w:val="center"/>
            </w:pPr>
            <w:r>
              <w:t>60.0</w:t>
            </w:r>
          </w:p>
        </w:tc>
        <w:tc>
          <w:tcPr>
            <w:tcW w:w="0" w:type="auto"/>
            <w:tcBorders>
              <w:top w:val="single" w:sz="2" w:space="0" w:color="000000"/>
            </w:tcBorders>
            <w:vAlign w:val="center"/>
          </w:tcPr>
          <w:p w14:paraId="05ABDF86"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2DAACB28"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C408F35" w14:textId="77777777" w:rsidR="002E2189" w:rsidRDefault="002E2189" w:rsidP="00BF7387">
            <w:pPr>
              <w:pStyle w:val="CUERPOTEXTOTABLA"/>
              <w:jc w:val="center"/>
            </w:pPr>
            <w:r>
              <w:t>1.3</w:t>
            </w:r>
          </w:p>
        </w:tc>
        <w:tc>
          <w:tcPr>
            <w:tcW w:w="0" w:type="auto"/>
            <w:vMerge w:val="restart"/>
            <w:tcBorders>
              <w:top w:val="single" w:sz="2" w:space="0" w:color="000000"/>
            </w:tcBorders>
            <w:noWrap/>
            <w:vAlign w:val="center"/>
          </w:tcPr>
          <w:p w14:paraId="23C29748"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7B327361" w14:textId="77777777" w:rsidR="002E2189" w:rsidRDefault="002E2189" w:rsidP="00BF7387">
            <w:pPr>
              <w:pStyle w:val="CUERPOTEXTOTABLA"/>
            </w:pPr>
            <w:r>
              <w:rPr>
                <w:noProof/>
              </w:rPr>
              <w:drawing>
                <wp:inline distT="0" distB="0" distL="0" distR="0" wp14:anchorId="3382A40E" wp14:editId="35DC7D1C">
                  <wp:extent cx="360000" cy="360000"/>
                  <wp:effectExtent l="0" t="0" r="0" b="0"/>
                  <wp:docPr id="79"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3646FB82" w14:textId="77777777" w:rsidTr="00BF7387">
        <w:trPr>
          <w:cantSplit/>
        </w:trPr>
        <w:tc>
          <w:tcPr>
            <w:tcW w:w="0" w:type="auto"/>
            <w:tcBorders>
              <w:bottom w:val="single" w:sz="2" w:space="0" w:color="000000"/>
              <w:right w:val="single" w:sz="14" w:space="0" w:color="000000"/>
            </w:tcBorders>
            <w:noWrap/>
            <w:vAlign w:val="center"/>
          </w:tcPr>
          <w:p w14:paraId="4EDB691C" w14:textId="77777777" w:rsidR="002E2189" w:rsidRDefault="002E2189" w:rsidP="00BF7387">
            <w:pPr>
              <w:pStyle w:val="CUERPOTEXTOTABLA"/>
              <w:jc w:val="center"/>
            </w:pPr>
            <w:r>
              <w:t>f20</w:t>
            </w:r>
          </w:p>
        </w:tc>
        <w:tc>
          <w:tcPr>
            <w:tcW w:w="0" w:type="auto"/>
            <w:tcBorders>
              <w:left w:val="single" w:sz="14" w:space="0" w:color="000000"/>
              <w:bottom w:val="single" w:sz="2" w:space="0" w:color="000000"/>
            </w:tcBorders>
            <w:vAlign w:val="center"/>
          </w:tcPr>
          <w:p w14:paraId="525C3F06"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37EA9994" w14:textId="77777777" w:rsidR="002E2189" w:rsidRDefault="002E2189" w:rsidP="00BF7387">
            <w:pPr>
              <w:pStyle w:val="CUERPOTEXTOTABLA"/>
              <w:jc w:val="center"/>
            </w:pPr>
            <w:r>
              <w:t>68</w:t>
            </w:r>
          </w:p>
        </w:tc>
        <w:tc>
          <w:tcPr>
            <w:tcW w:w="0" w:type="auto"/>
            <w:tcBorders>
              <w:bottom w:val="single" w:sz="2" w:space="0" w:color="000000"/>
            </w:tcBorders>
            <w:noWrap/>
            <w:vAlign w:val="center"/>
          </w:tcPr>
          <w:p w14:paraId="3E1298C9" w14:textId="77777777" w:rsidR="002E2189" w:rsidRDefault="002E2189" w:rsidP="00BF7387">
            <w:pPr>
              <w:pStyle w:val="CUERPOTEXTOTABLA"/>
              <w:jc w:val="center"/>
            </w:pPr>
            <w:r>
              <w:t>62.0</w:t>
            </w:r>
          </w:p>
        </w:tc>
        <w:tc>
          <w:tcPr>
            <w:tcW w:w="0" w:type="auto"/>
            <w:tcBorders>
              <w:bottom w:val="single" w:sz="2" w:space="0" w:color="000000"/>
            </w:tcBorders>
            <w:vAlign w:val="center"/>
          </w:tcPr>
          <w:p w14:paraId="6A7C1E93"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36ADD926" w14:textId="77777777" w:rsidR="002E2189" w:rsidRDefault="002E2189" w:rsidP="00BF7387">
            <w:pPr>
              <w:pStyle w:val="CUERPOTEXTOTABLA"/>
              <w:jc w:val="center"/>
            </w:pPr>
            <w:r>
              <w:t>0</w:t>
            </w:r>
          </w:p>
        </w:tc>
        <w:tc>
          <w:tcPr>
            <w:tcW w:w="0" w:type="auto"/>
            <w:vMerge/>
            <w:tcBorders>
              <w:bottom w:val="single" w:sz="2" w:space="0" w:color="000000"/>
            </w:tcBorders>
          </w:tcPr>
          <w:p w14:paraId="46706849" w14:textId="77777777" w:rsidR="002E2189" w:rsidRDefault="002E2189" w:rsidP="00BF7387"/>
        </w:tc>
        <w:tc>
          <w:tcPr>
            <w:tcW w:w="0" w:type="auto"/>
            <w:vMerge/>
            <w:tcBorders>
              <w:bottom w:val="single" w:sz="2" w:space="0" w:color="000000"/>
            </w:tcBorders>
          </w:tcPr>
          <w:p w14:paraId="615D9E6C" w14:textId="77777777" w:rsidR="002E2189" w:rsidRDefault="002E2189" w:rsidP="00BF7387"/>
        </w:tc>
        <w:tc>
          <w:tcPr>
            <w:tcW w:w="0" w:type="auto"/>
            <w:vMerge/>
            <w:tcBorders>
              <w:bottom w:val="single" w:sz="2" w:space="0" w:color="000000"/>
            </w:tcBorders>
          </w:tcPr>
          <w:p w14:paraId="5F937045" w14:textId="77777777" w:rsidR="002E2189" w:rsidRDefault="002E2189" w:rsidP="00BF7387"/>
        </w:tc>
      </w:tr>
      <w:tr w:rsidR="002E2189" w14:paraId="2BC7068B" w14:textId="77777777" w:rsidTr="00BF7387">
        <w:trPr>
          <w:cantSplit/>
        </w:trPr>
        <w:tc>
          <w:tcPr>
            <w:tcW w:w="0" w:type="auto"/>
            <w:tcBorders>
              <w:top w:val="single" w:sz="2" w:space="0" w:color="000000"/>
              <w:right w:val="single" w:sz="14" w:space="0" w:color="000000"/>
            </w:tcBorders>
            <w:noWrap/>
            <w:vAlign w:val="center"/>
          </w:tcPr>
          <w:p w14:paraId="5C2B680A" w14:textId="77777777" w:rsidR="002E2189" w:rsidRDefault="002E2189" w:rsidP="00BF7387">
            <w:pPr>
              <w:pStyle w:val="CUERPOTEXTOTABLA"/>
              <w:jc w:val="center"/>
            </w:pPr>
            <w:r>
              <w:t>F21</w:t>
            </w:r>
          </w:p>
        </w:tc>
        <w:tc>
          <w:tcPr>
            <w:tcW w:w="0" w:type="auto"/>
            <w:tcBorders>
              <w:top w:val="single" w:sz="2" w:space="0" w:color="000000"/>
              <w:left w:val="single" w:sz="14" w:space="0" w:color="000000"/>
            </w:tcBorders>
            <w:vAlign w:val="center"/>
          </w:tcPr>
          <w:p w14:paraId="08434238"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1750181E"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76B9EC18" w14:textId="77777777" w:rsidR="002E2189" w:rsidRDefault="002E2189" w:rsidP="00BF7387">
            <w:pPr>
              <w:pStyle w:val="CUERPOTEXTOTABLA"/>
              <w:jc w:val="center"/>
            </w:pPr>
            <w:r>
              <w:t>60.0</w:t>
            </w:r>
          </w:p>
        </w:tc>
        <w:tc>
          <w:tcPr>
            <w:tcW w:w="0" w:type="auto"/>
            <w:tcBorders>
              <w:top w:val="single" w:sz="2" w:space="0" w:color="000000"/>
            </w:tcBorders>
            <w:vAlign w:val="center"/>
          </w:tcPr>
          <w:p w14:paraId="55A35392"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75C9F5CE"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5FE7E402" w14:textId="77777777" w:rsidR="002E2189" w:rsidRDefault="002E2189" w:rsidP="00BF7387">
            <w:pPr>
              <w:pStyle w:val="CUERPOTEXTOTABLA"/>
              <w:jc w:val="center"/>
            </w:pPr>
            <w:r>
              <w:t>0.7</w:t>
            </w:r>
          </w:p>
        </w:tc>
        <w:tc>
          <w:tcPr>
            <w:tcW w:w="0" w:type="auto"/>
            <w:vMerge w:val="restart"/>
            <w:tcBorders>
              <w:top w:val="single" w:sz="2" w:space="0" w:color="000000"/>
            </w:tcBorders>
            <w:noWrap/>
            <w:vAlign w:val="center"/>
          </w:tcPr>
          <w:p w14:paraId="5E230A73"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0154C2EF" w14:textId="77777777" w:rsidR="002E2189" w:rsidRDefault="002E2189" w:rsidP="00BF7387">
            <w:pPr>
              <w:pStyle w:val="CUERPOTEXTOTABLA"/>
            </w:pPr>
            <w:r>
              <w:rPr>
                <w:noProof/>
              </w:rPr>
              <w:drawing>
                <wp:inline distT="0" distB="0" distL="0" distR="0" wp14:anchorId="66B874B6" wp14:editId="4D624647">
                  <wp:extent cx="360000" cy="360000"/>
                  <wp:effectExtent l="0" t="0" r="0" b="0"/>
                  <wp:docPr id="80"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739657FB" w14:textId="77777777" w:rsidTr="00BF7387">
        <w:trPr>
          <w:cantSplit/>
        </w:trPr>
        <w:tc>
          <w:tcPr>
            <w:tcW w:w="0" w:type="auto"/>
            <w:tcBorders>
              <w:bottom w:val="single" w:sz="2" w:space="0" w:color="000000"/>
              <w:right w:val="single" w:sz="14" w:space="0" w:color="000000"/>
            </w:tcBorders>
            <w:noWrap/>
            <w:vAlign w:val="center"/>
          </w:tcPr>
          <w:p w14:paraId="0D52D36C" w14:textId="77777777" w:rsidR="002E2189" w:rsidRDefault="002E2189" w:rsidP="00BF7387">
            <w:pPr>
              <w:pStyle w:val="CUERPOTEXTOTABLA"/>
              <w:jc w:val="center"/>
            </w:pPr>
            <w:r>
              <w:t>f21</w:t>
            </w:r>
          </w:p>
        </w:tc>
        <w:tc>
          <w:tcPr>
            <w:tcW w:w="0" w:type="auto"/>
            <w:tcBorders>
              <w:left w:val="single" w:sz="14" w:space="0" w:color="000000"/>
              <w:bottom w:val="single" w:sz="2" w:space="0" w:color="000000"/>
            </w:tcBorders>
            <w:vAlign w:val="center"/>
          </w:tcPr>
          <w:p w14:paraId="3D859BCE"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49B70D8E"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0E8FEF55" w14:textId="77777777" w:rsidR="002E2189" w:rsidRDefault="002E2189" w:rsidP="00BF7387">
            <w:pPr>
              <w:pStyle w:val="CUERPOTEXTOTABLA"/>
              <w:jc w:val="center"/>
            </w:pPr>
            <w:r>
              <w:t>62.0</w:t>
            </w:r>
          </w:p>
        </w:tc>
        <w:tc>
          <w:tcPr>
            <w:tcW w:w="0" w:type="auto"/>
            <w:tcBorders>
              <w:bottom w:val="single" w:sz="2" w:space="0" w:color="000000"/>
            </w:tcBorders>
            <w:vAlign w:val="center"/>
          </w:tcPr>
          <w:p w14:paraId="42DD5530"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4019ECF4" w14:textId="77777777" w:rsidR="002E2189" w:rsidRDefault="002E2189" w:rsidP="00BF7387">
            <w:pPr>
              <w:pStyle w:val="CUERPOTEXTOTABLA"/>
              <w:jc w:val="center"/>
            </w:pPr>
            <w:r>
              <w:t>0</w:t>
            </w:r>
          </w:p>
        </w:tc>
        <w:tc>
          <w:tcPr>
            <w:tcW w:w="0" w:type="auto"/>
            <w:vMerge/>
            <w:tcBorders>
              <w:bottom w:val="single" w:sz="2" w:space="0" w:color="000000"/>
            </w:tcBorders>
          </w:tcPr>
          <w:p w14:paraId="3DA4104D" w14:textId="77777777" w:rsidR="002E2189" w:rsidRDefault="002E2189" w:rsidP="00BF7387"/>
        </w:tc>
        <w:tc>
          <w:tcPr>
            <w:tcW w:w="0" w:type="auto"/>
            <w:vMerge/>
            <w:tcBorders>
              <w:bottom w:val="single" w:sz="2" w:space="0" w:color="000000"/>
            </w:tcBorders>
          </w:tcPr>
          <w:p w14:paraId="5A1234A2" w14:textId="77777777" w:rsidR="002E2189" w:rsidRDefault="002E2189" w:rsidP="00BF7387"/>
        </w:tc>
        <w:tc>
          <w:tcPr>
            <w:tcW w:w="0" w:type="auto"/>
            <w:vMerge/>
            <w:tcBorders>
              <w:bottom w:val="single" w:sz="2" w:space="0" w:color="000000"/>
            </w:tcBorders>
          </w:tcPr>
          <w:p w14:paraId="077A22D1" w14:textId="77777777" w:rsidR="002E2189" w:rsidRDefault="002E2189" w:rsidP="00BF7387"/>
        </w:tc>
      </w:tr>
      <w:tr w:rsidR="002E2189" w14:paraId="3788AB46" w14:textId="77777777" w:rsidTr="00BF7387">
        <w:trPr>
          <w:cantSplit/>
        </w:trPr>
        <w:tc>
          <w:tcPr>
            <w:tcW w:w="0" w:type="auto"/>
            <w:tcBorders>
              <w:top w:val="single" w:sz="2" w:space="0" w:color="000000"/>
              <w:right w:val="single" w:sz="14" w:space="0" w:color="000000"/>
            </w:tcBorders>
            <w:noWrap/>
            <w:vAlign w:val="center"/>
          </w:tcPr>
          <w:p w14:paraId="69BA30E4" w14:textId="77777777" w:rsidR="002E2189" w:rsidRDefault="002E2189" w:rsidP="00BF7387">
            <w:pPr>
              <w:pStyle w:val="CUERPOTEXTOTABLA"/>
              <w:jc w:val="center"/>
            </w:pPr>
            <w:r>
              <w:t>F22</w:t>
            </w:r>
          </w:p>
        </w:tc>
        <w:tc>
          <w:tcPr>
            <w:tcW w:w="0" w:type="auto"/>
            <w:tcBorders>
              <w:top w:val="single" w:sz="2" w:space="0" w:color="000000"/>
              <w:left w:val="single" w:sz="14" w:space="0" w:color="000000"/>
            </w:tcBorders>
            <w:vAlign w:val="center"/>
          </w:tcPr>
          <w:p w14:paraId="26F28CA5"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420A6C69"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24EDC326" w14:textId="77777777" w:rsidR="002E2189" w:rsidRDefault="002E2189" w:rsidP="00BF7387">
            <w:pPr>
              <w:pStyle w:val="CUERPOTEXTOTABLA"/>
            </w:pPr>
            <w:r>
              <w:t xml:space="preserve"> </w:t>
            </w:r>
          </w:p>
        </w:tc>
        <w:tc>
          <w:tcPr>
            <w:tcW w:w="0" w:type="auto"/>
            <w:tcBorders>
              <w:top w:val="single" w:sz="2" w:space="0" w:color="000000"/>
            </w:tcBorders>
            <w:vAlign w:val="center"/>
          </w:tcPr>
          <w:p w14:paraId="50645BD3"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35239162"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308D2D60" w14:textId="77777777" w:rsidR="002E2189" w:rsidRDefault="002E2189" w:rsidP="00BF7387">
            <w:pPr>
              <w:pStyle w:val="CUERPOTEXTOTABLA"/>
              <w:jc w:val="center"/>
            </w:pPr>
            <w:r>
              <w:t>6.7</w:t>
            </w:r>
          </w:p>
        </w:tc>
        <w:tc>
          <w:tcPr>
            <w:tcW w:w="0" w:type="auto"/>
            <w:vMerge w:val="restart"/>
            <w:tcBorders>
              <w:top w:val="single" w:sz="2" w:space="0" w:color="000000"/>
            </w:tcBorders>
            <w:noWrap/>
            <w:vAlign w:val="center"/>
          </w:tcPr>
          <w:p w14:paraId="33128E5F"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69ECABD3" w14:textId="77777777" w:rsidR="002E2189" w:rsidRDefault="002E2189" w:rsidP="00BF7387">
            <w:pPr>
              <w:pStyle w:val="CUERPOTEXTOTABLA"/>
            </w:pPr>
            <w:r>
              <w:rPr>
                <w:noProof/>
              </w:rPr>
              <w:drawing>
                <wp:inline distT="0" distB="0" distL="0" distR="0" wp14:anchorId="4E2EFBAB" wp14:editId="7B799BD8">
                  <wp:extent cx="360000" cy="360000"/>
                  <wp:effectExtent l="0" t="0" r="0" b="0"/>
                  <wp:docPr id="81"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3D39D123" w14:textId="77777777" w:rsidTr="00BF7387">
        <w:trPr>
          <w:cantSplit/>
        </w:trPr>
        <w:tc>
          <w:tcPr>
            <w:tcW w:w="0" w:type="auto"/>
            <w:tcBorders>
              <w:bottom w:val="single" w:sz="2" w:space="0" w:color="000000"/>
              <w:right w:val="single" w:sz="14" w:space="0" w:color="000000"/>
            </w:tcBorders>
            <w:noWrap/>
            <w:vAlign w:val="center"/>
          </w:tcPr>
          <w:p w14:paraId="111F6C4E" w14:textId="77777777" w:rsidR="002E2189" w:rsidRDefault="002E2189" w:rsidP="00BF7387">
            <w:pPr>
              <w:pStyle w:val="CUERPOTEXTOTABLA"/>
              <w:jc w:val="center"/>
            </w:pPr>
            <w:r>
              <w:t>f22</w:t>
            </w:r>
          </w:p>
        </w:tc>
        <w:tc>
          <w:tcPr>
            <w:tcW w:w="0" w:type="auto"/>
            <w:tcBorders>
              <w:left w:val="single" w:sz="14" w:space="0" w:color="000000"/>
              <w:bottom w:val="single" w:sz="2" w:space="0" w:color="000000"/>
            </w:tcBorders>
            <w:vAlign w:val="center"/>
          </w:tcPr>
          <w:p w14:paraId="7D8AB7EF"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4DBF5697"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4069C7FB" w14:textId="77777777" w:rsidR="002E2189" w:rsidRDefault="002E2189" w:rsidP="00BF7387">
            <w:pPr>
              <w:pStyle w:val="CUERPOTEXTOTABLA"/>
              <w:jc w:val="center"/>
            </w:pPr>
            <w:r>
              <w:t>47.0</w:t>
            </w:r>
          </w:p>
        </w:tc>
        <w:tc>
          <w:tcPr>
            <w:tcW w:w="0" w:type="auto"/>
            <w:tcBorders>
              <w:bottom w:val="single" w:sz="2" w:space="0" w:color="000000"/>
            </w:tcBorders>
            <w:vAlign w:val="center"/>
          </w:tcPr>
          <w:p w14:paraId="3529BBF4"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1D1C5C54" w14:textId="77777777" w:rsidR="002E2189" w:rsidRDefault="002E2189" w:rsidP="00BF7387">
            <w:pPr>
              <w:pStyle w:val="CUERPOTEXTOTABLA"/>
              <w:jc w:val="center"/>
            </w:pPr>
            <w:r>
              <w:t>0</w:t>
            </w:r>
          </w:p>
        </w:tc>
        <w:tc>
          <w:tcPr>
            <w:tcW w:w="0" w:type="auto"/>
            <w:vMerge/>
            <w:tcBorders>
              <w:bottom w:val="single" w:sz="2" w:space="0" w:color="000000"/>
            </w:tcBorders>
          </w:tcPr>
          <w:p w14:paraId="640ED070" w14:textId="77777777" w:rsidR="002E2189" w:rsidRDefault="002E2189" w:rsidP="00BF7387"/>
        </w:tc>
        <w:tc>
          <w:tcPr>
            <w:tcW w:w="0" w:type="auto"/>
            <w:vMerge/>
            <w:tcBorders>
              <w:bottom w:val="single" w:sz="2" w:space="0" w:color="000000"/>
            </w:tcBorders>
          </w:tcPr>
          <w:p w14:paraId="275F554C" w14:textId="77777777" w:rsidR="002E2189" w:rsidRDefault="002E2189" w:rsidP="00BF7387"/>
        </w:tc>
        <w:tc>
          <w:tcPr>
            <w:tcW w:w="0" w:type="auto"/>
            <w:vMerge/>
            <w:tcBorders>
              <w:bottom w:val="single" w:sz="2" w:space="0" w:color="000000"/>
            </w:tcBorders>
          </w:tcPr>
          <w:p w14:paraId="0F57FAB6" w14:textId="77777777" w:rsidR="002E2189" w:rsidRDefault="002E2189" w:rsidP="00BF7387"/>
        </w:tc>
      </w:tr>
      <w:tr w:rsidR="002E2189" w14:paraId="7FC07B8E" w14:textId="77777777" w:rsidTr="00BF7387">
        <w:trPr>
          <w:cantSplit/>
        </w:trPr>
        <w:tc>
          <w:tcPr>
            <w:tcW w:w="0" w:type="auto"/>
            <w:tcBorders>
              <w:top w:val="single" w:sz="2" w:space="0" w:color="000000"/>
              <w:right w:val="single" w:sz="14" w:space="0" w:color="000000"/>
            </w:tcBorders>
            <w:noWrap/>
            <w:vAlign w:val="center"/>
          </w:tcPr>
          <w:p w14:paraId="6E190E51" w14:textId="77777777" w:rsidR="002E2189" w:rsidRDefault="002E2189" w:rsidP="00BF7387">
            <w:pPr>
              <w:pStyle w:val="CUERPOTEXTOTABLA"/>
              <w:jc w:val="center"/>
            </w:pPr>
            <w:r>
              <w:t>F23</w:t>
            </w:r>
          </w:p>
        </w:tc>
        <w:tc>
          <w:tcPr>
            <w:tcW w:w="0" w:type="auto"/>
            <w:tcBorders>
              <w:top w:val="single" w:sz="2" w:space="0" w:color="000000"/>
              <w:left w:val="single" w:sz="14" w:space="0" w:color="000000"/>
            </w:tcBorders>
            <w:vAlign w:val="center"/>
          </w:tcPr>
          <w:p w14:paraId="52473B20" w14:textId="77777777" w:rsidR="002E2189" w:rsidRDefault="002E2189" w:rsidP="00BF7387">
            <w:pPr>
              <w:pStyle w:val="CUERPOTEXTOTABLA"/>
            </w:pPr>
            <w:r>
              <w:t>Sin flanco emisor</w:t>
            </w:r>
          </w:p>
        </w:tc>
        <w:tc>
          <w:tcPr>
            <w:tcW w:w="0" w:type="auto"/>
            <w:tcBorders>
              <w:top w:val="single" w:sz="2" w:space="0" w:color="000000"/>
            </w:tcBorders>
            <w:noWrap/>
            <w:vAlign w:val="center"/>
          </w:tcPr>
          <w:p w14:paraId="11B424A7"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46EECEF8" w14:textId="77777777" w:rsidR="002E2189" w:rsidRDefault="002E2189" w:rsidP="00BF7387">
            <w:pPr>
              <w:pStyle w:val="CUERPOTEXTOTABLA"/>
            </w:pPr>
            <w:r>
              <w:t xml:space="preserve"> </w:t>
            </w:r>
          </w:p>
        </w:tc>
        <w:tc>
          <w:tcPr>
            <w:tcW w:w="0" w:type="auto"/>
            <w:tcBorders>
              <w:top w:val="single" w:sz="2" w:space="0" w:color="000000"/>
            </w:tcBorders>
            <w:vAlign w:val="center"/>
          </w:tcPr>
          <w:p w14:paraId="5286D1B1" w14:textId="77777777" w:rsidR="002E2189" w:rsidRDefault="002E2189" w:rsidP="00BF7387">
            <w:pPr>
              <w:pStyle w:val="CUERPOTEXTOTABLA"/>
            </w:pPr>
            <w:r>
              <w:t xml:space="preserve"> </w:t>
            </w:r>
          </w:p>
        </w:tc>
        <w:tc>
          <w:tcPr>
            <w:tcW w:w="0" w:type="auto"/>
            <w:tcBorders>
              <w:top w:val="single" w:sz="2" w:space="0" w:color="000000"/>
            </w:tcBorders>
            <w:noWrap/>
            <w:vAlign w:val="center"/>
          </w:tcPr>
          <w:p w14:paraId="192745B9" w14:textId="77777777" w:rsidR="002E2189" w:rsidRDefault="002E2189" w:rsidP="00BF7387">
            <w:pPr>
              <w:pStyle w:val="CUERPOTEXTOTABLA"/>
            </w:pPr>
            <w:r>
              <w:t xml:space="preserve"> </w:t>
            </w:r>
          </w:p>
        </w:tc>
        <w:tc>
          <w:tcPr>
            <w:tcW w:w="0" w:type="auto"/>
            <w:vMerge w:val="restart"/>
            <w:tcBorders>
              <w:top w:val="single" w:sz="2" w:space="0" w:color="000000"/>
            </w:tcBorders>
            <w:noWrap/>
            <w:vAlign w:val="center"/>
          </w:tcPr>
          <w:p w14:paraId="12AA9C8E" w14:textId="77777777" w:rsidR="002E2189" w:rsidRDefault="002E2189" w:rsidP="00BF7387">
            <w:pPr>
              <w:pStyle w:val="CUERPOTEXTOTABLA"/>
              <w:jc w:val="center"/>
            </w:pPr>
            <w:r>
              <w:t>9.0</w:t>
            </w:r>
          </w:p>
        </w:tc>
        <w:tc>
          <w:tcPr>
            <w:tcW w:w="0" w:type="auto"/>
            <w:vMerge w:val="restart"/>
            <w:tcBorders>
              <w:top w:val="single" w:sz="2" w:space="0" w:color="000000"/>
            </w:tcBorders>
            <w:noWrap/>
            <w:vAlign w:val="center"/>
          </w:tcPr>
          <w:p w14:paraId="3644BEF7"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065ED93C" w14:textId="77777777" w:rsidR="002E2189" w:rsidRDefault="002E2189" w:rsidP="00BF7387">
            <w:pPr>
              <w:pStyle w:val="CUERPOTEXTOTABLA"/>
            </w:pPr>
            <w:r>
              <w:rPr>
                <w:noProof/>
              </w:rPr>
              <w:drawing>
                <wp:inline distT="0" distB="0" distL="0" distR="0" wp14:anchorId="035CADAD" wp14:editId="157F713C">
                  <wp:extent cx="360000" cy="360000"/>
                  <wp:effectExtent l="0" t="0" r="0" b="0"/>
                  <wp:docPr id="82"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2E2189" w14:paraId="784FDD56" w14:textId="77777777" w:rsidTr="00BF7387">
        <w:trPr>
          <w:cantSplit/>
        </w:trPr>
        <w:tc>
          <w:tcPr>
            <w:tcW w:w="0" w:type="auto"/>
            <w:tcBorders>
              <w:bottom w:val="single" w:sz="2" w:space="0" w:color="000000"/>
              <w:right w:val="single" w:sz="14" w:space="0" w:color="000000"/>
            </w:tcBorders>
            <w:noWrap/>
            <w:vAlign w:val="center"/>
          </w:tcPr>
          <w:p w14:paraId="1650EF99" w14:textId="77777777" w:rsidR="002E2189" w:rsidRDefault="002E2189" w:rsidP="00BF7387">
            <w:pPr>
              <w:pStyle w:val="CUERPOTEXTOTABLA"/>
              <w:jc w:val="center"/>
            </w:pPr>
            <w:r>
              <w:t>f23</w:t>
            </w:r>
          </w:p>
        </w:tc>
        <w:tc>
          <w:tcPr>
            <w:tcW w:w="0" w:type="auto"/>
            <w:tcBorders>
              <w:left w:val="single" w:sz="14" w:space="0" w:color="000000"/>
              <w:bottom w:val="single" w:sz="2" w:space="0" w:color="000000"/>
            </w:tcBorders>
            <w:vAlign w:val="center"/>
          </w:tcPr>
          <w:p w14:paraId="3A04818C" w14:textId="77777777" w:rsidR="002E2189" w:rsidRDefault="002E2189" w:rsidP="00BF7387">
            <w:pPr>
              <w:pStyle w:val="CUERPOTEXTOTABLA"/>
            </w:pPr>
            <w:r>
              <w:t>Fachada prefabricada de hormigón prefabricado</w:t>
            </w:r>
          </w:p>
        </w:tc>
        <w:tc>
          <w:tcPr>
            <w:tcW w:w="0" w:type="auto"/>
            <w:tcBorders>
              <w:bottom w:val="single" w:sz="2" w:space="0" w:color="000000"/>
            </w:tcBorders>
            <w:noWrap/>
            <w:vAlign w:val="center"/>
          </w:tcPr>
          <w:p w14:paraId="59EA9DD7" w14:textId="77777777" w:rsidR="002E2189" w:rsidRDefault="002E2189" w:rsidP="00BF7387">
            <w:pPr>
              <w:pStyle w:val="CUERPOTEXTOTABLA"/>
              <w:jc w:val="center"/>
            </w:pPr>
            <w:r>
              <w:t>26</w:t>
            </w:r>
          </w:p>
        </w:tc>
        <w:tc>
          <w:tcPr>
            <w:tcW w:w="0" w:type="auto"/>
            <w:tcBorders>
              <w:bottom w:val="single" w:sz="2" w:space="0" w:color="000000"/>
            </w:tcBorders>
            <w:noWrap/>
            <w:vAlign w:val="center"/>
          </w:tcPr>
          <w:p w14:paraId="18B633F9" w14:textId="77777777" w:rsidR="002E2189" w:rsidRDefault="002E2189" w:rsidP="00BF7387">
            <w:pPr>
              <w:pStyle w:val="CUERPOTEXTOTABLA"/>
              <w:jc w:val="center"/>
            </w:pPr>
            <w:r>
              <w:t>47.0</w:t>
            </w:r>
          </w:p>
        </w:tc>
        <w:tc>
          <w:tcPr>
            <w:tcW w:w="0" w:type="auto"/>
            <w:tcBorders>
              <w:bottom w:val="single" w:sz="2" w:space="0" w:color="000000"/>
            </w:tcBorders>
            <w:vAlign w:val="center"/>
          </w:tcPr>
          <w:p w14:paraId="20F49C65"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6320865C" w14:textId="77777777" w:rsidR="002E2189" w:rsidRDefault="002E2189" w:rsidP="00BF7387">
            <w:pPr>
              <w:pStyle w:val="CUERPOTEXTOTABLA"/>
              <w:jc w:val="center"/>
            </w:pPr>
            <w:r>
              <w:t>0</w:t>
            </w:r>
          </w:p>
        </w:tc>
        <w:tc>
          <w:tcPr>
            <w:tcW w:w="0" w:type="auto"/>
            <w:vMerge/>
            <w:tcBorders>
              <w:bottom w:val="single" w:sz="2" w:space="0" w:color="000000"/>
            </w:tcBorders>
          </w:tcPr>
          <w:p w14:paraId="71CF760C" w14:textId="77777777" w:rsidR="002E2189" w:rsidRDefault="002E2189" w:rsidP="00BF7387"/>
        </w:tc>
        <w:tc>
          <w:tcPr>
            <w:tcW w:w="0" w:type="auto"/>
            <w:vMerge/>
            <w:tcBorders>
              <w:bottom w:val="single" w:sz="2" w:space="0" w:color="000000"/>
            </w:tcBorders>
          </w:tcPr>
          <w:p w14:paraId="3EF0A983" w14:textId="77777777" w:rsidR="002E2189" w:rsidRDefault="002E2189" w:rsidP="00BF7387"/>
        </w:tc>
        <w:tc>
          <w:tcPr>
            <w:tcW w:w="0" w:type="auto"/>
            <w:vMerge/>
            <w:tcBorders>
              <w:bottom w:val="single" w:sz="2" w:space="0" w:color="000000"/>
            </w:tcBorders>
          </w:tcPr>
          <w:p w14:paraId="31A3E9DF" w14:textId="77777777" w:rsidR="002E2189" w:rsidRDefault="002E2189" w:rsidP="00BF7387"/>
        </w:tc>
      </w:tr>
      <w:tr w:rsidR="002E2189" w14:paraId="0E1DFBAD" w14:textId="77777777" w:rsidTr="00BF7387">
        <w:trPr>
          <w:cantSplit/>
        </w:trPr>
        <w:tc>
          <w:tcPr>
            <w:tcW w:w="0" w:type="auto"/>
            <w:tcBorders>
              <w:top w:val="single" w:sz="2" w:space="0" w:color="000000"/>
              <w:right w:val="single" w:sz="14" w:space="0" w:color="000000"/>
            </w:tcBorders>
            <w:noWrap/>
            <w:vAlign w:val="center"/>
          </w:tcPr>
          <w:p w14:paraId="2AEB1777" w14:textId="77777777" w:rsidR="002E2189" w:rsidRDefault="002E2189" w:rsidP="00BF7387">
            <w:pPr>
              <w:pStyle w:val="CUERPOTEXTOTABLA"/>
              <w:jc w:val="center"/>
            </w:pPr>
            <w:r>
              <w:t>F24</w:t>
            </w:r>
          </w:p>
        </w:tc>
        <w:tc>
          <w:tcPr>
            <w:tcW w:w="0" w:type="auto"/>
            <w:tcBorders>
              <w:top w:val="single" w:sz="2" w:space="0" w:color="000000"/>
              <w:left w:val="single" w:sz="14" w:space="0" w:color="000000"/>
            </w:tcBorders>
            <w:vAlign w:val="center"/>
          </w:tcPr>
          <w:p w14:paraId="17F00760"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6E57AADD"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3442DAF2" w14:textId="77777777" w:rsidR="002E2189" w:rsidRDefault="002E2189" w:rsidP="00BF7387">
            <w:pPr>
              <w:pStyle w:val="CUERPOTEXTOTABLA"/>
              <w:jc w:val="center"/>
            </w:pPr>
            <w:r>
              <w:t>60.0</w:t>
            </w:r>
          </w:p>
        </w:tc>
        <w:tc>
          <w:tcPr>
            <w:tcW w:w="0" w:type="auto"/>
            <w:tcBorders>
              <w:top w:val="single" w:sz="2" w:space="0" w:color="000000"/>
            </w:tcBorders>
            <w:vAlign w:val="center"/>
          </w:tcPr>
          <w:p w14:paraId="03D636BB"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4BFE5BFB"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781B80ED" w14:textId="77777777" w:rsidR="002E2189" w:rsidRDefault="002E2189" w:rsidP="00BF7387">
            <w:pPr>
              <w:pStyle w:val="CUERPOTEXTOTABLA"/>
              <w:jc w:val="center"/>
            </w:pPr>
            <w:r>
              <w:t>6.2</w:t>
            </w:r>
          </w:p>
        </w:tc>
        <w:tc>
          <w:tcPr>
            <w:tcW w:w="0" w:type="auto"/>
            <w:vMerge w:val="restart"/>
            <w:tcBorders>
              <w:top w:val="single" w:sz="2" w:space="0" w:color="000000"/>
            </w:tcBorders>
            <w:noWrap/>
            <w:vAlign w:val="center"/>
          </w:tcPr>
          <w:p w14:paraId="522DEEA5"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4729152B" w14:textId="77777777" w:rsidR="002E2189" w:rsidRDefault="002E2189" w:rsidP="00BF7387">
            <w:pPr>
              <w:pStyle w:val="CUERPOTEXTOTABLA"/>
            </w:pPr>
            <w:r>
              <w:rPr>
                <w:noProof/>
              </w:rPr>
              <w:drawing>
                <wp:inline distT="0" distB="0" distL="0" distR="0" wp14:anchorId="5527C4CA" wp14:editId="71B569D9">
                  <wp:extent cx="360000" cy="360000"/>
                  <wp:effectExtent l="0" t="0" r="0" b="0"/>
                  <wp:docPr id="83"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15076342" w14:textId="77777777" w:rsidTr="00BF7387">
        <w:trPr>
          <w:cantSplit/>
        </w:trPr>
        <w:tc>
          <w:tcPr>
            <w:tcW w:w="0" w:type="auto"/>
            <w:tcBorders>
              <w:bottom w:val="single" w:sz="2" w:space="0" w:color="000000"/>
              <w:right w:val="single" w:sz="14" w:space="0" w:color="000000"/>
            </w:tcBorders>
            <w:noWrap/>
            <w:vAlign w:val="center"/>
          </w:tcPr>
          <w:p w14:paraId="2F4CC24A" w14:textId="77777777" w:rsidR="002E2189" w:rsidRDefault="002E2189" w:rsidP="00BF7387">
            <w:pPr>
              <w:pStyle w:val="CUERPOTEXTOTABLA"/>
              <w:jc w:val="center"/>
            </w:pPr>
            <w:r>
              <w:t>f24</w:t>
            </w:r>
          </w:p>
        </w:tc>
        <w:tc>
          <w:tcPr>
            <w:tcW w:w="0" w:type="auto"/>
            <w:tcBorders>
              <w:left w:val="single" w:sz="14" w:space="0" w:color="000000"/>
              <w:bottom w:val="single" w:sz="2" w:space="0" w:color="000000"/>
            </w:tcBorders>
            <w:vAlign w:val="center"/>
          </w:tcPr>
          <w:p w14:paraId="2EC64B54"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0844A312"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4C309CF1" w14:textId="77777777" w:rsidR="002E2189" w:rsidRDefault="002E2189" w:rsidP="00BF7387">
            <w:pPr>
              <w:pStyle w:val="CUERPOTEXTOTABLA"/>
              <w:jc w:val="center"/>
            </w:pPr>
            <w:r>
              <w:t>62.0</w:t>
            </w:r>
          </w:p>
        </w:tc>
        <w:tc>
          <w:tcPr>
            <w:tcW w:w="0" w:type="auto"/>
            <w:tcBorders>
              <w:bottom w:val="single" w:sz="2" w:space="0" w:color="000000"/>
            </w:tcBorders>
            <w:vAlign w:val="center"/>
          </w:tcPr>
          <w:p w14:paraId="00019442"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57A15F1F" w14:textId="77777777" w:rsidR="002E2189" w:rsidRDefault="002E2189" w:rsidP="00BF7387">
            <w:pPr>
              <w:pStyle w:val="CUERPOTEXTOTABLA"/>
              <w:jc w:val="center"/>
            </w:pPr>
            <w:r>
              <w:t>0</w:t>
            </w:r>
          </w:p>
        </w:tc>
        <w:tc>
          <w:tcPr>
            <w:tcW w:w="0" w:type="auto"/>
            <w:vMerge/>
            <w:tcBorders>
              <w:bottom w:val="single" w:sz="2" w:space="0" w:color="000000"/>
            </w:tcBorders>
          </w:tcPr>
          <w:p w14:paraId="64CB1C7A" w14:textId="77777777" w:rsidR="002E2189" w:rsidRDefault="002E2189" w:rsidP="00BF7387"/>
        </w:tc>
        <w:tc>
          <w:tcPr>
            <w:tcW w:w="0" w:type="auto"/>
            <w:vMerge/>
            <w:tcBorders>
              <w:bottom w:val="single" w:sz="2" w:space="0" w:color="000000"/>
            </w:tcBorders>
          </w:tcPr>
          <w:p w14:paraId="5F105174" w14:textId="77777777" w:rsidR="002E2189" w:rsidRDefault="002E2189" w:rsidP="00BF7387"/>
        </w:tc>
        <w:tc>
          <w:tcPr>
            <w:tcW w:w="0" w:type="auto"/>
            <w:vMerge/>
            <w:tcBorders>
              <w:bottom w:val="single" w:sz="2" w:space="0" w:color="000000"/>
            </w:tcBorders>
          </w:tcPr>
          <w:p w14:paraId="1011C6E1" w14:textId="77777777" w:rsidR="002E2189" w:rsidRDefault="002E2189" w:rsidP="00BF7387"/>
        </w:tc>
      </w:tr>
      <w:tr w:rsidR="002E2189" w14:paraId="44DEAE38" w14:textId="77777777" w:rsidTr="00BF7387">
        <w:trPr>
          <w:cantSplit/>
        </w:trPr>
        <w:tc>
          <w:tcPr>
            <w:tcW w:w="0" w:type="auto"/>
            <w:tcBorders>
              <w:top w:val="single" w:sz="2" w:space="0" w:color="000000"/>
              <w:right w:val="single" w:sz="14" w:space="0" w:color="000000"/>
            </w:tcBorders>
            <w:noWrap/>
            <w:vAlign w:val="center"/>
          </w:tcPr>
          <w:p w14:paraId="57779352" w14:textId="77777777" w:rsidR="002E2189" w:rsidRDefault="002E2189" w:rsidP="00BF7387">
            <w:pPr>
              <w:pStyle w:val="CUERPOTEXTOTABLA"/>
              <w:jc w:val="center"/>
            </w:pPr>
            <w:r>
              <w:t>F25</w:t>
            </w:r>
          </w:p>
        </w:tc>
        <w:tc>
          <w:tcPr>
            <w:tcW w:w="0" w:type="auto"/>
            <w:tcBorders>
              <w:top w:val="single" w:sz="2" w:space="0" w:color="000000"/>
              <w:left w:val="single" w:sz="14" w:space="0" w:color="000000"/>
            </w:tcBorders>
            <w:vAlign w:val="center"/>
          </w:tcPr>
          <w:p w14:paraId="215BA169"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534BECD8"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22CA010C" w14:textId="77777777" w:rsidR="002E2189" w:rsidRDefault="002E2189" w:rsidP="00BF7387">
            <w:pPr>
              <w:pStyle w:val="CUERPOTEXTOTABLA"/>
              <w:jc w:val="center"/>
            </w:pPr>
            <w:r>
              <w:t>60.0</w:t>
            </w:r>
          </w:p>
        </w:tc>
        <w:tc>
          <w:tcPr>
            <w:tcW w:w="0" w:type="auto"/>
            <w:tcBorders>
              <w:top w:val="single" w:sz="2" w:space="0" w:color="000000"/>
            </w:tcBorders>
            <w:vAlign w:val="center"/>
          </w:tcPr>
          <w:p w14:paraId="3A96F663"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4C770350"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0CC6FB9E" w14:textId="77777777" w:rsidR="002E2189" w:rsidRDefault="002E2189" w:rsidP="00BF7387">
            <w:pPr>
              <w:pStyle w:val="CUERPOTEXTOTABLA"/>
              <w:jc w:val="center"/>
            </w:pPr>
            <w:r>
              <w:t>1.3</w:t>
            </w:r>
          </w:p>
        </w:tc>
        <w:tc>
          <w:tcPr>
            <w:tcW w:w="0" w:type="auto"/>
            <w:vMerge w:val="restart"/>
            <w:tcBorders>
              <w:top w:val="single" w:sz="2" w:space="0" w:color="000000"/>
            </w:tcBorders>
            <w:noWrap/>
            <w:vAlign w:val="center"/>
          </w:tcPr>
          <w:p w14:paraId="48AF90EC"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1257943D" w14:textId="77777777" w:rsidR="002E2189" w:rsidRDefault="002E2189" w:rsidP="00BF7387">
            <w:pPr>
              <w:pStyle w:val="CUERPOTEXTOTABLA"/>
            </w:pPr>
            <w:r>
              <w:rPr>
                <w:noProof/>
              </w:rPr>
              <w:drawing>
                <wp:inline distT="0" distB="0" distL="0" distR="0" wp14:anchorId="57AA9C52" wp14:editId="473BE49C">
                  <wp:extent cx="360000" cy="360000"/>
                  <wp:effectExtent l="0" t="0" r="0" b="0"/>
                  <wp:docPr id="84"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51331337" w14:textId="77777777" w:rsidTr="00BF7387">
        <w:trPr>
          <w:cantSplit/>
        </w:trPr>
        <w:tc>
          <w:tcPr>
            <w:tcW w:w="0" w:type="auto"/>
            <w:tcBorders>
              <w:bottom w:val="single" w:sz="2" w:space="0" w:color="000000"/>
              <w:right w:val="single" w:sz="14" w:space="0" w:color="000000"/>
            </w:tcBorders>
            <w:noWrap/>
            <w:vAlign w:val="center"/>
          </w:tcPr>
          <w:p w14:paraId="2DCE6DD1" w14:textId="77777777" w:rsidR="002E2189" w:rsidRDefault="002E2189" w:rsidP="00BF7387">
            <w:pPr>
              <w:pStyle w:val="CUERPOTEXTOTABLA"/>
              <w:jc w:val="center"/>
            </w:pPr>
            <w:r>
              <w:t>f25</w:t>
            </w:r>
          </w:p>
        </w:tc>
        <w:tc>
          <w:tcPr>
            <w:tcW w:w="0" w:type="auto"/>
            <w:tcBorders>
              <w:left w:val="single" w:sz="14" w:space="0" w:color="000000"/>
              <w:bottom w:val="single" w:sz="2" w:space="0" w:color="000000"/>
            </w:tcBorders>
            <w:vAlign w:val="center"/>
          </w:tcPr>
          <w:p w14:paraId="6357ABBD" w14:textId="77777777" w:rsidR="002E2189" w:rsidRDefault="002E2189" w:rsidP="00BF7387">
            <w:pPr>
              <w:pStyle w:val="CUERPOTEXTOTABLA"/>
            </w:pPr>
            <w:r>
              <w:t>B.1.1.5. Tabique PYL 200/600(70+70) 2LM</w:t>
            </w:r>
          </w:p>
        </w:tc>
        <w:tc>
          <w:tcPr>
            <w:tcW w:w="0" w:type="auto"/>
            <w:tcBorders>
              <w:bottom w:val="single" w:sz="2" w:space="0" w:color="000000"/>
            </w:tcBorders>
            <w:noWrap/>
            <w:vAlign w:val="center"/>
          </w:tcPr>
          <w:p w14:paraId="35645012" w14:textId="77777777" w:rsidR="002E2189" w:rsidRDefault="002E2189" w:rsidP="00BF7387">
            <w:pPr>
              <w:pStyle w:val="CUERPOTEXTOTABLA"/>
              <w:jc w:val="center"/>
            </w:pPr>
            <w:r>
              <w:t>57</w:t>
            </w:r>
          </w:p>
        </w:tc>
        <w:tc>
          <w:tcPr>
            <w:tcW w:w="0" w:type="auto"/>
            <w:tcBorders>
              <w:bottom w:val="single" w:sz="2" w:space="0" w:color="000000"/>
            </w:tcBorders>
            <w:noWrap/>
            <w:vAlign w:val="center"/>
          </w:tcPr>
          <w:p w14:paraId="64609748" w14:textId="77777777" w:rsidR="002E2189" w:rsidRDefault="002E2189" w:rsidP="00BF7387">
            <w:pPr>
              <w:pStyle w:val="CUERPOTEXTOTABLA"/>
              <w:jc w:val="center"/>
            </w:pPr>
            <w:r>
              <w:t>62.0</w:t>
            </w:r>
          </w:p>
        </w:tc>
        <w:tc>
          <w:tcPr>
            <w:tcW w:w="0" w:type="auto"/>
            <w:tcBorders>
              <w:bottom w:val="single" w:sz="2" w:space="0" w:color="000000"/>
            </w:tcBorders>
            <w:vAlign w:val="center"/>
          </w:tcPr>
          <w:p w14:paraId="68988FB4" w14:textId="77777777" w:rsidR="002E2189" w:rsidRDefault="002E2189" w:rsidP="00BF7387">
            <w:pPr>
              <w:pStyle w:val="CUERPOTEXTOTABLA"/>
            </w:pPr>
            <w:r>
              <w:t xml:space="preserve"> </w:t>
            </w:r>
          </w:p>
        </w:tc>
        <w:tc>
          <w:tcPr>
            <w:tcW w:w="0" w:type="auto"/>
            <w:tcBorders>
              <w:bottom w:val="single" w:sz="2" w:space="0" w:color="000000"/>
            </w:tcBorders>
            <w:noWrap/>
            <w:vAlign w:val="center"/>
          </w:tcPr>
          <w:p w14:paraId="3FCDD178" w14:textId="77777777" w:rsidR="002E2189" w:rsidRDefault="002E2189" w:rsidP="00BF7387">
            <w:pPr>
              <w:pStyle w:val="CUERPOTEXTOTABLA"/>
              <w:jc w:val="center"/>
            </w:pPr>
            <w:r>
              <w:t>0</w:t>
            </w:r>
          </w:p>
        </w:tc>
        <w:tc>
          <w:tcPr>
            <w:tcW w:w="0" w:type="auto"/>
            <w:vMerge/>
            <w:tcBorders>
              <w:bottom w:val="single" w:sz="2" w:space="0" w:color="000000"/>
            </w:tcBorders>
          </w:tcPr>
          <w:p w14:paraId="55E9C3B5" w14:textId="77777777" w:rsidR="002E2189" w:rsidRDefault="002E2189" w:rsidP="00BF7387"/>
        </w:tc>
        <w:tc>
          <w:tcPr>
            <w:tcW w:w="0" w:type="auto"/>
            <w:vMerge/>
            <w:tcBorders>
              <w:bottom w:val="single" w:sz="2" w:space="0" w:color="000000"/>
            </w:tcBorders>
          </w:tcPr>
          <w:p w14:paraId="0405CBCD" w14:textId="77777777" w:rsidR="002E2189" w:rsidRDefault="002E2189" w:rsidP="00BF7387"/>
        </w:tc>
        <w:tc>
          <w:tcPr>
            <w:tcW w:w="0" w:type="auto"/>
            <w:vMerge/>
            <w:tcBorders>
              <w:bottom w:val="single" w:sz="2" w:space="0" w:color="000000"/>
            </w:tcBorders>
          </w:tcPr>
          <w:p w14:paraId="6D68312A" w14:textId="77777777" w:rsidR="002E2189" w:rsidRDefault="002E2189" w:rsidP="00BF7387"/>
        </w:tc>
      </w:tr>
      <w:tr w:rsidR="002E2189" w14:paraId="64F8352B" w14:textId="77777777" w:rsidTr="00BF7387">
        <w:trPr>
          <w:cantSplit/>
        </w:trPr>
        <w:tc>
          <w:tcPr>
            <w:tcW w:w="0" w:type="auto"/>
            <w:tcBorders>
              <w:top w:val="single" w:sz="2" w:space="0" w:color="000000"/>
              <w:right w:val="single" w:sz="14" w:space="0" w:color="000000"/>
            </w:tcBorders>
            <w:noWrap/>
            <w:vAlign w:val="center"/>
          </w:tcPr>
          <w:p w14:paraId="2F7501AB" w14:textId="77777777" w:rsidR="002E2189" w:rsidRDefault="002E2189" w:rsidP="00BF7387">
            <w:pPr>
              <w:pStyle w:val="CUERPOTEXTOTABLA"/>
              <w:jc w:val="center"/>
            </w:pPr>
            <w:r>
              <w:t>F26</w:t>
            </w:r>
          </w:p>
        </w:tc>
        <w:tc>
          <w:tcPr>
            <w:tcW w:w="0" w:type="auto"/>
            <w:tcBorders>
              <w:top w:val="single" w:sz="2" w:space="0" w:color="000000"/>
              <w:left w:val="single" w:sz="14" w:space="0" w:color="000000"/>
            </w:tcBorders>
            <w:vAlign w:val="center"/>
          </w:tcPr>
          <w:p w14:paraId="36CDCB0C" w14:textId="77777777" w:rsidR="002E2189" w:rsidRDefault="002E2189" w:rsidP="00BF7387">
            <w:pPr>
              <w:pStyle w:val="CUERPOTEXTOTABLA"/>
            </w:pPr>
            <w:r>
              <w:t>FORJADO CON AISLAMIENTO RUIDO EXPUESTO</w:t>
            </w:r>
          </w:p>
        </w:tc>
        <w:tc>
          <w:tcPr>
            <w:tcW w:w="0" w:type="auto"/>
            <w:tcBorders>
              <w:top w:val="single" w:sz="2" w:space="0" w:color="000000"/>
            </w:tcBorders>
            <w:noWrap/>
            <w:vAlign w:val="center"/>
          </w:tcPr>
          <w:p w14:paraId="0FF3619B" w14:textId="77777777" w:rsidR="002E2189" w:rsidRDefault="002E2189" w:rsidP="00BF7387">
            <w:pPr>
              <w:pStyle w:val="CUERPOTEXTOTABLA"/>
              <w:jc w:val="center"/>
            </w:pPr>
            <w:r>
              <w:t>683</w:t>
            </w:r>
          </w:p>
        </w:tc>
        <w:tc>
          <w:tcPr>
            <w:tcW w:w="0" w:type="auto"/>
            <w:tcBorders>
              <w:top w:val="single" w:sz="2" w:space="0" w:color="000000"/>
            </w:tcBorders>
            <w:noWrap/>
            <w:vAlign w:val="center"/>
          </w:tcPr>
          <w:p w14:paraId="06F42D69" w14:textId="77777777" w:rsidR="002E2189" w:rsidRDefault="002E2189" w:rsidP="00BF7387">
            <w:pPr>
              <w:pStyle w:val="CUERPOTEXTOTABLA"/>
              <w:jc w:val="center"/>
            </w:pPr>
            <w:r>
              <w:t>60.0</w:t>
            </w:r>
          </w:p>
        </w:tc>
        <w:tc>
          <w:tcPr>
            <w:tcW w:w="0" w:type="auto"/>
            <w:tcBorders>
              <w:top w:val="single" w:sz="2" w:space="0" w:color="000000"/>
            </w:tcBorders>
            <w:vAlign w:val="center"/>
          </w:tcPr>
          <w:p w14:paraId="607ECE2A" w14:textId="77777777" w:rsidR="002E2189" w:rsidRDefault="002E2189" w:rsidP="00BF7387">
            <w:pPr>
              <w:pStyle w:val="CUERPOTEXTOTABLA"/>
            </w:pPr>
            <w:r>
              <w:t>Suelo flotante con lana mineral, de 40 mm de espesor. Solado de baldosas cerámicas colocadas con adhesivo</w:t>
            </w:r>
          </w:p>
        </w:tc>
        <w:tc>
          <w:tcPr>
            <w:tcW w:w="0" w:type="auto"/>
            <w:tcBorders>
              <w:top w:val="single" w:sz="2" w:space="0" w:color="000000"/>
            </w:tcBorders>
            <w:noWrap/>
            <w:vAlign w:val="center"/>
          </w:tcPr>
          <w:p w14:paraId="7BB803DC" w14:textId="77777777" w:rsidR="002E2189" w:rsidRDefault="002E2189" w:rsidP="00BF7387">
            <w:pPr>
              <w:pStyle w:val="CUERPOTEXTOTABLA"/>
              <w:jc w:val="center"/>
            </w:pPr>
            <w:r>
              <w:t>0</w:t>
            </w:r>
          </w:p>
        </w:tc>
        <w:tc>
          <w:tcPr>
            <w:tcW w:w="0" w:type="auto"/>
            <w:vMerge w:val="restart"/>
            <w:tcBorders>
              <w:top w:val="single" w:sz="2" w:space="0" w:color="000000"/>
            </w:tcBorders>
            <w:noWrap/>
            <w:vAlign w:val="center"/>
          </w:tcPr>
          <w:p w14:paraId="5D79109F" w14:textId="77777777" w:rsidR="002E2189" w:rsidRDefault="002E2189" w:rsidP="00BF7387">
            <w:pPr>
              <w:pStyle w:val="CUERPOTEXTOTABLA"/>
              <w:jc w:val="center"/>
            </w:pPr>
            <w:r>
              <w:t>1.0</w:t>
            </w:r>
          </w:p>
        </w:tc>
        <w:tc>
          <w:tcPr>
            <w:tcW w:w="0" w:type="auto"/>
            <w:vMerge w:val="restart"/>
            <w:tcBorders>
              <w:top w:val="single" w:sz="2" w:space="0" w:color="000000"/>
            </w:tcBorders>
            <w:noWrap/>
            <w:vAlign w:val="center"/>
          </w:tcPr>
          <w:p w14:paraId="087F8DCA" w14:textId="77777777" w:rsidR="002E2189" w:rsidRDefault="002E2189" w:rsidP="00BF7387">
            <w:pPr>
              <w:pStyle w:val="CUERPOTEXTOTABLA"/>
              <w:jc w:val="center"/>
            </w:pPr>
            <w:r>
              <w:t>60.8</w:t>
            </w:r>
          </w:p>
        </w:tc>
        <w:tc>
          <w:tcPr>
            <w:tcW w:w="0" w:type="auto"/>
            <w:vMerge w:val="restart"/>
            <w:tcBorders>
              <w:top w:val="single" w:sz="2" w:space="0" w:color="000000"/>
            </w:tcBorders>
            <w:noWrap/>
            <w:vAlign w:val="center"/>
          </w:tcPr>
          <w:p w14:paraId="206F32AF" w14:textId="77777777" w:rsidR="002E2189" w:rsidRDefault="002E2189" w:rsidP="00BF7387">
            <w:pPr>
              <w:pStyle w:val="CUERPOTEXTOTABLA"/>
            </w:pPr>
            <w:r>
              <w:rPr>
                <w:noProof/>
              </w:rPr>
              <w:drawing>
                <wp:inline distT="0" distB="0" distL="0" distR="0" wp14:anchorId="5FBE00F3" wp14:editId="173740AC">
                  <wp:extent cx="360000" cy="360000"/>
                  <wp:effectExtent l="0" t="0" r="0" b="0"/>
                  <wp:docPr id="85"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2E2189" w14:paraId="4D9FDAA3" w14:textId="77777777" w:rsidTr="00BF7387">
        <w:trPr>
          <w:cantSplit/>
        </w:trPr>
        <w:tc>
          <w:tcPr>
            <w:tcW w:w="0" w:type="auto"/>
            <w:tcBorders>
              <w:right w:val="single" w:sz="14" w:space="0" w:color="000000"/>
            </w:tcBorders>
            <w:noWrap/>
            <w:vAlign w:val="center"/>
          </w:tcPr>
          <w:p w14:paraId="211CAB68" w14:textId="77777777" w:rsidR="002E2189" w:rsidRDefault="002E2189" w:rsidP="00BF7387">
            <w:pPr>
              <w:pStyle w:val="CUERPOTEXTOTABLA"/>
              <w:jc w:val="center"/>
            </w:pPr>
            <w:r>
              <w:t>f26</w:t>
            </w:r>
          </w:p>
        </w:tc>
        <w:tc>
          <w:tcPr>
            <w:tcW w:w="0" w:type="auto"/>
            <w:tcBorders>
              <w:left w:val="single" w:sz="14" w:space="0" w:color="000000"/>
            </w:tcBorders>
            <w:vAlign w:val="center"/>
          </w:tcPr>
          <w:p w14:paraId="63E88720" w14:textId="77777777" w:rsidR="002E2189" w:rsidRDefault="002E2189" w:rsidP="00BF7387">
            <w:pPr>
              <w:pStyle w:val="CUERPOTEXTOTABLA"/>
            </w:pPr>
            <w:r>
              <w:t>B.1.1.5. Tabique PYL 200/600(70+70) 2LM</w:t>
            </w:r>
          </w:p>
        </w:tc>
        <w:tc>
          <w:tcPr>
            <w:tcW w:w="0" w:type="auto"/>
            <w:noWrap/>
            <w:vAlign w:val="center"/>
          </w:tcPr>
          <w:p w14:paraId="6A94C85D" w14:textId="77777777" w:rsidR="002E2189" w:rsidRDefault="002E2189" w:rsidP="00BF7387">
            <w:pPr>
              <w:pStyle w:val="CUERPOTEXTOTABLA"/>
              <w:jc w:val="center"/>
            </w:pPr>
            <w:r>
              <w:t>57</w:t>
            </w:r>
          </w:p>
        </w:tc>
        <w:tc>
          <w:tcPr>
            <w:tcW w:w="0" w:type="auto"/>
            <w:noWrap/>
            <w:vAlign w:val="center"/>
          </w:tcPr>
          <w:p w14:paraId="68D78DA5" w14:textId="77777777" w:rsidR="002E2189" w:rsidRDefault="002E2189" w:rsidP="00BF7387">
            <w:pPr>
              <w:pStyle w:val="CUERPOTEXTOTABLA"/>
              <w:jc w:val="center"/>
            </w:pPr>
            <w:r>
              <w:t>62.0</w:t>
            </w:r>
          </w:p>
        </w:tc>
        <w:tc>
          <w:tcPr>
            <w:tcW w:w="0" w:type="auto"/>
            <w:vAlign w:val="center"/>
          </w:tcPr>
          <w:p w14:paraId="3061E86E" w14:textId="77777777" w:rsidR="002E2189" w:rsidRDefault="002E2189" w:rsidP="00BF7387">
            <w:pPr>
              <w:pStyle w:val="CUERPOTEXTOTABLA"/>
            </w:pPr>
            <w:r>
              <w:t xml:space="preserve"> </w:t>
            </w:r>
          </w:p>
        </w:tc>
        <w:tc>
          <w:tcPr>
            <w:tcW w:w="0" w:type="auto"/>
            <w:noWrap/>
            <w:vAlign w:val="center"/>
          </w:tcPr>
          <w:p w14:paraId="371E969C" w14:textId="77777777" w:rsidR="002E2189" w:rsidRDefault="002E2189" w:rsidP="00BF7387">
            <w:pPr>
              <w:pStyle w:val="CUERPOTEXTOTABLA"/>
              <w:jc w:val="center"/>
            </w:pPr>
            <w:r>
              <w:t>0</w:t>
            </w:r>
          </w:p>
        </w:tc>
        <w:tc>
          <w:tcPr>
            <w:tcW w:w="0" w:type="auto"/>
            <w:vMerge/>
          </w:tcPr>
          <w:p w14:paraId="2B849F90" w14:textId="77777777" w:rsidR="002E2189" w:rsidRDefault="002E2189" w:rsidP="00BF7387"/>
        </w:tc>
        <w:tc>
          <w:tcPr>
            <w:tcW w:w="0" w:type="auto"/>
            <w:vMerge/>
          </w:tcPr>
          <w:p w14:paraId="19EA1654" w14:textId="77777777" w:rsidR="002E2189" w:rsidRDefault="002E2189" w:rsidP="00BF7387"/>
        </w:tc>
        <w:tc>
          <w:tcPr>
            <w:tcW w:w="0" w:type="auto"/>
            <w:vMerge/>
          </w:tcPr>
          <w:p w14:paraId="44676523" w14:textId="77777777" w:rsidR="002E2189" w:rsidRDefault="002E2189" w:rsidP="00BF7387"/>
        </w:tc>
      </w:tr>
    </w:tbl>
    <w:p w14:paraId="1DBFF271" w14:textId="0E084620" w:rsidR="002E2189" w:rsidRDefault="002E2189" w:rsidP="00BF7387">
      <w:pPr>
        <w:pStyle w:val="CUERPOTEXTO"/>
      </w:pPr>
    </w:p>
    <w:p w14:paraId="6E76FCC2" w14:textId="65CB9516" w:rsidR="00743C8F" w:rsidRDefault="00743C8F" w:rsidP="00BF7387">
      <w:pPr>
        <w:pStyle w:val="CUERPOTEXTO"/>
      </w:pPr>
    </w:p>
    <w:p w14:paraId="4E235B83" w14:textId="3D7A875B" w:rsidR="00743C8F" w:rsidRDefault="00743C8F" w:rsidP="00BF7387">
      <w:pPr>
        <w:pStyle w:val="CUERPOTEXTO"/>
      </w:pPr>
    </w:p>
    <w:p w14:paraId="20A794F0" w14:textId="58097DB9" w:rsidR="00743C8F" w:rsidRDefault="00743C8F" w:rsidP="00BF7387">
      <w:pPr>
        <w:pStyle w:val="CUERPOTEXTO"/>
      </w:pPr>
    </w:p>
    <w:p w14:paraId="7F29076E" w14:textId="640F165F" w:rsidR="00743C8F" w:rsidRDefault="00743C8F" w:rsidP="00BF7387">
      <w:pPr>
        <w:pStyle w:val="CUERPOTEXTO"/>
      </w:pPr>
    </w:p>
    <w:p w14:paraId="31DA2DD4"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9DFCDC1" w14:textId="77777777" w:rsidTr="00BF7387">
        <w:trPr>
          <w:cantSplit/>
        </w:trPr>
        <w:tc>
          <w:tcPr>
            <w:tcW w:w="0" w:type="auto"/>
            <w:tcBorders>
              <w:bottom w:val="single" w:sz="14" w:space="0" w:color="FFCC00"/>
            </w:tcBorders>
            <w:vAlign w:val="center"/>
          </w:tcPr>
          <w:p w14:paraId="67C4899A" w14:textId="77777777" w:rsidR="002E2189" w:rsidRDefault="002E2189" w:rsidP="00BF7387">
            <w:pPr>
              <w:pStyle w:val="CUERPOTEXTOTABLA"/>
              <w:rPr>
                <w:b/>
              </w:rPr>
            </w:pPr>
            <w:r>
              <w:rPr>
                <w:b/>
              </w:rPr>
              <w:lastRenderedPageBreak/>
              <w:t>Cálculo de aislamiento acústico a ruido aéreo en fachadas, cubiertas y suelos en contacto con el aire exterior:</w:t>
            </w:r>
          </w:p>
        </w:tc>
      </w:tr>
    </w:tbl>
    <w:p w14:paraId="19E56C23" w14:textId="77777777" w:rsidR="002E2189" w:rsidRDefault="002E2189" w:rsidP="00BF7387">
      <w:pPr>
        <w:spacing w:line="2" w:lineRule="auto"/>
      </w:pPr>
    </w:p>
    <w:p w14:paraId="11723A7B" w14:textId="04ED48A6" w:rsidR="002E2189" w:rsidRDefault="002E2189" w:rsidP="00BF7387">
      <w:pPr>
        <w:pStyle w:val="CUERPOTEXTO"/>
        <w:keepNext/>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53FD46A" w14:textId="77777777" w:rsidTr="00BF7387">
        <w:trPr>
          <w:cantSplit/>
        </w:trPr>
        <w:tc>
          <w:tcPr>
            <w:tcW w:w="0" w:type="auto"/>
            <w:tcBorders>
              <w:bottom w:val="single" w:sz="14" w:space="0" w:color="EFEFEF"/>
            </w:tcBorders>
            <w:vAlign w:val="center"/>
          </w:tcPr>
          <w:p w14:paraId="663A4A43" w14:textId="77777777" w:rsidR="002E2189" w:rsidRDefault="002E2189" w:rsidP="00BF7387">
            <w:pPr>
              <w:pStyle w:val="CUERPOTEXTOTABLA"/>
              <w:rPr>
                <w:b/>
              </w:rPr>
            </w:pPr>
            <w:r>
              <w:rPr>
                <w:b/>
              </w:rPr>
              <w:t>Contribución directa, R</w:t>
            </w:r>
            <w:r>
              <w:rPr>
                <w:b/>
                <w:vertAlign w:val="subscript"/>
              </w:rPr>
              <w:t>Dd,Atr</w:t>
            </w:r>
            <w:r>
              <w:rPr>
                <w:b/>
              </w:rPr>
              <w:t>:</w:t>
            </w:r>
          </w:p>
        </w:tc>
      </w:tr>
    </w:tbl>
    <w:p w14:paraId="5CC4CBCF" w14:textId="77777777" w:rsidR="002E2189" w:rsidRDefault="002E2189" w:rsidP="00BF7387">
      <w:pPr>
        <w:spacing w:line="2" w:lineRule="auto"/>
      </w:pPr>
    </w:p>
    <w:p w14:paraId="04CBB439" w14:textId="77777777" w:rsidR="002E2189" w:rsidRDefault="002E2189" w:rsidP="00BF7387">
      <w:pPr>
        <w:pStyle w:val="CUERPOTEXTO"/>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03"/>
        <w:gridCol w:w="568"/>
        <w:gridCol w:w="679"/>
        <w:gridCol w:w="569"/>
        <w:gridCol w:w="557"/>
        <w:gridCol w:w="446"/>
        <w:gridCol w:w="714"/>
        <w:gridCol w:w="1291"/>
      </w:tblGrid>
      <w:tr w:rsidR="002E2189" w14:paraId="6F2D8870" w14:textId="77777777" w:rsidTr="00BF7387">
        <w:trPr>
          <w:cantSplit/>
        </w:trPr>
        <w:tc>
          <w:tcPr>
            <w:tcW w:w="0" w:type="auto"/>
            <w:vMerge w:val="restart"/>
            <w:vAlign w:val="center"/>
          </w:tcPr>
          <w:p w14:paraId="15CD9107" w14:textId="77777777" w:rsidR="002E2189" w:rsidRDefault="002E2189" w:rsidP="00BF7387">
            <w:pPr>
              <w:pStyle w:val="CUERPOTEXTOTABLA"/>
            </w:pPr>
            <w:r>
              <w:t>Elemento separador</w:t>
            </w:r>
          </w:p>
        </w:tc>
        <w:tc>
          <w:tcPr>
            <w:tcW w:w="0" w:type="auto"/>
            <w:noWrap/>
            <w:vAlign w:val="center"/>
          </w:tcPr>
          <w:p w14:paraId="0A41745E" w14:textId="77777777" w:rsidR="002E2189" w:rsidRDefault="002E2189" w:rsidP="00BF7387">
            <w:pPr>
              <w:pStyle w:val="CUERPOTEXTOTABLA"/>
              <w:jc w:val="center"/>
            </w:pPr>
            <w:r>
              <w:t>R</w:t>
            </w:r>
            <w:r>
              <w:rPr>
                <w:vertAlign w:val="subscript"/>
              </w:rPr>
              <w:t>D,Atr</w:t>
            </w:r>
          </w:p>
        </w:tc>
        <w:tc>
          <w:tcPr>
            <w:tcW w:w="0" w:type="auto"/>
            <w:noWrap/>
            <w:vAlign w:val="center"/>
          </w:tcPr>
          <w:p w14:paraId="0C19DDD1" w14:textId="77777777" w:rsidR="002E2189" w:rsidRDefault="002E2189" w:rsidP="00BF7387">
            <w:pPr>
              <w:pStyle w:val="CUERPOTEXTOTABLA"/>
              <w:jc w:val="center"/>
            </w:pPr>
            <w:r>
              <w:rPr>
                <w:rFonts w:ascii="Symbol" w:hAnsi="Symbol" w:cs="Symbol"/>
                <w:sz w:val="18"/>
              </w:rPr>
              <w:t></w:t>
            </w:r>
            <w:r>
              <w:t>R</w:t>
            </w:r>
            <w:r>
              <w:rPr>
                <w:vertAlign w:val="subscript"/>
              </w:rPr>
              <w:t>Dd,Atr</w:t>
            </w:r>
          </w:p>
        </w:tc>
        <w:tc>
          <w:tcPr>
            <w:tcW w:w="0" w:type="auto"/>
            <w:noWrap/>
            <w:vAlign w:val="center"/>
          </w:tcPr>
          <w:p w14:paraId="575F6015" w14:textId="77777777" w:rsidR="002E2189" w:rsidRDefault="002E2189" w:rsidP="00BF7387">
            <w:pPr>
              <w:pStyle w:val="CUERPOTEXTOTABLA"/>
              <w:jc w:val="center"/>
            </w:pPr>
            <w:r>
              <w:t>R</w:t>
            </w:r>
            <w:r>
              <w:rPr>
                <w:vertAlign w:val="subscript"/>
              </w:rPr>
              <w:t>Dd,Atr</w:t>
            </w:r>
          </w:p>
        </w:tc>
        <w:tc>
          <w:tcPr>
            <w:tcW w:w="0" w:type="auto"/>
            <w:noWrap/>
            <w:vAlign w:val="center"/>
          </w:tcPr>
          <w:p w14:paraId="00F5F893" w14:textId="77777777" w:rsidR="002E2189" w:rsidRDefault="002E2189" w:rsidP="00BF7387">
            <w:pPr>
              <w:pStyle w:val="CUERPOTEXTOTABLA"/>
              <w:jc w:val="center"/>
            </w:pPr>
            <w:r>
              <w:t>S</w:t>
            </w:r>
            <w:r>
              <w:rPr>
                <w:vertAlign w:val="subscript"/>
              </w:rPr>
              <w:t>S</w:t>
            </w:r>
          </w:p>
        </w:tc>
        <w:tc>
          <w:tcPr>
            <w:tcW w:w="0" w:type="auto"/>
            <w:noWrap/>
            <w:vAlign w:val="center"/>
          </w:tcPr>
          <w:p w14:paraId="774DC4F0" w14:textId="77777777" w:rsidR="002E2189" w:rsidRDefault="002E2189" w:rsidP="00BF7387">
            <w:pPr>
              <w:pStyle w:val="CUERPOTEXTOTABLA"/>
              <w:jc w:val="center"/>
            </w:pPr>
            <w:r>
              <w:t>S</w:t>
            </w:r>
            <w:r>
              <w:rPr>
                <w:vertAlign w:val="subscript"/>
              </w:rPr>
              <w:t>i</w:t>
            </w:r>
          </w:p>
        </w:tc>
        <w:tc>
          <w:tcPr>
            <w:tcW w:w="0" w:type="auto"/>
            <w:noWrap/>
            <w:vAlign w:val="center"/>
          </w:tcPr>
          <w:p w14:paraId="7D892B76" w14:textId="77777777" w:rsidR="002E2189" w:rsidRDefault="002E2189" w:rsidP="00BF7387">
            <w:pPr>
              <w:pStyle w:val="CUERPOTEXTOTABLA"/>
              <w:jc w:val="center"/>
            </w:pPr>
            <w:r>
              <w:t>R</w:t>
            </w:r>
            <w:r>
              <w:rPr>
                <w:vertAlign w:val="subscript"/>
              </w:rPr>
              <w:t>Dd,m,Atr</w:t>
            </w:r>
          </w:p>
        </w:tc>
        <w:tc>
          <w:tcPr>
            <w:tcW w:w="0" w:type="auto"/>
            <w:vMerge w:val="restart"/>
            <w:noWrap/>
            <w:vAlign w:val="center"/>
          </w:tcPr>
          <w:p w14:paraId="1255586A" w14:textId="77777777" w:rsidR="002E2189" w:rsidRDefault="002E2189" w:rsidP="00BF7387">
            <w:pPr>
              <w:pStyle w:val="CUERPOTEXTOTABLA"/>
              <w:jc w:val="center"/>
            </w:pPr>
            <w:r>
              <w:rPr>
                <w:rFonts w:ascii="Symbol" w:hAnsi="Symbol" w:cs="Symbol"/>
                <w:sz w:val="18"/>
              </w:rPr>
              <w:t></w:t>
            </w:r>
            <w:r>
              <w:rPr>
                <w:vertAlign w:val="subscript"/>
              </w:rPr>
              <w:t>Dd</w:t>
            </w:r>
          </w:p>
        </w:tc>
      </w:tr>
      <w:tr w:rsidR="002E2189" w14:paraId="5F9604E9" w14:textId="77777777" w:rsidTr="00BF7387">
        <w:trPr>
          <w:cantSplit/>
        </w:trPr>
        <w:tc>
          <w:tcPr>
            <w:tcW w:w="0" w:type="auto"/>
            <w:vMerge/>
            <w:tcBorders>
              <w:bottom w:val="single" w:sz="14" w:space="0" w:color="000000"/>
            </w:tcBorders>
          </w:tcPr>
          <w:p w14:paraId="40D817CA" w14:textId="77777777" w:rsidR="002E2189" w:rsidRDefault="002E2189" w:rsidP="00BF7387"/>
        </w:tc>
        <w:tc>
          <w:tcPr>
            <w:tcW w:w="0" w:type="auto"/>
            <w:tcBorders>
              <w:bottom w:val="single" w:sz="14" w:space="0" w:color="000000"/>
            </w:tcBorders>
            <w:noWrap/>
            <w:vAlign w:val="center"/>
          </w:tcPr>
          <w:p w14:paraId="3D1577D3"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BA2B284"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BA75C21"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E86204D"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0A91FA4D"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1D3C04A9" w14:textId="77777777" w:rsidR="002E2189" w:rsidRDefault="002E2189" w:rsidP="00BF7387">
            <w:pPr>
              <w:pStyle w:val="CUERPOTEXTOTABLA"/>
              <w:jc w:val="center"/>
            </w:pPr>
            <w:r>
              <w:t>(dBA)</w:t>
            </w:r>
          </w:p>
        </w:tc>
        <w:tc>
          <w:tcPr>
            <w:tcW w:w="0" w:type="auto"/>
            <w:vMerge/>
            <w:tcBorders>
              <w:bottom w:val="single" w:sz="14" w:space="0" w:color="000000"/>
            </w:tcBorders>
          </w:tcPr>
          <w:p w14:paraId="228B9313" w14:textId="77777777" w:rsidR="002E2189" w:rsidRDefault="002E2189" w:rsidP="00BF7387"/>
        </w:tc>
      </w:tr>
      <w:tr w:rsidR="002E2189" w14:paraId="352FD889" w14:textId="77777777" w:rsidTr="00BF7387">
        <w:trPr>
          <w:cantSplit/>
        </w:trPr>
        <w:tc>
          <w:tcPr>
            <w:tcW w:w="0" w:type="auto"/>
            <w:tcBorders>
              <w:top w:val="single" w:sz="14" w:space="0" w:color="000000"/>
            </w:tcBorders>
            <w:vAlign w:val="center"/>
          </w:tcPr>
          <w:p w14:paraId="194743A7" w14:textId="77777777" w:rsidR="002E2189" w:rsidRDefault="002E2189" w:rsidP="00BF7387">
            <w:pPr>
              <w:pStyle w:val="CUERPOTEXTOTABLA"/>
            </w:pPr>
            <w:r>
              <w:t>Fachada prefabricada de hormigón prefabricado</w:t>
            </w:r>
          </w:p>
        </w:tc>
        <w:tc>
          <w:tcPr>
            <w:tcW w:w="0" w:type="auto"/>
            <w:tcBorders>
              <w:top w:val="single" w:sz="14" w:space="0" w:color="000000"/>
            </w:tcBorders>
            <w:noWrap/>
            <w:vAlign w:val="center"/>
          </w:tcPr>
          <w:p w14:paraId="5DFB0B73" w14:textId="77777777" w:rsidR="002E2189" w:rsidRDefault="002E2189" w:rsidP="00BF7387">
            <w:pPr>
              <w:pStyle w:val="CUERPOTEXTOTABLA"/>
              <w:jc w:val="center"/>
            </w:pPr>
            <w:r>
              <w:t>47.0</w:t>
            </w:r>
          </w:p>
        </w:tc>
        <w:tc>
          <w:tcPr>
            <w:tcW w:w="0" w:type="auto"/>
            <w:tcBorders>
              <w:top w:val="single" w:sz="14" w:space="0" w:color="000000"/>
            </w:tcBorders>
            <w:noWrap/>
            <w:vAlign w:val="center"/>
          </w:tcPr>
          <w:p w14:paraId="02F313F2"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4250E43C" w14:textId="77777777" w:rsidR="002E2189" w:rsidRDefault="002E2189" w:rsidP="00BF7387">
            <w:pPr>
              <w:pStyle w:val="CUERPOTEXTOTABLA"/>
              <w:jc w:val="center"/>
            </w:pPr>
            <w:r>
              <w:t>47.0</w:t>
            </w:r>
          </w:p>
        </w:tc>
        <w:tc>
          <w:tcPr>
            <w:tcW w:w="0" w:type="auto"/>
            <w:tcBorders>
              <w:top w:val="single" w:sz="14" w:space="0" w:color="000000"/>
            </w:tcBorders>
            <w:noWrap/>
            <w:vAlign w:val="center"/>
          </w:tcPr>
          <w:p w14:paraId="3450A9EA" w14:textId="77777777" w:rsidR="002E2189" w:rsidRDefault="002E2189" w:rsidP="00BF7387">
            <w:pPr>
              <w:pStyle w:val="CUERPOTEXTOTABLA"/>
              <w:jc w:val="center"/>
            </w:pPr>
            <w:r>
              <w:t>167.6</w:t>
            </w:r>
          </w:p>
        </w:tc>
        <w:tc>
          <w:tcPr>
            <w:tcW w:w="0" w:type="auto"/>
            <w:tcBorders>
              <w:top w:val="single" w:sz="14" w:space="0" w:color="000000"/>
            </w:tcBorders>
            <w:noWrap/>
            <w:vAlign w:val="center"/>
          </w:tcPr>
          <w:p w14:paraId="159357DE" w14:textId="77777777" w:rsidR="002E2189" w:rsidRDefault="002E2189" w:rsidP="00BF7387">
            <w:pPr>
              <w:pStyle w:val="CUERPOTEXTOTABLA"/>
              <w:jc w:val="center"/>
            </w:pPr>
            <w:r>
              <w:t>15.4</w:t>
            </w:r>
          </w:p>
        </w:tc>
        <w:tc>
          <w:tcPr>
            <w:tcW w:w="0" w:type="auto"/>
            <w:tcBorders>
              <w:top w:val="single" w:sz="14" w:space="0" w:color="000000"/>
            </w:tcBorders>
            <w:noWrap/>
            <w:vAlign w:val="center"/>
          </w:tcPr>
          <w:p w14:paraId="509E9BAA" w14:textId="77777777" w:rsidR="002E2189" w:rsidRDefault="002E2189" w:rsidP="00BF7387">
            <w:pPr>
              <w:pStyle w:val="CUERPOTEXTOTABLA"/>
              <w:jc w:val="center"/>
            </w:pPr>
            <w:r>
              <w:t>57.4</w:t>
            </w:r>
          </w:p>
        </w:tc>
        <w:tc>
          <w:tcPr>
            <w:tcW w:w="0" w:type="auto"/>
            <w:tcBorders>
              <w:top w:val="single" w:sz="14" w:space="0" w:color="000000"/>
            </w:tcBorders>
            <w:noWrap/>
            <w:vAlign w:val="center"/>
          </w:tcPr>
          <w:p w14:paraId="6FC6B58D" w14:textId="77777777" w:rsidR="002E2189" w:rsidRDefault="002E2189" w:rsidP="00BF7387">
            <w:pPr>
              <w:pStyle w:val="CUERPOTEXTOTABLA"/>
              <w:jc w:val="right"/>
            </w:pPr>
            <w:r>
              <w:t>1.83832e-006</w:t>
            </w:r>
          </w:p>
        </w:tc>
      </w:tr>
      <w:tr w:rsidR="002E2189" w14:paraId="016712F2" w14:textId="77777777" w:rsidTr="00BF7387">
        <w:trPr>
          <w:cantSplit/>
        </w:trPr>
        <w:tc>
          <w:tcPr>
            <w:tcW w:w="0" w:type="auto"/>
            <w:vAlign w:val="center"/>
          </w:tcPr>
          <w:p w14:paraId="0792D26B" w14:textId="77777777" w:rsidR="002E2189" w:rsidRDefault="002E2189" w:rsidP="00BF7387">
            <w:pPr>
              <w:pStyle w:val="CUERPOTEXTOTABLA"/>
            </w:pPr>
            <w:r>
              <w:t>Fachada prefabricada de hormigón prefabricado</w:t>
            </w:r>
          </w:p>
        </w:tc>
        <w:tc>
          <w:tcPr>
            <w:tcW w:w="0" w:type="auto"/>
            <w:noWrap/>
            <w:vAlign w:val="center"/>
          </w:tcPr>
          <w:p w14:paraId="269F13C3" w14:textId="77777777" w:rsidR="002E2189" w:rsidRDefault="002E2189" w:rsidP="00BF7387">
            <w:pPr>
              <w:pStyle w:val="CUERPOTEXTOTABLA"/>
              <w:jc w:val="center"/>
            </w:pPr>
            <w:r>
              <w:t>47.0</w:t>
            </w:r>
          </w:p>
        </w:tc>
        <w:tc>
          <w:tcPr>
            <w:tcW w:w="0" w:type="auto"/>
            <w:noWrap/>
            <w:vAlign w:val="center"/>
          </w:tcPr>
          <w:p w14:paraId="3FC5DEDB" w14:textId="77777777" w:rsidR="002E2189" w:rsidRDefault="002E2189" w:rsidP="00BF7387">
            <w:pPr>
              <w:pStyle w:val="CUERPOTEXTOTABLA"/>
              <w:jc w:val="center"/>
            </w:pPr>
            <w:r>
              <w:t>0</w:t>
            </w:r>
          </w:p>
        </w:tc>
        <w:tc>
          <w:tcPr>
            <w:tcW w:w="0" w:type="auto"/>
            <w:noWrap/>
            <w:vAlign w:val="center"/>
          </w:tcPr>
          <w:p w14:paraId="2503482F" w14:textId="77777777" w:rsidR="002E2189" w:rsidRDefault="002E2189" w:rsidP="00BF7387">
            <w:pPr>
              <w:pStyle w:val="CUERPOTEXTOTABLA"/>
              <w:jc w:val="center"/>
            </w:pPr>
            <w:r>
              <w:t>47.0</w:t>
            </w:r>
          </w:p>
        </w:tc>
        <w:tc>
          <w:tcPr>
            <w:tcW w:w="0" w:type="auto"/>
            <w:noWrap/>
            <w:vAlign w:val="center"/>
          </w:tcPr>
          <w:p w14:paraId="09F4F7A3" w14:textId="77777777" w:rsidR="002E2189" w:rsidRDefault="002E2189" w:rsidP="00BF7387">
            <w:pPr>
              <w:pStyle w:val="CUERPOTEXTOTABLA"/>
              <w:jc w:val="center"/>
            </w:pPr>
            <w:r>
              <w:t>167.6</w:t>
            </w:r>
          </w:p>
        </w:tc>
        <w:tc>
          <w:tcPr>
            <w:tcW w:w="0" w:type="auto"/>
            <w:noWrap/>
            <w:vAlign w:val="center"/>
          </w:tcPr>
          <w:p w14:paraId="15CCE369" w14:textId="77777777" w:rsidR="002E2189" w:rsidRDefault="002E2189" w:rsidP="00BF7387">
            <w:pPr>
              <w:pStyle w:val="CUERPOTEXTOTABLA"/>
              <w:jc w:val="center"/>
            </w:pPr>
            <w:r>
              <w:t>17.0</w:t>
            </w:r>
          </w:p>
        </w:tc>
        <w:tc>
          <w:tcPr>
            <w:tcW w:w="0" w:type="auto"/>
            <w:noWrap/>
            <w:vAlign w:val="center"/>
          </w:tcPr>
          <w:p w14:paraId="703CF9A6" w14:textId="77777777" w:rsidR="002E2189" w:rsidRDefault="002E2189" w:rsidP="00BF7387">
            <w:pPr>
              <w:pStyle w:val="CUERPOTEXTOTABLA"/>
              <w:jc w:val="center"/>
            </w:pPr>
            <w:r>
              <w:t>56.9</w:t>
            </w:r>
          </w:p>
        </w:tc>
        <w:tc>
          <w:tcPr>
            <w:tcW w:w="0" w:type="auto"/>
            <w:noWrap/>
            <w:vAlign w:val="center"/>
          </w:tcPr>
          <w:p w14:paraId="6E425295" w14:textId="77777777" w:rsidR="002E2189" w:rsidRDefault="002E2189" w:rsidP="00BF7387">
            <w:pPr>
              <w:pStyle w:val="CUERPOTEXTOTABLA"/>
              <w:jc w:val="right"/>
            </w:pPr>
            <w:r>
              <w:t>2.02612e-006</w:t>
            </w:r>
          </w:p>
        </w:tc>
      </w:tr>
      <w:tr w:rsidR="002E2189" w14:paraId="6F23F16B" w14:textId="77777777" w:rsidTr="00BF7387">
        <w:trPr>
          <w:cantSplit/>
        </w:trPr>
        <w:tc>
          <w:tcPr>
            <w:tcW w:w="0" w:type="auto"/>
            <w:vAlign w:val="center"/>
          </w:tcPr>
          <w:p w14:paraId="6A4E8848"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61CF1F1A" w14:textId="77777777" w:rsidR="002E2189" w:rsidRDefault="002E2189" w:rsidP="00BF7387">
            <w:pPr>
              <w:pStyle w:val="CUERPOTEXTOTABLA"/>
              <w:jc w:val="center"/>
            </w:pPr>
            <w:r>
              <w:t>32.0</w:t>
            </w:r>
          </w:p>
        </w:tc>
        <w:tc>
          <w:tcPr>
            <w:tcW w:w="0" w:type="auto"/>
            <w:noWrap/>
            <w:vAlign w:val="center"/>
          </w:tcPr>
          <w:p w14:paraId="61E911CB" w14:textId="77777777" w:rsidR="002E2189" w:rsidRDefault="002E2189" w:rsidP="00BF7387">
            <w:pPr>
              <w:pStyle w:val="CUERPOTEXTOTABLA"/>
            </w:pPr>
            <w:r>
              <w:t xml:space="preserve"> </w:t>
            </w:r>
          </w:p>
        </w:tc>
        <w:tc>
          <w:tcPr>
            <w:tcW w:w="0" w:type="auto"/>
            <w:noWrap/>
            <w:vAlign w:val="center"/>
          </w:tcPr>
          <w:p w14:paraId="455C816C" w14:textId="77777777" w:rsidR="002E2189" w:rsidRDefault="002E2189" w:rsidP="00BF7387">
            <w:pPr>
              <w:pStyle w:val="CUERPOTEXTOTABLA"/>
              <w:jc w:val="center"/>
            </w:pPr>
            <w:r>
              <w:t>32.0</w:t>
            </w:r>
          </w:p>
        </w:tc>
        <w:tc>
          <w:tcPr>
            <w:tcW w:w="0" w:type="auto"/>
            <w:noWrap/>
            <w:vAlign w:val="center"/>
          </w:tcPr>
          <w:p w14:paraId="08DDDC90" w14:textId="77777777" w:rsidR="002E2189" w:rsidRDefault="002E2189" w:rsidP="00BF7387">
            <w:pPr>
              <w:pStyle w:val="CUERPOTEXTOTABLA"/>
              <w:jc w:val="center"/>
            </w:pPr>
            <w:r>
              <w:t>167.6</w:t>
            </w:r>
          </w:p>
        </w:tc>
        <w:tc>
          <w:tcPr>
            <w:tcW w:w="0" w:type="auto"/>
            <w:noWrap/>
            <w:vAlign w:val="center"/>
          </w:tcPr>
          <w:p w14:paraId="42632900" w14:textId="77777777" w:rsidR="002E2189" w:rsidRDefault="002E2189" w:rsidP="00BF7387">
            <w:pPr>
              <w:pStyle w:val="CUERPOTEXTOTABLA"/>
              <w:jc w:val="center"/>
            </w:pPr>
            <w:r>
              <w:t>2.3</w:t>
            </w:r>
          </w:p>
        </w:tc>
        <w:tc>
          <w:tcPr>
            <w:tcW w:w="0" w:type="auto"/>
            <w:noWrap/>
            <w:vAlign w:val="center"/>
          </w:tcPr>
          <w:p w14:paraId="7128B0AD" w14:textId="77777777" w:rsidR="002E2189" w:rsidRDefault="002E2189" w:rsidP="00BF7387">
            <w:pPr>
              <w:pStyle w:val="CUERPOTEXTOTABLA"/>
              <w:jc w:val="center"/>
            </w:pPr>
            <w:r>
              <w:t>50.7</w:t>
            </w:r>
          </w:p>
        </w:tc>
        <w:tc>
          <w:tcPr>
            <w:tcW w:w="0" w:type="auto"/>
            <w:noWrap/>
            <w:vAlign w:val="center"/>
          </w:tcPr>
          <w:p w14:paraId="410EC838" w14:textId="77777777" w:rsidR="002E2189" w:rsidRDefault="002E2189" w:rsidP="00BF7387">
            <w:pPr>
              <w:pStyle w:val="CUERPOTEXTOTABLA"/>
              <w:jc w:val="right"/>
            </w:pPr>
            <w:r>
              <w:t>8.47241e-006</w:t>
            </w:r>
          </w:p>
        </w:tc>
      </w:tr>
      <w:tr w:rsidR="002E2189" w14:paraId="32A6DAD4" w14:textId="77777777" w:rsidTr="00BF7387">
        <w:trPr>
          <w:cantSplit/>
        </w:trPr>
        <w:tc>
          <w:tcPr>
            <w:tcW w:w="0" w:type="auto"/>
            <w:vAlign w:val="center"/>
          </w:tcPr>
          <w:p w14:paraId="50F19759"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5F480660" w14:textId="77777777" w:rsidR="002E2189" w:rsidRDefault="002E2189" w:rsidP="00BF7387">
            <w:pPr>
              <w:pStyle w:val="CUERPOTEXTOTABLA"/>
              <w:jc w:val="center"/>
            </w:pPr>
            <w:r>
              <w:t>32.0</w:t>
            </w:r>
          </w:p>
        </w:tc>
        <w:tc>
          <w:tcPr>
            <w:tcW w:w="0" w:type="auto"/>
            <w:noWrap/>
            <w:vAlign w:val="center"/>
          </w:tcPr>
          <w:p w14:paraId="692970EE" w14:textId="77777777" w:rsidR="002E2189" w:rsidRDefault="002E2189" w:rsidP="00BF7387">
            <w:pPr>
              <w:pStyle w:val="CUERPOTEXTOTABLA"/>
            </w:pPr>
            <w:r>
              <w:t xml:space="preserve"> </w:t>
            </w:r>
          </w:p>
        </w:tc>
        <w:tc>
          <w:tcPr>
            <w:tcW w:w="0" w:type="auto"/>
            <w:noWrap/>
            <w:vAlign w:val="center"/>
          </w:tcPr>
          <w:p w14:paraId="75DE556A" w14:textId="77777777" w:rsidR="002E2189" w:rsidRDefault="002E2189" w:rsidP="00BF7387">
            <w:pPr>
              <w:pStyle w:val="CUERPOTEXTOTABLA"/>
              <w:jc w:val="center"/>
            </w:pPr>
            <w:r>
              <w:t>32.0</w:t>
            </w:r>
          </w:p>
        </w:tc>
        <w:tc>
          <w:tcPr>
            <w:tcW w:w="0" w:type="auto"/>
            <w:noWrap/>
            <w:vAlign w:val="center"/>
          </w:tcPr>
          <w:p w14:paraId="6D7FC67B" w14:textId="77777777" w:rsidR="002E2189" w:rsidRDefault="002E2189" w:rsidP="00BF7387">
            <w:pPr>
              <w:pStyle w:val="CUERPOTEXTOTABLA"/>
              <w:jc w:val="center"/>
            </w:pPr>
            <w:r>
              <w:t>167.6</w:t>
            </w:r>
          </w:p>
        </w:tc>
        <w:tc>
          <w:tcPr>
            <w:tcW w:w="0" w:type="auto"/>
            <w:noWrap/>
            <w:vAlign w:val="center"/>
          </w:tcPr>
          <w:p w14:paraId="59EE4A01" w14:textId="77777777" w:rsidR="002E2189" w:rsidRDefault="002E2189" w:rsidP="00BF7387">
            <w:pPr>
              <w:pStyle w:val="CUERPOTEXTOTABLA"/>
              <w:jc w:val="center"/>
            </w:pPr>
            <w:r>
              <w:t>2.3</w:t>
            </w:r>
          </w:p>
        </w:tc>
        <w:tc>
          <w:tcPr>
            <w:tcW w:w="0" w:type="auto"/>
            <w:noWrap/>
            <w:vAlign w:val="center"/>
          </w:tcPr>
          <w:p w14:paraId="2599E2CE" w14:textId="77777777" w:rsidR="002E2189" w:rsidRDefault="002E2189" w:rsidP="00BF7387">
            <w:pPr>
              <w:pStyle w:val="CUERPOTEXTOTABLA"/>
              <w:jc w:val="center"/>
            </w:pPr>
            <w:r>
              <w:t>50.7</w:t>
            </w:r>
          </w:p>
        </w:tc>
        <w:tc>
          <w:tcPr>
            <w:tcW w:w="0" w:type="auto"/>
            <w:noWrap/>
            <w:vAlign w:val="center"/>
          </w:tcPr>
          <w:p w14:paraId="1B9EB588" w14:textId="77777777" w:rsidR="002E2189" w:rsidRDefault="002E2189" w:rsidP="00BF7387">
            <w:pPr>
              <w:pStyle w:val="CUERPOTEXTOTABLA"/>
              <w:jc w:val="right"/>
            </w:pPr>
            <w:r>
              <w:t>8.47241e-006</w:t>
            </w:r>
          </w:p>
        </w:tc>
      </w:tr>
      <w:tr w:rsidR="002E2189" w14:paraId="2373AB7B" w14:textId="77777777" w:rsidTr="00BF7387">
        <w:trPr>
          <w:cantSplit/>
        </w:trPr>
        <w:tc>
          <w:tcPr>
            <w:tcW w:w="0" w:type="auto"/>
            <w:vAlign w:val="center"/>
          </w:tcPr>
          <w:p w14:paraId="4625C83D"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327FA21B" w14:textId="77777777" w:rsidR="002E2189" w:rsidRDefault="002E2189" w:rsidP="00BF7387">
            <w:pPr>
              <w:pStyle w:val="CUERPOTEXTOTABLA"/>
              <w:jc w:val="center"/>
            </w:pPr>
            <w:r>
              <w:t>32.0</w:t>
            </w:r>
          </w:p>
        </w:tc>
        <w:tc>
          <w:tcPr>
            <w:tcW w:w="0" w:type="auto"/>
            <w:noWrap/>
            <w:vAlign w:val="center"/>
          </w:tcPr>
          <w:p w14:paraId="657AA665" w14:textId="77777777" w:rsidR="002E2189" w:rsidRDefault="002E2189" w:rsidP="00BF7387">
            <w:pPr>
              <w:pStyle w:val="CUERPOTEXTOTABLA"/>
            </w:pPr>
            <w:r>
              <w:t xml:space="preserve"> </w:t>
            </w:r>
          </w:p>
        </w:tc>
        <w:tc>
          <w:tcPr>
            <w:tcW w:w="0" w:type="auto"/>
            <w:noWrap/>
            <w:vAlign w:val="center"/>
          </w:tcPr>
          <w:p w14:paraId="2D4E6090" w14:textId="77777777" w:rsidR="002E2189" w:rsidRDefault="002E2189" w:rsidP="00BF7387">
            <w:pPr>
              <w:pStyle w:val="CUERPOTEXTOTABLA"/>
              <w:jc w:val="center"/>
            </w:pPr>
            <w:r>
              <w:t>32.0</w:t>
            </w:r>
          </w:p>
        </w:tc>
        <w:tc>
          <w:tcPr>
            <w:tcW w:w="0" w:type="auto"/>
            <w:noWrap/>
            <w:vAlign w:val="center"/>
          </w:tcPr>
          <w:p w14:paraId="32DB2F0F" w14:textId="77777777" w:rsidR="002E2189" w:rsidRDefault="002E2189" w:rsidP="00BF7387">
            <w:pPr>
              <w:pStyle w:val="CUERPOTEXTOTABLA"/>
              <w:jc w:val="center"/>
            </w:pPr>
            <w:r>
              <w:t>167.6</w:t>
            </w:r>
          </w:p>
        </w:tc>
        <w:tc>
          <w:tcPr>
            <w:tcW w:w="0" w:type="auto"/>
            <w:noWrap/>
            <w:vAlign w:val="center"/>
          </w:tcPr>
          <w:p w14:paraId="1DA91583" w14:textId="77777777" w:rsidR="002E2189" w:rsidRDefault="002E2189" w:rsidP="00BF7387">
            <w:pPr>
              <w:pStyle w:val="CUERPOTEXTOTABLA"/>
              <w:jc w:val="center"/>
            </w:pPr>
            <w:r>
              <w:t>2.3</w:t>
            </w:r>
          </w:p>
        </w:tc>
        <w:tc>
          <w:tcPr>
            <w:tcW w:w="0" w:type="auto"/>
            <w:noWrap/>
            <w:vAlign w:val="center"/>
          </w:tcPr>
          <w:p w14:paraId="7AAB0BDE" w14:textId="77777777" w:rsidR="002E2189" w:rsidRDefault="002E2189" w:rsidP="00BF7387">
            <w:pPr>
              <w:pStyle w:val="CUERPOTEXTOTABLA"/>
              <w:jc w:val="center"/>
            </w:pPr>
            <w:r>
              <w:t>50.7</w:t>
            </w:r>
          </w:p>
        </w:tc>
        <w:tc>
          <w:tcPr>
            <w:tcW w:w="0" w:type="auto"/>
            <w:noWrap/>
            <w:vAlign w:val="center"/>
          </w:tcPr>
          <w:p w14:paraId="0EF33638" w14:textId="77777777" w:rsidR="002E2189" w:rsidRDefault="002E2189" w:rsidP="00BF7387">
            <w:pPr>
              <w:pStyle w:val="CUERPOTEXTOTABLA"/>
              <w:jc w:val="right"/>
            </w:pPr>
            <w:r>
              <w:t>8.47241e-006</w:t>
            </w:r>
          </w:p>
        </w:tc>
      </w:tr>
      <w:tr w:rsidR="002E2189" w14:paraId="4C9C929C" w14:textId="77777777" w:rsidTr="00BF7387">
        <w:trPr>
          <w:cantSplit/>
        </w:trPr>
        <w:tc>
          <w:tcPr>
            <w:tcW w:w="0" w:type="auto"/>
            <w:vAlign w:val="center"/>
          </w:tcPr>
          <w:p w14:paraId="27865CCF"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68A343D8" w14:textId="77777777" w:rsidR="002E2189" w:rsidRDefault="002E2189" w:rsidP="00BF7387">
            <w:pPr>
              <w:pStyle w:val="CUERPOTEXTOTABLA"/>
              <w:jc w:val="center"/>
            </w:pPr>
            <w:r>
              <w:t>32.0</w:t>
            </w:r>
          </w:p>
        </w:tc>
        <w:tc>
          <w:tcPr>
            <w:tcW w:w="0" w:type="auto"/>
            <w:noWrap/>
            <w:vAlign w:val="center"/>
          </w:tcPr>
          <w:p w14:paraId="5A6E9CB8" w14:textId="77777777" w:rsidR="002E2189" w:rsidRDefault="002E2189" w:rsidP="00BF7387">
            <w:pPr>
              <w:pStyle w:val="CUERPOTEXTOTABLA"/>
            </w:pPr>
            <w:r>
              <w:t xml:space="preserve"> </w:t>
            </w:r>
          </w:p>
        </w:tc>
        <w:tc>
          <w:tcPr>
            <w:tcW w:w="0" w:type="auto"/>
            <w:noWrap/>
            <w:vAlign w:val="center"/>
          </w:tcPr>
          <w:p w14:paraId="607F2438" w14:textId="77777777" w:rsidR="002E2189" w:rsidRDefault="002E2189" w:rsidP="00BF7387">
            <w:pPr>
              <w:pStyle w:val="CUERPOTEXTOTABLA"/>
              <w:jc w:val="center"/>
            </w:pPr>
            <w:r>
              <w:t>32.0</w:t>
            </w:r>
          </w:p>
        </w:tc>
        <w:tc>
          <w:tcPr>
            <w:tcW w:w="0" w:type="auto"/>
            <w:noWrap/>
            <w:vAlign w:val="center"/>
          </w:tcPr>
          <w:p w14:paraId="089D6F55" w14:textId="77777777" w:rsidR="002E2189" w:rsidRDefault="002E2189" w:rsidP="00BF7387">
            <w:pPr>
              <w:pStyle w:val="CUERPOTEXTOTABLA"/>
              <w:jc w:val="center"/>
            </w:pPr>
            <w:r>
              <w:t>167.6</w:t>
            </w:r>
          </w:p>
        </w:tc>
        <w:tc>
          <w:tcPr>
            <w:tcW w:w="0" w:type="auto"/>
            <w:noWrap/>
            <w:vAlign w:val="center"/>
          </w:tcPr>
          <w:p w14:paraId="1AC4D471" w14:textId="77777777" w:rsidR="002E2189" w:rsidRDefault="002E2189" w:rsidP="00BF7387">
            <w:pPr>
              <w:pStyle w:val="CUERPOTEXTOTABLA"/>
              <w:jc w:val="center"/>
            </w:pPr>
            <w:r>
              <w:t>2.3</w:t>
            </w:r>
          </w:p>
        </w:tc>
        <w:tc>
          <w:tcPr>
            <w:tcW w:w="0" w:type="auto"/>
            <w:noWrap/>
            <w:vAlign w:val="center"/>
          </w:tcPr>
          <w:p w14:paraId="0C16AE3F" w14:textId="77777777" w:rsidR="002E2189" w:rsidRDefault="002E2189" w:rsidP="00BF7387">
            <w:pPr>
              <w:pStyle w:val="CUERPOTEXTOTABLA"/>
              <w:jc w:val="center"/>
            </w:pPr>
            <w:r>
              <w:t>50.7</w:t>
            </w:r>
          </w:p>
        </w:tc>
        <w:tc>
          <w:tcPr>
            <w:tcW w:w="0" w:type="auto"/>
            <w:noWrap/>
            <w:vAlign w:val="center"/>
          </w:tcPr>
          <w:p w14:paraId="5D276D65" w14:textId="77777777" w:rsidR="002E2189" w:rsidRDefault="002E2189" w:rsidP="00BF7387">
            <w:pPr>
              <w:pStyle w:val="CUERPOTEXTOTABLA"/>
              <w:jc w:val="right"/>
            </w:pPr>
            <w:r>
              <w:t>8.47241e-006</w:t>
            </w:r>
          </w:p>
        </w:tc>
      </w:tr>
      <w:tr w:rsidR="002E2189" w14:paraId="54E0A1B6" w14:textId="77777777" w:rsidTr="00BF7387">
        <w:trPr>
          <w:cantSplit/>
        </w:trPr>
        <w:tc>
          <w:tcPr>
            <w:tcW w:w="0" w:type="auto"/>
            <w:vAlign w:val="center"/>
          </w:tcPr>
          <w:p w14:paraId="2DB13920"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02E93AEC" w14:textId="77777777" w:rsidR="002E2189" w:rsidRDefault="002E2189" w:rsidP="00BF7387">
            <w:pPr>
              <w:pStyle w:val="CUERPOTEXTOTABLA"/>
              <w:jc w:val="center"/>
            </w:pPr>
            <w:r>
              <w:t>32.0</w:t>
            </w:r>
          </w:p>
        </w:tc>
        <w:tc>
          <w:tcPr>
            <w:tcW w:w="0" w:type="auto"/>
            <w:noWrap/>
            <w:vAlign w:val="center"/>
          </w:tcPr>
          <w:p w14:paraId="48862F59" w14:textId="77777777" w:rsidR="002E2189" w:rsidRDefault="002E2189" w:rsidP="00BF7387">
            <w:pPr>
              <w:pStyle w:val="CUERPOTEXTOTABLA"/>
            </w:pPr>
            <w:r>
              <w:t xml:space="preserve"> </w:t>
            </w:r>
          </w:p>
        </w:tc>
        <w:tc>
          <w:tcPr>
            <w:tcW w:w="0" w:type="auto"/>
            <w:noWrap/>
            <w:vAlign w:val="center"/>
          </w:tcPr>
          <w:p w14:paraId="5ED34B57" w14:textId="77777777" w:rsidR="002E2189" w:rsidRDefault="002E2189" w:rsidP="00BF7387">
            <w:pPr>
              <w:pStyle w:val="CUERPOTEXTOTABLA"/>
              <w:jc w:val="center"/>
            </w:pPr>
            <w:r>
              <w:t>32.0</w:t>
            </w:r>
          </w:p>
        </w:tc>
        <w:tc>
          <w:tcPr>
            <w:tcW w:w="0" w:type="auto"/>
            <w:noWrap/>
            <w:vAlign w:val="center"/>
          </w:tcPr>
          <w:p w14:paraId="6AFE298F" w14:textId="77777777" w:rsidR="002E2189" w:rsidRDefault="002E2189" w:rsidP="00BF7387">
            <w:pPr>
              <w:pStyle w:val="CUERPOTEXTOTABLA"/>
              <w:jc w:val="center"/>
            </w:pPr>
            <w:r>
              <w:t>167.6</w:t>
            </w:r>
          </w:p>
        </w:tc>
        <w:tc>
          <w:tcPr>
            <w:tcW w:w="0" w:type="auto"/>
            <w:noWrap/>
            <w:vAlign w:val="center"/>
          </w:tcPr>
          <w:p w14:paraId="338D54CD" w14:textId="77777777" w:rsidR="002E2189" w:rsidRDefault="002E2189" w:rsidP="00BF7387">
            <w:pPr>
              <w:pStyle w:val="CUERPOTEXTOTABLA"/>
              <w:jc w:val="center"/>
            </w:pPr>
            <w:r>
              <w:t>2.3</w:t>
            </w:r>
          </w:p>
        </w:tc>
        <w:tc>
          <w:tcPr>
            <w:tcW w:w="0" w:type="auto"/>
            <w:noWrap/>
            <w:vAlign w:val="center"/>
          </w:tcPr>
          <w:p w14:paraId="4FFB0E12" w14:textId="77777777" w:rsidR="002E2189" w:rsidRDefault="002E2189" w:rsidP="00BF7387">
            <w:pPr>
              <w:pStyle w:val="CUERPOTEXTOTABLA"/>
              <w:jc w:val="center"/>
            </w:pPr>
            <w:r>
              <w:t>50.7</w:t>
            </w:r>
          </w:p>
        </w:tc>
        <w:tc>
          <w:tcPr>
            <w:tcW w:w="0" w:type="auto"/>
            <w:noWrap/>
            <w:vAlign w:val="center"/>
          </w:tcPr>
          <w:p w14:paraId="6D579AF5" w14:textId="77777777" w:rsidR="002E2189" w:rsidRDefault="002E2189" w:rsidP="00BF7387">
            <w:pPr>
              <w:pStyle w:val="CUERPOTEXTOTABLA"/>
              <w:jc w:val="right"/>
            </w:pPr>
            <w:r>
              <w:t>8.47241e-006</w:t>
            </w:r>
          </w:p>
        </w:tc>
      </w:tr>
      <w:tr w:rsidR="002E2189" w14:paraId="181CC204" w14:textId="77777777" w:rsidTr="00BF7387">
        <w:trPr>
          <w:cantSplit/>
        </w:trPr>
        <w:tc>
          <w:tcPr>
            <w:tcW w:w="0" w:type="auto"/>
            <w:vAlign w:val="center"/>
          </w:tcPr>
          <w:p w14:paraId="48A8B4EF" w14:textId="77777777" w:rsidR="002E2189" w:rsidRDefault="002E2189" w:rsidP="00BF7387">
            <w:pPr>
              <w:pStyle w:val="CUERPOTEXTOTABLA"/>
            </w:pPr>
            <w:r>
              <w:t>Ventana de doble acristalamiento low.s baja emisividad térmica + seguridad (laminar) "control glass acústico y solar", templa.lite azur.lite 6/16/4+4 low.s laminar</w:t>
            </w:r>
          </w:p>
        </w:tc>
        <w:tc>
          <w:tcPr>
            <w:tcW w:w="0" w:type="auto"/>
            <w:noWrap/>
            <w:vAlign w:val="center"/>
          </w:tcPr>
          <w:p w14:paraId="0B320B4C" w14:textId="77777777" w:rsidR="002E2189" w:rsidRDefault="002E2189" w:rsidP="00BF7387">
            <w:pPr>
              <w:pStyle w:val="CUERPOTEXTOTABLA"/>
              <w:jc w:val="center"/>
            </w:pPr>
            <w:r>
              <w:t>32.0</w:t>
            </w:r>
          </w:p>
        </w:tc>
        <w:tc>
          <w:tcPr>
            <w:tcW w:w="0" w:type="auto"/>
            <w:noWrap/>
            <w:vAlign w:val="center"/>
          </w:tcPr>
          <w:p w14:paraId="19E80741" w14:textId="77777777" w:rsidR="002E2189" w:rsidRDefault="002E2189" w:rsidP="00BF7387">
            <w:pPr>
              <w:pStyle w:val="CUERPOTEXTOTABLA"/>
            </w:pPr>
            <w:r>
              <w:t xml:space="preserve"> </w:t>
            </w:r>
          </w:p>
        </w:tc>
        <w:tc>
          <w:tcPr>
            <w:tcW w:w="0" w:type="auto"/>
            <w:noWrap/>
            <w:vAlign w:val="center"/>
          </w:tcPr>
          <w:p w14:paraId="756AF545" w14:textId="77777777" w:rsidR="002E2189" w:rsidRDefault="002E2189" w:rsidP="00BF7387">
            <w:pPr>
              <w:pStyle w:val="CUERPOTEXTOTABLA"/>
              <w:jc w:val="center"/>
            </w:pPr>
            <w:r>
              <w:t>32.0</w:t>
            </w:r>
          </w:p>
        </w:tc>
        <w:tc>
          <w:tcPr>
            <w:tcW w:w="0" w:type="auto"/>
            <w:noWrap/>
            <w:vAlign w:val="center"/>
          </w:tcPr>
          <w:p w14:paraId="23503BCC" w14:textId="77777777" w:rsidR="002E2189" w:rsidRDefault="002E2189" w:rsidP="00BF7387">
            <w:pPr>
              <w:pStyle w:val="CUERPOTEXTOTABLA"/>
              <w:jc w:val="center"/>
            </w:pPr>
            <w:r>
              <w:t>167.6</w:t>
            </w:r>
          </w:p>
        </w:tc>
        <w:tc>
          <w:tcPr>
            <w:tcW w:w="0" w:type="auto"/>
            <w:noWrap/>
            <w:vAlign w:val="center"/>
          </w:tcPr>
          <w:p w14:paraId="5812D1F5" w14:textId="77777777" w:rsidR="002E2189" w:rsidRDefault="002E2189" w:rsidP="00BF7387">
            <w:pPr>
              <w:pStyle w:val="CUERPOTEXTOTABLA"/>
              <w:jc w:val="center"/>
            </w:pPr>
            <w:r>
              <w:t>2.3</w:t>
            </w:r>
          </w:p>
        </w:tc>
        <w:tc>
          <w:tcPr>
            <w:tcW w:w="0" w:type="auto"/>
            <w:noWrap/>
            <w:vAlign w:val="center"/>
          </w:tcPr>
          <w:p w14:paraId="650D7D77" w14:textId="77777777" w:rsidR="002E2189" w:rsidRDefault="002E2189" w:rsidP="00BF7387">
            <w:pPr>
              <w:pStyle w:val="CUERPOTEXTOTABLA"/>
              <w:jc w:val="center"/>
            </w:pPr>
            <w:r>
              <w:t>50.7</w:t>
            </w:r>
          </w:p>
        </w:tc>
        <w:tc>
          <w:tcPr>
            <w:tcW w:w="0" w:type="auto"/>
            <w:noWrap/>
            <w:vAlign w:val="center"/>
          </w:tcPr>
          <w:p w14:paraId="519339C9" w14:textId="77777777" w:rsidR="002E2189" w:rsidRDefault="002E2189" w:rsidP="00BF7387">
            <w:pPr>
              <w:pStyle w:val="CUERPOTEXTOTABLA"/>
              <w:jc w:val="right"/>
            </w:pPr>
            <w:r>
              <w:t>8.47241e-006</w:t>
            </w:r>
          </w:p>
        </w:tc>
      </w:tr>
      <w:tr w:rsidR="002E2189" w14:paraId="02C3B4FD" w14:textId="77777777" w:rsidTr="00BF7387">
        <w:trPr>
          <w:cantSplit/>
        </w:trPr>
        <w:tc>
          <w:tcPr>
            <w:tcW w:w="0" w:type="auto"/>
            <w:vAlign w:val="center"/>
          </w:tcPr>
          <w:p w14:paraId="224BDFCF" w14:textId="77777777" w:rsidR="002E2189" w:rsidRDefault="002E2189" w:rsidP="00BF7387">
            <w:pPr>
              <w:pStyle w:val="CUERPOTEXTOTABLA"/>
            </w:pPr>
            <w:r>
              <w:t>Cubierta plana no transitable, no ventilada, con grava, impermeabilización mediante láminas asfálticas. (FORJADO CON AISLAMIENTO RUIDO)</w:t>
            </w:r>
          </w:p>
        </w:tc>
        <w:tc>
          <w:tcPr>
            <w:tcW w:w="0" w:type="auto"/>
            <w:noWrap/>
            <w:vAlign w:val="center"/>
          </w:tcPr>
          <w:p w14:paraId="53D5BF32" w14:textId="77777777" w:rsidR="002E2189" w:rsidRDefault="002E2189" w:rsidP="00BF7387">
            <w:pPr>
              <w:pStyle w:val="CUERPOTEXTOTABLA"/>
              <w:jc w:val="center"/>
            </w:pPr>
            <w:r>
              <w:t>60.0</w:t>
            </w:r>
          </w:p>
        </w:tc>
        <w:tc>
          <w:tcPr>
            <w:tcW w:w="0" w:type="auto"/>
            <w:noWrap/>
            <w:vAlign w:val="center"/>
          </w:tcPr>
          <w:p w14:paraId="4A14C771" w14:textId="77777777" w:rsidR="002E2189" w:rsidRDefault="002E2189" w:rsidP="00BF7387">
            <w:pPr>
              <w:pStyle w:val="CUERPOTEXTOTABLA"/>
              <w:jc w:val="center"/>
            </w:pPr>
            <w:r>
              <w:t>0</w:t>
            </w:r>
          </w:p>
        </w:tc>
        <w:tc>
          <w:tcPr>
            <w:tcW w:w="0" w:type="auto"/>
            <w:noWrap/>
            <w:vAlign w:val="center"/>
          </w:tcPr>
          <w:p w14:paraId="1A341192" w14:textId="77777777" w:rsidR="002E2189" w:rsidRDefault="002E2189" w:rsidP="00BF7387">
            <w:pPr>
              <w:pStyle w:val="CUERPOTEXTOTABLA"/>
              <w:jc w:val="center"/>
            </w:pPr>
            <w:r>
              <w:t>60.0</w:t>
            </w:r>
          </w:p>
        </w:tc>
        <w:tc>
          <w:tcPr>
            <w:tcW w:w="0" w:type="auto"/>
            <w:noWrap/>
            <w:vAlign w:val="center"/>
          </w:tcPr>
          <w:p w14:paraId="5A92C782" w14:textId="77777777" w:rsidR="002E2189" w:rsidRDefault="002E2189" w:rsidP="00BF7387">
            <w:pPr>
              <w:pStyle w:val="CUERPOTEXTOTABLA"/>
              <w:jc w:val="center"/>
            </w:pPr>
            <w:r>
              <w:t>167.6</w:t>
            </w:r>
          </w:p>
        </w:tc>
        <w:tc>
          <w:tcPr>
            <w:tcW w:w="0" w:type="auto"/>
            <w:noWrap/>
            <w:vAlign w:val="center"/>
          </w:tcPr>
          <w:p w14:paraId="4BFCAC47" w14:textId="77777777" w:rsidR="002E2189" w:rsidRDefault="002E2189" w:rsidP="00BF7387">
            <w:pPr>
              <w:pStyle w:val="CUERPOTEXTOTABLA"/>
              <w:jc w:val="center"/>
            </w:pPr>
            <w:r>
              <w:t>60.8</w:t>
            </w:r>
          </w:p>
        </w:tc>
        <w:tc>
          <w:tcPr>
            <w:tcW w:w="0" w:type="auto"/>
            <w:noWrap/>
            <w:vAlign w:val="center"/>
          </w:tcPr>
          <w:p w14:paraId="376A08C5" w14:textId="77777777" w:rsidR="002E2189" w:rsidRDefault="002E2189" w:rsidP="00BF7387">
            <w:pPr>
              <w:pStyle w:val="CUERPOTEXTOTABLA"/>
              <w:jc w:val="center"/>
            </w:pPr>
            <w:r>
              <w:t>64.4</w:t>
            </w:r>
          </w:p>
        </w:tc>
        <w:tc>
          <w:tcPr>
            <w:tcW w:w="0" w:type="auto"/>
            <w:noWrap/>
            <w:vAlign w:val="center"/>
          </w:tcPr>
          <w:p w14:paraId="79DF3365" w14:textId="77777777" w:rsidR="002E2189" w:rsidRDefault="002E2189" w:rsidP="00BF7387">
            <w:pPr>
              <w:pStyle w:val="CUERPOTEXTOTABLA"/>
              <w:jc w:val="right"/>
            </w:pPr>
            <w:r>
              <w:t>3.62942e-007</w:t>
            </w:r>
          </w:p>
        </w:tc>
      </w:tr>
      <w:tr w:rsidR="002E2189" w14:paraId="5770CD11" w14:textId="77777777" w:rsidTr="00BF7387">
        <w:trPr>
          <w:cantSplit/>
        </w:trPr>
        <w:tc>
          <w:tcPr>
            <w:tcW w:w="0" w:type="auto"/>
            <w:vAlign w:val="center"/>
          </w:tcPr>
          <w:p w14:paraId="2902F4CD" w14:textId="77777777" w:rsidR="002E2189" w:rsidRDefault="002E2189" w:rsidP="00BF7387">
            <w:pPr>
              <w:pStyle w:val="CUERPOTEXTOTABLA"/>
            </w:pPr>
            <w:r>
              <w:t>FORJADO CON AISLAMIENTO RUIDO EXPUESTO</w:t>
            </w:r>
          </w:p>
        </w:tc>
        <w:tc>
          <w:tcPr>
            <w:tcW w:w="0" w:type="auto"/>
            <w:noWrap/>
            <w:vAlign w:val="center"/>
          </w:tcPr>
          <w:p w14:paraId="71761A5D" w14:textId="77777777" w:rsidR="002E2189" w:rsidRDefault="002E2189" w:rsidP="00BF7387">
            <w:pPr>
              <w:pStyle w:val="CUERPOTEXTOTABLA"/>
              <w:jc w:val="center"/>
            </w:pPr>
            <w:r>
              <w:t>60.0</w:t>
            </w:r>
          </w:p>
        </w:tc>
        <w:tc>
          <w:tcPr>
            <w:tcW w:w="0" w:type="auto"/>
            <w:noWrap/>
            <w:vAlign w:val="center"/>
          </w:tcPr>
          <w:p w14:paraId="5ADE53F9" w14:textId="77777777" w:rsidR="002E2189" w:rsidRDefault="002E2189" w:rsidP="00BF7387">
            <w:pPr>
              <w:pStyle w:val="CUERPOTEXTOTABLA"/>
              <w:jc w:val="center"/>
            </w:pPr>
            <w:r>
              <w:t>0</w:t>
            </w:r>
          </w:p>
        </w:tc>
        <w:tc>
          <w:tcPr>
            <w:tcW w:w="0" w:type="auto"/>
            <w:noWrap/>
            <w:vAlign w:val="center"/>
          </w:tcPr>
          <w:p w14:paraId="1E4870C5" w14:textId="77777777" w:rsidR="002E2189" w:rsidRDefault="002E2189" w:rsidP="00BF7387">
            <w:pPr>
              <w:pStyle w:val="CUERPOTEXTOTABLA"/>
              <w:jc w:val="center"/>
            </w:pPr>
            <w:r>
              <w:t>60.0</w:t>
            </w:r>
          </w:p>
        </w:tc>
        <w:tc>
          <w:tcPr>
            <w:tcW w:w="0" w:type="auto"/>
            <w:noWrap/>
            <w:vAlign w:val="center"/>
          </w:tcPr>
          <w:p w14:paraId="5C1AEBF7" w14:textId="77777777" w:rsidR="002E2189" w:rsidRDefault="002E2189" w:rsidP="00BF7387">
            <w:pPr>
              <w:pStyle w:val="CUERPOTEXTOTABLA"/>
              <w:jc w:val="center"/>
            </w:pPr>
            <w:r>
              <w:t>167.6</w:t>
            </w:r>
          </w:p>
        </w:tc>
        <w:tc>
          <w:tcPr>
            <w:tcW w:w="0" w:type="auto"/>
            <w:noWrap/>
            <w:vAlign w:val="center"/>
          </w:tcPr>
          <w:p w14:paraId="0FDB37A1" w14:textId="77777777" w:rsidR="002E2189" w:rsidRDefault="002E2189" w:rsidP="00BF7387">
            <w:pPr>
              <w:pStyle w:val="CUERPOTEXTOTABLA"/>
              <w:jc w:val="center"/>
            </w:pPr>
            <w:r>
              <w:t>60.8</w:t>
            </w:r>
          </w:p>
        </w:tc>
        <w:tc>
          <w:tcPr>
            <w:tcW w:w="0" w:type="auto"/>
            <w:tcBorders>
              <w:bottom w:val="single" w:sz="14" w:space="0" w:color="000000"/>
            </w:tcBorders>
            <w:noWrap/>
            <w:vAlign w:val="center"/>
          </w:tcPr>
          <w:p w14:paraId="67F1C73F" w14:textId="77777777" w:rsidR="002E2189" w:rsidRDefault="002E2189" w:rsidP="00BF7387">
            <w:pPr>
              <w:pStyle w:val="CUERPOTEXTOTABLA"/>
              <w:jc w:val="center"/>
            </w:pPr>
            <w:r>
              <w:t>64.4</w:t>
            </w:r>
          </w:p>
        </w:tc>
        <w:tc>
          <w:tcPr>
            <w:tcW w:w="0" w:type="auto"/>
            <w:tcBorders>
              <w:bottom w:val="single" w:sz="14" w:space="0" w:color="000000"/>
            </w:tcBorders>
            <w:noWrap/>
            <w:vAlign w:val="center"/>
          </w:tcPr>
          <w:p w14:paraId="417598B9" w14:textId="77777777" w:rsidR="002E2189" w:rsidRDefault="002E2189" w:rsidP="00BF7387">
            <w:pPr>
              <w:pStyle w:val="CUERPOTEXTOTABLA"/>
              <w:jc w:val="right"/>
            </w:pPr>
            <w:r>
              <w:t>3.6281e-007</w:t>
            </w:r>
          </w:p>
        </w:tc>
      </w:tr>
      <w:tr w:rsidR="002E2189" w14:paraId="1F929E76" w14:textId="77777777" w:rsidTr="00BF7387">
        <w:trPr>
          <w:cantSplit/>
        </w:trPr>
        <w:tc>
          <w:tcPr>
            <w:tcW w:w="0" w:type="auto"/>
            <w:gridSpan w:val="6"/>
            <w:noWrap/>
            <w:vAlign w:val="center"/>
          </w:tcPr>
          <w:p w14:paraId="1D77F98B"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1EAD0059" w14:textId="77777777" w:rsidR="002E2189" w:rsidRDefault="002E2189" w:rsidP="00BF7387">
            <w:pPr>
              <w:pStyle w:val="CUERPOTEXTOTABLA"/>
              <w:jc w:val="center"/>
              <w:rPr>
                <w:b/>
              </w:rPr>
            </w:pPr>
            <w:r>
              <w:rPr>
                <w:b/>
              </w:rPr>
              <w:t>42.6</w:t>
            </w:r>
          </w:p>
        </w:tc>
        <w:tc>
          <w:tcPr>
            <w:tcW w:w="0" w:type="auto"/>
            <w:tcBorders>
              <w:top w:val="single" w:sz="14" w:space="0" w:color="000000"/>
            </w:tcBorders>
            <w:noWrap/>
            <w:vAlign w:val="center"/>
          </w:tcPr>
          <w:p w14:paraId="6DF3084F" w14:textId="77777777" w:rsidR="002E2189" w:rsidRDefault="002E2189" w:rsidP="00BF7387">
            <w:pPr>
              <w:pStyle w:val="CUERPOTEXTOTABLA"/>
              <w:jc w:val="right"/>
            </w:pPr>
            <w:r>
              <w:t>5.54247e-005</w:t>
            </w:r>
          </w:p>
        </w:tc>
      </w:tr>
    </w:tbl>
    <w:p w14:paraId="61BF9C5D"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ADD73EB" w14:textId="77777777" w:rsidTr="00BF7387">
        <w:trPr>
          <w:cantSplit/>
        </w:trPr>
        <w:tc>
          <w:tcPr>
            <w:tcW w:w="0" w:type="auto"/>
            <w:tcBorders>
              <w:bottom w:val="single" w:sz="14" w:space="0" w:color="EFEFEF"/>
            </w:tcBorders>
            <w:vAlign w:val="center"/>
          </w:tcPr>
          <w:p w14:paraId="0E0D9A19" w14:textId="77777777" w:rsidR="002E2189" w:rsidRDefault="002E2189" w:rsidP="00BF7387">
            <w:pPr>
              <w:pStyle w:val="CUERPOTEXTOTABLA"/>
              <w:rPr>
                <w:b/>
              </w:rPr>
            </w:pPr>
            <w:r>
              <w:rPr>
                <w:b/>
              </w:rPr>
              <w:t>Contribución de Flanco a flanco, R</w:t>
            </w:r>
            <w:r>
              <w:rPr>
                <w:b/>
                <w:vertAlign w:val="subscript"/>
              </w:rPr>
              <w:t>Ff,Atr</w:t>
            </w:r>
            <w:r>
              <w:rPr>
                <w:b/>
              </w:rPr>
              <w:t>:</w:t>
            </w:r>
          </w:p>
        </w:tc>
      </w:tr>
    </w:tbl>
    <w:p w14:paraId="5CB4D91C" w14:textId="77777777" w:rsidR="002E2189" w:rsidRDefault="002E2189" w:rsidP="00BF7387">
      <w:pPr>
        <w:spacing w:line="2" w:lineRule="auto"/>
      </w:pPr>
    </w:p>
    <w:p w14:paraId="20F9DFBD"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629"/>
        <w:gridCol w:w="446"/>
        <w:gridCol w:w="356"/>
        <w:gridCol w:w="446"/>
        <w:gridCol w:w="568"/>
        <w:gridCol w:w="1291"/>
      </w:tblGrid>
      <w:tr w:rsidR="002E2189" w14:paraId="3815850A" w14:textId="77777777" w:rsidTr="00BF7387">
        <w:trPr>
          <w:cantSplit/>
        </w:trPr>
        <w:tc>
          <w:tcPr>
            <w:tcW w:w="0" w:type="auto"/>
            <w:vMerge w:val="restart"/>
            <w:noWrap/>
            <w:vAlign w:val="center"/>
          </w:tcPr>
          <w:p w14:paraId="2D0923F6" w14:textId="77777777" w:rsidR="002E2189" w:rsidRDefault="002E2189" w:rsidP="00BF7387">
            <w:pPr>
              <w:pStyle w:val="CUERPOTEXTOTABLA"/>
              <w:jc w:val="center"/>
            </w:pPr>
            <w:r>
              <w:t>Flanco</w:t>
            </w:r>
          </w:p>
        </w:tc>
        <w:tc>
          <w:tcPr>
            <w:tcW w:w="0" w:type="auto"/>
            <w:noWrap/>
            <w:vAlign w:val="center"/>
          </w:tcPr>
          <w:p w14:paraId="52B56716" w14:textId="77777777" w:rsidR="002E2189" w:rsidRDefault="002E2189" w:rsidP="00BF7387">
            <w:pPr>
              <w:pStyle w:val="CUERPOTEXTOTABLA"/>
              <w:jc w:val="center"/>
            </w:pPr>
            <w:r>
              <w:t>R</w:t>
            </w:r>
            <w:r>
              <w:rPr>
                <w:vertAlign w:val="subscript"/>
              </w:rPr>
              <w:t>F,Atr</w:t>
            </w:r>
          </w:p>
        </w:tc>
        <w:tc>
          <w:tcPr>
            <w:tcW w:w="0" w:type="auto"/>
            <w:noWrap/>
            <w:vAlign w:val="center"/>
          </w:tcPr>
          <w:p w14:paraId="1440A537" w14:textId="77777777" w:rsidR="002E2189" w:rsidRDefault="002E2189" w:rsidP="00BF7387">
            <w:pPr>
              <w:pStyle w:val="CUERPOTEXTOTABLA"/>
              <w:jc w:val="center"/>
            </w:pPr>
            <w:r>
              <w:t>R</w:t>
            </w:r>
            <w:r>
              <w:rPr>
                <w:vertAlign w:val="subscript"/>
              </w:rPr>
              <w:t>f,Atr</w:t>
            </w:r>
          </w:p>
        </w:tc>
        <w:tc>
          <w:tcPr>
            <w:tcW w:w="0" w:type="auto"/>
            <w:noWrap/>
            <w:vAlign w:val="center"/>
          </w:tcPr>
          <w:p w14:paraId="0F0EE9E1" w14:textId="77777777" w:rsidR="002E2189" w:rsidRDefault="002E2189" w:rsidP="00BF7387">
            <w:pPr>
              <w:pStyle w:val="CUERPOTEXTOTABLA"/>
              <w:jc w:val="center"/>
            </w:pPr>
            <w:r>
              <w:rPr>
                <w:rFonts w:ascii="Symbol" w:hAnsi="Symbol" w:cs="Symbol"/>
                <w:sz w:val="18"/>
              </w:rPr>
              <w:t></w:t>
            </w:r>
            <w:r>
              <w:t>R</w:t>
            </w:r>
            <w:r>
              <w:rPr>
                <w:vertAlign w:val="subscript"/>
              </w:rPr>
              <w:t>Ff,Atr</w:t>
            </w:r>
          </w:p>
        </w:tc>
        <w:tc>
          <w:tcPr>
            <w:tcW w:w="0" w:type="auto"/>
            <w:noWrap/>
            <w:vAlign w:val="center"/>
          </w:tcPr>
          <w:p w14:paraId="4A2F075F" w14:textId="77777777" w:rsidR="002E2189" w:rsidRDefault="002E2189" w:rsidP="00BF7387">
            <w:pPr>
              <w:pStyle w:val="CUERPOTEXTOTABLA"/>
              <w:jc w:val="center"/>
            </w:pPr>
            <w:r>
              <w:t>K</w:t>
            </w:r>
            <w:r>
              <w:rPr>
                <w:vertAlign w:val="subscript"/>
              </w:rPr>
              <w:t>Ff</w:t>
            </w:r>
          </w:p>
        </w:tc>
        <w:tc>
          <w:tcPr>
            <w:tcW w:w="0" w:type="auto"/>
            <w:noWrap/>
            <w:vAlign w:val="center"/>
          </w:tcPr>
          <w:p w14:paraId="093AAEEB" w14:textId="77777777" w:rsidR="002E2189" w:rsidRDefault="002E2189" w:rsidP="00BF7387">
            <w:pPr>
              <w:pStyle w:val="CUERPOTEXTOTABLA"/>
              <w:jc w:val="center"/>
            </w:pPr>
            <w:r>
              <w:t>L</w:t>
            </w:r>
            <w:r>
              <w:rPr>
                <w:vertAlign w:val="subscript"/>
              </w:rPr>
              <w:t>f</w:t>
            </w:r>
          </w:p>
        </w:tc>
        <w:tc>
          <w:tcPr>
            <w:tcW w:w="0" w:type="auto"/>
            <w:noWrap/>
            <w:vAlign w:val="center"/>
          </w:tcPr>
          <w:p w14:paraId="2B5513F6" w14:textId="77777777" w:rsidR="002E2189" w:rsidRDefault="002E2189" w:rsidP="00BF7387">
            <w:pPr>
              <w:pStyle w:val="CUERPOTEXTOTABLA"/>
              <w:jc w:val="center"/>
            </w:pPr>
            <w:r>
              <w:t>S</w:t>
            </w:r>
            <w:r>
              <w:rPr>
                <w:vertAlign w:val="subscript"/>
              </w:rPr>
              <w:t>i</w:t>
            </w:r>
          </w:p>
        </w:tc>
        <w:tc>
          <w:tcPr>
            <w:tcW w:w="0" w:type="auto"/>
            <w:noWrap/>
            <w:vAlign w:val="center"/>
          </w:tcPr>
          <w:p w14:paraId="79EB8CBF" w14:textId="77777777" w:rsidR="002E2189" w:rsidRDefault="002E2189" w:rsidP="00BF7387">
            <w:pPr>
              <w:pStyle w:val="CUERPOTEXTOTABLA"/>
              <w:jc w:val="center"/>
            </w:pPr>
            <w:r>
              <w:t>R</w:t>
            </w:r>
            <w:r>
              <w:rPr>
                <w:vertAlign w:val="subscript"/>
              </w:rPr>
              <w:t>Ff,Atr</w:t>
            </w:r>
          </w:p>
        </w:tc>
        <w:tc>
          <w:tcPr>
            <w:tcW w:w="0" w:type="auto"/>
            <w:vMerge w:val="restart"/>
            <w:noWrap/>
            <w:vAlign w:val="center"/>
          </w:tcPr>
          <w:p w14:paraId="5C83670F"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Ff</w:t>
            </w:r>
          </w:p>
        </w:tc>
      </w:tr>
      <w:tr w:rsidR="002E2189" w14:paraId="43FA4540" w14:textId="77777777" w:rsidTr="00BF7387">
        <w:trPr>
          <w:cantSplit/>
        </w:trPr>
        <w:tc>
          <w:tcPr>
            <w:tcW w:w="0" w:type="auto"/>
            <w:vMerge/>
          </w:tcPr>
          <w:p w14:paraId="2C9D9B43" w14:textId="77777777" w:rsidR="002E2189" w:rsidRDefault="002E2189" w:rsidP="00BF7387"/>
        </w:tc>
        <w:tc>
          <w:tcPr>
            <w:tcW w:w="0" w:type="auto"/>
            <w:tcBorders>
              <w:bottom w:val="single" w:sz="14" w:space="0" w:color="000000"/>
            </w:tcBorders>
            <w:noWrap/>
            <w:vAlign w:val="center"/>
          </w:tcPr>
          <w:p w14:paraId="355A2FE2"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FEBC312"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2A77EC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1EB86294"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2AA9505"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05239EB6"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428C60F1" w14:textId="77777777" w:rsidR="002E2189" w:rsidRDefault="002E2189" w:rsidP="00BF7387">
            <w:pPr>
              <w:pStyle w:val="CUERPOTEXTOTABLA"/>
              <w:jc w:val="center"/>
            </w:pPr>
            <w:r>
              <w:t>(dBA)</w:t>
            </w:r>
          </w:p>
        </w:tc>
        <w:tc>
          <w:tcPr>
            <w:tcW w:w="0" w:type="auto"/>
            <w:vMerge/>
            <w:tcBorders>
              <w:bottom w:val="single" w:sz="14" w:space="0" w:color="000000"/>
            </w:tcBorders>
          </w:tcPr>
          <w:p w14:paraId="1E6FD991" w14:textId="77777777" w:rsidR="002E2189" w:rsidRDefault="002E2189" w:rsidP="00BF7387"/>
        </w:tc>
      </w:tr>
      <w:tr w:rsidR="002E2189" w14:paraId="2774E456" w14:textId="77777777" w:rsidTr="00BF7387">
        <w:trPr>
          <w:cantSplit/>
        </w:trPr>
        <w:tc>
          <w:tcPr>
            <w:tcW w:w="0" w:type="auto"/>
            <w:tcBorders>
              <w:right w:val="single" w:sz="14" w:space="0" w:color="000000"/>
            </w:tcBorders>
            <w:noWrap/>
            <w:vAlign w:val="center"/>
          </w:tcPr>
          <w:p w14:paraId="733F7D37"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65B3A66E" w14:textId="77777777" w:rsidR="002E2189" w:rsidRDefault="002E2189" w:rsidP="00BF7387">
            <w:pPr>
              <w:pStyle w:val="CUERPOTEXTOTABLA"/>
              <w:jc w:val="center"/>
            </w:pPr>
            <w:r>
              <w:t>47.0</w:t>
            </w:r>
          </w:p>
        </w:tc>
        <w:tc>
          <w:tcPr>
            <w:tcW w:w="0" w:type="auto"/>
            <w:tcBorders>
              <w:top w:val="single" w:sz="14" w:space="0" w:color="000000"/>
            </w:tcBorders>
            <w:noWrap/>
            <w:vAlign w:val="center"/>
          </w:tcPr>
          <w:p w14:paraId="3804C91D" w14:textId="77777777" w:rsidR="002E2189" w:rsidRDefault="002E2189" w:rsidP="00BF7387">
            <w:pPr>
              <w:pStyle w:val="CUERPOTEXTOTABLA"/>
              <w:jc w:val="center"/>
            </w:pPr>
            <w:r>
              <w:t>62.0</w:t>
            </w:r>
          </w:p>
        </w:tc>
        <w:tc>
          <w:tcPr>
            <w:tcW w:w="0" w:type="auto"/>
            <w:tcBorders>
              <w:top w:val="single" w:sz="14" w:space="0" w:color="000000"/>
            </w:tcBorders>
            <w:noWrap/>
            <w:vAlign w:val="center"/>
          </w:tcPr>
          <w:p w14:paraId="2AA440BE"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7A547F61" w14:textId="77777777" w:rsidR="002E2189" w:rsidRDefault="002E2189" w:rsidP="00BF7387">
            <w:pPr>
              <w:pStyle w:val="CUERPOTEXTOTABLA"/>
              <w:jc w:val="center"/>
            </w:pPr>
            <w:r>
              <w:t>10.0</w:t>
            </w:r>
          </w:p>
        </w:tc>
        <w:tc>
          <w:tcPr>
            <w:tcW w:w="0" w:type="auto"/>
            <w:tcBorders>
              <w:top w:val="single" w:sz="14" w:space="0" w:color="000000"/>
            </w:tcBorders>
            <w:noWrap/>
            <w:vAlign w:val="center"/>
          </w:tcPr>
          <w:p w14:paraId="16A79B96"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370879F9" w14:textId="77777777" w:rsidR="002E2189" w:rsidRDefault="002E2189" w:rsidP="00BF7387">
            <w:pPr>
              <w:pStyle w:val="CUERPOTEXTOTABLA"/>
              <w:jc w:val="center"/>
            </w:pPr>
            <w:r>
              <w:t>19.9</w:t>
            </w:r>
          </w:p>
        </w:tc>
        <w:tc>
          <w:tcPr>
            <w:tcW w:w="0" w:type="auto"/>
            <w:tcBorders>
              <w:top w:val="single" w:sz="14" w:space="0" w:color="000000"/>
            </w:tcBorders>
            <w:noWrap/>
            <w:vAlign w:val="center"/>
          </w:tcPr>
          <w:p w14:paraId="5B3C0CF0" w14:textId="77777777" w:rsidR="002E2189" w:rsidRDefault="002E2189" w:rsidP="00BF7387">
            <w:pPr>
              <w:pStyle w:val="CUERPOTEXTOTABLA"/>
              <w:jc w:val="center"/>
            </w:pPr>
            <w:r>
              <w:t>71.7</w:t>
            </w:r>
          </w:p>
        </w:tc>
        <w:tc>
          <w:tcPr>
            <w:tcW w:w="0" w:type="auto"/>
            <w:tcBorders>
              <w:top w:val="single" w:sz="14" w:space="0" w:color="000000"/>
            </w:tcBorders>
            <w:noWrap/>
            <w:vAlign w:val="center"/>
          </w:tcPr>
          <w:p w14:paraId="29C937F8" w14:textId="77777777" w:rsidR="002E2189" w:rsidRDefault="002E2189" w:rsidP="00BF7387">
            <w:pPr>
              <w:pStyle w:val="CUERPOTEXTOTABLA"/>
              <w:jc w:val="right"/>
            </w:pPr>
            <w:r>
              <w:t>8.04471e-009</w:t>
            </w:r>
          </w:p>
        </w:tc>
      </w:tr>
      <w:tr w:rsidR="002E2189" w14:paraId="7AF1220D" w14:textId="77777777" w:rsidTr="00BF7387">
        <w:trPr>
          <w:cantSplit/>
        </w:trPr>
        <w:tc>
          <w:tcPr>
            <w:tcW w:w="0" w:type="auto"/>
            <w:tcBorders>
              <w:right w:val="single" w:sz="14" w:space="0" w:color="000000"/>
            </w:tcBorders>
            <w:noWrap/>
            <w:vAlign w:val="center"/>
          </w:tcPr>
          <w:p w14:paraId="4A687668" w14:textId="77777777" w:rsidR="002E2189" w:rsidRDefault="002E2189" w:rsidP="00BF7387">
            <w:pPr>
              <w:pStyle w:val="CUERPOTEXTOTABLA"/>
              <w:jc w:val="center"/>
            </w:pPr>
            <w:r>
              <w:t>6</w:t>
            </w:r>
          </w:p>
        </w:tc>
        <w:tc>
          <w:tcPr>
            <w:tcW w:w="0" w:type="auto"/>
            <w:tcBorders>
              <w:left w:val="single" w:sz="14" w:space="0" w:color="000000"/>
            </w:tcBorders>
            <w:noWrap/>
            <w:vAlign w:val="center"/>
          </w:tcPr>
          <w:p w14:paraId="24935258" w14:textId="77777777" w:rsidR="002E2189" w:rsidRDefault="002E2189" w:rsidP="00BF7387">
            <w:pPr>
              <w:pStyle w:val="CUERPOTEXTOTABLA"/>
              <w:jc w:val="center"/>
            </w:pPr>
            <w:r>
              <w:t>47.0</w:t>
            </w:r>
          </w:p>
        </w:tc>
        <w:tc>
          <w:tcPr>
            <w:tcW w:w="0" w:type="auto"/>
            <w:noWrap/>
            <w:vAlign w:val="center"/>
          </w:tcPr>
          <w:p w14:paraId="42CAB649" w14:textId="77777777" w:rsidR="002E2189" w:rsidRDefault="002E2189" w:rsidP="00BF7387">
            <w:pPr>
              <w:pStyle w:val="CUERPOTEXTOTABLA"/>
              <w:jc w:val="center"/>
            </w:pPr>
            <w:r>
              <w:t>62.0</w:t>
            </w:r>
          </w:p>
        </w:tc>
        <w:tc>
          <w:tcPr>
            <w:tcW w:w="0" w:type="auto"/>
            <w:noWrap/>
            <w:vAlign w:val="center"/>
          </w:tcPr>
          <w:p w14:paraId="75BFF0D3" w14:textId="77777777" w:rsidR="002E2189" w:rsidRDefault="002E2189" w:rsidP="00BF7387">
            <w:pPr>
              <w:pStyle w:val="CUERPOTEXTOTABLA"/>
              <w:jc w:val="center"/>
            </w:pPr>
            <w:r>
              <w:t>0</w:t>
            </w:r>
          </w:p>
        </w:tc>
        <w:tc>
          <w:tcPr>
            <w:tcW w:w="0" w:type="auto"/>
            <w:noWrap/>
            <w:vAlign w:val="center"/>
          </w:tcPr>
          <w:p w14:paraId="5F86B47A" w14:textId="77777777" w:rsidR="002E2189" w:rsidRDefault="002E2189" w:rsidP="00BF7387">
            <w:pPr>
              <w:pStyle w:val="CUERPOTEXTOTABLA"/>
              <w:jc w:val="center"/>
            </w:pPr>
            <w:r>
              <w:t>12.7</w:t>
            </w:r>
          </w:p>
        </w:tc>
        <w:tc>
          <w:tcPr>
            <w:tcW w:w="0" w:type="auto"/>
            <w:noWrap/>
            <w:vAlign w:val="center"/>
          </w:tcPr>
          <w:p w14:paraId="4DC6A6D4" w14:textId="77777777" w:rsidR="002E2189" w:rsidRDefault="002E2189" w:rsidP="00BF7387">
            <w:pPr>
              <w:pStyle w:val="CUERPOTEXTOTABLA"/>
              <w:jc w:val="center"/>
            </w:pPr>
            <w:r>
              <w:t>3.8</w:t>
            </w:r>
          </w:p>
        </w:tc>
        <w:tc>
          <w:tcPr>
            <w:tcW w:w="0" w:type="auto"/>
            <w:noWrap/>
            <w:vAlign w:val="center"/>
          </w:tcPr>
          <w:p w14:paraId="58FAEC2E" w14:textId="77777777" w:rsidR="002E2189" w:rsidRDefault="002E2189" w:rsidP="00BF7387">
            <w:pPr>
              <w:pStyle w:val="CUERPOTEXTOTABLA"/>
              <w:jc w:val="center"/>
            </w:pPr>
            <w:r>
              <w:t>26.0</w:t>
            </w:r>
          </w:p>
        </w:tc>
        <w:tc>
          <w:tcPr>
            <w:tcW w:w="0" w:type="auto"/>
            <w:noWrap/>
            <w:vAlign w:val="center"/>
          </w:tcPr>
          <w:p w14:paraId="2D438065" w14:textId="77777777" w:rsidR="002E2189" w:rsidRDefault="002E2189" w:rsidP="00BF7387">
            <w:pPr>
              <w:pStyle w:val="CUERPOTEXTOTABLA"/>
              <w:jc w:val="center"/>
            </w:pPr>
            <w:r>
              <w:t>75.5</w:t>
            </w:r>
          </w:p>
        </w:tc>
        <w:tc>
          <w:tcPr>
            <w:tcW w:w="0" w:type="auto"/>
            <w:noWrap/>
            <w:vAlign w:val="center"/>
          </w:tcPr>
          <w:p w14:paraId="11A17ACF" w14:textId="77777777" w:rsidR="002E2189" w:rsidRDefault="002E2189" w:rsidP="00BF7387">
            <w:pPr>
              <w:pStyle w:val="CUERPOTEXTOTABLA"/>
              <w:jc w:val="right"/>
            </w:pPr>
            <w:r>
              <w:t>4.37577e-009</w:t>
            </w:r>
          </w:p>
        </w:tc>
      </w:tr>
      <w:tr w:rsidR="002E2189" w14:paraId="4655D541" w14:textId="77777777" w:rsidTr="00BF7387">
        <w:trPr>
          <w:cantSplit/>
        </w:trPr>
        <w:tc>
          <w:tcPr>
            <w:tcW w:w="0" w:type="auto"/>
            <w:tcBorders>
              <w:right w:val="single" w:sz="14" w:space="0" w:color="000000"/>
            </w:tcBorders>
            <w:noWrap/>
            <w:vAlign w:val="center"/>
          </w:tcPr>
          <w:p w14:paraId="0FB4382C" w14:textId="77777777" w:rsidR="002E2189" w:rsidRDefault="002E2189" w:rsidP="00BF7387">
            <w:pPr>
              <w:pStyle w:val="CUERPOTEXTOTABLA"/>
              <w:jc w:val="center"/>
            </w:pPr>
            <w:r>
              <w:t>10</w:t>
            </w:r>
          </w:p>
        </w:tc>
        <w:tc>
          <w:tcPr>
            <w:tcW w:w="0" w:type="auto"/>
            <w:tcBorders>
              <w:left w:val="single" w:sz="14" w:space="0" w:color="000000"/>
            </w:tcBorders>
            <w:noWrap/>
            <w:vAlign w:val="center"/>
          </w:tcPr>
          <w:p w14:paraId="0FDBB5BF" w14:textId="77777777" w:rsidR="002E2189" w:rsidRDefault="002E2189" w:rsidP="00BF7387">
            <w:pPr>
              <w:pStyle w:val="CUERPOTEXTOTABLA"/>
              <w:jc w:val="center"/>
            </w:pPr>
            <w:r>
              <w:t>60.0</w:t>
            </w:r>
          </w:p>
        </w:tc>
        <w:tc>
          <w:tcPr>
            <w:tcW w:w="0" w:type="auto"/>
            <w:noWrap/>
            <w:vAlign w:val="center"/>
          </w:tcPr>
          <w:p w14:paraId="7AD817FB" w14:textId="77777777" w:rsidR="002E2189" w:rsidRDefault="002E2189" w:rsidP="00BF7387">
            <w:pPr>
              <w:pStyle w:val="CUERPOTEXTOTABLA"/>
              <w:jc w:val="center"/>
            </w:pPr>
            <w:r>
              <w:t>62.0</w:t>
            </w:r>
          </w:p>
        </w:tc>
        <w:tc>
          <w:tcPr>
            <w:tcW w:w="0" w:type="auto"/>
            <w:noWrap/>
            <w:vAlign w:val="center"/>
          </w:tcPr>
          <w:p w14:paraId="4F1CEFD8" w14:textId="77777777" w:rsidR="002E2189" w:rsidRDefault="002E2189" w:rsidP="00BF7387">
            <w:pPr>
              <w:pStyle w:val="CUERPOTEXTOTABLA"/>
              <w:jc w:val="center"/>
            </w:pPr>
            <w:r>
              <w:t>0</w:t>
            </w:r>
          </w:p>
        </w:tc>
        <w:tc>
          <w:tcPr>
            <w:tcW w:w="0" w:type="auto"/>
            <w:noWrap/>
            <w:vAlign w:val="center"/>
          </w:tcPr>
          <w:p w14:paraId="242A0E75" w14:textId="77777777" w:rsidR="002E2189" w:rsidRDefault="002E2189" w:rsidP="00BF7387">
            <w:pPr>
              <w:pStyle w:val="CUERPOTEXTOTABLA"/>
              <w:jc w:val="center"/>
            </w:pPr>
            <w:r>
              <w:t>20.0</w:t>
            </w:r>
          </w:p>
        </w:tc>
        <w:tc>
          <w:tcPr>
            <w:tcW w:w="0" w:type="auto"/>
            <w:noWrap/>
            <w:vAlign w:val="center"/>
          </w:tcPr>
          <w:p w14:paraId="7C7961F0" w14:textId="77777777" w:rsidR="002E2189" w:rsidRDefault="002E2189" w:rsidP="00BF7387">
            <w:pPr>
              <w:pStyle w:val="CUERPOTEXTOTABLA"/>
              <w:jc w:val="center"/>
            </w:pPr>
            <w:r>
              <w:t>2.0</w:t>
            </w:r>
          </w:p>
        </w:tc>
        <w:tc>
          <w:tcPr>
            <w:tcW w:w="0" w:type="auto"/>
            <w:noWrap/>
            <w:vAlign w:val="center"/>
          </w:tcPr>
          <w:p w14:paraId="57AF204F" w14:textId="77777777" w:rsidR="002E2189" w:rsidRDefault="002E2189" w:rsidP="00BF7387">
            <w:pPr>
              <w:pStyle w:val="CUERPOTEXTOTABLA"/>
              <w:jc w:val="center"/>
            </w:pPr>
            <w:r>
              <w:t>60.8</w:t>
            </w:r>
          </w:p>
        </w:tc>
        <w:tc>
          <w:tcPr>
            <w:tcW w:w="0" w:type="auto"/>
            <w:noWrap/>
            <w:vAlign w:val="center"/>
          </w:tcPr>
          <w:p w14:paraId="747754BB" w14:textId="77777777" w:rsidR="002E2189" w:rsidRDefault="002E2189" w:rsidP="00BF7387">
            <w:pPr>
              <w:pStyle w:val="CUERPOTEXTOTABLA"/>
              <w:jc w:val="center"/>
            </w:pPr>
            <w:r>
              <w:t>95.9</w:t>
            </w:r>
          </w:p>
        </w:tc>
        <w:tc>
          <w:tcPr>
            <w:tcW w:w="0" w:type="auto"/>
            <w:noWrap/>
            <w:vAlign w:val="center"/>
          </w:tcPr>
          <w:p w14:paraId="20FA8891" w14:textId="77777777" w:rsidR="002E2189" w:rsidRDefault="002E2189" w:rsidP="00BF7387">
            <w:pPr>
              <w:pStyle w:val="CUERPOTEXTOTABLA"/>
              <w:jc w:val="right"/>
            </w:pPr>
            <w:r>
              <w:t>9.32905e-011</w:t>
            </w:r>
          </w:p>
        </w:tc>
      </w:tr>
      <w:tr w:rsidR="002E2189" w14:paraId="2A453CAB" w14:textId="77777777" w:rsidTr="00BF7387">
        <w:trPr>
          <w:cantSplit/>
        </w:trPr>
        <w:tc>
          <w:tcPr>
            <w:tcW w:w="0" w:type="auto"/>
            <w:tcBorders>
              <w:right w:val="single" w:sz="14" w:space="0" w:color="000000"/>
            </w:tcBorders>
            <w:noWrap/>
            <w:vAlign w:val="center"/>
          </w:tcPr>
          <w:p w14:paraId="65E2E964" w14:textId="77777777" w:rsidR="002E2189" w:rsidRDefault="002E2189" w:rsidP="00BF7387">
            <w:pPr>
              <w:pStyle w:val="CUERPOTEXTOTABLA"/>
              <w:jc w:val="center"/>
            </w:pPr>
            <w:r>
              <w:t>11</w:t>
            </w:r>
          </w:p>
        </w:tc>
        <w:tc>
          <w:tcPr>
            <w:tcW w:w="0" w:type="auto"/>
            <w:tcBorders>
              <w:left w:val="single" w:sz="14" w:space="0" w:color="000000"/>
            </w:tcBorders>
            <w:noWrap/>
            <w:vAlign w:val="center"/>
          </w:tcPr>
          <w:p w14:paraId="4D2085CE" w14:textId="77777777" w:rsidR="002E2189" w:rsidRDefault="002E2189" w:rsidP="00BF7387">
            <w:pPr>
              <w:pStyle w:val="CUERPOTEXTOTABLA"/>
              <w:jc w:val="center"/>
            </w:pPr>
            <w:r>
              <w:t>60.0</w:t>
            </w:r>
          </w:p>
        </w:tc>
        <w:tc>
          <w:tcPr>
            <w:tcW w:w="0" w:type="auto"/>
            <w:noWrap/>
            <w:vAlign w:val="center"/>
          </w:tcPr>
          <w:p w14:paraId="73BA1FED" w14:textId="77777777" w:rsidR="002E2189" w:rsidRDefault="002E2189" w:rsidP="00BF7387">
            <w:pPr>
              <w:pStyle w:val="CUERPOTEXTOTABLA"/>
              <w:jc w:val="center"/>
            </w:pPr>
            <w:r>
              <w:t>62.0</w:t>
            </w:r>
          </w:p>
        </w:tc>
        <w:tc>
          <w:tcPr>
            <w:tcW w:w="0" w:type="auto"/>
            <w:noWrap/>
            <w:vAlign w:val="center"/>
          </w:tcPr>
          <w:p w14:paraId="4667BD1C" w14:textId="77777777" w:rsidR="002E2189" w:rsidRDefault="002E2189" w:rsidP="00BF7387">
            <w:pPr>
              <w:pStyle w:val="CUERPOTEXTOTABLA"/>
              <w:jc w:val="center"/>
            </w:pPr>
            <w:r>
              <w:t>0</w:t>
            </w:r>
          </w:p>
        </w:tc>
        <w:tc>
          <w:tcPr>
            <w:tcW w:w="0" w:type="auto"/>
            <w:noWrap/>
            <w:vAlign w:val="center"/>
          </w:tcPr>
          <w:p w14:paraId="14CEB850" w14:textId="77777777" w:rsidR="002E2189" w:rsidRDefault="002E2189" w:rsidP="00BF7387">
            <w:pPr>
              <w:pStyle w:val="CUERPOTEXTOTABLA"/>
              <w:jc w:val="center"/>
            </w:pPr>
            <w:r>
              <w:t>20.0</w:t>
            </w:r>
          </w:p>
        </w:tc>
        <w:tc>
          <w:tcPr>
            <w:tcW w:w="0" w:type="auto"/>
            <w:noWrap/>
            <w:vAlign w:val="center"/>
          </w:tcPr>
          <w:p w14:paraId="59818012" w14:textId="77777777" w:rsidR="002E2189" w:rsidRDefault="002E2189" w:rsidP="00BF7387">
            <w:pPr>
              <w:pStyle w:val="CUERPOTEXTOTABLA"/>
              <w:jc w:val="center"/>
            </w:pPr>
            <w:r>
              <w:t>2.2</w:t>
            </w:r>
          </w:p>
        </w:tc>
        <w:tc>
          <w:tcPr>
            <w:tcW w:w="0" w:type="auto"/>
            <w:noWrap/>
            <w:vAlign w:val="center"/>
          </w:tcPr>
          <w:p w14:paraId="581B166B" w14:textId="77777777" w:rsidR="002E2189" w:rsidRDefault="002E2189" w:rsidP="00BF7387">
            <w:pPr>
              <w:pStyle w:val="CUERPOTEXTOTABLA"/>
              <w:jc w:val="center"/>
            </w:pPr>
            <w:r>
              <w:t>60.8</w:t>
            </w:r>
          </w:p>
        </w:tc>
        <w:tc>
          <w:tcPr>
            <w:tcW w:w="0" w:type="auto"/>
            <w:noWrap/>
            <w:vAlign w:val="center"/>
          </w:tcPr>
          <w:p w14:paraId="2237E595" w14:textId="77777777" w:rsidR="002E2189" w:rsidRDefault="002E2189" w:rsidP="00BF7387">
            <w:pPr>
              <w:pStyle w:val="CUERPOTEXTOTABLA"/>
              <w:jc w:val="center"/>
            </w:pPr>
            <w:r>
              <w:t>95.4</w:t>
            </w:r>
          </w:p>
        </w:tc>
        <w:tc>
          <w:tcPr>
            <w:tcW w:w="0" w:type="auto"/>
            <w:noWrap/>
            <w:vAlign w:val="center"/>
          </w:tcPr>
          <w:p w14:paraId="556F4F62" w14:textId="77777777" w:rsidR="002E2189" w:rsidRDefault="002E2189" w:rsidP="00BF7387">
            <w:pPr>
              <w:pStyle w:val="CUERPOTEXTOTABLA"/>
              <w:jc w:val="right"/>
            </w:pPr>
            <w:r>
              <w:t>1.04674e-010</w:t>
            </w:r>
          </w:p>
        </w:tc>
      </w:tr>
      <w:tr w:rsidR="002E2189" w14:paraId="034DF4AB" w14:textId="77777777" w:rsidTr="00BF7387">
        <w:trPr>
          <w:cantSplit/>
        </w:trPr>
        <w:tc>
          <w:tcPr>
            <w:tcW w:w="0" w:type="auto"/>
            <w:tcBorders>
              <w:right w:val="single" w:sz="14" w:space="0" w:color="000000"/>
            </w:tcBorders>
            <w:noWrap/>
            <w:vAlign w:val="center"/>
          </w:tcPr>
          <w:p w14:paraId="3D352C56" w14:textId="77777777" w:rsidR="002E2189" w:rsidRDefault="002E2189" w:rsidP="00BF7387">
            <w:pPr>
              <w:pStyle w:val="CUERPOTEXTOTABLA"/>
              <w:jc w:val="center"/>
            </w:pPr>
            <w:r>
              <w:t>12</w:t>
            </w:r>
          </w:p>
        </w:tc>
        <w:tc>
          <w:tcPr>
            <w:tcW w:w="0" w:type="auto"/>
            <w:tcBorders>
              <w:left w:val="single" w:sz="14" w:space="0" w:color="000000"/>
            </w:tcBorders>
            <w:noWrap/>
            <w:vAlign w:val="center"/>
          </w:tcPr>
          <w:p w14:paraId="3BF2AC45" w14:textId="77777777" w:rsidR="002E2189" w:rsidRDefault="002E2189" w:rsidP="00BF7387">
            <w:pPr>
              <w:pStyle w:val="CUERPOTEXTOTABLA"/>
              <w:jc w:val="center"/>
            </w:pPr>
            <w:r>
              <w:t>60.0</w:t>
            </w:r>
          </w:p>
        </w:tc>
        <w:tc>
          <w:tcPr>
            <w:tcW w:w="0" w:type="auto"/>
            <w:noWrap/>
            <w:vAlign w:val="center"/>
          </w:tcPr>
          <w:p w14:paraId="67C7A26A" w14:textId="77777777" w:rsidR="002E2189" w:rsidRDefault="002E2189" w:rsidP="00BF7387">
            <w:pPr>
              <w:pStyle w:val="CUERPOTEXTOTABLA"/>
              <w:jc w:val="center"/>
            </w:pPr>
            <w:r>
              <w:t>62.0</w:t>
            </w:r>
          </w:p>
        </w:tc>
        <w:tc>
          <w:tcPr>
            <w:tcW w:w="0" w:type="auto"/>
            <w:noWrap/>
            <w:vAlign w:val="center"/>
          </w:tcPr>
          <w:p w14:paraId="70AEA40E" w14:textId="77777777" w:rsidR="002E2189" w:rsidRDefault="002E2189" w:rsidP="00BF7387">
            <w:pPr>
              <w:pStyle w:val="CUERPOTEXTOTABLA"/>
              <w:jc w:val="center"/>
            </w:pPr>
            <w:r>
              <w:t>0</w:t>
            </w:r>
          </w:p>
        </w:tc>
        <w:tc>
          <w:tcPr>
            <w:tcW w:w="0" w:type="auto"/>
            <w:noWrap/>
            <w:vAlign w:val="center"/>
          </w:tcPr>
          <w:p w14:paraId="76D8AE56" w14:textId="77777777" w:rsidR="002E2189" w:rsidRDefault="002E2189" w:rsidP="00BF7387">
            <w:pPr>
              <w:pStyle w:val="CUERPOTEXTOTABLA"/>
              <w:jc w:val="center"/>
            </w:pPr>
            <w:r>
              <w:t>20.0</w:t>
            </w:r>
          </w:p>
        </w:tc>
        <w:tc>
          <w:tcPr>
            <w:tcW w:w="0" w:type="auto"/>
            <w:noWrap/>
            <w:vAlign w:val="center"/>
          </w:tcPr>
          <w:p w14:paraId="71A4FFD1" w14:textId="77777777" w:rsidR="002E2189" w:rsidRDefault="002E2189" w:rsidP="00BF7387">
            <w:pPr>
              <w:pStyle w:val="CUERPOTEXTOTABLA"/>
              <w:jc w:val="center"/>
            </w:pPr>
            <w:r>
              <w:t>1.3</w:t>
            </w:r>
          </w:p>
        </w:tc>
        <w:tc>
          <w:tcPr>
            <w:tcW w:w="0" w:type="auto"/>
            <w:noWrap/>
            <w:vAlign w:val="center"/>
          </w:tcPr>
          <w:p w14:paraId="61F6E863" w14:textId="77777777" w:rsidR="002E2189" w:rsidRDefault="002E2189" w:rsidP="00BF7387">
            <w:pPr>
              <w:pStyle w:val="CUERPOTEXTOTABLA"/>
              <w:jc w:val="center"/>
            </w:pPr>
            <w:r>
              <w:t>60.8</w:t>
            </w:r>
          </w:p>
        </w:tc>
        <w:tc>
          <w:tcPr>
            <w:tcW w:w="0" w:type="auto"/>
            <w:noWrap/>
            <w:vAlign w:val="center"/>
          </w:tcPr>
          <w:p w14:paraId="583E1AB8" w14:textId="77777777" w:rsidR="002E2189" w:rsidRDefault="002E2189" w:rsidP="00BF7387">
            <w:pPr>
              <w:pStyle w:val="CUERPOTEXTOTABLA"/>
              <w:jc w:val="center"/>
            </w:pPr>
            <w:r>
              <w:t>97.5</w:t>
            </w:r>
          </w:p>
        </w:tc>
        <w:tc>
          <w:tcPr>
            <w:tcW w:w="0" w:type="auto"/>
            <w:noWrap/>
            <w:vAlign w:val="center"/>
          </w:tcPr>
          <w:p w14:paraId="6193EF3D" w14:textId="77777777" w:rsidR="002E2189" w:rsidRDefault="002E2189" w:rsidP="00BF7387">
            <w:pPr>
              <w:pStyle w:val="CUERPOTEXTOTABLA"/>
              <w:jc w:val="right"/>
            </w:pPr>
            <w:r>
              <w:t>6.45412e-011</w:t>
            </w:r>
          </w:p>
        </w:tc>
      </w:tr>
      <w:tr w:rsidR="002E2189" w14:paraId="1436E23B" w14:textId="77777777" w:rsidTr="00BF7387">
        <w:trPr>
          <w:cantSplit/>
        </w:trPr>
        <w:tc>
          <w:tcPr>
            <w:tcW w:w="0" w:type="auto"/>
            <w:tcBorders>
              <w:right w:val="single" w:sz="14" w:space="0" w:color="000000"/>
            </w:tcBorders>
            <w:noWrap/>
            <w:vAlign w:val="center"/>
          </w:tcPr>
          <w:p w14:paraId="60B0011C" w14:textId="77777777" w:rsidR="002E2189" w:rsidRDefault="002E2189" w:rsidP="00BF7387">
            <w:pPr>
              <w:pStyle w:val="CUERPOTEXTOTABLA"/>
              <w:jc w:val="center"/>
            </w:pPr>
            <w:r>
              <w:t>13</w:t>
            </w:r>
          </w:p>
        </w:tc>
        <w:tc>
          <w:tcPr>
            <w:tcW w:w="0" w:type="auto"/>
            <w:tcBorders>
              <w:left w:val="single" w:sz="14" w:space="0" w:color="000000"/>
            </w:tcBorders>
            <w:noWrap/>
            <w:vAlign w:val="center"/>
          </w:tcPr>
          <w:p w14:paraId="5B2789D5" w14:textId="77777777" w:rsidR="002E2189" w:rsidRDefault="002E2189" w:rsidP="00BF7387">
            <w:pPr>
              <w:pStyle w:val="CUERPOTEXTOTABLA"/>
              <w:jc w:val="center"/>
            </w:pPr>
            <w:r>
              <w:t>60.0</w:t>
            </w:r>
          </w:p>
        </w:tc>
        <w:tc>
          <w:tcPr>
            <w:tcW w:w="0" w:type="auto"/>
            <w:noWrap/>
            <w:vAlign w:val="center"/>
          </w:tcPr>
          <w:p w14:paraId="16DF881F" w14:textId="77777777" w:rsidR="002E2189" w:rsidRDefault="002E2189" w:rsidP="00BF7387">
            <w:pPr>
              <w:pStyle w:val="CUERPOTEXTOTABLA"/>
              <w:jc w:val="center"/>
            </w:pPr>
            <w:r>
              <w:t>62.0</w:t>
            </w:r>
          </w:p>
        </w:tc>
        <w:tc>
          <w:tcPr>
            <w:tcW w:w="0" w:type="auto"/>
            <w:noWrap/>
            <w:vAlign w:val="center"/>
          </w:tcPr>
          <w:p w14:paraId="1875DBA4" w14:textId="77777777" w:rsidR="002E2189" w:rsidRDefault="002E2189" w:rsidP="00BF7387">
            <w:pPr>
              <w:pStyle w:val="CUERPOTEXTOTABLA"/>
              <w:jc w:val="center"/>
            </w:pPr>
            <w:r>
              <w:t>0</w:t>
            </w:r>
          </w:p>
        </w:tc>
        <w:tc>
          <w:tcPr>
            <w:tcW w:w="0" w:type="auto"/>
            <w:noWrap/>
            <w:vAlign w:val="center"/>
          </w:tcPr>
          <w:p w14:paraId="7C77D5E7" w14:textId="77777777" w:rsidR="002E2189" w:rsidRDefault="002E2189" w:rsidP="00BF7387">
            <w:pPr>
              <w:pStyle w:val="CUERPOTEXTOTABLA"/>
              <w:jc w:val="center"/>
            </w:pPr>
            <w:r>
              <w:t>20.8</w:t>
            </w:r>
          </w:p>
        </w:tc>
        <w:tc>
          <w:tcPr>
            <w:tcW w:w="0" w:type="auto"/>
            <w:noWrap/>
            <w:vAlign w:val="center"/>
          </w:tcPr>
          <w:p w14:paraId="1C55E905" w14:textId="77777777" w:rsidR="002E2189" w:rsidRDefault="002E2189" w:rsidP="00BF7387">
            <w:pPr>
              <w:pStyle w:val="CUERPOTEXTOTABLA"/>
              <w:jc w:val="center"/>
            </w:pPr>
            <w:r>
              <w:t>0.7</w:t>
            </w:r>
          </w:p>
        </w:tc>
        <w:tc>
          <w:tcPr>
            <w:tcW w:w="0" w:type="auto"/>
            <w:noWrap/>
            <w:vAlign w:val="center"/>
          </w:tcPr>
          <w:p w14:paraId="26D92016" w14:textId="77777777" w:rsidR="002E2189" w:rsidRDefault="002E2189" w:rsidP="00BF7387">
            <w:pPr>
              <w:pStyle w:val="CUERPOTEXTOTABLA"/>
              <w:jc w:val="center"/>
            </w:pPr>
            <w:r>
              <w:t>60.8</w:t>
            </w:r>
          </w:p>
        </w:tc>
        <w:tc>
          <w:tcPr>
            <w:tcW w:w="0" w:type="auto"/>
            <w:noWrap/>
            <w:vAlign w:val="center"/>
          </w:tcPr>
          <w:p w14:paraId="72B0B977" w14:textId="77777777" w:rsidR="002E2189" w:rsidRDefault="002E2189" w:rsidP="00BF7387">
            <w:pPr>
              <w:pStyle w:val="CUERPOTEXTOTABLA"/>
              <w:jc w:val="center"/>
            </w:pPr>
            <w:r>
              <w:t>101.0</w:t>
            </w:r>
          </w:p>
        </w:tc>
        <w:tc>
          <w:tcPr>
            <w:tcW w:w="0" w:type="auto"/>
            <w:noWrap/>
            <w:vAlign w:val="center"/>
          </w:tcPr>
          <w:p w14:paraId="00C80365" w14:textId="77777777" w:rsidR="002E2189" w:rsidRDefault="002E2189" w:rsidP="00BF7387">
            <w:pPr>
              <w:pStyle w:val="CUERPOTEXTOTABLA"/>
              <w:jc w:val="right"/>
            </w:pPr>
            <w:r>
              <w:t>2.88295e-011</w:t>
            </w:r>
          </w:p>
        </w:tc>
      </w:tr>
      <w:tr w:rsidR="002E2189" w14:paraId="40BCDB33" w14:textId="77777777" w:rsidTr="00BF7387">
        <w:trPr>
          <w:cantSplit/>
        </w:trPr>
        <w:tc>
          <w:tcPr>
            <w:tcW w:w="0" w:type="auto"/>
            <w:tcBorders>
              <w:right w:val="single" w:sz="14" w:space="0" w:color="000000"/>
            </w:tcBorders>
            <w:noWrap/>
            <w:vAlign w:val="center"/>
          </w:tcPr>
          <w:p w14:paraId="1891AF2E" w14:textId="77777777" w:rsidR="002E2189" w:rsidRDefault="002E2189" w:rsidP="00BF7387">
            <w:pPr>
              <w:pStyle w:val="CUERPOTEXTOTABLA"/>
              <w:jc w:val="center"/>
            </w:pPr>
            <w:r>
              <w:t>15</w:t>
            </w:r>
          </w:p>
        </w:tc>
        <w:tc>
          <w:tcPr>
            <w:tcW w:w="0" w:type="auto"/>
            <w:tcBorders>
              <w:left w:val="single" w:sz="14" w:space="0" w:color="000000"/>
            </w:tcBorders>
            <w:noWrap/>
            <w:vAlign w:val="center"/>
          </w:tcPr>
          <w:p w14:paraId="27FA2A1A" w14:textId="77777777" w:rsidR="002E2189" w:rsidRDefault="002E2189" w:rsidP="00BF7387">
            <w:pPr>
              <w:pStyle w:val="CUERPOTEXTOTABLA"/>
              <w:jc w:val="center"/>
            </w:pPr>
            <w:r>
              <w:t>60.0</w:t>
            </w:r>
          </w:p>
        </w:tc>
        <w:tc>
          <w:tcPr>
            <w:tcW w:w="0" w:type="auto"/>
            <w:noWrap/>
            <w:vAlign w:val="center"/>
          </w:tcPr>
          <w:p w14:paraId="432DF3FC" w14:textId="77777777" w:rsidR="002E2189" w:rsidRDefault="002E2189" w:rsidP="00BF7387">
            <w:pPr>
              <w:pStyle w:val="CUERPOTEXTOTABLA"/>
              <w:jc w:val="center"/>
            </w:pPr>
            <w:r>
              <w:t>62.0</w:t>
            </w:r>
          </w:p>
        </w:tc>
        <w:tc>
          <w:tcPr>
            <w:tcW w:w="0" w:type="auto"/>
            <w:noWrap/>
            <w:vAlign w:val="center"/>
          </w:tcPr>
          <w:p w14:paraId="54F5E625" w14:textId="77777777" w:rsidR="002E2189" w:rsidRDefault="002E2189" w:rsidP="00BF7387">
            <w:pPr>
              <w:pStyle w:val="CUERPOTEXTOTABLA"/>
              <w:jc w:val="center"/>
            </w:pPr>
            <w:r>
              <w:t>0</w:t>
            </w:r>
          </w:p>
        </w:tc>
        <w:tc>
          <w:tcPr>
            <w:tcW w:w="0" w:type="auto"/>
            <w:noWrap/>
            <w:vAlign w:val="center"/>
          </w:tcPr>
          <w:p w14:paraId="788B08A2" w14:textId="77777777" w:rsidR="002E2189" w:rsidRDefault="002E2189" w:rsidP="00BF7387">
            <w:pPr>
              <w:pStyle w:val="CUERPOTEXTOTABLA"/>
              <w:jc w:val="center"/>
            </w:pPr>
            <w:r>
              <w:t>20.8</w:t>
            </w:r>
          </w:p>
        </w:tc>
        <w:tc>
          <w:tcPr>
            <w:tcW w:w="0" w:type="auto"/>
            <w:noWrap/>
            <w:vAlign w:val="center"/>
          </w:tcPr>
          <w:p w14:paraId="08D71DF9" w14:textId="77777777" w:rsidR="002E2189" w:rsidRDefault="002E2189" w:rsidP="00BF7387">
            <w:pPr>
              <w:pStyle w:val="CUERPOTEXTOTABLA"/>
              <w:jc w:val="center"/>
            </w:pPr>
            <w:r>
              <w:t>1.1</w:t>
            </w:r>
          </w:p>
        </w:tc>
        <w:tc>
          <w:tcPr>
            <w:tcW w:w="0" w:type="auto"/>
            <w:noWrap/>
            <w:vAlign w:val="center"/>
          </w:tcPr>
          <w:p w14:paraId="3FA59B52" w14:textId="77777777" w:rsidR="002E2189" w:rsidRDefault="002E2189" w:rsidP="00BF7387">
            <w:pPr>
              <w:pStyle w:val="CUERPOTEXTOTABLA"/>
              <w:jc w:val="center"/>
            </w:pPr>
            <w:r>
              <w:t>60.8</w:t>
            </w:r>
          </w:p>
        </w:tc>
        <w:tc>
          <w:tcPr>
            <w:tcW w:w="0" w:type="auto"/>
            <w:noWrap/>
            <w:vAlign w:val="center"/>
          </w:tcPr>
          <w:p w14:paraId="4F4465AA" w14:textId="77777777" w:rsidR="002E2189" w:rsidRDefault="002E2189" w:rsidP="00BF7387">
            <w:pPr>
              <w:pStyle w:val="CUERPOTEXTOTABLA"/>
              <w:jc w:val="center"/>
            </w:pPr>
            <w:r>
              <w:t>99.2</w:t>
            </w:r>
          </w:p>
        </w:tc>
        <w:tc>
          <w:tcPr>
            <w:tcW w:w="0" w:type="auto"/>
            <w:noWrap/>
            <w:vAlign w:val="center"/>
          </w:tcPr>
          <w:p w14:paraId="0DFD1289" w14:textId="77777777" w:rsidR="002E2189" w:rsidRDefault="002E2189" w:rsidP="00BF7387">
            <w:pPr>
              <w:pStyle w:val="CUERPOTEXTOTABLA"/>
              <w:jc w:val="right"/>
            </w:pPr>
            <w:r>
              <w:t>4.36352e-011</w:t>
            </w:r>
          </w:p>
        </w:tc>
      </w:tr>
      <w:tr w:rsidR="002E2189" w14:paraId="0BBE475F" w14:textId="77777777" w:rsidTr="00BF7387">
        <w:trPr>
          <w:cantSplit/>
        </w:trPr>
        <w:tc>
          <w:tcPr>
            <w:tcW w:w="0" w:type="auto"/>
            <w:tcBorders>
              <w:right w:val="single" w:sz="14" w:space="0" w:color="000000"/>
            </w:tcBorders>
            <w:noWrap/>
            <w:vAlign w:val="center"/>
          </w:tcPr>
          <w:p w14:paraId="28320DAB" w14:textId="77777777" w:rsidR="002E2189" w:rsidRDefault="002E2189" w:rsidP="00BF7387">
            <w:pPr>
              <w:pStyle w:val="CUERPOTEXTOTABLA"/>
              <w:jc w:val="center"/>
            </w:pPr>
            <w:r>
              <w:t>16</w:t>
            </w:r>
          </w:p>
        </w:tc>
        <w:tc>
          <w:tcPr>
            <w:tcW w:w="0" w:type="auto"/>
            <w:tcBorders>
              <w:left w:val="single" w:sz="14" w:space="0" w:color="000000"/>
            </w:tcBorders>
            <w:noWrap/>
            <w:vAlign w:val="center"/>
          </w:tcPr>
          <w:p w14:paraId="2343204E" w14:textId="77777777" w:rsidR="002E2189" w:rsidRDefault="002E2189" w:rsidP="00BF7387">
            <w:pPr>
              <w:pStyle w:val="CUERPOTEXTOTABLA"/>
              <w:jc w:val="center"/>
            </w:pPr>
            <w:r>
              <w:t>60.0</w:t>
            </w:r>
          </w:p>
        </w:tc>
        <w:tc>
          <w:tcPr>
            <w:tcW w:w="0" w:type="auto"/>
            <w:noWrap/>
            <w:vAlign w:val="center"/>
          </w:tcPr>
          <w:p w14:paraId="613B193D" w14:textId="77777777" w:rsidR="002E2189" w:rsidRDefault="002E2189" w:rsidP="00BF7387">
            <w:pPr>
              <w:pStyle w:val="CUERPOTEXTOTABLA"/>
              <w:jc w:val="center"/>
            </w:pPr>
            <w:r>
              <w:t>62.0</w:t>
            </w:r>
          </w:p>
        </w:tc>
        <w:tc>
          <w:tcPr>
            <w:tcW w:w="0" w:type="auto"/>
            <w:noWrap/>
            <w:vAlign w:val="center"/>
          </w:tcPr>
          <w:p w14:paraId="33442F40" w14:textId="77777777" w:rsidR="002E2189" w:rsidRDefault="002E2189" w:rsidP="00BF7387">
            <w:pPr>
              <w:pStyle w:val="CUERPOTEXTOTABLA"/>
              <w:jc w:val="center"/>
            </w:pPr>
            <w:r>
              <w:t>0</w:t>
            </w:r>
          </w:p>
        </w:tc>
        <w:tc>
          <w:tcPr>
            <w:tcW w:w="0" w:type="auto"/>
            <w:noWrap/>
            <w:vAlign w:val="center"/>
          </w:tcPr>
          <w:p w14:paraId="59D567EA" w14:textId="77777777" w:rsidR="002E2189" w:rsidRDefault="002E2189" w:rsidP="00BF7387">
            <w:pPr>
              <w:pStyle w:val="CUERPOTEXTOTABLA"/>
              <w:jc w:val="center"/>
            </w:pPr>
            <w:r>
              <w:t>20.8</w:t>
            </w:r>
          </w:p>
        </w:tc>
        <w:tc>
          <w:tcPr>
            <w:tcW w:w="0" w:type="auto"/>
            <w:noWrap/>
            <w:vAlign w:val="center"/>
          </w:tcPr>
          <w:p w14:paraId="6B0068A7" w14:textId="77777777" w:rsidR="002E2189" w:rsidRDefault="002E2189" w:rsidP="00BF7387">
            <w:pPr>
              <w:pStyle w:val="CUERPOTEXTOTABLA"/>
              <w:jc w:val="center"/>
            </w:pPr>
            <w:r>
              <w:t>6.2</w:t>
            </w:r>
          </w:p>
        </w:tc>
        <w:tc>
          <w:tcPr>
            <w:tcW w:w="0" w:type="auto"/>
            <w:noWrap/>
            <w:vAlign w:val="center"/>
          </w:tcPr>
          <w:p w14:paraId="09BBB70C" w14:textId="77777777" w:rsidR="002E2189" w:rsidRDefault="002E2189" w:rsidP="00BF7387">
            <w:pPr>
              <w:pStyle w:val="CUERPOTEXTOTABLA"/>
              <w:jc w:val="center"/>
            </w:pPr>
            <w:r>
              <w:t>60.8</w:t>
            </w:r>
          </w:p>
        </w:tc>
        <w:tc>
          <w:tcPr>
            <w:tcW w:w="0" w:type="auto"/>
            <w:noWrap/>
            <w:vAlign w:val="center"/>
          </w:tcPr>
          <w:p w14:paraId="0169FBE3" w14:textId="77777777" w:rsidR="002E2189" w:rsidRDefault="002E2189" w:rsidP="00BF7387">
            <w:pPr>
              <w:pStyle w:val="CUERPOTEXTOTABLA"/>
              <w:jc w:val="center"/>
            </w:pPr>
            <w:r>
              <w:t>91.7</w:t>
            </w:r>
          </w:p>
        </w:tc>
        <w:tc>
          <w:tcPr>
            <w:tcW w:w="0" w:type="auto"/>
            <w:noWrap/>
            <w:vAlign w:val="center"/>
          </w:tcPr>
          <w:p w14:paraId="59F0F39A" w14:textId="77777777" w:rsidR="002E2189" w:rsidRDefault="002E2189" w:rsidP="00BF7387">
            <w:pPr>
              <w:pStyle w:val="CUERPOTEXTOTABLA"/>
              <w:jc w:val="right"/>
            </w:pPr>
            <w:r>
              <w:t>2.45379e-010</w:t>
            </w:r>
          </w:p>
        </w:tc>
      </w:tr>
      <w:tr w:rsidR="002E2189" w14:paraId="2068BC01" w14:textId="77777777" w:rsidTr="00BF7387">
        <w:trPr>
          <w:cantSplit/>
        </w:trPr>
        <w:tc>
          <w:tcPr>
            <w:tcW w:w="0" w:type="auto"/>
            <w:tcBorders>
              <w:right w:val="single" w:sz="14" w:space="0" w:color="000000"/>
            </w:tcBorders>
            <w:noWrap/>
            <w:vAlign w:val="center"/>
          </w:tcPr>
          <w:p w14:paraId="1DC4C016" w14:textId="77777777" w:rsidR="002E2189" w:rsidRDefault="002E2189" w:rsidP="00BF7387">
            <w:pPr>
              <w:pStyle w:val="CUERPOTEXTOTABLA"/>
              <w:jc w:val="center"/>
            </w:pPr>
            <w:r>
              <w:t>17</w:t>
            </w:r>
          </w:p>
        </w:tc>
        <w:tc>
          <w:tcPr>
            <w:tcW w:w="0" w:type="auto"/>
            <w:tcBorders>
              <w:left w:val="single" w:sz="14" w:space="0" w:color="000000"/>
            </w:tcBorders>
            <w:noWrap/>
            <w:vAlign w:val="center"/>
          </w:tcPr>
          <w:p w14:paraId="2009C4CA" w14:textId="77777777" w:rsidR="002E2189" w:rsidRDefault="002E2189" w:rsidP="00BF7387">
            <w:pPr>
              <w:pStyle w:val="CUERPOTEXTOTABLA"/>
              <w:jc w:val="center"/>
            </w:pPr>
            <w:r>
              <w:t>60.0</w:t>
            </w:r>
          </w:p>
        </w:tc>
        <w:tc>
          <w:tcPr>
            <w:tcW w:w="0" w:type="auto"/>
            <w:noWrap/>
            <w:vAlign w:val="center"/>
          </w:tcPr>
          <w:p w14:paraId="31CF4716" w14:textId="77777777" w:rsidR="002E2189" w:rsidRDefault="002E2189" w:rsidP="00BF7387">
            <w:pPr>
              <w:pStyle w:val="CUERPOTEXTOTABLA"/>
              <w:jc w:val="center"/>
            </w:pPr>
            <w:r>
              <w:t>62.0</w:t>
            </w:r>
          </w:p>
        </w:tc>
        <w:tc>
          <w:tcPr>
            <w:tcW w:w="0" w:type="auto"/>
            <w:noWrap/>
            <w:vAlign w:val="center"/>
          </w:tcPr>
          <w:p w14:paraId="77E6D854" w14:textId="77777777" w:rsidR="002E2189" w:rsidRDefault="002E2189" w:rsidP="00BF7387">
            <w:pPr>
              <w:pStyle w:val="CUERPOTEXTOTABLA"/>
              <w:jc w:val="center"/>
            </w:pPr>
            <w:r>
              <w:t>0</w:t>
            </w:r>
          </w:p>
        </w:tc>
        <w:tc>
          <w:tcPr>
            <w:tcW w:w="0" w:type="auto"/>
            <w:noWrap/>
            <w:vAlign w:val="center"/>
          </w:tcPr>
          <w:p w14:paraId="6E05F756" w14:textId="77777777" w:rsidR="002E2189" w:rsidRDefault="002E2189" w:rsidP="00BF7387">
            <w:pPr>
              <w:pStyle w:val="CUERPOTEXTOTABLA"/>
              <w:jc w:val="center"/>
            </w:pPr>
            <w:r>
              <w:t>20.8</w:t>
            </w:r>
          </w:p>
        </w:tc>
        <w:tc>
          <w:tcPr>
            <w:tcW w:w="0" w:type="auto"/>
            <w:noWrap/>
            <w:vAlign w:val="center"/>
          </w:tcPr>
          <w:p w14:paraId="75EEA2F0" w14:textId="77777777" w:rsidR="002E2189" w:rsidRDefault="002E2189" w:rsidP="00BF7387">
            <w:pPr>
              <w:pStyle w:val="CUERPOTEXTOTABLA"/>
              <w:jc w:val="center"/>
            </w:pPr>
            <w:r>
              <w:t>1.3</w:t>
            </w:r>
          </w:p>
        </w:tc>
        <w:tc>
          <w:tcPr>
            <w:tcW w:w="0" w:type="auto"/>
            <w:noWrap/>
            <w:vAlign w:val="center"/>
          </w:tcPr>
          <w:p w14:paraId="5EEDC566" w14:textId="77777777" w:rsidR="002E2189" w:rsidRDefault="002E2189" w:rsidP="00BF7387">
            <w:pPr>
              <w:pStyle w:val="CUERPOTEXTOTABLA"/>
              <w:jc w:val="center"/>
            </w:pPr>
            <w:r>
              <w:t>60.8</w:t>
            </w:r>
          </w:p>
        </w:tc>
        <w:tc>
          <w:tcPr>
            <w:tcW w:w="0" w:type="auto"/>
            <w:noWrap/>
            <w:vAlign w:val="center"/>
          </w:tcPr>
          <w:p w14:paraId="62BACFC4" w14:textId="77777777" w:rsidR="002E2189" w:rsidRDefault="002E2189" w:rsidP="00BF7387">
            <w:pPr>
              <w:pStyle w:val="CUERPOTEXTOTABLA"/>
              <w:jc w:val="center"/>
            </w:pPr>
            <w:r>
              <w:t>98.5</w:t>
            </w:r>
          </w:p>
        </w:tc>
        <w:tc>
          <w:tcPr>
            <w:tcW w:w="0" w:type="auto"/>
            <w:noWrap/>
            <w:vAlign w:val="center"/>
          </w:tcPr>
          <w:p w14:paraId="33C179C1" w14:textId="77777777" w:rsidR="002E2189" w:rsidRDefault="002E2189" w:rsidP="00BF7387">
            <w:pPr>
              <w:pStyle w:val="CUERPOTEXTOTABLA"/>
              <w:jc w:val="right"/>
            </w:pPr>
            <w:r>
              <w:t>5.12669e-011</w:t>
            </w:r>
          </w:p>
        </w:tc>
      </w:tr>
      <w:tr w:rsidR="002E2189" w14:paraId="7E98A5BC" w14:textId="77777777" w:rsidTr="00BF7387">
        <w:trPr>
          <w:cantSplit/>
        </w:trPr>
        <w:tc>
          <w:tcPr>
            <w:tcW w:w="0" w:type="auto"/>
            <w:tcBorders>
              <w:right w:val="single" w:sz="14" w:space="0" w:color="000000"/>
            </w:tcBorders>
            <w:noWrap/>
            <w:vAlign w:val="center"/>
          </w:tcPr>
          <w:p w14:paraId="6D013280" w14:textId="77777777" w:rsidR="002E2189" w:rsidRDefault="002E2189" w:rsidP="00BF7387">
            <w:pPr>
              <w:pStyle w:val="CUERPOTEXTOTABLA"/>
              <w:jc w:val="center"/>
            </w:pPr>
            <w:r>
              <w:t>18</w:t>
            </w:r>
          </w:p>
        </w:tc>
        <w:tc>
          <w:tcPr>
            <w:tcW w:w="0" w:type="auto"/>
            <w:tcBorders>
              <w:left w:val="single" w:sz="14" w:space="0" w:color="000000"/>
            </w:tcBorders>
            <w:noWrap/>
            <w:vAlign w:val="center"/>
          </w:tcPr>
          <w:p w14:paraId="61FB44EB" w14:textId="77777777" w:rsidR="002E2189" w:rsidRDefault="002E2189" w:rsidP="00BF7387">
            <w:pPr>
              <w:pStyle w:val="CUERPOTEXTOTABLA"/>
              <w:jc w:val="center"/>
            </w:pPr>
            <w:r>
              <w:t>60.0</w:t>
            </w:r>
          </w:p>
        </w:tc>
        <w:tc>
          <w:tcPr>
            <w:tcW w:w="0" w:type="auto"/>
            <w:noWrap/>
            <w:vAlign w:val="center"/>
          </w:tcPr>
          <w:p w14:paraId="7F8FE547" w14:textId="77777777" w:rsidR="002E2189" w:rsidRDefault="002E2189" w:rsidP="00BF7387">
            <w:pPr>
              <w:pStyle w:val="CUERPOTEXTOTABLA"/>
              <w:jc w:val="center"/>
            </w:pPr>
            <w:r>
              <w:t>62.0</w:t>
            </w:r>
          </w:p>
        </w:tc>
        <w:tc>
          <w:tcPr>
            <w:tcW w:w="0" w:type="auto"/>
            <w:noWrap/>
            <w:vAlign w:val="center"/>
          </w:tcPr>
          <w:p w14:paraId="4E5BC2F0" w14:textId="77777777" w:rsidR="002E2189" w:rsidRDefault="002E2189" w:rsidP="00BF7387">
            <w:pPr>
              <w:pStyle w:val="CUERPOTEXTOTABLA"/>
              <w:jc w:val="center"/>
            </w:pPr>
            <w:r>
              <w:t>0</w:t>
            </w:r>
          </w:p>
        </w:tc>
        <w:tc>
          <w:tcPr>
            <w:tcW w:w="0" w:type="auto"/>
            <w:noWrap/>
            <w:vAlign w:val="center"/>
          </w:tcPr>
          <w:p w14:paraId="31524BA1" w14:textId="77777777" w:rsidR="002E2189" w:rsidRDefault="002E2189" w:rsidP="00BF7387">
            <w:pPr>
              <w:pStyle w:val="CUERPOTEXTOTABLA"/>
              <w:jc w:val="center"/>
            </w:pPr>
            <w:r>
              <w:t>20.0</w:t>
            </w:r>
          </w:p>
        </w:tc>
        <w:tc>
          <w:tcPr>
            <w:tcW w:w="0" w:type="auto"/>
            <w:noWrap/>
            <w:vAlign w:val="center"/>
          </w:tcPr>
          <w:p w14:paraId="3D2C1C2E" w14:textId="77777777" w:rsidR="002E2189" w:rsidRDefault="002E2189" w:rsidP="00BF7387">
            <w:pPr>
              <w:pStyle w:val="CUERPOTEXTOTABLA"/>
              <w:jc w:val="center"/>
            </w:pPr>
            <w:r>
              <w:t>2.0</w:t>
            </w:r>
          </w:p>
        </w:tc>
        <w:tc>
          <w:tcPr>
            <w:tcW w:w="0" w:type="auto"/>
            <w:noWrap/>
            <w:vAlign w:val="center"/>
          </w:tcPr>
          <w:p w14:paraId="6041EF7E" w14:textId="77777777" w:rsidR="002E2189" w:rsidRDefault="002E2189" w:rsidP="00BF7387">
            <w:pPr>
              <w:pStyle w:val="CUERPOTEXTOTABLA"/>
              <w:jc w:val="center"/>
            </w:pPr>
            <w:r>
              <w:t>60.8</w:t>
            </w:r>
          </w:p>
        </w:tc>
        <w:tc>
          <w:tcPr>
            <w:tcW w:w="0" w:type="auto"/>
            <w:noWrap/>
            <w:vAlign w:val="center"/>
          </w:tcPr>
          <w:p w14:paraId="5C8DAC5C" w14:textId="77777777" w:rsidR="002E2189" w:rsidRDefault="002E2189" w:rsidP="00BF7387">
            <w:pPr>
              <w:pStyle w:val="CUERPOTEXTOTABLA"/>
              <w:jc w:val="center"/>
            </w:pPr>
            <w:r>
              <w:t>95.9</w:t>
            </w:r>
          </w:p>
        </w:tc>
        <w:tc>
          <w:tcPr>
            <w:tcW w:w="0" w:type="auto"/>
            <w:noWrap/>
            <w:vAlign w:val="center"/>
          </w:tcPr>
          <w:p w14:paraId="421A1B5D" w14:textId="77777777" w:rsidR="002E2189" w:rsidRDefault="002E2189" w:rsidP="00BF7387">
            <w:pPr>
              <w:pStyle w:val="CUERPOTEXTOTABLA"/>
              <w:jc w:val="right"/>
            </w:pPr>
            <w:r>
              <w:t>9.32565e-011</w:t>
            </w:r>
          </w:p>
        </w:tc>
      </w:tr>
      <w:tr w:rsidR="002E2189" w14:paraId="77233C6D" w14:textId="77777777" w:rsidTr="00BF7387">
        <w:trPr>
          <w:cantSplit/>
        </w:trPr>
        <w:tc>
          <w:tcPr>
            <w:tcW w:w="0" w:type="auto"/>
            <w:tcBorders>
              <w:right w:val="single" w:sz="14" w:space="0" w:color="000000"/>
            </w:tcBorders>
            <w:noWrap/>
            <w:vAlign w:val="center"/>
          </w:tcPr>
          <w:p w14:paraId="411B0D2A" w14:textId="77777777" w:rsidR="002E2189" w:rsidRDefault="002E2189" w:rsidP="00BF7387">
            <w:pPr>
              <w:pStyle w:val="CUERPOTEXTOTABLA"/>
              <w:jc w:val="center"/>
            </w:pPr>
            <w:r>
              <w:t>19</w:t>
            </w:r>
          </w:p>
        </w:tc>
        <w:tc>
          <w:tcPr>
            <w:tcW w:w="0" w:type="auto"/>
            <w:tcBorders>
              <w:left w:val="single" w:sz="14" w:space="0" w:color="000000"/>
            </w:tcBorders>
            <w:noWrap/>
            <w:vAlign w:val="center"/>
          </w:tcPr>
          <w:p w14:paraId="45D4E571" w14:textId="77777777" w:rsidR="002E2189" w:rsidRDefault="002E2189" w:rsidP="00BF7387">
            <w:pPr>
              <w:pStyle w:val="CUERPOTEXTOTABLA"/>
              <w:jc w:val="center"/>
            </w:pPr>
            <w:r>
              <w:t>60.0</w:t>
            </w:r>
          </w:p>
        </w:tc>
        <w:tc>
          <w:tcPr>
            <w:tcW w:w="0" w:type="auto"/>
            <w:noWrap/>
            <w:vAlign w:val="center"/>
          </w:tcPr>
          <w:p w14:paraId="1372EA15" w14:textId="77777777" w:rsidR="002E2189" w:rsidRDefault="002E2189" w:rsidP="00BF7387">
            <w:pPr>
              <w:pStyle w:val="CUERPOTEXTOTABLA"/>
              <w:jc w:val="center"/>
            </w:pPr>
            <w:r>
              <w:t>62.0</w:t>
            </w:r>
          </w:p>
        </w:tc>
        <w:tc>
          <w:tcPr>
            <w:tcW w:w="0" w:type="auto"/>
            <w:noWrap/>
            <w:vAlign w:val="center"/>
          </w:tcPr>
          <w:p w14:paraId="3A8AECCA" w14:textId="77777777" w:rsidR="002E2189" w:rsidRDefault="002E2189" w:rsidP="00BF7387">
            <w:pPr>
              <w:pStyle w:val="CUERPOTEXTOTABLA"/>
              <w:jc w:val="center"/>
            </w:pPr>
            <w:r>
              <w:t>0</w:t>
            </w:r>
          </w:p>
        </w:tc>
        <w:tc>
          <w:tcPr>
            <w:tcW w:w="0" w:type="auto"/>
            <w:noWrap/>
            <w:vAlign w:val="center"/>
          </w:tcPr>
          <w:p w14:paraId="7EAACDF5" w14:textId="77777777" w:rsidR="002E2189" w:rsidRDefault="002E2189" w:rsidP="00BF7387">
            <w:pPr>
              <w:pStyle w:val="CUERPOTEXTOTABLA"/>
              <w:jc w:val="center"/>
            </w:pPr>
            <w:r>
              <w:t>20.0</w:t>
            </w:r>
          </w:p>
        </w:tc>
        <w:tc>
          <w:tcPr>
            <w:tcW w:w="0" w:type="auto"/>
            <w:noWrap/>
            <w:vAlign w:val="center"/>
          </w:tcPr>
          <w:p w14:paraId="79AC2244" w14:textId="77777777" w:rsidR="002E2189" w:rsidRDefault="002E2189" w:rsidP="00BF7387">
            <w:pPr>
              <w:pStyle w:val="CUERPOTEXTOTABLA"/>
              <w:jc w:val="center"/>
            </w:pPr>
            <w:r>
              <w:t>2.2</w:t>
            </w:r>
          </w:p>
        </w:tc>
        <w:tc>
          <w:tcPr>
            <w:tcW w:w="0" w:type="auto"/>
            <w:noWrap/>
            <w:vAlign w:val="center"/>
          </w:tcPr>
          <w:p w14:paraId="5BAB8B0E" w14:textId="77777777" w:rsidR="002E2189" w:rsidRDefault="002E2189" w:rsidP="00BF7387">
            <w:pPr>
              <w:pStyle w:val="CUERPOTEXTOTABLA"/>
              <w:jc w:val="center"/>
            </w:pPr>
            <w:r>
              <w:t>60.8</w:t>
            </w:r>
          </w:p>
        </w:tc>
        <w:tc>
          <w:tcPr>
            <w:tcW w:w="0" w:type="auto"/>
            <w:noWrap/>
            <w:vAlign w:val="center"/>
          </w:tcPr>
          <w:p w14:paraId="5F0277C5" w14:textId="77777777" w:rsidR="002E2189" w:rsidRDefault="002E2189" w:rsidP="00BF7387">
            <w:pPr>
              <w:pStyle w:val="CUERPOTEXTOTABLA"/>
              <w:jc w:val="center"/>
            </w:pPr>
            <w:r>
              <w:t>95.4</w:t>
            </w:r>
          </w:p>
        </w:tc>
        <w:tc>
          <w:tcPr>
            <w:tcW w:w="0" w:type="auto"/>
            <w:noWrap/>
            <w:vAlign w:val="center"/>
          </w:tcPr>
          <w:p w14:paraId="7CB998AE" w14:textId="77777777" w:rsidR="002E2189" w:rsidRDefault="002E2189" w:rsidP="00BF7387">
            <w:pPr>
              <w:pStyle w:val="CUERPOTEXTOTABLA"/>
              <w:jc w:val="right"/>
            </w:pPr>
            <w:r>
              <w:t>1.04636e-010</w:t>
            </w:r>
          </w:p>
        </w:tc>
      </w:tr>
      <w:tr w:rsidR="002E2189" w14:paraId="63BE005B" w14:textId="77777777" w:rsidTr="00BF7387">
        <w:trPr>
          <w:cantSplit/>
        </w:trPr>
        <w:tc>
          <w:tcPr>
            <w:tcW w:w="0" w:type="auto"/>
            <w:tcBorders>
              <w:right w:val="single" w:sz="14" w:space="0" w:color="000000"/>
            </w:tcBorders>
            <w:noWrap/>
            <w:vAlign w:val="center"/>
          </w:tcPr>
          <w:p w14:paraId="1DD20D1F" w14:textId="77777777" w:rsidR="002E2189" w:rsidRDefault="002E2189" w:rsidP="00BF7387">
            <w:pPr>
              <w:pStyle w:val="CUERPOTEXTOTABLA"/>
              <w:jc w:val="center"/>
            </w:pPr>
            <w:r>
              <w:t>20</w:t>
            </w:r>
          </w:p>
        </w:tc>
        <w:tc>
          <w:tcPr>
            <w:tcW w:w="0" w:type="auto"/>
            <w:tcBorders>
              <w:left w:val="single" w:sz="14" w:space="0" w:color="000000"/>
            </w:tcBorders>
            <w:noWrap/>
            <w:vAlign w:val="center"/>
          </w:tcPr>
          <w:p w14:paraId="1E4E2AEA" w14:textId="77777777" w:rsidR="002E2189" w:rsidRDefault="002E2189" w:rsidP="00BF7387">
            <w:pPr>
              <w:pStyle w:val="CUERPOTEXTOTABLA"/>
              <w:jc w:val="center"/>
            </w:pPr>
            <w:r>
              <w:t>60.0</w:t>
            </w:r>
          </w:p>
        </w:tc>
        <w:tc>
          <w:tcPr>
            <w:tcW w:w="0" w:type="auto"/>
            <w:noWrap/>
            <w:vAlign w:val="center"/>
          </w:tcPr>
          <w:p w14:paraId="37D125E1" w14:textId="77777777" w:rsidR="002E2189" w:rsidRDefault="002E2189" w:rsidP="00BF7387">
            <w:pPr>
              <w:pStyle w:val="CUERPOTEXTOTABLA"/>
              <w:jc w:val="center"/>
            </w:pPr>
            <w:r>
              <w:t>62.0</w:t>
            </w:r>
          </w:p>
        </w:tc>
        <w:tc>
          <w:tcPr>
            <w:tcW w:w="0" w:type="auto"/>
            <w:noWrap/>
            <w:vAlign w:val="center"/>
          </w:tcPr>
          <w:p w14:paraId="6DA6FE87" w14:textId="77777777" w:rsidR="002E2189" w:rsidRDefault="002E2189" w:rsidP="00BF7387">
            <w:pPr>
              <w:pStyle w:val="CUERPOTEXTOTABLA"/>
              <w:jc w:val="center"/>
            </w:pPr>
            <w:r>
              <w:t>0</w:t>
            </w:r>
          </w:p>
        </w:tc>
        <w:tc>
          <w:tcPr>
            <w:tcW w:w="0" w:type="auto"/>
            <w:noWrap/>
            <w:vAlign w:val="center"/>
          </w:tcPr>
          <w:p w14:paraId="3A7F806C" w14:textId="77777777" w:rsidR="002E2189" w:rsidRDefault="002E2189" w:rsidP="00BF7387">
            <w:pPr>
              <w:pStyle w:val="CUERPOTEXTOTABLA"/>
              <w:jc w:val="center"/>
            </w:pPr>
            <w:r>
              <w:t>20.0</w:t>
            </w:r>
          </w:p>
        </w:tc>
        <w:tc>
          <w:tcPr>
            <w:tcW w:w="0" w:type="auto"/>
            <w:noWrap/>
            <w:vAlign w:val="center"/>
          </w:tcPr>
          <w:p w14:paraId="486E80FB" w14:textId="77777777" w:rsidR="002E2189" w:rsidRDefault="002E2189" w:rsidP="00BF7387">
            <w:pPr>
              <w:pStyle w:val="CUERPOTEXTOTABLA"/>
              <w:jc w:val="center"/>
            </w:pPr>
            <w:r>
              <w:t>1.3</w:t>
            </w:r>
          </w:p>
        </w:tc>
        <w:tc>
          <w:tcPr>
            <w:tcW w:w="0" w:type="auto"/>
            <w:noWrap/>
            <w:vAlign w:val="center"/>
          </w:tcPr>
          <w:p w14:paraId="5256FD8A" w14:textId="77777777" w:rsidR="002E2189" w:rsidRDefault="002E2189" w:rsidP="00BF7387">
            <w:pPr>
              <w:pStyle w:val="CUERPOTEXTOTABLA"/>
              <w:jc w:val="center"/>
            </w:pPr>
            <w:r>
              <w:t>60.8</w:t>
            </w:r>
          </w:p>
        </w:tc>
        <w:tc>
          <w:tcPr>
            <w:tcW w:w="0" w:type="auto"/>
            <w:noWrap/>
            <w:vAlign w:val="center"/>
          </w:tcPr>
          <w:p w14:paraId="6E498799" w14:textId="77777777" w:rsidR="002E2189" w:rsidRDefault="002E2189" w:rsidP="00BF7387">
            <w:pPr>
              <w:pStyle w:val="CUERPOTEXTOTABLA"/>
              <w:jc w:val="center"/>
            </w:pPr>
            <w:r>
              <w:t>97.5</w:t>
            </w:r>
          </w:p>
        </w:tc>
        <w:tc>
          <w:tcPr>
            <w:tcW w:w="0" w:type="auto"/>
            <w:noWrap/>
            <w:vAlign w:val="center"/>
          </w:tcPr>
          <w:p w14:paraId="15E3EB13" w14:textId="77777777" w:rsidR="002E2189" w:rsidRDefault="002E2189" w:rsidP="00BF7387">
            <w:pPr>
              <w:pStyle w:val="CUERPOTEXTOTABLA"/>
              <w:jc w:val="right"/>
            </w:pPr>
            <w:r>
              <w:t>6.45178e-011</w:t>
            </w:r>
          </w:p>
        </w:tc>
      </w:tr>
      <w:tr w:rsidR="002E2189" w14:paraId="038E8B1F" w14:textId="77777777" w:rsidTr="00BF7387">
        <w:trPr>
          <w:cantSplit/>
        </w:trPr>
        <w:tc>
          <w:tcPr>
            <w:tcW w:w="0" w:type="auto"/>
            <w:tcBorders>
              <w:right w:val="single" w:sz="14" w:space="0" w:color="000000"/>
            </w:tcBorders>
            <w:noWrap/>
            <w:vAlign w:val="center"/>
          </w:tcPr>
          <w:p w14:paraId="0B2095B4" w14:textId="77777777" w:rsidR="002E2189" w:rsidRDefault="002E2189" w:rsidP="00BF7387">
            <w:pPr>
              <w:pStyle w:val="CUERPOTEXTOTABLA"/>
              <w:jc w:val="center"/>
            </w:pPr>
            <w:r>
              <w:t>21</w:t>
            </w:r>
          </w:p>
        </w:tc>
        <w:tc>
          <w:tcPr>
            <w:tcW w:w="0" w:type="auto"/>
            <w:tcBorders>
              <w:left w:val="single" w:sz="14" w:space="0" w:color="000000"/>
            </w:tcBorders>
            <w:noWrap/>
            <w:vAlign w:val="center"/>
          </w:tcPr>
          <w:p w14:paraId="7C1BCA6B" w14:textId="77777777" w:rsidR="002E2189" w:rsidRDefault="002E2189" w:rsidP="00BF7387">
            <w:pPr>
              <w:pStyle w:val="CUERPOTEXTOTABLA"/>
              <w:jc w:val="center"/>
            </w:pPr>
            <w:r>
              <w:t>60.0</w:t>
            </w:r>
          </w:p>
        </w:tc>
        <w:tc>
          <w:tcPr>
            <w:tcW w:w="0" w:type="auto"/>
            <w:noWrap/>
            <w:vAlign w:val="center"/>
          </w:tcPr>
          <w:p w14:paraId="51315545" w14:textId="77777777" w:rsidR="002E2189" w:rsidRDefault="002E2189" w:rsidP="00BF7387">
            <w:pPr>
              <w:pStyle w:val="CUERPOTEXTOTABLA"/>
              <w:jc w:val="center"/>
            </w:pPr>
            <w:r>
              <w:t>62.0</w:t>
            </w:r>
          </w:p>
        </w:tc>
        <w:tc>
          <w:tcPr>
            <w:tcW w:w="0" w:type="auto"/>
            <w:noWrap/>
            <w:vAlign w:val="center"/>
          </w:tcPr>
          <w:p w14:paraId="6CA10F35" w14:textId="77777777" w:rsidR="002E2189" w:rsidRDefault="002E2189" w:rsidP="00BF7387">
            <w:pPr>
              <w:pStyle w:val="CUERPOTEXTOTABLA"/>
              <w:jc w:val="center"/>
            </w:pPr>
            <w:r>
              <w:t>0</w:t>
            </w:r>
          </w:p>
        </w:tc>
        <w:tc>
          <w:tcPr>
            <w:tcW w:w="0" w:type="auto"/>
            <w:noWrap/>
            <w:vAlign w:val="center"/>
          </w:tcPr>
          <w:p w14:paraId="79D1479B" w14:textId="77777777" w:rsidR="002E2189" w:rsidRDefault="002E2189" w:rsidP="00BF7387">
            <w:pPr>
              <w:pStyle w:val="CUERPOTEXTOTABLA"/>
              <w:jc w:val="center"/>
            </w:pPr>
            <w:r>
              <w:t>20.8</w:t>
            </w:r>
          </w:p>
        </w:tc>
        <w:tc>
          <w:tcPr>
            <w:tcW w:w="0" w:type="auto"/>
            <w:noWrap/>
            <w:vAlign w:val="center"/>
          </w:tcPr>
          <w:p w14:paraId="6CB5001D" w14:textId="77777777" w:rsidR="002E2189" w:rsidRDefault="002E2189" w:rsidP="00BF7387">
            <w:pPr>
              <w:pStyle w:val="CUERPOTEXTOTABLA"/>
              <w:jc w:val="center"/>
            </w:pPr>
            <w:r>
              <w:t>0.7</w:t>
            </w:r>
          </w:p>
        </w:tc>
        <w:tc>
          <w:tcPr>
            <w:tcW w:w="0" w:type="auto"/>
            <w:noWrap/>
            <w:vAlign w:val="center"/>
          </w:tcPr>
          <w:p w14:paraId="76D24DA5" w14:textId="77777777" w:rsidR="002E2189" w:rsidRDefault="002E2189" w:rsidP="00BF7387">
            <w:pPr>
              <w:pStyle w:val="CUERPOTEXTOTABLA"/>
              <w:jc w:val="center"/>
            </w:pPr>
            <w:r>
              <w:t>60.8</w:t>
            </w:r>
          </w:p>
        </w:tc>
        <w:tc>
          <w:tcPr>
            <w:tcW w:w="0" w:type="auto"/>
            <w:noWrap/>
            <w:vAlign w:val="center"/>
          </w:tcPr>
          <w:p w14:paraId="7CF9AF8B" w14:textId="77777777" w:rsidR="002E2189" w:rsidRDefault="002E2189" w:rsidP="00BF7387">
            <w:pPr>
              <w:pStyle w:val="CUERPOTEXTOTABLA"/>
              <w:jc w:val="center"/>
            </w:pPr>
            <w:r>
              <w:t>101.0</w:t>
            </w:r>
          </w:p>
        </w:tc>
        <w:tc>
          <w:tcPr>
            <w:tcW w:w="0" w:type="auto"/>
            <w:noWrap/>
            <w:vAlign w:val="center"/>
          </w:tcPr>
          <w:p w14:paraId="11D06A66" w14:textId="77777777" w:rsidR="002E2189" w:rsidRDefault="002E2189" w:rsidP="00BF7387">
            <w:pPr>
              <w:pStyle w:val="CUERPOTEXTOTABLA"/>
              <w:jc w:val="right"/>
            </w:pPr>
            <w:r>
              <w:t>2.8819e-011</w:t>
            </w:r>
          </w:p>
        </w:tc>
      </w:tr>
      <w:tr w:rsidR="002E2189" w14:paraId="26A59186" w14:textId="77777777" w:rsidTr="00BF7387">
        <w:trPr>
          <w:cantSplit/>
        </w:trPr>
        <w:tc>
          <w:tcPr>
            <w:tcW w:w="0" w:type="auto"/>
            <w:tcBorders>
              <w:right w:val="single" w:sz="14" w:space="0" w:color="000000"/>
            </w:tcBorders>
            <w:noWrap/>
            <w:vAlign w:val="center"/>
          </w:tcPr>
          <w:p w14:paraId="0E7BE35B" w14:textId="77777777" w:rsidR="002E2189" w:rsidRDefault="002E2189" w:rsidP="00BF7387">
            <w:pPr>
              <w:pStyle w:val="CUERPOTEXTOTABLA"/>
              <w:jc w:val="center"/>
            </w:pPr>
            <w:r>
              <w:t>24</w:t>
            </w:r>
          </w:p>
        </w:tc>
        <w:tc>
          <w:tcPr>
            <w:tcW w:w="0" w:type="auto"/>
            <w:tcBorders>
              <w:left w:val="single" w:sz="14" w:space="0" w:color="000000"/>
            </w:tcBorders>
            <w:noWrap/>
            <w:vAlign w:val="center"/>
          </w:tcPr>
          <w:p w14:paraId="41CDCB49" w14:textId="77777777" w:rsidR="002E2189" w:rsidRDefault="002E2189" w:rsidP="00BF7387">
            <w:pPr>
              <w:pStyle w:val="CUERPOTEXTOTABLA"/>
              <w:jc w:val="center"/>
            </w:pPr>
            <w:r>
              <w:t>60.0</w:t>
            </w:r>
          </w:p>
        </w:tc>
        <w:tc>
          <w:tcPr>
            <w:tcW w:w="0" w:type="auto"/>
            <w:noWrap/>
            <w:vAlign w:val="center"/>
          </w:tcPr>
          <w:p w14:paraId="0EFC9653" w14:textId="77777777" w:rsidR="002E2189" w:rsidRDefault="002E2189" w:rsidP="00BF7387">
            <w:pPr>
              <w:pStyle w:val="CUERPOTEXTOTABLA"/>
              <w:jc w:val="center"/>
            </w:pPr>
            <w:r>
              <w:t>62.0</w:t>
            </w:r>
          </w:p>
        </w:tc>
        <w:tc>
          <w:tcPr>
            <w:tcW w:w="0" w:type="auto"/>
            <w:noWrap/>
            <w:vAlign w:val="center"/>
          </w:tcPr>
          <w:p w14:paraId="0B1FA9B9" w14:textId="77777777" w:rsidR="002E2189" w:rsidRDefault="002E2189" w:rsidP="00BF7387">
            <w:pPr>
              <w:pStyle w:val="CUERPOTEXTOTABLA"/>
              <w:jc w:val="center"/>
            </w:pPr>
            <w:r>
              <w:t>0</w:t>
            </w:r>
          </w:p>
        </w:tc>
        <w:tc>
          <w:tcPr>
            <w:tcW w:w="0" w:type="auto"/>
            <w:noWrap/>
            <w:vAlign w:val="center"/>
          </w:tcPr>
          <w:p w14:paraId="58BEE131" w14:textId="77777777" w:rsidR="002E2189" w:rsidRDefault="002E2189" w:rsidP="00BF7387">
            <w:pPr>
              <w:pStyle w:val="CUERPOTEXTOTABLA"/>
              <w:jc w:val="center"/>
            </w:pPr>
            <w:r>
              <w:t>20.8</w:t>
            </w:r>
          </w:p>
        </w:tc>
        <w:tc>
          <w:tcPr>
            <w:tcW w:w="0" w:type="auto"/>
            <w:noWrap/>
            <w:vAlign w:val="center"/>
          </w:tcPr>
          <w:p w14:paraId="2DD1FD7A" w14:textId="77777777" w:rsidR="002E2189" w:rsidRDefault="002E2189" w:rsidP="00BF7387">
            <w:pPr>
              <w:pStyle w:val="CUERPOTEXTOTABLA"/>
              <w:jc w:val="center"/>
            </w:pPr>
            <w:r>
              <w:t>6.2</w:t>
            </w:r>
          </w:p>
        </w:tc>
        <w:tc>
          <w:tcPr>
            <w:tcW w:w="0" w:type="auto"/>
            <w:noWrap/>
            <w:vAlign w:val="center"/>
          </w:tcPr>
          <w:p w14:paraId="6BF601A4" w14:textId="77777777" w:rsidR="002E2189" w:rsidRDefault="002E2189" w:rsidP="00BF7387">
            <w:pPr>
              <w:pStyle w:val="CUERPOTEXTOTABLA"/>
              <w:jc w:val="center"/>
            </w:pPr>
            <w:r>
              <w:t>60.8</w:t>
            </w:r>
          </w:p>
        </w:tc>
        <w:tc>
          <w:tcPr>
            <w:tcW w:w="0" w:type="auto"/>
            <w:noWrap/>
            <w:vAlign w:val="center"/>
          </w:tcPr>
          <w:p w14:paraId="57A9E5FD" w14:textId="77777777" w:rsidR="002E2189" w:rsidRDefault="002E2189" w:rsidP="00BF7387">
            <w:pPr>
              <w:pStyle w:val="CUERPOTEXTOTABLA"/>
              <w:jc w:val="center"/>
            </w:pPr>
            <w:r>
              <w:t>91.7</w:t>
            </w:r>
          </w:p>
        </w:tc>
        <w:tc>
          <w:tcPr>
            <w:tcW w:w="0" w:type="auto"/>
            <w:noWrap/>
            <w:vAlign w:val="center"/>
          </w:tcPr>
          <w:p w14:paraId="2BE90D07" w14:textId="77777777" w:rsidR="002E2189" w:rsidRDefault="002E2189" w:rsidP="00BF7387">
            <w:pPr>
              <w:pStyle w:val="CUERPOTEXTOTABLA"/>
              <w:jc w:val="right"/>
            </w:pPr>
            <w:r>
              <w:t>2.4529e-010</w:t>
            </w:r>
          </w:p>
        </w:tc>
      </w:tr>
      <w:tr w:rsidR="002E2189" w14:paraId="3736C7CA" w14:textId="77777777" w:rsidTr="00BF7387">
        <w:trPr>
          <w:cantSplit/>
        </w:trPr>
        <w:tc>
          <w:tcPr>
            <w:tcW w:w="0" w:type="auto"/>
            <w:tcBorders>
              <w:right w:val="single" w:sz="14" w:space="0" w:color="000000"/>
            </w:tcBorders>
            <w:noWrap/>
            <w:vAlign w:val="center"/>
          </w:tcPr>
          <w:p w14:paraId="38CC7C33" w14:textId="77777777" w:rsidR="002E2189" w:rsidRDefault="002E2189" w:rsidP="00BF7387">
            <w:pPr>
              <w:pStyle w:val="CUERPOTEXTOTABLA"/>
              <w:jc w:val="center"/>
            </w:pPr>
            <w:r>
              <w:lastRenderedPageBreak/>
              <w:t>25</w:t>
            </w:r>
          </w:p>
        </w:tc>
        <w:tc>
          <w:tcPr>
            <w:tcW w:w="0" w:type="auto"/>
            <w:tcBorders>
              <w:left w:val="single" w:sz="14" w:space="0" w:color="000000"/>
            </w:tcBorders>
            <w:noWrap/>
            <w:vAlign w:val="center"/>
          </w:tcPr>
          <w:p w14:paraId="17C5850D" w14:textId="77777777" w:rsidR="002E2189" w:rsidRDefault="002E2189" w:rsidP="00BF7387">
            <w:pPr>
              <w:pStyle w:val="CUERPOTEXTOTABLA"/>
              <w:jc w:val="center"/>
            </w:pPr>
            <w:r>
              <w:t>60.0</w:t>
            </w:r>
          </w:p>
        </w:tc>
        <w:tc>
          <w:tcPr>
            <w:tcW w:w="0" w:type="auto"/>
            <w:noWrap/>
            <w:vAlign w:val="center"/>
          </w:tcPr>
          <w:p w14:paraId="0F8DF301" w14:textId="77777777" w:rsidR="002E2189" w:rsidRDefault="002E2189" w:rsidP="00BF7387">
            <w:pPr>
              <w:pStyle w:val="CUERPOTEXTOTABLA"/>
              <w:jc w:val="center"/>
            </w:pPr>
            <w:r>
              <w:t>62.0</w:t>
            </w:r>
          </w:p>
        </w:tc>
        <w:tc>
          <w:tcPr>
            <w:tcW w:w="0" w:type="auto"/>
            <w:noWrap/>
            <w:vAlign w:val="center"/>
          </w:tcPr>
          <w:p w14:paraId="53B03871" w14:textId="77777777" w:rsidR="002E2189" w:rsidRDefault="002E2189" w:rsidP="00BF7387">
            <w:pPr>
              <w:pStyle w:val="CUERPOTEXTOTABLA"/>
              <w:jc w:val="center"/>
            </w:pPr>
            <w:r>
              <w:t>0</w:t>
            </w:r>
          </w:p>
        </w:tc>
        <w:tc>
          <w:tcPr>
            <w:tcW w:w="0" w:type="auto"/>
            <w:noWrap/>
            <w:vAlign w:val="center"/>
          </w:tcPr>
          <w:p w14:paraId="2A72210B" w14:textId="77777777" w:rsidR="002E2189" w:rsidRDefault="002E2189" w:rsidP="00BF7387">
            <w:pPr>
              <w:pStyle w:val="CUERPOTEXTOTABLA"/>
              <w:jc w:val="center"/>
            </w:pPr>
            <w:r>
              <w:t>20.8</w:t>
            </w:r>
          </w:p>
        </w:tc>
        <w:tc>
          <w:tcPr>
            <w:tcW w:w="0" w:type="auto"/>
            <w:noWrap/>
            <w:vAlign w:val="center"/>
          </w:tcPr>
          <w:p w14:paraId="776A5C3D" w14:textId="77777777" w:rsidR="002E2189" w:rsidRDefault="002E2189" w:rsidP="00BF7387">
            <w:pPr>
              <w:pStyle w:val="CUERPOTEXTOTABLA"/>
              <w:jc w:val="center"/>
            </w:pPr>
            <w:r>
              <w:t>1.3</w:t>
            </w:r>
          </w:p>
        </w:tc>
        <w:tc>
          <w:tcPr>
            <w:tcW w:w="0" w:type="auto"/>
            <w:noWrap/>
            <w:vAlign w:val="center"/>
          </w:tcPr>
          <w:p w14:paraId="466187AC" w14:textId="77777777" w:rsidR="002E2189" w:rsidRDefault="002E2189" w:rsidP="00BF7387">
            <w:pPr>
              <w:pStyle w:val="CUERPOTEXTOTABLA"/>
              <w:jc w:val="center"/>
            </w:pPr>
            <w:r>
              <w:t>60.8</w:t>
            </w:r>
          </w:p>
        </w:tc>
        <w:tc>
          <w:tcPr>
            <w:tcW w:w="0" w:type="auto"/>
            <w:noWrap/>
            <w:vAlign w:val="center"/>
          </w:tcPr>
          <w:p w14:paraId="269EA089" w14:textId="77777777" w:rsidR="002E2189" w:rsidRDefault="002E2189" w:rsidP="00BF7387">
            <w:pPr>
              <w:pStyle w:val="CUERPOTEXTOTABLA"/>
              <w:jc w:val="center"/>
            </w:pPr>
            <w:r>
              <w:t>98.5</w:t>
            </w:r>
          </w:p>
        </w:tc>
        <w:tc>
          <w:tcPr>
            <w:tcW w:w="0" w:type="auto"/>
            <w:noWrap/>
            <w:vAlign w:val="center"/>
          </w:tcPr>
          <w:p w14:paraId="2E817373" w14:textId="77777777" w:rsidR="002E2189" w:rsidRDefault="002E2189" w:rsidP="00BF7387">
            <w:pPr>
              <w:pStyle w:val="CUERPOTEXTOTABLA"/>
              <w:jc w:val="right"/>
            </w:pPr>
            <w:r>
              <w:t>5.12483e-011</w:t>
            </w:r>
          </w:p>
        </w:tc>
      </w:tr>
      <w:tr w:rsidR="002E2189" w14:paraId="3DB9290E" w14:textId="77777777" w:rsidTr="00BF7387">
        <w:trPr>
          <w:cantSplit/>
        </w:trPr>
        <w:tc>
          <w:tcPr>
            <w:tcW w:w="0" w:type="auto"/>
            <w:tcBorders>
              <w:right w:val="single" w:sz="14" w:space="0" w:color="000000"/>
            </w:tcBorders>
            <w:noWrap/>
            <w:vAlign w:val="center"/>
          </w:tcPr>
          <w:p w14:paraId="4B9B4F06" w14:textId="77777777" w:rsidR="002E2189" w:rsidRDefault="002E2189" w:rsidP="00BF7387">
            <w:pPr>
              <w:pStyle w:val="CUERPOTEXTOTABLA"/>
              <w:jc w:val="center"/>
            </w:pPr>
            <w:r>
              <w:t>26</w:t>
            </w:r>
          </w:p>
        </w:tc>
        <w:tc>
          <w:tcPr>
            <w:tcW w:w="0" w:type="auto"/>
            <w:tcBorders>
              <w:left w:val="single" w:sz="14" w:space="0" w:color="000000"/>
            </w:tcBorders>
            <w:noWrap/>
            <w:vAlign w:val="center"/>
          </w:tcPr>
          <w:p w14:paraId="20336D54" w14:textId="77777777" w:rsidR="002E2189" w:rsidRDefault="002E2189" w:rsidP="00BF7387">
            <w:pPr>
              <w:pStyle w:val="CUERPOTEXTOTABLA"/>
              <w:jc w:val="center"/>
            </w:pPr>
            <w:r>
              <w:t>60.0</w:t>
            </w:r>
          </w:p>
        </w:tc>
        <w:tc>
          <w:tcPr>
            <w:tcW w:w="0" w:type="auto"/>
            <w:noWrap/>
            <w:vAlign w:val="center"/>
          </w:tcPr>
          <w:p w14:paraId="6FF5E250" w14:textId="77777777" w:rsidR="002E2189" w:rsidRDefault="002E2189" w:rsidP="00BF7387">
            <w:pPr>
              <w:pStyle w:val="CUERPOTEXTOTABLA"/>
              <w:jc w:val="center"/>
            </w:pPr>
            <w:r>
              <w:t>62.0</w:t>
            </w:r>
          </w:p>
        </w:tc>
        <w:tc>
          <w:tcPr>
            <w:tcW w:w="0" w:type="auto"/>
            <w:noWrap/>
            <w:vAlign w:val="center"/>
          </w:tcPr>
          <w:p w14:paraId="46F81D1C" w14:textId="77777777" w:rsidR="002E2189" w:rsidRDefault="002E2189" w:rsidP="00BF7387">
            <w:pPr>
              <w:pStyle w:val="CUERPOTEXTOTABLA"/>
              <w:jc w:val="center"/>
            </w:pPr>
            <w:r>
              <w:t>0</w:t>
            </w:r>
          </w:p>
        </w:tc>
        <w:tc>
          <w:tcPr>
            <w:tcW w:w="0" w:type="auto"/>
            <w:noWrap/>
            <w:vAlign w:val="center"/>
          </w:tcPr>
          <w:p w14:paraId="3781935D" w14:textId="77777777" w:rsidR="002E2189" w:rsidRDefault="002E2189" w:rsidP="00BF7387">
            <w:pPr>
              <w:pStyle w:val="CUERPOTEXTOTABLA"/>
              <w:jc w:val="center"/>
            </w:pPr>
            <w:r>
              <w:t>20.8</w:t>
            </w:r>
          </w:p>
        </w:tc>
        <w:tc>
          <w:tcPr>
            <w:tcW w:w="0" w:type="auto"/>
            <w:noWrap/>
            <w:vAlign w:val="center"/>
          </w:tcPr>
          <w:p w14:paraId="00FF289C" w14:textId="77777777" w:rsidR="002E2189" w:rsidRDefault="002E2189" w:rsidP="00BF7387">
            <w:pPr>
              <w:pStyle w:val="CUERPOTEXTOTABLA"/>
              <w:jc w:val="center"/>
            </w:pPr>
            <w:r>
              <w:t>1.0</w:t>
            </w:r>
          </w:p>
        </w:tc>
        <w:tc>
          <w:tcPr>
            <w:tcW w:w="0" w:type="auto"/>
            <w:noWrap/>
            <w:vAlign w:val="center"/>
          </w:tcPr>
          <w:p w14:paraId="57C5A9A2" w14:textId="77777777" w:rsidR="002E2189" w:rsidRDefault="002E2189" w:rsidP="00BF7387">
            <w:pPr>
              <w:pStyle w:val="CUERPOTEXTOTABLA"/>
              <w:jc w:val="center"/>
            </w:pPr>
            <w:r>
              <w:t>60.8</w:t>
            </w:r>
          </w:p>
        </w:tc>
        <w:tc>
          <w:tcPr>
            <w:tcW w:w="0" w:type="auto"/>
            <w:tcBorders>
              <w:bottom w:val="single" w:sz="14" w:space="0" w:color="000000"/>
            </w:tcBorders>
            <w:noWrap/>
            <w:vAlign w:val="center"/>
          </w:tcPr>
          <w:p w14:paraId="55099833" w14:textId="77777777" w:rsidR="002E2189" w:rsidRDefault="002E2189" w:rsidP="00BF7387">
            <w:pPr>
              <w:pStyle w:val="CUERPOTEXTOTABLA"/>
              <w:jc w:val="center"/>
            </w:pPr>
            <w:r>
              <w:t>99.7</w:t>
            </w:r>
          </w:p>
        </w:tc>
        <w:tc>
          <w:tcPr>
            <w:tcW w:w="0" w:type="auto"/>
            <w:tcBorders>
              <w:bottom w:val="single" w:sz="14" w:space="0" w:color="000000"/>
            </w:tcBorders>
            <w:noWrap/>
            <w:vAlign w:val="center"/>
          </w:tcPr>
          <w:p w14:paraId="6C20B47E" w14:textId="77777777" w:rsidR="002E2189" w:rsidRDefault="002E2189" w:rsidP="00BF7387">
            <w:pPr>
              <w:pStyle w:val="CUERPOTEXTOTABLA"/>
              <w:jc w:val="right"/>
            </w:pPr>
            <w:r>
              <w:t>3.88758e-011</w:t>
            </w:r>
          </w:p>
        </w:tc>
      </w:tr>
      <w:tr w:rsidR="002E2189" w14:paraId="40C59992" w14:textId="77777777" w:rsidTr="00BF7387">
        <w:trPr>
          <w:cantSplit/>
        </w:trPr>
        <w:tc>
          <w:tcPr>
            <w:tcW w:w="0" w:type="auto"/>
            <w:gridSpan w:val="7"/>
            <w:noWrap/>
            <w:vAlign w:val="center"/>
          </w:tcPr>
          <w:p w14:paraId="0368CB7E"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6653463C" w14:textId="77777777" w:rsidR="002E2189" w:rsidRDefault="002E2189" w:rsidP="00BF7387">
            <w:pPr>
              <w:pStyle w:val="CUERPOTEXTOTABLA"/>
              <w:jc w:val="center"/>
              <w:rPr>
                <w:b/>
              </w:rPr>
            </w:pPr>
            <w:r>
              <w:rPr>
                <w:b/>
              </w:rPr>
              <w:t>78.6</w:t>
            </w:r>
          </w:p>
        </w:tc>
        <w:tc>
          <w:tcPr>
            <w:tcW w:w="0" w:type="auto"/>
            <w:tcBorders>
              <w:top w:val="single" w:sz="14" w:space="0" w:color="000000"/>
            </w:tcBorders>
            <w:noWrap/>
            <w:vAlign w:val="center"/>
          </w:tcPr>
          <w:p w14:paraId="23BA651C" w14:textId="77777777" w:rsidR="002E2189" w:rsidRDefault="002E2189" w:rsidP="00BF7387">
            <w:pPr>
              <w:pStyle w:val="CUERPOTEXTOTABLA"/>
              <w:jc w:val="right"/>
            </w:pPr>
            <w:r>
              <w:t>1.36787e-008</w:t>
            </w:r>
          </w:p>
        </w:tc>
      </w:tr>
    </w:tbl>
    <w:p w14:paraId="77A14AEE" w14:textId="77777777" w:rsidR="002E2189" w:rsidRDefault="002E2189" w:rsidP="00BF7387">
      <w:pPr>
        <w:spacing w:line="2" w:lineRule="auto"/>
      </w:pPr>
    </w:p>
    <w:p w14:paraId="01C484F3"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B81E59D" w14:textId="77777777" w:rsidTr="00BF7387">
        <w:trPr>
          <w:cantSplit/>
        </w:trPr>
        <w:tc>
          <w:tcPr>
            <w:tcW w:w="0" w:type="auto"/>
            <w:tcBorders>
              <w:bottom w:val="single" w:sz="14" w:space="0" w:color="EFEFEF"/>
            </w:tcBorders>
            <w:vAlign w:val="center"/>
          </w:tcPr>
          <w:p w14:paraId="6B2D14BF" w14:textId="77777777" w:rsidR="002E2189" w:rsidRDefault="002E2189" w:rsidP="00BF7387">
            <w:pPr>
              <w:pStyle w:val="CUERPOTEXTOTABLA"/>
              <w:rPr>
                <w:b/>
              </w:rPr>
            </w:pPr>
            <w:r>
              <w:rPr>
                <w:b/>
              </w:rPr>
              <w:t>Contribución de Flanco a directo, R</w:t>
            </w:r>
            <w:r>
              <w:rPr>
                <w:b/>
                <w:vertAlign w:val="subscript"/>
              </w:rPr>
              <w:t>Fd,Atr</w:t>
            </w:r>
            <w:r>
              <w:rPr>
                <w:b/>
              </w:rPr>
              <w:t>:</w:t>
            </w:r>
          </w:p>
        </w:tc>
      </w:tr>
    </w:tbl>
    <w:p w14:paraId="01529D1E" w14:textId="77777777" w:rsidR="002E2189" w:rsidRDefault="002E2189" w:rsidP="00BF7387">
      <w:pPr>
        <w:spacing w:line="2" w:lineRule="auto"/>
      </w:pPr>
    </w:p>
    <w:p w14:paraId="59623CA6"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665"/>
        <w:gridCol w:w="479"/>
        <w:gridCol w:w="356"/>
        <w:gridCol w:w="446"/>
        <w:gridCol w:w="568"/>
        <w:gridCol w:w="1291"/>
      </w:tblGrid>
      <w:tr w:rsidR="002E2189" w14:paraId="179E485E" w14:textId="77777777" w:rsidTr="00BF7387">
        <w:trPr>
          <w:cantSplit/>
        </w:trPr>
        <w:tc>
          <w:tcPr>
            <w:tcW w:w="0" w:type="auto"/>
            <w:vMerge w:val="restart"/>
            <w:noWrap/>
            <w:vAlign w:val="center"/>
          </w:tcPr>
          <w:p w14:paraId="28BD815A" w14:textId="77777777" w:rsidR="002E2189" w:rsidRDefault="002E2189" w:rsidP="00BF7387">
            <w:pPr>
              <w:pStyle w:val="CUERPOTEXTOTABLA"/>
              <w:jc w:val="center"/>
            </w:pPr>
            <w:r>
              <w:t>Flanco</w:t>
            </w:r>
          </w:p>
        </w:tc>
        <w:tc>
          <w:tcPr>
            <w:tcW w:w="0" w:type="auto"/>
            <w:noWrap/>
            <w:vAlign w:val="center"/>
          </w:tcPr>
          <w:p w14:paraId="09181EDC" w14:textId="77777777" w:rsidR="002E2189" w:rsidRDefault="002E2189" w:rsidP="00BF7387">
            <w:pPr>
              <w:pStyle w:val="CUERPOTEXTOTABLA"/>
              <w:jc w:val="center"/>
            </w:pPr>
            <w:r>
              <w:t>R</w:t>
            </w:r>
            <w:r>
              <w:rPr>
                <w:vertAlign w:val="subscript"/>
              </w:rPr>
              <w:t>F,Atr</w:t>
            </w:r>
          </w:p>
        </w:tc>
        <w:tc>
          <w:tcPr>
            <w:tcW w:w="0" w:type="auto"/>
            <w:noWrap/>
            <w:vAlign w:val="center"/>
          </w:tcPr>
          <w:p w14:paraId="7D648422" w14:textId="77777777" w:rsidR="002E2189" w:rsidRDefault="002E2189" w:rsidP="00BF7387">
            <w:pPr>
              <w:pStyle w:val="CUERPOTEXTOTABLA"/>
              <w:jc w:val="center"/>
            </w:pPr>
            <w:r>
              <w:t>R</w:t>
            </w:r>
            <w:r>
              <w:rPr>
                <w:vertAlign w:val="subscript"/>
              </w:rPr>
              <w:t>d,Atr</w:t>
            </w:r>
          </w:p>
        </w:tc>
        <w:tc>
          <w:tcPr>
            <w:tcW w:w="0" w:type="auto"/>
            <w:noWrap/>
            <w:vAlign w:val="center"/>
          </w:tcPr>
          <w:p w14:paraId="142DFE9F" w14:textId="77777777" w:rsidR="002E2189" w:rsidRDefault="002E2189" w:rsidP="00BF7387">
            <w:pPr>
              <w:pStyle w:val="CUERPOTEXTOTABLA"/>
              <w:jc w:val="center"/>
            </w:pPr>
            <w:r>
              <w:rPr>
                <w:rFonts w:ascii="Symbol" w:hAnsi="Symbol" w:cs="Symbol"/>
                <w:sz w:val="18"/>
              </w:rPr>
              <w:t></w:t>
            </w:r>
            <w:r>
              <w:t>R</w:t>
            </w:r>
            <w:r>
              <w:rPr>
                <w:vertAlign w:val="subscript"/>
              </w:rPr>
              <w:t>Fd,Atr</w:t>
            </w:r>
          </w:p>
        </w:tc>
        <w:tc>
          <w:tcPr>
            <w:tcW w:w="0" w:type="auto"/>
            <w:noWrap/>
            <w:vAlign w:val="center"/>
          </w:tcPr>
          <w:p w14:paraId="438DCD63" w14:textId="77777777" w:rsidR="002E2189" w:rsidRDefault="002E2189" w:rsidP="00BF7387">
            <w:pPr>
              <w:pStyle w:val="CUERPOTEXTOTABLA"/>
              <w:jc w:val="center"/>
            </w:pPr>
            <w:r>
              <w:t>K</w:t>
            </w:r>
            <w:r>
              <w:rPr>
                <w:vertAlign w:val="subscript"/>
              </w:rPr>
              <w:t>Fd</w:t>
            </w:r>
          </w:p>
        </w:tc>
        <w:tc>
          <w:tcPr>
            <w:tcW w:w="0" w:type="auto"/>
            <w:noWrap/>
            <w:vAlign w:val="center"/>
          </w:tcPr>
          <w:p w14:paraId="320D2E93" w14:textId="77777777" w:rsidR="002E2189" w:rsidRDefault="002E2189" w:rsidP="00BF7387">
            <w:pPr>
              <w:pStyle w:val="CUERPOTEXTOTABLA"/>
              <w:jc w:val="center"/>
            </w:pPr>
            <w:r>
              <w:t>L</w:t>
            </w:r>
            <w:r>
              <w:rPr>
                <w:vertAlign w:val="subscript"/>
              </w:rPr>
              <w:t>f</w:t>
            </w:r>
          </w:p>
        </w:tc>
        <w:tc>
          <w:tcPr>
            <w:tcW w:w="0" w:type="auto"/>
            <w:noWrap/>
            <w:vAlign w:val="center"/>
          </w:tcPr>
          <w:p w14:paraId="3EC08E8D" w14:textId="77777777" w:rsidR="002E2189" w:rsidRDefault="002E2189" w:rsidP="00BF7387">
            <w:pPr>
              <w:pStyle w:val="CUERPOTEXTOTABLA"/>
              <w:jc w:val="center"/>
            </w:pPr>
            <w:r>
              <w:t>S</w:t>
            </w:r>
            <w:r>
              <w:rPr>
                <w:vertAlign w:val="subscript"/>
              </w:rPr>
              <w:t>i</w:t>
            </w:r>
          </w:p>
        </w:tc>
        <w:tc>
          <w:tcPr>
            <w:tcW w:w="0" w:type="auto"/>
            <w:noWrap/>
            <w:vAlign w:val="center"/>
          </w:tcPr>
          <w:p w14:paraId="7C298632" w14:textId="77777777" w:rsidR="002E2189" w:rsidRDefault="002E2189" w:rsidP="00BF7387">
            <w:pPr>
              <w:pStyle w:val="CUERPOTEXTOTABLA"/>
              <w:jc w:val="center"/>
            </w:pPr>
            <w:r>
              <w:t>R</w:t>
            </w:r>
            <w:r>
              <w:rPr>
                <w:vertAlign w:val="subscript"/>
              </w:rPr>
              <w:t>Fd,Atr</w:t>
            </w:r>
          </w:p>
        </w:tc>
        <w:tc>
          <w:tcPr>
            <w:tcW w:w="0" w:type="auto"/>
            <w:vMerge w:val="restart"/>
            <w:noWrap/>
            <w:vAlign w:val="center"/>
          </w:tcPr>
          <w:p w14:paraId="600E173C"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Fd</w:t>
            </w:r>
          </w:p>
        </w:tc>
      </w:tr>
      <w:tr w:rsidR="002E2189" w14:paraId="314B2B4D" w14:textId="77777777" w:rsidTr="00BF7387">
        <w:trPr>
          <w:cantSplit/>
        </w:trPr>
        <w:tc>
          <w:tcPr>
            <w:tcW w:w="0" w:type="auto"/>
            <w:vMerge/>
          </w:tcPr>
          <w:p w14:paraId="2E4B0362" w14:textId="77777777" w:rsidR="002E2189" w:rsidRDefault="002E2189" w:rsidP="00BF7387"/>
        </w:tc>
        <w:tc>
          <w:tcPr>
            <w:tcW w:w="0" w:type="auto"/>
            <w:tcBorders>
              <w:bottom w:val="single" w:sz="14" w:space="0" w:color="000000"/>
            </w:tcBorders>
            <w:noWrap/>
            <w:vAlign w:val="center"/>
          </w:tcPr>
          <w:p w14:paraId="0ECD9A26"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09F6B97"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7EEF33C7"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39A254C7"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39B227F"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11873190"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0A852979" w14:textId="77777777" w:rsidR="002E2189" w:rsidRDefault="002E2189" w:rsidP="00BF7387">
            <w:pPr>
              <w:pStyle w:val="CUERPOTEXTOTABLA"/>
              <w:jc w:val="center"/>
            </w:pPr>
            <w:r>
              <w:t>(dBA)</w:t>
            </w:r>
          </w:p>
        </w:tc>
        <w:tc>
          <w:tcPr>
            <w:tcW w:w="0" w:type="auto"/>
            <w:vMerge/>
            <w:tcBorders>
              <w:bottom w:val="single" w:sz="14" w:space="0" w:color="000000"/>
            </w:tcBorders>
          </w:tcPr>
          <w:p w14:paraId="3194B75D" w14:textId="77777777" w:rsidR="002E2189" w:rsidRDefault="002E2189" w:rsidP="00BF7387"/>
        </w:tc>
      </w:tr>
      <w:tr w:rsidR="002E2189" w14:paraId="672CDC54" w14:textId="77777777" w:rsidTr="00BF7387">
        <w:trPr>
          <w:cantSplit/>
        </w:trPr>
        <w:tc>
          <w:tcPr>
            <w:tcW w:w="0" w:type="auto"/>
            <w:tcBorders>
              <w:right w:val="single" w:sz="14" w:space="0" w:color="000000"/>
            </w:tcBorders>
            <w:noWrap/>
            <w:vAlign w:val="center"/>
          </w:tcPr>
          <w:p w14:paraId="2BC8EB83"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55FFBF74" w14:textId="77777777" w:rsidR="002E2189" w:rsidRDefault="002E2189" w:rsidP="00BF7387">
            <w:pPr>
              <w:pStyle w:val="CUERPOTEXTOTABLA"/>
              <w:jc w:val="center"/>
            </w:pPr>
            <w:r>
              <w:t>47.0</w:t>
            </w:r>
          </w:p>
        </w:tc>
        <w:tc>
          <w:tcPr>
            <w:tcW w:w="0" w:type="auto"/>
            <w:tcBorders>
              <w:top w:val="single" w:sz="14" w:space="0" w:color="000000"/>
            </w:tcBorders>
            <w:noWrap/>
            <w:vAlign w:val="center"/>
          </w:tcPr>
          <w:p w14:paraId="4F60AE31" w14:textId="77777777" w:rsidR="002E2189" w:rsidRDefault="002E2189" w:rsidP="00BF7387">
            <w:pPr>
              <w:pStyle w:val="CUERPOTEXTOTABLA"/>
              <w:jc w:val="center"/>
            </w:pPr>
            <w:r>
              <w:t>47.0</w:t>
            </w:r>
          </w:p>
        </w:tc>
        <w:tc>
          <w:tcPr>
            <w:tcW w:w="0" w:type="auto"/>
            <w:tcBorders>
              <w:top w:val="single" w:sz="14" w:space="0" w:color="000000"/>
            </w:tcBorders>
            <w:noWrap/>
            <w:vAlign w:val="center"/>
          </w:tcPr>
          <w:p w14:paraId="4B075A9A"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742BA6C0" w14:textId="77777777" w:rsidR="002E2189" w:rsidRDefault="002E2189" w:rsidP="00BF7387">
            <w:pPr>
              <w:pStyle w:val="CUERPOTEXTOTABLA"/>
              <w:jc w:val="center"/>
            </w:pPr>
            <w:r>
              <w:t>5.7</w:t>
            </w:r>
          </w:p>
        </w:tc>
        <w:tc>
          <w:tcPr>
            <w:tcW w:w="0" w:type="auto"/>
            <w:tcBorders>
              <w:top w:val="single" w:sz="14" w:space="0" w:color="000000"/>
            </w:tcBorders>
            <w:noWrap/>
            <w:vAlign w:val="center"/>
          </w:tcPr>
          <w:p w14:paraId="49A907AA"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7497DE98" w14:textId="77777777" w:rsidR="002E2189" w:rsidRDefault="002E2189" w:rsidP="00BF7387">
            <w:pPr>
              <w:pStyle w:val="CUERPOTEXTOTABLA"/>
              <w:jc w:val="center"/>
            </w:pPr>
            <w:r>
              <w:t>19.9</w:t>
            </w:r>
          </w:p>
        </w:tc>
        <w:tc>
          <w:tcPr>
            <w:tcW w:w="0" w:type="auto"/>
            <w:tcBorders>
              <w:top w:val="single" w:sz="14" w:space="0" w:color="000000"/>
            </w:tcBorders>
            <w:noWrap/>
            <w:vAlign w:val="center"/>
          </w:tcPr>
          <w:p w14:paraId="01436542" w14:textId="77777777" w:rsidR="002E2189" w:rsidRDefault="002E2189" w:rsidP="00BF7387">
            <w:pPr>
              <w:pStyle w:val="CUERPOTEXTOTABLA"/>
              <w:jc w:val="center"/>
            </w:pPr>
            <w:r>
              <w:t>59.9</w:t>
            </w:r>
          </w:p>
        </w:tc>
        <w:tc>
          <w:tcPr>
            <w:tcW w:w="0" w:type="auto"/>
            <w:tcBorders>
              <w:top w:val="single" w:sz="14" w:space="0" w:color="000000"/>
            </w:tcBorders>
            <w:noWrap/>
            <w:vAlign w:val="center"/>
          </w:tcPr>
          <w:p w14:paraId="11904828" w14:textId="77777777" w:rsidR="002E2189" w:rsidRDefault="002E2189" w:rsidP="00BF7387">
            <w:pPr>
              <w:pStyle w:val="CUERPOTEXTOTABLA"/>
              <w:jc w:val="right"/>
            </w:pPr>
            <w:r>
              <w:t>1.21762e-007</w:t>
            </w:r>
          </w:p>
        </w:tc>
      </w:tr>
      <w:tr w:rsidR="002E2189" w14:paraId="66917645" w14:textId="77777777" w:rsidTr="00BF7387">
        <w:trPr>
          <w:cantSplit/>
        </w:trPr>
        <w:tc>
          <w:tcPr>
            <w:tcW w:w="0" w:type="auto"/>
            <w:tcBorders>
              <w:right w:val="single" w:sz="14" w:space="0" w:color="000000"/>
            </w:tcBorders>
            <w:noWrap/>
            <w:vAlign w:val="center"/>
          </w:tcPr>
          <w:p w14:paraId="3F0D77E4" w14:textId="77777777" w:rsidR="002E2189" w:rsidRDefault="002E2189" w:rsidP="00BF7387">
            <w:pPr>
              <w:pStyle w:val="CUERPOTEXTOTABLA"/>
              <w:jc w:val="center"/>
            </w:pPr>
            <w:r>
              <w:t>6</w:t>
            </w:r>
          </w:p>
        </w:tc>
        <w:tc>
          <w:tcPr>
            <w:tcW w:w="0" w:type="auto"/>
            <w:tcBorders>
              <w:left w:val="single" w:sz="14" w:space="0" w:color="000000"/>
            </w:tcBorders>
            <w:noWrap/>
            <w:vAlign w:val="center"/>
          </w:tcPr>
          <w:p w14:paraId="02BD413F" w14:textId="77777777" w:rsidR="002E2189" w:rsidRDefault="002E2189" w:rsidP="00BF7387">
            <w:pPr>
              <w:pStyle w:val="CUERPOTEXTOTABLA"/>
              <w:jc w:val="center"/>
            </w:pPr>
            <w:r>
              <w:t>47.0</w:t>
            </w:r>
          </w:p>
        </w:tc>
        <w:tc>
          <w:tcPr>
            <w:tcW w:w="0" w:type="auto"/>
            <w:noWrap/>
            <w:vAlign w:val="center"/>
          </w:tcPr>
          <w:p w14:paraId="317CB214" w14:textId="77777777" w:rsidR="002E2189" w:rsidRDefault="002E2189" w:rsidP="00BF7387">
            <w:pPr>
              <w:pStyle w:val="CUERPOTEXTOTABLA"/>
              <w:jc w:val="center"/>
            </w:pPr>
            <w:r>
              <w:t>47.0</w:t>
            </w:r>
          </w:p>
        </w:tc>
        <w:tc>
          <w:tcPr>
            <w:tcW w:w="0" w:type="auto"/>
            <w:noWrap/>
            <w:vAlign w:val="center"/>
          </w:tcPr>
          <w:p w14:paraId="17C878D8" w14:textId="77777777" w:rsidR="002E2189" w:rsidRDefault="002E2189" w:rsidP="00BF7387">
            <w:pPr>
              <w:pStyle w:val="CUERPOTEXTOTABLA"/>
              <w:jc w:val="center"/>
            </w:pPr>
            <w:r>
              <w:t>0</w:t>
            </w:r>
          </w:p>
        </w:tc>
        <w:tc>
          <w:tcPr>
            <w:tcW w:w="0" w:type="auto"/>
            <w:noWrap/>
            <w:vAlign w:val="center"/>
          </w:tcPr>
          <w:p w14:paraId="00D0BD35" w14:textId="77777777" w:rsidR="002E2189" w:rsidRDefault="002E2189" w:rsidP="00BF7387">
            <w:pPr>
              <w:pStyle w:val="CUERPOTEXTOTABLA"/>
              <w:jc w:val="center"/>
            </w:pPr>
            <w:r>
              <w:t>9.9</w:t>
            </w:r>
          </w:p>
        </w:tc>
        <w:tc>
          <w:tcPr>
            <w:tcW w:w="0" w:type="auto"/>
            <w:noWrap/>
            <w:vAlign w:val="center"/>
          </w:tcPr>
          <w:p w14:paraId="62F73959" w14:textId="77777777" w:rsidR="002E2189" w:rsidRDefault="002E2189" w:rsidP="00BF7387">
            <w:pPr>
              <w:pStyle w:val="CUERPOTEXTOTABLA"/>
              <w:jc w:val="center"/>
            </w:pPr>
            <w:r>
              <w:t>3.8</w:t>
            </w:r>
          </w:p>
        </w:tc>
        <w:tc>
          <w:tcPr>
            <w:tcW w:w="0" w:type="auto"/>
            <w:noWrap/>
            <w:vAlign w:val="center"/>
          </w:tcPr>
          <w:p w14:paraId="415FF3C9" w14:textId="77777777" w:rsidR="002E2189" w:rsidRDefault="002E2189" w:rsidP="00BF7387">
            <w:pPr>
              <w:pStyle w:val="CUERPOTEXTOTABLA"/>
              <w:jc w:val="center"/>
            </w:pPr>
            <w:r>
              <w:t>26.0</w:t>
            </w:r>
          </w:p>
        </w:tc>
        <w:tc>
          <w:tcPr>
            <w:tcW w:w="0" w:type="auto"/>
            <w:noWrap/>
            <w:vAlign w:val="center"/>
          </w:tcPr>
          <w:p w14:paraId="19182CE8" w14:textId="77777777" w:rsidR="002E2189" w:rsidRDefault="002E2189" w:rsidP="00BF7387">
            <w:pPr>
              <w:pStyle w:val="CUERPOTEXTOTABLA"/>
              <w:jc w:val="center"/>
            </w:pPr>
            <w:r>
              <w:t>65.2</w:t>
            </w:r>
          </w:p>
        </w:tc>
        <w:tc>
          <w:tcPr>
            <w:tcW w:w="0" w:type="auto"/>
            <w:noWrap/>
            <w:vAlign w:val="center"/>
          </w:tcPr>
          <w:p w14:paraId="4F7F6D50" w14:textId="77777777" w:rsidR="002E2189" w:rsidRDefault="002E2189" w:rsidP="00BF7387">
            <w:pPr>
              <w:pStyle w:val="CUERPOTEXTOTABLA"/>
              <w:jc w:val="right"/>
            </w:pPr>
            <w:r>
              <w:t>4.68872e-008</w:t>
            </w:r>
          </w:p>
        </w:tc>
      </w:tr>
      <w:tr w:rsidR="002E2189" w14:paraId="161CC6D8" w14:textId="77777777" w:rsidTr="00BF7387">
        <w:trPr>
          <w:cantSplit/>
        </w:trPr>
        <w:tc>
          <w:tcPr>
            <w:tcW w:w="0" w:type="auto"/>
            <w:tcBorders>
              <w:right w:val="single" w:sz="14" w:space="0" w:color="000000"/>
            </w:tcBorders>
            <w:noWrap/>
            <w:vAlign w:val="center"/>
          </w:tcPr>
          <w:p w14:paraId="75731798" w14:textId="77777777" w:rsidR="002E2189" w:rsidRDefault="002E2189" w:rsidP="00BF7387">
            <w:pPr>
              <w:pStyle w:val="CUERPOTEXTOTABLA"/>
              <w:jc w:val="center"/>
            </w:pPr>
            <w:r>
              <w:t>10</w:t>
            </w:r>
          </w:p>
        </w:tc>
        <w:tc>
          <w:tcPr>
            <w:tcW w:w="0" w:type="auto"/>
            <w:tcBorders>
              <w:left w:val="single" w:sz="14" w:space="0" w:color="000000"/>
            </w:tcBorders>
            <w:noWrap/>
            <w:vAlign w:val="center"/>
          </w:tcPr>
          <w:p w14:paraId="5B5D1CF3" w14:textId="77777777" w:rsidR="002E2189" w:rsidRDefault="002E2189" w:rsidP="00BF7387">
            <w:pPr>
              <w:pStyle w:val="CUERPOTEXTOTABLA"/>
              <w:jc w:val="center"/>
            </w:pPr>
            <w:r>
              <w:t>60.0</w:t>
            </w:r>
          </w:p>
        </w:tc>
        <w:tc>
          <w:tcPr>
            <w:tcW w:w="0" w:type="auto"/>
            <w:noWrap/>
            <w:vAlign w:val="center"/>
          </w:tcPr>
          <w:p w14:paraId="1E2C8480" w14:textId="77777777" w:rsidR="002E2189" w:rsidRDefault="002E2189" w:rsidP="00BF7387">
            <w:pPr>
              <w:pStyle w:val="CUERPOTEXTOTABLA"/>
              <w:jc w:val="center"/>
            </w:pPr>
            <w:r>
              <w:t>60.0</w:t>
            </w:r>
          </w:p>
        </w:tc>
        <w:tc>
          <w:tcPr>
            <w:tcW w:w="0" w:type="auto"/>
            <w:noWrap/>
            <w:vAlign w:val="center"/>
          </w:tcPr>
          <w:p w14:paraId="2CE3DD65" w14:textId="77777777" w:rsidR="002E2189" w:rsidRDefault="002E2189" w:rsidP="00BF7387">
            <w:pPr>
              <w:pStyle w:val="CUERPOTEXTOTABLA"/>
              <w:jc w:val="center"/>
            </w:pPr>
            <w:r>
              <w:t>0</w:t>
            </w:r>
          </w:p>
        </w:tc>
        <w:tc>
          <w:tcPr>
            <w:tcW w:w="0" w:type="auto"/>
            <w:noWrap/>
            <w:vAlign w:val="center"/>
          </w:tcPr>
          <w:p w14:paraId="3CB13CB0" w14:textId="77777777" w:rsidR="002E2189" w:rsidRDefault="002E2189" w:rsidP="00BF7387">
            <w:pPr>
              <w:pStyle w:val="CUERPOTEXTOTABLA"/>
              <w:jc w:val="center"/>
            </w:pPr>
            <w:r>
              <w:t>0.4*</w:t>
            </w:r>
          </w:p>
        </w:tc>
        <w:tc>
          <w:tcPr>
            <w:tcW w:w="0" w:type="auto"/>
            <w:noWrap/>
            <w:vAlign w:val="center"/>
          </w:tcPr>
          <w:p w14:paraId="76721356" w14:textId="77777777" w:rsidR="002E2189" w:rsidRDefault="002E2189" w:rsidP="00BF7387">
            <w:pPr>
              <w:pStyle w:val="CUERPOTEXTOTABLA"/>
              <w:jc w:val="center"/>
            </w:pPr>
            <w:r>
              <w:t>2.0</w:t>
            </w:r>
          </w:p>
        </w:tc>
        <w:tc>
          <w:tcPr>
            <w:tcW w:w="0" w:type="auto"/>
            <w:noWrap/>
            <w:vAlign w:val="center"/>
          </w:tcPr>
          <w:p w14:paraId="115CBD8F" w14:textId="77777777" w:rsidR="002E2189" w:rsidRDefault="002E2189" w:rsidP="00BF7387">
            <w:pPr>
              <w:pStyle w:val="CUERPOTEXTOTABLA"/>
              <w:jc w:val="center"/>
            </w:pPr>
            <w:r>
              <w:t>60.8</w:t>
            </w:r>
          </w:p>
        </w:tc>
        <w:tc>
          <w:tcPr>
            <w:tcW w:w="0" w:type="auto"/>
            <w:noWrap/>
            <w:vAlign w:val="center"/>
          </w:tcPr>
          <w:p w14:paraId="2DE0DF68" w14:textId="77777777" w:rsidR="002E2189" w:rsidRDefault="002E2189" w:rsidP="00BF7387">
            <w:pPr>
              <w:pStyle w:val="CUERPOTEXTOTABLA"/>
              <w:jc w:val="center"/>
            </w:pPr>
            <w:r>
              <w:t>75.3</w:t>
            </w:r>
          </w:p>
        </w:tc>
        <w:tc>
          <w:tcPr>
            <w:tcW w:w="0" w:type="auto"/>
            <w:noWrap/>
            <w:vAlign w:val="center"/>
          </w:tcPr>
          <w:p w14:paraId="26E7650F" w14:textId="77777777" w:rsidR="002E2189" w:rsidRDefault="002E2189" w:rsidP="00BF7387">
            <w:pPr>
              <w:pStyle w:val="CUERPOTEXTOTABLA"/>
              <w:jc w:val="right"/>
            </w:pPr>
            <w:r>
              <w:t>1.07112e-008</w:t>
            </w:r>
          </w:p>
        </w:tc>
      </w:tr>
      <w:tr w:rsidR="002E2189" w14:paraId="126F968E" w14:textId="77777777" w:rsidTr="00BF7387">
        <w:trPr>
          <w:cantSplit/>
        </w:trPr>
        <w:tc>
          <w:tcPr>
            <w:tcW w:w="0" w:type="auto"/>
            <w:tcBorders>
              <w:right w:val="single" w:sz="14" w:space="0" w:color="000000"/>
            </w:tcBorders>
            <w:noWrap/>
            <w:vAlign w:val="center"/>
          </w:tcPr>
          <w:p w14:paraId="69051080" w14:textId="77777777" w:rsidR="002E2189" w:rsidRDefault="002E2189" w:rsidP="00BF7387">
            <w:pPr>
              <w:pStyle w:val="CUERPOTEXTOTABLA"/>
              <w:jc w:val="center"/>
            </w:pPr>
            <w:r>
              <w:t>11</w:t>
            </w:r>
          </w:p>
        </w:tc>
        <w:tc>
          <w:tcPr>
            <w:tcW w:w="0" w:type="auto"/>
            <w:tcBorders>
              <w:left w:val="single" w:sz="14" w:space="0" w:color="000000"/>
            </w:tcBorders>
            <w:noWrap/>
            <w:vAlign w:val="center"/>
          </w:tcPr>
          <w:p w14:paraId="0256FC02" w14:textId="77777777" w:rsidR="002E2189" w:rsidRDefault="002E2189" w:rsidP="00BF7387">
            <w:pPr>
              <w:pStyle w:val="CUERPOTEXTOTABLA"/>
              <w:jc w:val="center"/>
            </w:pPr>
            <w:r>
              <w:t>60.0</w:t>
            </w:r>
          </w:p>
        </w:tc>
        <w:tc>
          <w:tcPr>
            <w:tcW w:w="0" w:type="auto"/>
            <w:noWrap/>
            <w:vAlign w:val="center"/>
          </w:tcPr>
          <w:p w14:paraId="5E0E95B7" w14:textId="77777777" w:rsidR="002E2189" w:rsidRDefault="002E2189" w:rsidP="00BF7387">
            <w:pPr>
              <w:pStyle w:val="CUERPOTEXTOTABLA"/>
              <w:jc w:val="center"/>
            </w:pPr>
            <w:r>
              <w:t>60.0</w:t>
            </w:r>
          </w:p>
        </w:tc>
        <w:tc>
          <w:tcPr>
            <w:tcW w:w="0" w:type="auto"/>
            <w:noWrap/>
            <w:vAlign w:val="center"/>
          </w:tcPr>
          <w:p w14:paraId="70928823" w14:textId="77777777" w:rsidR="002E2189" w:rsidRDefault="002E2189" w:rsidP="00BF7387">
            <w:pPr>
              <w:pStyle w:val="CUERPOTEXTOTABLA"/>
              <w:jc w:val="center"/>
            </w:pPr>
            <w:r>
              <w:t>0</w:t>
            </w:r>
          </w:p>
        </w:tc>
        <w:tc>
          <w:tcPr>
            <w:tcW w:w="0" w:type="auto"/>
            <w:noWrap/>
            <w:vAlign w:val="center"/>
          </w:tcPr>
          <w:p w14:paraId="407DA4D2" w14:textId="77777777" w:rsidR="002E2189" w:rsidRDefault="002E2189" w:rsidP="00BF7387">
            <w:pPr>
              <w:pStyle w:val="CUERPOTEXTOTABLA"/>
              <w:jc w:val="center"/>
            </w:pPr>
            <w:r>
              <w:t>2.5*</w:t>
            </w:r>
          </w:p>
        </w:tc>
        <w:tc>
          <w:tcPr>
            <w:tcW w:w="0" w:type="auto"/>
            <w:noWrap/>
            <w:vAlign w:val="center"/>
          </w:tcPr>
          <w:p w14:paraId="2F28DABE" w14:textId="77777777" w:rsidR="002E2189" w:rsidRDefault="002E2189" w:rsidP="00BF7387">
            <w:pPr>
              <w:pStyle w:val="CUERPOTEXTOTABLA"/>
              <w:jc w:val="center"/>
            </w:pPr>
            <w:r>
              <w:t>2.2</w:t>
            </w:r>
          </w:p>
        </w:tc>
        <w:tc>
          <w:tcPr>
            <w:tcW w:w="0" w:type="auto"/>
            <w:noWrap/>
            <w:vAlign w:val="center"/>
          </w:tcPr>
          <w:p w14:paraId="4D5C6551" w14:textId="77777777" w:rsidR="002E2189" w:rsidRDefault="002E2189" w:rsidP="00BF7387">
            <w:pPr>
              <w:pStyle w:val="CUERPOTEXTOTABLA"/>
              <w:jc w:val="center"/>
            </w:pPr>
            <w:r>
              <w:t>60.8</w:t>
            </w:r>
          </w:p>
        </w:tc>
        <w:tc>
          <w:tcPr>
            <w:tcW w:w="0" w:type="auto"/>
            <w:noWrap/>
            <w:vAlign w:val="center"/>
          </w:tcPr>
          <w:p w14:paraId="6CA7BA67" w14:textId="77777777" w:rsidR="002E2189" w:rsidRDefault="002E2189" w:rsidP="00BF7387">
            <w:pPr>
              <w:pStyle w:val="CUERPOTEXTOTABLA"/>
              <w:jc w:val="center"/>
            </w:pPr>
            <w:r>
              <w:t>76.9</w:t>
            </w:r>
          </w:p>
        </w:tc>
        <w:tc>
          <w:tcPr>
            <w:tcW w:w="0" w:type="auto"/>
            <w:noWrap/>
            <w:vAlign w:val="center"/>
          </w:tcPr>
          <w:p w14:paraId="79A6E36C" w14:textId="77777777" w:rsidR="002E2189" w:rsidRDefault="002E2189" w:rsidP="00BF7387">
            <w:pPr>
              <w:pStyle w:val="CUERPOTEXTOTABLA"/>
              <w:jc w:val="right"/>
            </w:pPr>
            <w:r>
              <w:t>7.41032e-009</w:t>
            </w:r>
          </w:p>
        </w:tc>
      </w:tr>
      <w:tr w:rsidR="002E2189" w14:paraId="7740F5F2" w14:textId="77777777" w:rsidTr="00BF7387">
        <w:trPr>
          <w:cantSplit/>
        </w:trPr>
        <w:tc>
          <w:tcPr>
            <w:tcW w:w="0" w:type="auto"/>
            <w:tcBorders>
              <w:right w:val="single" w:sz="14" w:space="0" w:color="000000"/>
            </w:tcBorders>
            <w:noWrap/>
            <w:vAlign w:val="center"/>
          </w:tcPr>
          <w:p w14:paraId="5DEF83DA" w14:textId="77777777" w:rsidR="002E2189" w:rsidRDefault="002E2189" w:rsidP="00BF7387">
            <w:pPr>
              <w:pStyle w:val="CUERPOTEXTOTABLA"/>
              <w:jc w:val="center"/>
            </w:pPr>
            <w:r>
              <w:t>12</w:t>
            </w:r>
          </w:p>
        </w:tc>
        <w:tc>
          <w:tcPr>
            <w:tcW w:w="0" w:type="auto"/>
            <w:tcBorders>
              <w:left w:val="single" w:sz="14" w:space="0" w:color="000000"/>
            </w:tcBorders>
            <w:noWrap/>
            <w:vAlign w:val="center"/>
          </w:tcPr>
          <w:p w14:paraId="48A219DC" w14:textId="77777777" w:rsidR="002E2189" w:rsidRDefault="002E2189" w:rsidP="00BF7387">
            <w:pPr>
              <w:pStyle w:val="CUERPOTEXTOTABLA"/>
              <w:jc w:val="center"/>
            </w:pPr>
            <w:r>
              <w:t>60.0</w:t>
            </w:r>
          </w:p>
        </w:tc>
        <w:tc>
          <w:tcPr>
            <w:tcW w:w="0" w:type="auto"/>
            <w:noWrap/>
            <w:vAlign w:val="center"/>
          </w:tcPr>
          <w:p w14:paraId="0DC6FAB2" w14:textId="77777777" w:rsidR="002E2189" w:rsidRDefault="002E2189" w:rsidP="00BF7387">
            <w:pPr>
              <w:pStyle w:val="CUERPOTEXTOTABLA"/>
              <w:jc w:val="center"/>
            </w:pPr>
            <w:r>
              <w:t>60.0</w:t>
            </w:r>
          </w:p>
        </w:tc>
        <w:tc>
          <w:tcPr>
            <w:tcW w:w="0" w:type="auto"/>
            <w:noWrap/>
            <w:vAlign w:val="center"/>
          </w:tcPr>
          <w:p w14:paraId="258C361D" w14:textId="77777777" w:rsidR="002E2189" w:rsidRDefault="002E2189" w:rsidP="00BF7387">
            <w:pPr>
              <w:pStyle w:val="CUERPOTEXTOTABLA"/>
              <w:jc w:val="center"/>
            </w:pPr>
            <w:r>
              <w:t>0</w:t>
            </w:r>
          </w:p>
        </w:tc>
        <w:tc>
          <w:tcPr>
            <w:tcW w:w="0" w:type="auto"/>
            <w:noWrap/>
            <w:vAlign w:val="center"/>
          </w:tcPr>
          <w:p w14:paraId="0F04B9E6" w14:textId="77777777" w:rsidR="002E2189" w:rsidRDefault="002E2189" w:rsidP="00BF7387">
            <w:pPr>
              <w:pStyle w:val="CUERPOTEXTOTABLA"/>
              <w:jc w:val="center"/>
            </w:pPr>
            <w:r>
              <w:t>2.4*</w:t>
            </w:r>
          </w:p>
        </w:tc>
        <w:tc>
          <w:tcPr>
            <w:tcW w:w="0" w:type="auto"/>
            <w:noWrap/>
            <w:vAlign w:val="center"/>
          </w:tcPr>
          <w:p w14:paraId="435C6B58" w14:textId="77777777" w:rsidR="002E2189" w:rsidRDefault="002E2189" w:rsidP="00BF7387">
            <w:pPr>
              <w:pStyle w:val="CUERPOTEXTOTABLA"/>
              <w:jc w:val="center"/>
            </w:pPr>
            <w:r>
              <w:t>1.3</w:t>
            </w:r>
          </w:p>
        </w:tc>
        <w:tc>
          <w:tcPr>
            <w:tcW w:w="0" w:type="auto"/>
            <w:noWrap/>
            <w:vAlign w:val="center"/>
          </w:tcPr>
          <w:p w14:paraId="4B8EF10D" w14:textId="77777777" w:rsidR="002E2189" w:rsidRDefault="002E2189" w:rsidP="00BF7387">
            <w:pPr>
              <w:pStyle w:val="CUERPOTEXTOTABLA"/>
              <w:jc w:val="center"/>
            </w:pPr>
            <w:r>
              <w:t>60.8</w:t>
            </w:r>
          </w:p>
        </w:tc>
        <w:tc>
          <w:tcPr>
            <w:tcW w:w="0" w:type="auto"/>
            <w:noWrap/>
            <w:vAlign w:val="center"/>
          </w:tcPr>
          <w:p w14:paraId="45C250A5" w14:textId="77777777" w:rsidR="002E2189" w:rsidRDefault="002E2189" w:rsidP="00BF7387">
            <w:pPr>
              <w:pStyle w:val="CUERPOTEXTOTABLA"/>
              <w:jc w:val="center"/>
            </w:pPr>
            <w:r>
              <w:t>78.9</w:t>
            </w:r>
          </w:p>
        </w:tc>
        <w:tc>
          <w:tcPr>
            <w:tcW w:w="0" w:type="auto"/>
            <w:noWrap/>
            <w:vAlign w:val="center"/>
          </w:tcPr>
          <w:p w14:paraId="4A9CAA60" w14:textId="77777777" w:rsidR="002E2189" w:rsidRDefault="002E2189" w:rsidP="00BF7387">
            <w:pPr>
              <w:pStyle w:val="CUERPOTEXTOTABLA"/>
              <w:jc w:val="right"/>
            </w:pPr>
            <w:r>
              <w:t>4.6756e-009</w:t>
            </w:r>
          </w:p>
        </w:tc>
      </w:tr>
      <w:tr w:rsidR="002E2189" w14:paraId="7C06F3E1" w14:textId="77777777" w:rsidTr="00BF7387">
        <w:trPr>
          <w:cantSplit/>
        </w:trPr>
        <w:tc>
          <w:tcPr>
            <w:tcW w:w="0" w:type="auto"/>
            <w:tcBorders>
              <w:right w:val="single" w:sz="14" w:space="0" w:color="000000"/>
            </w:tcBorders>
            <w:noWrap/>
            <w:vAlign w:val="center"/>
          </w:tcPr>
          <w:p w14:paraId="12283349" w14:textId="77777777" w:rsidR="002E2189" w:rsidRDefault="002E2189" w:rsidP="00BF7387">
            <w:pPr>
              <w:pStyle w:val="CUERPOTEXTOTABLA"/>
              <w:jc w:val="center"/>
            </w:pPr>
            <w:r>
              <w:t>13</w:t>
            </w:r>
          </w:p>
        </w:tc>
        <w:tc>
          <w:tcPr>
            <w:tcW w:w="0" w:type="auto"/>
            <w:tcBorders>
              <w:left w:val="single" w:sz="14" w:space="0" w:color="000000"/>
            </w:tcBorders>
            <w:noWrap/>
            <w:vAlign w:val="center"/>
          </w:tcPr>
          <w:p w14:paraId="2B44406D" w14:textId="77777777" w:rsidR="002E2189" w:rsidRDefault="002E2189" w:rsidP="00BF7387">
            <w:pPr>
              <w:pStyle w:val="CUERPOTEXTOTABLA"/>
              <w:jc w:val="center"/>
            </w:pPr>
            <w:r>
              <w:t>60.0</w:t>
            </w:r>
          </w:p>
        </w:tc>
        <w:tc>
          <w:tcPr>
            <w:tcW w:w="0" w:type="auto"/>
            <w:noWrap/>
            <w:vAlign w:val="center"/>
          </w:tcPr>
          <w:p w14:paraId="74686552" w14:textId="77777777" w:rsidR="002E2189" w:rsidRDefault="002E2189" w:rsidP="00BF7387">
            <w:pPr>
              <w:pStyle w:val="CUERPOTEXTOTABLA"/>
              <w:jc w:val="center"/>
            </w:pPr>
            <w:r>
              <w:t>60.0</w:t>
            </w:r>
          </w:p>
        </w:tc>
        <w:tc>
          <w:tcPr>
            <w:tcW w:w="0" w:type="auto"/>
            <w:noWrap/>
            <w:vAlign w:val="center"/>
          </w:tcPr>
          <w:p w14:paraId="6403DED1" w14:textId="77777777" w:rsidR="002E2189" w:rsidRDefault="002E2189" w:rsidP="00BF7387">
            <w:pPr>
              <w:pStyle w:val="CUERPOTEXTOTABLA"/>
              <w:jc w:val="center"/>
            </w:pPr>
            <w:r>
              <w:t>0</w:t>
            </w:r>
          </w:p>
        </w:tc>
        <w:tc>
          <w:tcPr>
            <w:tcW w:w="0" w:type="auto"/>
            <w:noWrap/>
            <w:vAlign w:val="center"/>
          </w:tcPr>
          <w:p w14:paraId="0387E4A7" w14:textId="77777777" w:rsidR="002E2189" w:rsidRDefault="002E2189" w:rsidP="00BF7387">
            <w:pPr>
              <w:pStyle w:val="CUERPOTEXTOTABLA"/>
              <w:jc w:val="center"/>
            </w:pPr>
            <w:r>
              <w:t>-5.6</w:t>
            </w:r>
          </w:p>
        </w:tc>
        <w:tc>
          <w:tcPr>
            <w:tcW w:w="0" w:type="auto"/>
            <w:noWrap/>
            <w:vAlign w:val="center"/>
          </w:tcPr>
          <w:p w14:paraId="0F5B7D4A" w14:textId="77777777" w:rsidR="002E2189" w:rsidRDefault="002E2189" w:rsidP="00BF7387">
            <w:pPr>
              <w:pStyle w:val="CUERPOTEXTOTABLA"/>
              <w:jc w:val="center"/>
            </w:pPr>
            <w:r>
              <w:t>0.7</w:t>
            </w:r>
          </w:p>
        </w:tc>
        <w:tc>
          <w:tcPr>
            <w:tcW w:w="0" w:type="auto"/>
            <w:noWrap/>
            <w:vAlign w:val="center"/>
          </w:tcPr>
          <w:p w14:paraId="43E23036" w14:textId="77777777" w:rsidR="002E2189" w:rsidRDefault="002E2189" w:rsidP="00BF7387">
            <w:pPr>
              <w:pStyle w:val="CUERPOTEXTOTABLA"/>
              <w:jc w:val="center"/>
            </w:pPr>
            <w:r>
              <w:t>60.8</w:t>
            </w:r>
          </w:p>
        </w:tc>
        <w:tc>
          <w:tcPr>
            <w:tcW w:w="0" w:type="auto"/>
            <w:noWrap/>
            <w:vAlign w:val="center"/>
          </w:tcPr>
          <w:p w14:paraId="57606786" w14:textId="77777777" w:rsidR="002E2189" w:rsidRDefault="002E2189" w:rsidP="00BF7387">
            <w:pPr>
              <w:pStyle w:val="CUERPOTEXTOTABLA"/>
              <w:jc w:val="center"/>
            </w:pPr>
            <w:r>
              <w:t>73.6</w:t>
            </w:r>
          </w:p>
        </w:tc>
        <w:tc>
          <w:tcPr>
            <w:tcW w:w="0" w:type="auto"/>
            <w:noWrap/>
            <w:vAlign w:val="center"/>
          </w:tcPr>
          <w:p w14:paraId="28706CB4" w14:textId="77777777" w:rsidR="002E2189" w:rsidRDefault="002E2189" w:rsidP="00BF7387">
            <w:pPr>
              <w:pStyle w:val="CUERPOTEXTOTABLA"/>
              <w:jc w:val="right"/>
            </w:pPr>
            <w:r>
              <w:t>1.5843e-008</w:t>
            </w:r>
          </w:p>
        </w:tc>
      </w:tr>
      <w:tr w:rsidR="002E2189" w14:paraId="4CBF43AF" w14:textId="77777777" w:rsidTr="00BF7387">
        <w:trPr>
          <w:cantSplit/>
        </w:trPr>
        <w:tc>
          <w:tcPr>
            <w:tcW w:w="0" w:type="auto"/>
            <w:tcBorders>
              <w:right w:val="single" w:sz="14" w:space="0" w:color="000000"/>
            </w:tcBorders>
            <w:noWrap/>
            <w:vAlign w:val="center"/>
          </w:tcPr>
          <w:p w14:paraId="31C6EB50" w14:textId="77777777" w:rsidR="002E2189" w:rsidRDefault="002E2189" w:rsidP="00BF7387">
            <w:pPr>
              <w:pStyle w:val="CUERPOTEXTOTABLA"/>
              <w:jc w:val="center"/>
            </w:pPr>
            <w:r>
              <w:t>15</w:t>
            </w:r>
          </w:p>
        </w:tc>
        <w:tc>
          <w:tcPr>
            <w:tcW w:w="0" w:type="auto"/>
            <w:tcBorders>
              <w:left w:val="single" w:sz="14" w:space="0" w:color="000000"/>
            </w:tcBorders>
            <w:noWrap/>
            <w:vAlign w:val="center"/>
          </w:tcPr>
          <w:p w14:paraId="373E172F" w14:textId="77777777" w:rsidR="002E2189" w:rsidRDefault="002E2189" w:rsidP="00BF7387">
            <w:pPr>
              <w:pStyle w:val="CUERPOTEXTOTABLA"/>
              <w:jc w:val="center"/>
            </w:pPr>
            <w:r>
              <w:t>60.0</w:t>
            </w:r>
          </w:p>
        </w:tc>
        <w:tc>
          <w:tcPr>
            <w:tcW w:w="0" w:type="auto"/>
            <w:noWrap/>
            <w:vAlign w:val="center"/>
          </w:tcPr>
          <w:p w14:paraId="640C259D" w14:textId="77777777" w:rsidR="002E2189" w:rsidRDefault="002E2189" w:rsidP="00BF7387">
            <w:pPr>
              <w:pStyle w:val="CUERPOTEXTOTABLA"/>
              <w:jc w:val="center"/>
            </w:pPr>
            <w:r>
              <w:t>60.0</w:t>
            </w:r>
          </w:p>
        </w:tc>
        <w:tc>
          <w:tcPr>
            <w:tcW w:w="0" w:type="auto"/>
            <w:noWrap/>
            <w:vAlign w:val="center"/>
          </w:tcPr>
          <w:p w14:paraId="410BD313" w14:textId="77777777" w:rsidR="002E2189" w:rsidRDefault="002E2189" w:rsidP="00BF7387">
            <w:pPr>
              <w:pStyle w:val="CUERPOTEXTOTABLA"/>
              <w:jc w:val="center"/>
            </w:pPr>
            <w:r>
              <w:t>0</w:t>
            </w:r>
          </w:p>
        </w:tc>
        <w:tc>
          <w:tcPr>
            <w:tcW w:w="0" w:type="auto"/>
            <w:noWrap/>
            <w:vAlign w:val="center"/>
          </w:tcPr>
          <w:p w14:paraId="7DAD4DF9" w14:textId="77777777" w:rsidR="002E2189" w:rsidRDefault="002E2189" w:rsidP="00BF7387">
            <w:pPr>
              <w:pStyle w:val="CUERPOTEXTOTABLA"/>
              <w:jc w:val="center"/>
            </w:pPr>
            <w:r>
              <w:t>-0.9*</w:t>
            </w:r>
          </w:p>
        </w:tc>
        <w:tc>
          <w:tcPr>
            <w:tcW w:w="0" w:type="auto"/>
            <w:noWrap/>
            <w:vAlign w:val="center"/>
          </w:tcPr>
          <w:p w14:paraId="7C9553FF" w14:textId="77777777" w:rsidR="002E2189" w:rsidRDefault="002E2189" w:rsidP="00BF7387">
            <w:pPr>
              <w:pStyle w:val="CUERPOTEXTOTABLA"/>
              <w:jc w:val="center"/>
            </w:pPr>
            <w:r>
              <w:t>1.1</w:t>
            </w:r>
          </w:p>
        </w:tc>
        <w:tc>
          <w:tcPr>
            <w:tcW w:w="0" w:type="auto"/>
            <w:noWrap/>
            <w:vAlign w:val="center"/>
          </w:tcPr>
          <w:p w14:paraId="07C4584C" w14:textId="77777777" w:rsidR="002E2189" w:rsidRDefault="002E2189" w:rsidP="00BF7387">
            <w:pPr>
              <w:pStyle w:val="CUERPOTEXTOTABLA"/>
              <w:jc w:val="center"/>
            </w:pPr>
            <w:r>
              <w:t>60.8</w:t>
            </w:r>
          </w:p>
        </w:tc>
        <w:tc>
          <w:tcPr>
            <w:tcW w:w="0" w:type="auto"/>
            <w:noWrap/>
            <w:vAlign w:val="center"/>
          </w:tcPr>
          <w:p w14:paraId="127C1C6D" w14:textId="77777777" w:rsidR="002E2189" w:rsidRDefault="002E2189" w:rsidP="00BF7387">
            <w:pPr>
              <w:pStyle w:val="CUERPOTEXTOTABLA"/>
              <w:jc w:val="center"/>
            </w:pPr>
            <w:r>
              <w:t>76.5</w:t>
            </w:r>
          </w:p>
        </w:tc>
        <w:tc>
          <w:tcPr>
            <w:tcW w:w="0" w:type="auto"/>
            <w:noWrap/>
            <w:vAlign w:val="center"/>
          </w:tcPr>
          <w:p w14:paraId="3E5B39A5" w14:textId="77777777" w:rsidR="002E2189" w:rsidRDefault="002E2189" w:rsidP="00BF7387">
            <w:pPr>
              <w:pStyle w:val="CUERPOTEXTOTABLA"/>
              <w:jc w:val="right"/>
            </w:pPr>
            <w:r>
              <w:t>8.12526e-009</w:t>
            </w:r>
          </w:p>
        </w:tc>
      </w:tr>
      <w:tr w:rsidR="002E2189" w14:paraId="2E4A5874" w14:textId="77777777" w:rsidTr="00BF7387">
        <w:trPr>
          <w:cantSplit/>
        </w:trPr>
        <w:tc>
          <w:tcPr>
            <w:tcW w:w="0" w:type="auto"/>
            <w:tcBorders>
              <w:right w:val="single" w:sz="14" w:space="0" w:color="000000"/>
            </w:tcBorders>
            <w:noWrap/>
            <w:vAlign w:val="center"/>
          </w:tcPr>
          <w:p w14:paraId="60947B1F" w14:textId="77777777" w:rsidR="002E2189" w:rsidRDefault="002E2189" w:rsidP="00BF7387">
            <w:pPr>
              <w:pStyle w:val="CUERPOTEXTOTABLA"/>
              <w:jc w:val="center"/>
            </w:pPr>
            <w:r>
              <w:t>16</w:t>
            </w:r>
          </w:p>
        </w:tc>
        <w:tc>
          <w:tcPr>
            <w:tcW w:w="0" w:type="auto"/>
            <w:tcBorders>
              <w:left w:val="single" w:sz="14" w:space="0" w:color="000000"/>
            </w:tcBorders>
            <w:noWrap/>
            <w:vAlign w:val="center"/>
          </w:tcPr>
          <w:p w14:paraId="3B443957" w14:textId="77777777" w:rsidR="002E2189" w:rsidRDefault="002E2189" w:rsidP="00BF7387">
            <w:pPr>
              <w:pStyle w:val="CUERPOTEXTOTABLA"/>
              <w:jc w:val="center"/>
            </w:pPr>
            <w:r>
              <w:t>60.0</w:t>
            </w:r>
          </w:p>
        </w:tc>
        <w:tc>
          <w:tcPr>
            <w:tcW w:w="0" w:type="auto"/>
            <w:noWrap/>
            <w:vAlign w:val="center"/>
          </w:tcPr>
          <w:p w14:paraId="435899B8" w14:textId="77777777" w:rsidR="002E2189" w:rsidRDefault="002E2189" w:rsidP="00BF7387">
            <w:pPr>
              <w:pStyle w:val="CUERPOTEXTOTABLA"/>
              <w:jc w:val="center"/>
            </w:pPr>
            <w:r>
              <w:t>60.0</w:t>
            </w:r>
          </w:p>
        </w:tc>
        <w:tc>
          <w:tcPr>
            <w:tcW w:w="0" w:type="auto"/>
            <w:noWrap/>
            <w:vAlign w:val="center"/>
          </w:tcPr>
          <w:p w14:paraId="390DFCE3" w14:textId="77777777" w:rsidR="002E2189" w:rsidRDefault="002E2189" w:rsidP="00BF7387">
            <w:pPr>
              <w:pStyle w:val="CUERPOTEXTOTABLA"/>
              <w:jc w:val="center"/>
            </w:pPr>
            <w:r>
              <w:t>0</w:t>
            </w:r>
          </w:p>
        </w:tc>
        <w:tc>
          <w:tcPr>
            <w:tcW w:w="0" w:type="auto"/>
            <w:noWrap/>
            <w:vAlign w:val="center"/>
          </w:tcPr>
          <w:p w14:paraId="68AB7085" w14:textId="77777777" w:rsidR="002E2189" w:rsidRDefault="002E2189" w:rsidP="00BF7387">
            <w:pPr>
              <w:pStyle w:val="CUERPOTEXTOTABLA"/>
              <w:jc w:val="center"/>
            </w:pPr>
            <w:r>
              <w:t>-5.6</w:t>
            </w:r>
          </w:p>
        </w:tc>
        <w:tc>
          <w:tcPr>
            <w:tcW w:w="0" w:type="auto"/>
            <w:noWrap/>
            <w:vAlign w:val="center"/>
          </w:tcPr>
          <w:p w14:paraId="14089947" w14:textId="77777777" w:rsidR="002E2189" w:rsidRDefault="002E2189" w:rsidP="00BF7387">
            <w:pPr>
              <w:pStyle w:val="CUERPOTEXTOTABLA"/>
              <w:jc w:val="center"/>
            </w:pPr>
            <w:r>
              <w:t>6.2</w:t>
            </w:r>
          </w:p>
        </w:tc>
        <w:tc>
          <w:tcPr>
            <w:tcW w:w="0" w:type="auto"/>
            <w:noWrap/>
            <w:vAlign w:val="center"/>
          </w:tcPr>
          <w:p w14:paraId="28ECEF0B" w14:textId="77777777" w:rsidR="002E2189" w:rsidRDefault="002E2189" w:rsidP="00BF7387">
            <w:pPr>
              <w:pStyle w:val="CUERPOTEXTOTABLA"/>
              <w:jc w:val="center"/>
            </w:pPr>
            <w:r>
              <w:t>60.8</w:t>
            </w:r>
          </w:p>
        </w:tc>
        <w:tc>
          <w:tcPr>
            <w:tcW w:w="0" w:type="auto"/>
            <w:noWrap/>
            <w:vAlign w:val="center"/>
          </w:tcPr>
          <w:p w14:paraId="249B3FF5" w14:textId="77777777" w:rsidR="002E2189" w:rsidRDefault="002E2189" w:rsidP="00BF7387">
            <w:pPr>
              <w:pStyle w:val="CUERPOTEXTOTABLA"/>
              <w:jc w:val="center"/>
            </w:pPr>
            <w:r>
              <w:t>64.3</w:t>
            </w:r>
          </w:p>
        </w:tc>
        <w:tc>
          <w:tcPr>
            <w:tcW w:w="0" w:type="auto"/>
            <w:noWrap/>
            <w:vAlign w:val="center"/>
          </w:tcPr>
          <w:p w14:paraId="72F14E00" w14:textId="77777777" w:rsidR="002E2189" w:rsidRDefault="002E2189" w:rsidP="00BF7387">
            <w:pPr>
              <w:pStyle w:val="CUERPOTEXTOTABLA"/>
              <w:jc w:val="right"/>
            </w:pPr>
            <w:r>
              <w:t>1.34846e-007</w:t>
            </w:r>
          </w:p>
        </w:tc>
      </w:tr>
      <w:tr w:rsidR="002E2189" w14:paraId="7FB43CD2" w14:textId="77777777" w:rsidTr="00BF7387">
        <w:trPr>
          <w:cantSplit/>
        </w:trPr>
        <w:tc>
          <w:tcPr>
            <w:tcW w:w="0" w:type="auto"/>
            <w:tcBorders>
              <w:right w:val="single" w:sz="14" w:space="0" w:color="000000"/>
            </w:tcBorders>
            <w:noWrap/>
            <w:vAlign w:val="center"/>
          </w:tcPr>
          <w:p w14:paraId="753016C1" w14:textId="77777777" w:rsidR="002E2189" w:rsidRDefault="002E2189" w:rsidP="00BF7387">
            <w:pPr>
              <w:pStyle w:val="CUERPOTEXTOTABLA"/>
              <w:jc w:val="center"/>
            </w:pPr>
            <w:r>
              <w:t>17</w:t>
            </w:r>
          </w:p>
        </w:tc>
        <w:tc>
          <w:tcPr>
            <w:tcW w:w="0" w:type="auto"/>
            <w:tcBorders>
              <w:left w:val="single" w:sz="14" w:space="0" w:color="000000"/>
            </w:tcBorders>
            <w:noWrap/>
            <w:vAlign w:val="center"/>
          </w:tcPr>
          <w:p w14:paraId="50E5E84B" w14:textId="77777777" w:rsidR="002E2189" w:rsidRDefault="002E2189" w:rsidP="00BF7387">
            <w:pPr>
              <w:pStyle w:val="CUERPOTEXTOTABLA"/>
              <w:jc w:val="center"/>
            </w:pPr>
            <w:r>
              <w:t>60.0</w:t>
            </w:r>
          </w:p>
        </w:tc>
        <w:tc>
          <w:tcPr>
            <w:tcW w:w="0" w:type="auto"/>
            <w:noWrap/>
            <w:vAlign w:val="center"/>
          </w:tcPr>
          <w:p w14:paraId="1F0D5A97" w14:textId="77777777" w:rsidR="002E2189" w:rsidRDefault="002E2189" w:rsidP="00BF7387">
            <w:pPr>
              <w:pStyle w:val="CUERPOTEXTOTABLA"/>
              <w:jc w:val="center"/>
            </w:pPr>
            <w:r>
              <w:t>60.0</w:t>
            </w:r>
          </w:p>
        </w:tc>
        <w:tc>
          <w:tcPr>
            <w:tcW w:w="0" w:type="auto"/>
            <w:noWrap/>
            <w:vAlign w:val="center"/>
          </w:tcPr>
          <w:p w14:paraId="5E59286C" w14:textId="77777777" w:rsidR="002E2189" w:rsidRDefault="002E2189" w:rsidP="00BF7387">
            <w:pPr>
              <w:pStyle w:val="CUERPOTEXTOTABLA"/>
              <w:jc w:val="center"/>
            </w:pPr>
            <w:r>
              <w:t>0</w:t>
            </w:r>
          </w:p>
        </w:tc>
        <w:tc>
          <w:tcPr>
            <w:tcW w:w="0" w:type="auto"/>
            <w:noWrap/>
            <w:vAlign w:val="center"/>
          </w:tcPr>
          <w:p w14:paraId="1D70A1B6" w14:textId="77777777" w:rsidR="002E2189" w:rsidRDefault="002E2189" w:rsidP="00BF7387">
            <w:pPr>
              <w:pStyle w:val="CUERPOTEXTOTABLA"/>
              <w:jc w:val="center"/>
            </w:pPr>
            <w:r>
              <w:t>-5.6</w:t>
            </w:r>
          </w:p>
        </w:tc>
        <w:tc>
          <w:tcPr>
            <w:tcW w:w="0" w:type="auto"/>
            <w:noWrap/>
            <w:vAlign w:val="center"/>
          </w:tcPr>
          <w:p w14:paraId="04F87ADE" w14:textId="77777777" w:rsidR="002E2189" w:rsidRDefault="002E2189" w:rsidP="00BF7387">
            <w:pPr>
              <w:pStyle w:val="CUERPOTEXTOTABLA"/>
              <w:jc w:val="center"/>
            </w:pPr>
            <w:r>
              <w:t>1.3</w:t>
            </w:r>
          </w:p>
        </w:tc>
        <w:tc>
          <w:tcPr>
            <w:tcW w:w="0" w:type="auto"/>
            <w:noWrap/>
            <w:vAlign w:val="center"/>
          </w:tcPr>
          <w:p w14:paraId="4B8E4F85" w14:textId="77777777" w:rsidR="002E2189" w:rsidRDefault="002E2189" w:rsidP="00BF7387">
            <w:pPr>
              <w:pStyle w:val="CUERPOTEXTOTABLA"/>
              <w:jc w:val="center"/>
            </w:pPr>
            <w:r>
              <w:t>60.8</w:t>
            </w:r>
          </w:p>
        </w:tc>
        <w:tc>
          <w:tcPr>
            <w:tcW w:w="0" w:type="auto"/>
            <w:noWrap/>
            <w:vAlign w:val="center"/>
          </w:tcPr>
          <w:p w14:paraId="2D8D75FD" w14:textId="77777777" w:rsidR="002E2189" w:rsidRDefault="002E2189" w:rsidP="00BF7387">
            <w:pPr>
              <w:pStyle w:val="CUERPOTEXTOTABLA"/>
              <w:jc w:val="center"/>
            </w:pPr>
            <w:r>
              <w:t>71.1</w:t>
            </w:r>
          </w:p>
        </w:tc>
        <w:tc>
          <w:tcPr>
            <w:tcW w:w="0" w:type="auto"/>
            <w:noWrap/>
            <w:vAlign w:val="center"/>
          </w:tcPr>
          <w:p w14:paraId="26F42821" w14:textId="77777777" w:rsidR="002E2189" w:rsidRDefault="002E2189" w:rsidP="00BF7387">
            <w:pPr>
              <w:pStyle w:val="CUERPOTEXTOTABLA"/>
              <w:jc w:val="right"/>
            </w:pPr>
            <w:r>
              <w:t>2.81733e-008</w:t>
            </w:r>
          </w:p>
        </w:tc>
      </w:tr>
      <w:tr w:rsidR="002E2189" w14:paraId="50D511B4" w14:textId="77777777" w:rsidTr="00BF7387">
        <w:trPr>
          <w:cantSplit/>
        </w:trPr>
        <w:tc>
          <w:tcPr>
            <w:tcW w:w="0" w:type="auto"/>
            <w:tcBorders>
              <w:right w:val="single" w:sz="14" w:space="0" w:color="000000"/>
            </w:tcBorders>
            <w:noWrap/>
            <w:vAlign w:val="center"/>
          </w:tcPr>
          <w:p w14:paraId="408E4564" w14:textId="77777777" w:rsidR="002E2189" w:rsidRDefault="002E2189" w:rsidP="00BF7387">
            <w:pPr>
              <w:pStyle w:val="CUERPOTEXTOTABLA"/>
              <w:jc w:val="center"/>
            </w:pPr>
            <w:r>
              <w:t>18</w:t>
            </w:r>
          </w:p>
        </w:tc>
        <w:tc>
          <w:tcPr>
            <w:tcW w:w="0" w:type="auto"/>
            <w:tcBorders>
              <w:left w:val="single" w:sz="14" w:space="0" w:color="000000"/>
            </w:tcBorders>
            <w:noWrap/>
            <w:vAlign w:val="center"/>
          </w:tcPr>
          <w:p w14:paraId="2D08E5F8" w14:textId="77777777" w:rsidR="002E2189" w:rsidRDefault="002E2189" w:rsidP="00BF7387">
            <w:pPr>
              <w:pStyle w:val="CUERPOTEXTOTABLA"/>
              <w:jc w:val="center"/>
            </w:pPr>
            <w:r>
              <w:t>60.0</w:t>
            </w:r>
          </w:p>
        </w:tc>
        <w:tc>
          <w:tcPr>
            <w:tcW w:w="0" w:type="auto"/>
            <w:noWrap/>
            <w:vAlign w:val="center"/>
          </w:tcPr>
          <w:p w14:paraId="496B305D" w14:textId="77777777" w:rsidR="002E2189" w:rsidRDefault="002E2189" w:rsidP="00BF7387">
            <w:pPr>
              <w:pStyle w:val="CUERPOTEXTOTABLA"/>
              <w:jc w:val="center"/>
            </w:pPr>
            <w:r>
              <w:t>60.0</w:t>
            </w:r>
          </w:p>
        </w:tc>
        <w:tc>
          <w:tcPr>
            <w:tcW w:w="0" w:type="auto"/>
            <w:noWrap/>
            <w:vAlign w:val="center"/>
          </w:tcPr>
          <w:p w14:paraId="302B2E63" w14:textId="77777777" w:rsidR="002E2189" w:rsidRDefault="002E2189" w:rsidP="00BF7387">
            <w:pPr>
              <w:pStyle w:val="CUERPOTEXTOTABLA"/>
              <w:jc w:val="center"/>
            </w:pPr>
            <w:r>
              <w:t>0</w:t>
            </w:r>
          </w:p>
        </w:tc>
        <w:tc>
          <w:tcPr>
            <w:tcW w:w="0" w:type="auto"/>
            <w:noWrap/>
            <w:vAlign w:val="center"/>
          </w:tcPr>
          <w:p w14:paraId="039F5433" w14:textId="77777777" w:rsidR="002E2189" w:rsidRDefault="002E2189" w:rsidP="00BF7387">
            <w:pPr>
              <w:pStyle w:val="CUERPOTEXTOTABLA"/>
              <w:jc w:val="center"/>
            </w:pPr>
            <w:r>
              <w:t>0.4*</w:t>
            </w:r>
          </w:p>
        </w:tc>
        <w:tc>
          <w:tcPr>
            <w:tcW w:w="0" w:type="auto"/>
            <w:noWrap/>
            <w:vAlign w:val="center"/>
          </w:tcPr>
          <w:p w14:paraId="126DDFE7" w14:textId="77777777" w:rsidR="002E2189" w:rsidRDefault="002E2189" w:rsidP="00BF7387">
            <w:pPr>
              <w:pStyle w:val="CUERPOTEXTOTABLA"/>
              <w:jc w:val="center"/>
            </w:pPr>
            <w:r>
              <w:t>2.0</w:t>
            </w:r>
          </w:p>
        </w:tc>
        <w:tc>
          <w:tcPr>
            <w:tcW w:w="0" w:type="auto"/>
            <w:noWrap/>
            <w:vAlign w:val="center"/>
          </w:tcPr>
          <w:p w14:paraId="1C335D50" w14:textId="77777777" w:rsidR="002E2189" w:rsidRDefault="002E2189" w:rsidP="00BF7387">
            <w:pPr>
              <w:pStyle w:val="CUERPOTEXTOTABLA"/>
              <w:jc w:val="center"/>
            </w:pPr>
            <w:r>
              <w:t>60.8</w:t>
            </w:r>
          </w:p>
        </w:tc>
        <w:tc>
          <w:tcPr>
            <w:tcW w:w="0" w:type="auto"/>
            <w:noWrap/>
            <w:vAlign w:val="center"/>
          </w:tcPr>
          <w:p w14:paraId="798F88F8" w14:textId="77777777" w:rsidR="002E2189" w:rsidRDefault="002E2189" w:rsidP="00BF7387">
            <w:pPr>
              <w:pStyle w:val="CUERPOTEXTOTABLA"/>
              <w:jc w:val="center"/>
            </w:pPr>
            <w:r>
              <w:t>75.3</w:t>
            </w:r>
          </w:p>
        </w:tc>
        <w:tc>
          <w:tcPr>
            <w:tcW w:w="0" w:type="auto"/>
            <w:noWrap/>
            <w:vAlign w:val="center"/>
          </w:tcPr>
          <w:p w14:paraId="12869A2B" w14:textId="77777777" w:rsidR="002E2189" w:rsidRDefault="002E2189" w:rsidP="00BF7387">
            <w:pPr>
              <w:pStyle w:val="CUERPOTEXTOTABLA"/>
              <w:jc w:val="right"/>
            </w:pPr>
            <w:r>
              <w:t>1.07073e-008</w:t>
            </w:r>
          </w:p>
        </w:tc>
      </w:tr>
      <w:tr w:rsidR="002E2189" w14:paraId="5A16B2C2" w14:textId="77777777" w:rsidTr="00BF7387">
        <w:trPr>
          <w:cantSplit/>
        </w:trPr>
        <w:tc>
          <w:tcPr>
            <w:tcW w:w="0" w:type="auto"/>
            <w:tcBorders>
              <w:right w:val="single" w:sz="14" w:space="0" w:color="000000"/>
            </w:tcBorders>
            <w:noWrap/>
            <w:vAlign w:val="center"/>
          </w:tcPr>
          <w:p w14:paraId="1914F511" w14:textId="77777777" w:rsidR="002E2189" w:rsidRDefault="002E2189" w:rsidP="00BF7387">
            <w:pPr>
              <w:pStyle w:val="CUERPOTEXTOTABLA"/>
              <w:jc w:val="center"/>
            </w:pPr>
            <w:r>
              <w:t>19</w:t>
            </w:r>
          </w:p>
        </w:tc>
        <w:tc>
          <w:tcPr>
            <w:tcW w:w="0" w:type="auto"/>
            <w:tcBorders>
              <w:left w:val="single" w:sz="14" w:space="0" w:color="000000"/>
            </w:tcBorders>
            <w:noWrap/>
            <w:vAlign w:val="center"/>
          </w:tcPr>
          <w:p w14:paraId="540A5C60" w14:textId="77777777" w:rsidR="002E2189" w:rsidRDefault="002E2189" w:rsidP="00BF7387">
            <w:pPr>
              <w:pStyle w:val="CUERPOTEXTOTABLA"/>
              <w:jc w:val="center"/>
            </w:pPr>
            <w:r>
              <w:t>60.0</w:t>
            </w:r>
          </w:p>
        </w:tc>
        <w:tc>
          <w:tcPr>
            <w:tcW w:w="0" w:type="auto"/>
            <w:noWrap/>
            <w:vAlign w:val="center"/>
          </w:tcPr>
          <w:p w14:paraId="2C86A87E" w14:textId="77777777" w:rsidR="002E2189" w:rsidRDefault="002E2189" w:rsidP="00BF7387">
            <w:pPr>
              <w:pStyle w:val="CUERPOTEXTOTABLA"/>
              <w:jc w:val="center"/>
            </w:pPr>
            <w:r>
              <w:t>60.0</w:t>
            </w:r>
          </w:p>
        </w:tc>
        <w:tc>
          <w:tcPr>
            <w:tcW w:w="0" w:type="auto"/>
            <w:noWrap/>
            <w:vAlign w:val="center"/>
          </w:tcPr>
          <w:p w14:paraId="44FAA68A" w14:textId="77777777" w:rsidR="002E2189" w:rsidRDefault="002E2189" w:rsidP="00BF7387">
            <w:pPr>
              <w:pStyle w:val="CUERPOTEXTOTABLA"/>
              <w:jc w:val="center"/>
            </w:pPr>
            <w:r>
              <w:t>0</w:t>
            </w:r>
          </w:p>
        </w:tc>
        <w:tc>
          <w:tcPr>
            <w:tcW w:w="0" w:type="auto"/>
            <w:noWrap/>
            <w:vAlign w:val="center"/>
          </w:tcPr>
          <w:p w14:paraId="5ED3E1E2" w14:textId="77777777" w:rsidR="002E2189" w:rsidRDefault="002E2189" w:rsidP="00BF7387">
            <w:pPr>
              <w:pStyle w:val="CUERPOTEXTOTABLA"/>
              <w:jc w:val="center"/>
            </w:pPr>
            <w:r>
              <w:t>2.5*</w:t>
            </w:r>
          </w:p>
        </w:tc>
        <w:tc>
          <w:tcPr>
            <w:tcW w:w="0" w:type="auto"/>
            <w:noWrap/>
            <w:vAlign w:val="center"/>
          </w:tcPr>
          <w:p w14:paraId="018D8E92" w14:textId="77777777" w:rsidR="002E2189" w:rsidRDefault="002E2189" w:rsidP="00BF7387">
            <w:pPr>
              <w:pStyle w:val="CUERPOTEXTOTABLA"/>
              <w:jc w:val="center"/>
            </w:pPr>
            <w:r>
              <w:t>2.2</w:t>
            </w:r>
          </w:p>
        </w:tc>
        <w:tc>
          <w:tcPr>
            <w:tcW w:w="0" w:type="auto"/>
            <w:noWrap/>
            <w:vAlign w:val="center"/>
          </w:tcPr>
          <w:p w14:paraId="2EA326FF" w14:textId="77777777" w:rsidR="002E2189" w:rsidRDefault="002E2189" w:rsidP="00BF7387">
            <w:pPr>
              <w:pStyle w:val="CUERPOTEXTOTABLA"/>
              <w:jc w:val="center"/>
            </w:pPr>
            <w:r>
              <w:t>60.8</w:t>
            </w:r>
          </w:p>
        </w:tc>
        <w:tc>
          <w:tcPr>
            <w:tcW w:w="0" w:type="auto"/>
            <w:noWrap/>
            <w:vAlign w:val="center"/>
          </w:tcPr>
          <w:p w14:paraId="441BC1B4" w14:textId="77777777" w:rsidR="002E2189" w:rsidRDefault="002E2189" w:rsidP="00BF7387">
            <w:pPr>
              <w:pStyle w:val="CUERPOTEXTOTABLA"/>
              <w:jc w:val="center"/>
            </w:pPr>
            <w:r>
              <w:t>76.9</w:t>
            </w:r>
          </w:p>
        </w:tc>
        <w:tc>
          <w:tcPr>
            <w:tcW w:w="0" w:type="auto"/>
            <w:noWrap/>
            <w:vAlign w:val="center"/>
          </w:tcPr>
          <w:p w14:paraId="77E2FD27" w14:textId="77777777" w:rsidR="002E2189" w:rsidRDefault="002E2189" w:rsidP="00BF7387">
            <w:pPr>
              <w:pStyle w:val="CUERPOTEXTOTABLA"/>
              <w:jc w:val="right"/>
            </w:pPr>
            <w:r>
              <w:t>7.40763e-009</w:t>
            </w:r>
          </w:p>
        </w:tc>
      </w:tr>
      <w:tr w:rsidR="002E2189" w14:paraId="41E5CA25" w14:textId="77777777" w:rsidTr="00BF7387">
        <w:trPr>
          <w:cantSplit/>
        </w:trPr>
        <w:tc>
          <w:tcPr>
            <w:tcW w:w="0" w:type="auto"/>
            <w:tcBorders>
              <w:right w:val="single" w:sz="14" w:space="0" w:color="000000"/>
            </w:tcBorders>
            <w:noWrap/>
            <w:vAlign w:val="center"/>
          </w:tcPr>
          <w:p w14:paraId="33D4A467" w14:textId="77777777" w:rsidR="002E2189" w:rsidRDefault="002E2189" w:rsidP="00BF7387">
            <w:pPr>
              <w:pStyle w:val="CUERPOTEXTOTABLA"/>
              <w:jc w:val="center"/>
            </w:pPr>
            <w:r>
              <w:t>20</w:t>
            </w:r>
          </w:p>
        </w:tc>
        <w:tc>
          <w:tcPr>
            <w:tcW w:w="0" w:type="auto"/>
            <w:tcBorders>
              <w:left w:val="single" w:sz="14" w:space="0" w:color="000000"/>
            </w:tcBorders>
            <w:noWrap/>
            <w:vAlign w:val="center"/>
          </w:tcPr>
          <w:p w14:paraId="7FB3DAC8" w14:textId="77777777" w:rsidR="002E2189" w:rsidRDefault="002E2189" w:rsidP="00BF7387">
            <w:pPr>
              <w:pStyle w:val="CUERPOTEXTOTABLA"/>
              <w:jc w:val="center"/>
            </w:pPr>
            <w:r>
              <w:t>60.0</w:t>
            </w:r>
          </w:p>
        </w:tc>
        <w:tc>
          <w:tcPr>
            <w:tcW w:w="0" w:type="auto"/>
            <w:noWrap/>
            <w:vAlign w:val="center"/>
          </w:tcPr>
          <w:p w14:paraId="31DD22EB" w14:textId="77777777" w:rsidR="002E2189" w:rsidRDefault="002E2189" w:rsidP="00BF7387">
            <w:pPr>
              <w:pStyle w:val="CUERPOTEXTOTABLA"/>
              <w:jc w:val="center"/>
            </w:pPr>
            <w:r>
              <w:t>60.0</w:t>
            </w:r>
          </w:p>
        </w:tc>
        <w:tc>
          <w:tcPr>
            <w:tcW w:w="0" w:type="auto"/>
            <w:noWrap/>
            <w:vAlign w:val="center"/>
          </w:tcPr>
          <w:p w14:paraId="0B915961" w14:textId="77777777" w:rsidR="002E2189" w:rsidRDefault="002E2189" w:rsidP="00BF7387">
            <w:pPr>
              <w:pStyle w:val="CUERPOTEXTOTABLA"/>
              <w:jc w:val="center"/>
            </w:pPr>
            <w:r>
              <w:t>0</w:t>
            </w:r>
          </w:p>
        </w:tc>
        <w:tc>
          <w:tcPr>
            <w:tcW w:w="0" w:type="auto"/>
            <w:noWrap/>
            <w:vAlign w:val="center"/>
          </w:tcPr>
          <w:p w14:paraId="621EA711" w14:textId="77777777" w:rsidR="002E2189" w:rsidRDefault="002E2189" w:rsidP="00BF7387">
            <w:pPr>
              <w:pStyle w:val="CUERPOTEXTOTABLA"/>
              <w:jc w:val="center"/>
            </w:pPr>
            <w:r>
              <w:t>2.4*</w:t>
            </w:r>
          </w:p>
        </w:tc>
        <w:tc>
          <w:tcPr>
            <w:tcW w:w="0" w:type="auto"/>
            <w:noWrap/>
            <w:vAlign w:val="center"/>
          </w:tcPr>
          <w:p w14:paraId="4CFC264B" w14:textId="77777777" w:rsidR="002E2189" w:rsidRDefault="002E2189" w:rsidP="00BF7387">
            <w:pPr>
              <w:pStyle w:val="CUERPOTEXTOTABLA"/>
              <w:jc w:val="center"/>
            </w:pPr>
            <w:r>
              <w:t>1.3</w:t>
            </w:r>
          </w:p>
        </w:tc>
        <w:tc>
          <w:tcPr>
            <w:tcW w:w="0" w:type="auto"/>
            <w:noWrap/>
            <w:vAlign w:val="center"/>
          </w:tcPr>
          <w:p w14:paraId="0055F367" w14:textId="77777777" w:rsidR="002E2189" w:rsidRDefault="002E2189" w:rsidP="00BF7387">
            <w:pPr>
              <w:pStyle w:val="CUERPOTEXTOTABLA"/>
              <w:jc w:val="center"/>
            </w:pPr>
            <w:r>
              <w:t>60.8</w:t>
            </w:r>
          </w:p>
        </w:tc>
        <w:tc>
          <w:tcPr>
            <w:tcW w:w="0" w:type="auto"/>
            <w:noWrap/>
            <w:vAlign w:val="center"/>
          </w:tcPr>
          <w:p w14:paraId="7C6755F6" w14:textId="77777777" w:rsidR="002E2189" w:rsidRDefault="002E2189" w:rsidP="00BF7387">
            <w:pPr>
              <w:pStyle w:val="CUERPOTEXTOTABLA"/>
              <w:jc w:val="center"/>
            </w:pPr>
            <w:r>
              <w:t>78.9</w:t>
            </w:r>
          </w:p>
        </w:tc>
        <w:tc>
          <w:tcPr>
            <w:tcW w:w="0" w:type="auto"/>
            <w:noWrap/>
            <w:vAlign w:val="center"/>
          </w:tcPr>
          <w:p w14:paraId="2359AA44" w14:textId="77777777" w:rsidR="002E2189" w:rsidRDefault="002E2189" w:rsidP="00BF7387">
            <w:pPr>
              <w:pStyle w:val="CUERPOTEXTOTABLA"/>
              <w:jc w:val="right"/>
            </w:pPr>
            <w:r>
              <w:t>4.6739e-009</w:t>
            </w:r>
          </w:p>
        </w:tc>
      </w:tr>
      <w:tr w:rsidR="002E2189" w14:paraId="57F7832B" w14:textId="77777777" w:rsidTr="00BF7387">
        <w:trPr>
          <w:cantSplit/>
        </w:trPr>
        <w:tc>
          <w:tcPr>
            <w:tcW w:w="0" w:type="auto"/>
            <w:tcBorders>
              <w:right w:val="single" w:sz="14" w:space="0" w:color="000000"/>
            </w:tcBorders>
            <w:noWrap/>
            <w:vAlign w:val="center"/>
          </w:tcPr>
          <w:p w14:paraId="2788C64F" w14:textId="77777777" w:rsidR="002E2189" w:rsidRDefault="002E2189" w:rsidP="00BF7387">
            <w:pPr>
              <w:pStyle w:val="CUERPOTEXTOTABLA"/>
              <w:jc w:val="center"/>
            </w:pPr>
            <w:r>
              <w:t>21</w:t>
            </w:r>
          </w:p>
        </w:tc>
        <w:tc>
          <w:tcPr>
            <w:tcW w:w="0" w:type="auto"/>
            <w:tcBorders>
              <w:left w:val="single" w:sz="14" w:space="0" w:color="000000"/>
            </w:tcBorders>
            <w:noWrap/>
            <w:vAlign w:val="center"/>
          </w:tcPr>
          <w:p w14:paraId="452C8882" w14:textId="77777777" w:rsidR="002E2189" w:rsidRDefault="002E2189" w:rsidP="00BF7387">
            <w:pPr>
              <w:pStyle w:val="CUERPOTEXTOTABLA"/>
              <w:jc w:val="center"/>
            </w:pPr>
            <w:r>
              <w:t>60.0</w:t>
            </w:r>
          </w:p>
        </w:tc>
        <w:tc>
          <w:tcPr>
            <w:tcW w:w="0" w:type="auto"/>
            <w:noWrap/>
            <w:vAlign w:val="center"/>
          </w:tcPr>
          <w:p w14:paraId="587DCBD3" w14:textId="77777777" w:rsidR="002E2189" w:rsidRDefault="002E2189" w:rsidP="00BF7387">
            <w:pPr>
              <w:pStyle w:val="CUERPOTEXTOTABLA"/>
              <w:jc w:val="center"/>
            </w:pPr>
            <w:r>
              <w:t>60.0</w:t>
            </w:r>
          </w:p>
        </w:tc>
        <w:tc>
          <w:tcPr>
            <w:tcW w:w="0" w:type="auto"/>
            <w:noWrap/>
            <w:vAlign w:val="center"/>
          </w:tcPr>
          <w:p w14:paraId="6D014D5E" w14:textId="77777777" w:rsidR="002E2189" w:rsidRDefault="002E2189" w:rsidP="00BF7387">
            <w:pPr>
              <w:pStyle w:val="CUERPOTEXTOTABLA"/>
              <w:jc w:val="center"/>
            </w:pPr>
            <w:r>
              <w:t>0</w:t>
            </w:r>
          </w:p>
        </w:tc>
        <w:tc>
          <w:tcPr>
            <w:tcW w:w="0" w:type="auto"/>
            <w:noWrap/>
            <w:vAlign w:val="center"/>
          </w:tcPr>
          <w:p w14:paraId="660208AE" w14:textId="77777777" w:rsidR="002E2189" w:rsidRDefault="002E2189" w:rsidP="00BF7387">
            <w:pPr>
              <w:pStyle w:val="CUERPOTEXTOTABLA"/>
              <w:jc w:val="center"/>
            </w:pPr>
            <w:r>
              <w:t>-5.6</w:t>
            </w:r>
          </w:p>
        </w:tc>
        <w:tc>
          <w:tcPr>
            <w:tcW w:w="0" w:type="auto"/>
            <w:noWrap/>
            <w:vAlign w:val="center"/>
          </w:tcPr>
          <w:p w14:paraId="7713ED06" w14:textId="77777777" w:rsidR="002E2189" w:rsidRDefault="002E2189" w:rsidP="00BF7387">
            <w:pPr>
              <w:pStyle w:val="CUERPOTEXTOTABLA"/>
              <w:jc w:val="center"/>
            </w:pPr>
            <w:r>
              <w:t>0.7</w:t>
            </w:r>
          </w:p>
        </w:tc>
        <w:tc>
          <w:tcPr>
            <w:tcW w:w="0" w:type="auto"/>
            <w:noWrap/>
            <w:vAlign w:val="center"/>
          </w:tcPr>
          <w:p w14:paraId="5278FC02" w14:textId="77777777" w:rsidR="002E2189" w:rsidRDefault="002E2189" w:rsidP="00BF7387">
            <w:pPr>
              <w:pStyle w:val="CUERPOTEXTOTABLA"/>
              <w:jc w:val="center"/>
            </w:pPr>
            <w:r>
              <w:t>60.8</w:t>
            </w:r>
          </w:p>
        </w:tc>
        <w:tc>
          <w:tcPr>
            <w:tcW w:w="0" w:type="auto"/>
            <w:noWrap/>
            <w:vAlign w:val="center"/>
          </w:tcPr>
          <w:p w14:paraId="0668CA3F" w14:textId="77777777" w:rsidR="002E2189" w:rsidRDefault="002E2189" w:rsidP="00BF7387">
            <w:pPr>
              <w:pStyle w:val="CUERPOTEXTOTABLA"/>
              <w:jc w:val="center"/>
            </w:pPr>
            <w:r>
              <w:t>73.6</w:t>
            </w:r>
          </w:p>
        </w:tc>
        <w:tc>
          <w:tcPr>
            <w:tcW w:w="0" w:type="auto"/>
            <w:noWrap/>
            <w:vAlign w:val="center"/>
          </w:tcPr>
          <w:p w14:paraId="7D238D7A" w14:textId="77777777" w:rsidR="002E2189" w:rsidRDefault="002E2189" w:rsidP="00BF7387">
            <w:pPr>
              <w:pStyle w:val="CUERPOTEXTOTABLA"/>
              <w:jc w:val="right"/>
            </w:pPr>
            <w:r>
              <w:t>1.58372e-008</w:t>
            </w:r>
          </w:p>
        </w:tc>
      </w:tr>
      <w:tr w:rsidR="002E2189" w14:paraId="14EF0F69" w14:textId="77777777" w:rsidTr="00BF7387">
        <w:trPr>
          <w:cantSplit/>
        </w:trPr>
        <w:tc>
          <w:tcPr>
            <w:tcW w:w="0" w:type="auto"/>
            <w:tcBorders>
              <w:right w:val="single" w:sz="14" w:space="0" w:color="000000"/>
            </w:tcBorders>
            <w:noWrap/>
            <w:vAlign w:val="center"/>
          </w:tcPr>
          <w:p w14:paraId="4D700095" w14:textId="77777777" w:rsidR="002E2189" w:rsidRDefault="002E2189" w:rsidP="00BF7387">
            <w:pPr>
              <w:pStyle w:val="CUERPOTEXTOTABLA"/>
              <w:jc w:val="center"/>
            </w:pPr>
            <w:r>
              <w:t>24</w:t>
            </w:r>
          </w:p>
        </w:tc>
        <w:tc>
          <w:tcPr>
            <w:tcW w:w="0" w:type="auto"/>
            <w:tcBorders>
              <w:left w:val="single" w:sz="14" w:space="0" w:color="000000"/>
            </w:tcBorders>
            <w:noWrap/>
            <w:vAlign w:val="center"/>
          </w:tcPr>
          <w:p w14:paraId="5CD3268C" w14:textId="77777777" w:rsidR="002E2189" w:rsidRDefault="002E2189" w:rsidP="00BF7387">
            <w:pPr>
              <w:pStyle w:val="CUERPOTEXTOTABLA"/>
              <w:jc w:val="center"/>
            </w:pPr>
            <w:r>
              <w:t>60.0</w:t>
            </w:r>
          </w:p>
        </w:tc>
        <w:tc>
          <w:tcPr>
            <w:tcW w:w="0" w:type="auto"/>
            <w:noWrap/>
            <w:vAlign w:val="center"/>
          </w:tcPr>
          <w:p w14:paraId="2B7AC192" w14:textId="77777777" w:rsidR="002E2189" w:rsidRDefault="002E2189" w:rsidP="00BF7387">
            <w:pPr>
              <w:pStyle w:val="CUERPOTEXTOTABLA"/>
              <w:jc w:val="center"/>
            </w:pPr>
            <w:r>
              <w:t>60.0</w:t>
            </w:r>
          </w:p>
        </w:tc>
        <w:tc>
          <w:tcPr>
            <w:tcW w:w="0" w:type="auto"/>
            <w:noWrap/>
            <w:vAlign w:val="center"/>
          </w:tcPr>
          <w:p w14:paraId="1F60C96B" w14:textId="77777777" w:rsidR="002E2189" w:rsidRDefault="002E2189" w:rsidP="00BF7387">
            <w:pPr>
              <w:pStyle w:val="CUERPOTEXTOTABLA"/>
              <w:jc w:val="center"/>
            </w:pPr>
            <w:r>
              <w:t>0</w:t>
            </w:r>
          </w:p>
        </w:tc>
        <w:tc>
          <w:tcPr>
            <w:tcW w:w="0" w:type="auto"/>
            <w:noWrap/>
            <w:vAlign w:val="center"/>
          </w:tcPr>
          <w:p w14:paraId="5F1BDD5E" w14:textId="77777777" w:rsidR="002E2189" w:rsidRDefault="002E2189" w:rsidP="00BF7387">
            <w:pPr>
              <w:pStyle w:val="CUERPOTEXTOTABLA"/>
              <w:jc w:val="center"/>
            </w:pPr>
            <w:r>
              <w:t>-5.6</w:t>
            </w:r>
          </w:p>
        </w:tc>
        <w:tc>
          <w:tcPr>
            <w:tcW w:w="0" w:type="auto"/>
            <w:noWrap/>
            <w:vAlign w:val="center"/>
          </w:tcPr>
          <w:p w14:paraId="4B0854A3" w14:textId="77777777" w:rsidR="002E2189" w:rsidRDefault="002E2189" w:rsidP="00BF7387">
            <w:pPr>
              <w:pStyle w:val="CUERPOTEXTOTABLA"/>
              <w:jc w:val="center"/>
            </w:pPr>
            <w:r>
              <w:t>6.2</w:t>
            </w:r>
          </w:p>
        </w:tc>
        <w:tc>
          <w:tcPr>
            <w:tcW w:w="0" w:type="auto"/>
            <w:noWrap/>
            <w:vAlign w:val="center"/>
          </w:tcPr>
          <w:p w14:paraId="19A3C3DD" w14:textId="77777777" w:rsidR="002E2189" w:rsidRDefault="002E2189" w:rsidP="00BF7387">
            <w:pPr>
              <w:pStyle w:val="CUERPOTEXTOTABLA"/>
              <w:jc w:val="center"/>
            </w:pPr>
            <w:r>
              <w:t>60.8</w:t>
            </w:r>
          </w:p>
        </w:tc>
        <w:tc>
          <w:tcPr>
            <w:tcW w:w="0" w:type="auto"/>
            <w:noWrap/>
            <w:vAlign w:val="center"/>
          </w:tcPr>
          <w:p w14:paraId="3A9DB62C" w14:textId="77777777" w:rsidR="002E2189" w:rsidRDefault="002E2189" w:rsidP="00BF7387">
            <w:pPr>
              <w:pStyle w:val="CUERPOTEXTOTABLA"/>
              <w:jc w:val="center"/>
            </w:pPr>
            <w:r>
              <w:t>64.3</w:t>
            </w:r>
          </w:p>
        </w:tc>
        <w:tc>
          <w:tcPr>
            <w:tcW w:w="0" w:type="auto"/>
            <w:noWrap/>
            <w:vAlign w:val="center"/>
          </w:tcPr>
          <w:p w14:paraId="4F629B5D" w14:textId="77777777" w:rsidR="002E2189" w:rsidRDefault="002E2189" w:rsidP="00BF7387">
            <w:pPr>
              <w:pStyle w:val="CUERPOTEXTOTABLA"/>
              <w:jc w:val="right"/>
            </w:pPr>
            <w:r>
              <w:t>1.34797e-007</w:t>
            </w:r>
          </w:p>
        </w:tc>
      </w:tr>
      <w:tr w:rsidR="002E2189" w14:paraId="106880B6" w14:textId="77777777" w:rsidTr="00BF7387">
        <w:trPr>
          <w:cantSplit/>
        </w:trPr>
        <w:tc>
          <w:tcPr>
            <w:tcW w:w="0" w:type="auto"/>
            <w:tcBorders>
              <w:right w:val="single" w:sz="14" w:space="0" w:color="000000"/>
            </w:tcBorders>
            <w:noWrap/>
            <w:vAlign w:val="center"/>
          </w:tcPr>
          <w:p w14:paraId="322EF3B5" w14:textId="77777777" w:rsidR="002E2189" w:rsidRDefault="002E2189" w:rsidP="00BF7387">
            <w:pPr>
              <w:pStyle w:val="CUERPOTEXTOTABLA"/>
              <w:jc w:val="center"/>
            </w:pPr>
            <w:r>
              <w:t>25</w:t>
            </w:r>
          </w:p>
        </w:tc>
        <w:tc>
          <w:tcPr>
            <w:tcW w:w="0" w:type="auto"/>
            <w:tcBorders>
              <w:left w:val="single" w:sz="14" w:space="0" w:color="000000"/>
            </w:tcBorders>
            <w:noWrap/>
            <w:vAlign w:val="center"/>
          </w:tcPr>
          <w:p w14:paraId="4E4821F2" w14:textId="77777777" w:rsidR="002E2189" w:rsidRDefault="002E2189" w:rsidP="00BF7387">
            <w:pPr>
              <w:pStyle w:val="CUERPOTEXTOTABLA"/>
              <w:jc w:val="center"/>
            </w:pPr>
            <w:r>
              <w:t>60.0</w:t>
            </w:r>
          </w:p>
        </w:tc>
        <w:tc>
          <w:tcPr>
            <w:tcW w:w="0" w:type="auto"/>
            <w:noWrap/>
            <w:vAlign w:val="center"/>
          </w:tcPr>
          <w:p w14:paraId="404B2DC9" w14:textId="77777777" w:rsidR="002E2189" w:rsidRDefault="002E2189" w:rsidP="00BF7387">
            <w:pPr>
              <w:pStyle w:val="CUERPOTEXTOTABLA"/>
              <w:jc w:val="center"/>
            </w:pPr>
            <w:r>
              <w:t>60.0</w:t>
            </w:r>
          </w:p>
        </w:tc>
        <w:tc>
          <w:tcPr>
            <w:tcW w:w="0" w:type="auto"/>
            <w:noWrap/>
            <w:vAlign w:val="center"/>
          </w:tcPr>
          <w:p w14:paraId="1F284EF0" w14:textId="77777777" w:rsidR="002E2189" w:rsidRDefault="002E2189" w:rsidP="00BF7387">
            <w:pPr>
              <w:pStyle w:val="CUERPOTEXTOTABLA"/>
              <w:jc w:val="center"/>
            </w:pPr>
            <w:r>
              <w:t>0</w:t>
            </w:r>
          </w:p>
        </w:tc>
        <w:tc>
          <w:tcPr>
            <w:tcW w:w="0" w:type="auto"/>
            <w:noWrap/>
            <w:vAlign w:val="center"/>
          </w:tcPr>
          <w:p w14:paraId="68691BA3" w14:textId="77777777" w:rsidR="002E2189" w:rsidRDefault="002E2189" w:rsidP="00BF7387">
            <w:pPr>
              <w:pStyle w:val="CUERPOTEXTOTABLA"/>
              <w:jc w:val="center"/>
            </w:pPr>
            <w:r>
              <w:t>-5.6</w:t>
            </w:r>
          </w:p>
        </w:tc>
        <w:tc>
          <w:tcPr>
            <w:tcW w:w="0" w:type="auto"/>
            <w:noWrap/>
            <w:vAlign w:val="center"/>
          </w:tcPr>
          <w:p w14:paraId="23561CE0" w14:textId="77777777" w:rsidR="002E2189" w:rsidRDefault="002E2189" w:rsidP="00BF7387">
            <w:pPr>
              <w:pStyle w:val="CUERPOTEXTOTABLA"/>
              <w:jc w:val="center"/>
            </w:pPr>
            <w:r>
              <w:t>1.3</w:t>
            </w:r>
          </w:p>
        </w:tc>
        <w:tc>
          <w:tcPr>
            <w:tcW w:w="0" w:type="auto"/>
            <w:noWrap/>
            <w:vAlign w:val="center"/>
          </w:tcPr>
          <w:p w14:paraId="399E7CFD" w14:textId="77777777" w:rsidR="002E2189" w:rsidRDefault="002E2189" w:rsidP="00BF7387">
            <w:pPr>
              <w:pStyle w:val="CUERPOTEXTOTABLA"/>
              <w:jc w:val="center"/>
            </w:pPr>
            <w:r>
              <w:t>60.8</w:t>
            </w:r>
          </w:p>
        </w:tc>
        <w:tc>
          <w:tcPr>
            <w:tcW w:w="0" w:type="auto"/>
            <w:noWrap/>
            <w:vAlign w:val="center"/>
          </w:tcPr>
          <w:p w14:paraId="102DD7EB" w14:textId="77777777" w:rsidR="002E2189" w:rsidRDefault="002E2189" w:rsidP="00BF7387">
            <w:pPr>
              <w:pStyle w:val="CUERPOTEXTOTABLA"/>
              <w:jc w:val="center"/>
            </w:pPr>
            <w:r>
              <w:t>71.1</w:t>
            </w:r>
          </w:p>
        </w:tc>
        <w:tc>
          <w:tcPr>
            <w:tcW w:w="0" w:type="auto"/>
            <w:noWrap/>
            <w:vAlign w:val="center"/>
          </w:tcPr>
          <w:p w14:paraId="49C11C53" w14:textId="77777777" w:rsidR="002E2189" w:rsidRDefault="002E2189" w:rsidP="00BF7387">
            <w:pPr>
              <w:pStyle w:val="CUERPOTEXTOTABLA"/>
              <w:jc w:val="right"/>
            </w:pPr>
            <w:r>
              <w:t>2.8163e-008</w:t>
            </w:r>
          </w:p>
        </w:tc>
      </w:tr>
      <w:tr w:rsidR="002E2189" w14:paraId="410F420D" w14:textId="77777777" w:rsidTr="00BF7387">
        <w:trPr>
          <w:cantSplit/>
        </w:trPr>
        <w:tc>
          <w:tcPr>
            <w:tcW w:w="0" w:type="auto"/>
            <w:tcBorders>
              <w:right w:val="single" w:sz="14" w:space="0" w:color="000000"/>
            </w:tcBorders>
            <w:noWrap/>
            <w:vAlign w:val="center"/>
          </w:tcPr>
          <w:p w14:paraId="141E7074" w14:textId="77777777" w:rsidR="002E2189" w:rsidRDefault="002E2189" w:rsidP="00BF7387">
            <w:pPr>
              <w:pStyle w:val="CUERPOTEXTOTABLA"/>
              <w:jc w:val="center"/>
            </w:pPr>
            <w:r>
              <w:t>26</w:t>
            </w:r>
          </w:p>
        </w:tc>
        <w:tc>
          <w:tcPr>
            <w:tcW w:w="0" w:type="auto"/>
            <w:tcBorders>
              <w:left w:val="single" w:sz="14" w:space="0" w:color="000000"/>
            </w:tcBorders>
            <w:noWrap/>
            <w:vAlign w:val="center"/>
          </w:tcPr>
          <w:p w14:paraId="6ECCDDAA" w14:textId="77777777" w:rsidR="002E2189" w:rsidRDefault="002E2189" w:rsidP="00BF7387">
            <w:pPr>
              <w:pStyle w:val="CUERPOTEXTOTABLA"/>
              <w:jc w:val="center"/>
            </w:pPr>
            <w:r>
              <w:t>60.0</w:t>
            </w:r>
          </w:p>
        </w:tc>
        <w:tc>
          <w:tcPr>
            <w:tcW w:w="0" w:type="auto"/>
            <w:noWrap/>
            <w:vAlign w:val="center"/>
          </w:tcPr>
          <w:p w14:paraId="4460C68F" w14:textId="77777777" w:rsidR="002E2189" w:rsidRDefault="002E2189" w:rsidP="00BF7387">
            <w:pPr>
              <w:pStyle w:val="CUERPOTEXTOTABLA"/>
              <w:jc w:val="center"/>
            </w:pPr>
            <w:r>
              <w:t>60.0</w:t>
            </w:r>
          </w:p>
        </w:tc>
        <w:tc>
          <w:tcPr>
            <w:tcW w:w="0" w:type="auto"/>
            <w:noWrap/>
            <w:vAlign w:val="center"/>
          </w:tcPr>
          <w:p w14:paraId="4FAE22E8" w14:textId="77777777" w:rsidR="002E2189" w:rsidRDefault="002E2189" w:rsidP="00BF7387">
            <w:pPr>
              <w:pStyle w:val="CUERPOTEXTOTABLA"/>
              <w:jc w:val="center"/>
            </w:pPr>
            <w:r>
              <w:t>0</w:t>
            </w:r>
          </w:p>
        </w:tc>
        <w:tc>
          <w:tcPr>
            <w:tcW w:w="0" w:type="auto"/>
            <w:noWrap/>
            <w:vAlign w:val="center"/>
          </w:tcPr>
          <w:p w14:paraId="667DF8A5" w14:textId="77777777" w:rsidR="002E2189" w:rsidRDefault="002E2189" w:rsidP="00BF7387">
            <w:pPr>
              <w:pStyle w:val="CUERPOTEXTOTABLA"/>
              <w:jc w:val="center"/>
            </w:pPr>
            <w:r>
              <w:t>-1.0*</w:t>
            </w:r>
          </w:p>
        </w:tc>
        <w:tc>
          <w:tcPr>
            <w:tcW w:w="0" w:type="auto"/>
            <w:noWrap/>
            <w:vAlign w:val="center"/>
          </w:tcPr>
          <w:p w14:paraId="09B8AE08" w14:textId="77777777" w:rsidR="002E2189" w:rsidRDefault="002E2189" w:rsidP="00BF7387">
            <w:pPr>
              <w:pStyle w:val="CUERPOTEXTOTABLA"/>
              <w:jc w:val="center"/>
            </w:pPr>
            <w:r>
              <w:t>1.0</w:t>
            </w:r>
          </w:p>
        </w:tc>
        <w:tc>
          <w:tcPr>
            <w:tcW w:w="0" w:type="auto"/>
            <w:noWrap/>
            <w:vAlign w:val="center"/>
          </w:tcPr>
          <w:p w14:paraId="0CF92574" w14:textId="77777777" w:rsidR="002E2189" w:rsidRDefault="002E2189" w:rsidP="00BF7387">
            <w:pPr>
              <w:pStyle w:val="CUERPOTEXTOTABLA"/>
              <w:jc w:val="center"/>
            </w:pPr>
            <w:r>
              <w:t>60.8</w:t>
            </w:r>
          </w:p>
        </w:tc>
        <w:tc>
          <w:tcPr>
            <w:tcW w:w="0" w:type="auto"/>
            <w:tcBorders>
              <w:bottom w:val="single" w:sz="14" w:space="0" w:color="000000"/>
            </w:tcBorders>
            <w:noWrap/>
            <w:vAlign w:val="center"/>
          </w:tcPr>
          <w:p w14:paraId="4D1E7DA0" w14:textId="77777777" w:rsidR="002E2189" w:rsidRDefault="002E2189" w:rsidP="00BF7387">
            <w:pPr>
              <w:pStyle w:val="CUERPOTEXTOTABLA"/>
              <w:jc w:val="center"/>
            </w:pPr>
            <w:r>
              <w:t>76.9</w:t>
            </w:r>
          </w:p>
        </w:tc>
        <w:tc>
          <w:tcPr>
            <w:tcW w:w="0" w:type="auto"/>
            <w:tcBorders>
              <w:bottom w:val="single" w:sz="14" w:space="0" w:color="000000"/>
            </w:tcBorders>
            <w:noWrap/>
            <w:vAlign w:val="center"/>
          </w:tcPr>
          <w:p w14:paraId="25C63C97" w14:textId="77777777" w:rsidR="002E2189" w:rsidRDefault="002E2189" w:rsidP="00BF7387">
            <w:pPr>
              <w:pStyle w:val="CUERPOTEXTOTABLA"/>
              <w:jc w:val="right"/>
            </w:pPr>
            <w:r>
              <w:t>7.40763e-009</w:t>
            </w:r>
          </w:p>
        </w:tc>
      </w:tr>
      <w:tr w:rsidR="002E2189" w14:paraId="278A869B" w14:textId="77777777" w:rsidTr="00BF7387">
        <w:trPr>
          <w:cantSplit/>
        </w:trPr>
        <w:tc>
          <w:tcPr>
            <w:tcW w:w="0" w:type="auto"/>
            <w:gridSpan w:val="7"/>
            <w:noWrap/>
            <w:vAlign w:val="center"/>
          </w:tcPr>
          <w:p w14:paraId="0165B45C"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35C4D369" w14:textId="77777777" w:rsidR="002E2189" w:rsidRDefault="002E2189" w:rsidP="00BF7387">
            <w:pPr>
              <w:pStyle w:val="CUERPOTEXTOTABLA"/>
              <w:jc w:val="center"/>
              <w:rPr>
                <w:b/>
              </w:rPr>
            </w:pPr>
            <w:r>
              <w:rPr>
                <w:b/>
              </w:rPr>
              <w:t>62.3</w:t>
            </w:r>
          </w:p>
        </w:tc>
        <w:tc>
          <w:tcPr>
            <w:tcW w:w="0" w:type="auto"/>
            <w:tcBorders>
              <w:top w:val="single" w:sz="14" w:space="0" w:color="000000"/>
            </w:tcBorders>
            <w:noWrap/>
            <w:vAlign w:val="center"/>
          </w:tcPr>
          <w:p w14:paraId="5AEF4081" w14:textId="77777777" w:rsidR="002E2189" w:rsidRDefault="002E2189" w:rsidP="00BF7387">
            <w:pPr>
              <w:pStyle w:val="CUERPOTEXTOTABLA"/>
              <w:jc w:val="right"/>
            </w:pPr>
            <w:r>
              <w:t>5.87427e-007</w:t>
            </w:r>
          </w:p>
        </w:tc>
      </w:tr>
    </w:tbl>
    <w:p w14:paraId="085AB7D0" w14:textId="77777777" w:rsidR="002E2189" w:rsidRDefault="002E2189" w:rsidP="00BF7387">
      <w:pPr>
        <w:spacing w:line="2" w:lineRule="auto"/>
      </w:pPr>
    </w:p>
    <w:p w14:paraId="1B4A4F53"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DCF7A5C" w14:textId="77777777" w:rsidTr="00BF7387">
        <w:trPr>
          <w:cantSplit/>
        </w:trPr>
        <w:tc>
          <w:tcPr>
            <w:tcW w:w="0" w:type="auto"/>
            <w:tcBorders>
              <w:bottom w:val="single" w:sz="14" w:space="0" w:color="EFEFEF"/>
            </w:tcBorders>
            <w:vAlign w:val="center"/>
          </w:tcPr>
          <w:p w14:paraId="0CD1F5CD" w14:textId="77777777" w:rsidR="002E2189" w:rsidRDefault="002E2189" w:rsidP="00BF7387">
            <w:pPr>
              <w:pStyle w:val="CUERPOTEXTOTABLA"/>
              <w:rPr>
                <w:b/>
              </w:rPr>
            </w:pPr>
            <w:r>
              <w:rPr>
                <w:b/>
              </w:rPr>
              <w:t>Contribución de Directo a flanco, R</w:t>
            </w:r>
            <w:r>
              <w:rPr>
                <w:b/>
                <w:vertAlign w:val="subscript"/>
              </w:rPr>
              <w:t>Df,Atr</w:t>
            </w:r>
            <w:r>
              <w:rPr>
                <w:b/>
              </w:rPr>
              <w:t>:</w:t>
            </w:r>
          </w:p>
        </w:tc>
      </w:tr>
    </w:tbl>
    <w:p w14:paraId="4B9600CD" w14:textId="77777777" w:rsidR="002E2189" w:rsidRDefault="002E2189" w:rsidP="00BF7387">
      <w:pPr>
        <w:spacing w:line="2" w:lineRule="auto"/>
      </w:pPr>
    </w:p>
    <w:p w14:paraId="54A9892B"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57"/>
        <w:gridCol w:w="568"/>
        <w:gridCol w:w="568"/>
        <w:gridCol w:w="643"/>
        <w:gridCol w:w="446"/>
        <w:gridCol w:w="356"/>
        <w:gridCol w:w="446"/>
        <w:gridCol w:w="568"/>
        <w:gridCol w:w="1291"/>
      </w:tblGrid>
      <w:tr w:rsidR="002E2189" w14:paraId="6D19D2E6" w14:textId="77777777" w:rsidTr="00BF7387">
        <w:trPr>
          <w:cantSplit/>
        </w:trPr>
        <w:tc>
          <w:tcPr>
            <w:tcW w:w="0" w:type="auto"/>
            <w:vMerge w:val="restart"/>
            <w:noWrap/>
            <w:vAlign w:val="center"/>
          </w:tcPr>
          <w:p w14:paraId="07002884" w14:textId="77777777" w:rsidR="002E2189" w:rsidRDefault="002E2189" w:rsidP="00BF7387">
            <w:pPr>
              <w:pStyle w:val="CUERPOTEXTOTABLA"/>
              <w:jc w:val="center"/>
            </w:pPr>
            <w:r>
              <w:t>Flanco</w:t>
            </w:r>
          </w:p>
        </w:tc>
        <w:tc>
          <w:tcPr>
            <w:tcW w:w="0" w:type="auto"/>
            <w:noWrap/>
            <w:vAlign w:val="center"/>
          </w:tcPr>
          <w:p w14:paraId="2C1F0707" w14:textId="77777777" w:rsidR="002E2189" w:rsidRDefault="002E2189" w:rsidP="00BF7387">
            <w:pPr>
              <w:pStyle w:val="CUERPOTEXTOTABLA"/>
              <w:jc w:val="center"/>
            </w:pPr>
            <w:r>
              <w:t>R</w:t>
            </w:r>
            <w:r>
              <w:rPr>
                <w:vertAlign w:val="subscript"/>
              </w:rPr>
              <w:t>D,Atr</w:t>
            </w:r>
          </w:p>
        </w:tc>
        <w:tc>
          <w:tcPr>
            <w:tcW w:w="0" w:type="auto"/>
            <w:noWrap/>
            <w:vAlign w:val="center"/>
          </w:tcPr>
          <w:p w14:paraId="3D5D5E6D" w14:textId="77777777" w:rsidR="002E2189" w:rsidRDefault="002E2189" w:rsidP="00BF7387">
            <w:pPr>
              <w:pStyle w:val="CUERPOTEXTOTABLA"/>
              <w:jc w:val="center"/>
            </w:pPr>
            <w:r>
              <w:t>R</w:t>
            </w:r>
            <w:r>
              <w:rPr>
                <w:vertAlign w:val="subscript"/>
              </w:rPr>
              <w:t>f,Atr</w:t>
            </w:r>
          </w:p>
        </w:tc>
        <w:tc>
          <w:tcPr>
            <w:tcW w:w="0" w:type="auto"/>
            <w:noWrap/>
            <w:vAlign w:val="center"/>
          </w:tcPr>
          <w:p w14:paraId="41FC4EFE" w14:textId="77777777" w:rsidR="002E2189" w:rsidRDefault="002E2189" w:rsidP="00BF7387">
            <w:pPr>
              <w:pStyle w:val="CUERPOTEXTOTABLA"/>
              <w:jc w:val="center"/>
            </w:pPr>
            <w:r>
              <w:rPr>
                <w:rFonts w:ascii="Symbol" w:hAnsi="Symbol" w:cs="Symbol"/>
                <w:sz w:val="18"/>
              </w:rPr>
              <w:t></w:t>
            </w:r>
            <w:r>
              <w:t>R</w:t>
            </w:r>
            <w:r>
              <w:rPr>
                <w:vertAlign w:val="subscript"/>
              </w:rPr>
              <w:t>Df,Atr</w:t>
            </w:r>
          </w:p>
        </w:tc>
        <w:tc>
          <w:tcPr>
            <w:tcW w:w="0" w:type="auto"/>
            <w:noWrap/>
            <w:vAlign w:val="center"/>
          </w:tcPr>
          <w:p w14:paraId="076F467C" w14:textId="77777777" w:rsidR="002E2189" w:rsidRDefault="002E2189" w:rsidP="00BF7387">
            <w:pPr>
              <w:pStyle w:val="CUERPOTEXTOTABLA"/>
              <w:jc w:val="center"/>
            </w:pPr>
            <w:r>
              <w:t>K</w:t>
            </w:r>
            <w:r>
              <w:rPr>
                <w:vertAlign w:val="subscript"/>
              </w:rPr>
              <w:t>Df</w:t>
            </w:r>
          </w:p>
        </w:tc>
        <w:tc>
          <w:tcPr>
            <w:tcW w:w="0" w:type="auto"/>
            <w:noWrap/>
            <w:vAlign w:val="center"/>
          </w:tcPr>
          <w:p w14:paraId="52EFBF37" w14:textId="77777777" w:rsidR="002E2189" w:rsidRDefault="002E2189" w:rsidP="00BF7387">
            <w:pPr>
              <w:pStyle w:val="CUERPOTEXTOTABLA"/>
              <w:jc w:val="center"/>
            </w:pPr>
            <w:r>
              <w:t>L</w:t>
            </w:r>
            <w:r>
              <w:rPr>
                <w:vertAlign w:val="subscript"/>
              </w:rPr>
              <w:t>f</w:t>
            </w:r>
          </w:p>
        </w:tc>
        <w:tc>
          <w:tcPr>
            <w:tcW w:w="0" w:type="auto"/>
            <w:noWrap/>
            <w:vAlign w:val="center"/>
          </w:tcPr>
          <w:p w14:paraId="52877559" w14:textId="77777777" w:rsidR="002E2189" w:rsidRDefault="002E2189" w:rsidP="00BF7387">
            <w:pPr>
              <w:pStyle w:val="CUERPOTEXTOTABLA"/>
              <w:jc w:val="center"/>
            </w:pPr>
            <w:r>
              <w:t>S</w:t>
            </w:r>
            <w:r>
              <w:rPr>
                <w:vertAlign w:val="subscript"/>
              </w:rPr>
              <w:t>i</w:t>
            </w:r>
          </w:p>
        </w:tc>
        <w:tc>
          <w:tcPr>
            <w:tcW w:w="0" w:type="auto"/>
            <w:noWrap/>
            <w:vAlign w:val="center"/>
          </w:tcPr>
          <w:p w14:paraId="31ADC567" w14:textId="77777777" w:rsidR="002E2189" w:rsidRDefault="002E2189" w:rsidP="00BF7387">
            <w:pPr>
              <w:pStyle w:val="CUERPOTEXTOTABLA"/>
              <w:jc w:val="center"/>
            </w:pPr>
            <w:r>
              <w:t>R</w:t>
            </w:r>
            <w:r>
              <w:rPr>
                <w:vertAlign w:val="subscript"/>
              </w:rPr>
              <w:t>Df,Atr</w:t>
            </w:r>
          </w:p>
        </w:tc>
        <w:tc>
          <w:tcPr>
            <w:tcW w:w="0" w:type="auto"/>
            <w:vMerge w:val="restart"/>
            <w:noWrap/>
            <w:vAlign w:val="center"/>
          </w:tcPr>
          <w:p w14:paraId="727AD3BC" w14:textId="77777777" w:rsidR="002E2189" w:rsidRDefault="002E2189" w:rsidP="00BF7387">
            <w:pPr>
              <w:pStyle w:val="CUERPOTEXTOTABLA"/>
              <w:jc w:val="center"/>
            </w:pPr>
            <w:r>
              <w:t>S</w:t>
            </w:r>
            <w:r>
              <w:rPr>
                <w:vertAlign w:val="subscript"/>
              </w:rPr>
              <w:t>i</w:t>
            </w:r>
            <w:r>
              <w:t>/S</w:t>
            </w:r>
            <w:r>
              <w:rPr>
                <w:vertAlign w:val="subscript"/>
              </w:rPr>
              <w:t>S</w:t>
            </w:r>
            <w:r>
              <w:t>·</w:t>
            </w:r>
            <w:r>
              <w:rPr>
                <w:rFonts w:ascii="Symbol" w:hAnsi="Symbol" w:cs="Symbol"/>
                <w:sz w:val="18"/>
              </w:rPr>
              <w:t></w:t>
            </w:r>
            <w:r>
              <w:rPr>
                <w:vertAlign w:val="subscript"/>
              </w:rPr>
              <w:t>Df</w:t>
            </w:r>
          </w:p>
        </w:tc>
      </w:tr>
      <w:tr w:rsidR="002E2189" w14:paraId="2B1FA2D0" w14:textId="77777777" w:rsidTr="00BF7387">
        <w:trPr>
          <w:cantSplit/>
        </w:trPr>
        <w:tc>
          <w:tcPr>
            <w:tcW w:w="0" w:type="auto"/>
            <w:vMerge/>
          </w:tcPr>
          <w:p w14:paraId="12BCA849" w14:textId="77777777" w:rsidR="002E2189" w:rsidRDefault="002E2189" w:rsidP="00BF7387"/>
        </w:tc>
        <w:tc>
          <w:tcPr>
            <w:tcW w:w="0" w:type="auto"/>
            <w:tcBorders>
              <w:bottom w:val="single" w:sz="14" w:space="0" w:color="000000"/>
            </w:tcBorders>
            <w:noWrap/>
            <w:vAlign w:val="center"/>
          </w:tcPr>
          <w:p w14:paraId="6A90AD31"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4B51253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30E7958"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5D51D2D3" w14:textId="77777777" w:rsidR="002E2189" w:rsidRDefault="002E2189" w:rsidP="00BF7387">
            <w:pPr>
              <w:pStyle w:val="CUERPOTEXTOTABLA"/>
              <w:jc w:val="center"/>
            </w:pPr>
            <w:r>
              <w:t>(dB)</w:t>
            </w:r>
          </w:p>
        </w:tc>
        <w:tc>
          <w:tcPr>
            <w:tcW w:w="0" w:type="auto"/>
            <w:tcBorders>
              <w:bottom w:val="single" w:sz="14" w:space="0" w:color="000000"/>
            </w:tcBorders>
            <w:noWrap/>
            <w:vAlign w:val="center"/>
          </w:tcPr>
          <w:p w14:paraId="2711C8CA"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7050B995"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63EC7EEA" w14:textId="77777777" w:rsidR="002E2189" w:rsidRDefault="002E2189" w:rsidP="00BF7387">
            <w:pPr>
              <w:pStyle w:val="CUERPOTEXTOTABLA"/>
              <w:jc w:val="center"/>
            </w:pPr>
            <w:r>
              <w:t>(dBA)</w:t>
            </w:r>
          </w:p>
        </w:tc>
        <w:tc>
          <w:tcPr>
            <w:tcW w:w="0" w:type="auto"/>
            <w:vMerge/>
            <w:tcBorders>
              <w:bottom w:val="single" w:sz="14" w:space="0" w:color="000000"/>
            </w:tcBorders>
          </w:tcPr>
          <w:p w14:paraId="02CDC588" w14:textId="77777777" w:rsidR="002E2189" w:rsidRDefault="002E2189" w:rsidP="00BF7387"/>
        </w:tc>
      </w:tr>
      <w:tr w:rsidR="002E2189" w14:paraId="5E81DA23" w14:textId="77777777" w:rsidTr="00BF7387">
        <w:trPr>
          <w:cantSplit/>
        </w:trPr>
        <w:tc>
          <w:tcPr>
            <w:tcW w:w="0" w:type="auto"/>
            <w:tcBorders>
              <w:right w:val="single" w:sz="14" w:space="0" w:color="000000"/>
            </w:tcBorders>
            <w:noWrap/>
            <w:vAlign w:val="center"/>
          </w:tcPr>
          <w:p w14:paraId="77B5C613"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noWrap/>
            <w:vAlign w:val="center"/>
          </w:tcPr>
          <w:p w14:paraId="137CC6CF" w14:textId="77777777" w:rsidR="002E2189" w:rsidRDefault="002E2189" w:rsidP="00BF7387">
            <w:pPr>
              <w:pStyle w:val="CUERPOTEXTOTABLA"/>
              <w:jc w:val="center"/>
            </w:pPr>
            <w:r>
              <w:t>47.0</w:t>
            </w:r>
          </w:p>
        </w:tc>
        <w:tc>
          <w:tcPr>
            <w:tcW w:w="0" w:type="auto"/>
            <w:tcBorders>
              <w:top w:val="single" w:sz="14" w:space="0" w:color="000000"/>
            </w:tcBorders>
            <w:noWrap/>
            <w:vAlign w:val="center"/>
          </w:tcPr>
          <w:p w14:paraId="34E3A913" w14:textId="77777777" w:rsidR="002E2189" w:rsidRDefault="002E2189" w:rsidP="00BF7387">
            <w:pPr>
              <w:pStyle w:val="CUERPOTEXTOTABLA"/>
              <w:jc w:val="center"/>
            </w:pPr>
            <w:r>
              <w:t>62.0</w:t>
            </w:r>
          </w:p>
        </w:tc>
        <w:tc>
          <w:tcPr>
            <w:tcW w:w="0" w:type="auto"/>
            <w:tcBorders>
              <w:top w:val="single" w:sz="14" w:space="0" w:color="000000"/>
            </w:tcBorders>
            <w:noWrap/>
            <w:vAlign w:val="center"/>
          </w:tcPr>
          <w:p w14:paraId="1CDA0862"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73806034" w14:textId="77777777" w:rsidR="002E2189" w:rsidRDefault="002E2189" w:rsidP="00BF7387">
            <w:pPr>
              <w:pStyle w:val="CUERPOTEXTOTABLA"/>
              <w:jc w:val="center"/>
            </w:pPr>
            <w:r>
              <w:t>13.5</w:t>
            </w:r>
          </w:p>
        </w:tc>
        <w:tc>
          <w:tcPr>
            <w:tcW w:w="0" w:type="auto"/>
            <w:tcBorders>
              <w:top w:val="single" w:sz="14" w:space="0" w:color="000000"/>
            </w:tcBorders>
            <w:noWrap/>
            <w:vAlign w:val="center"/>
          </w:tcPr>
          <w:p w14:paraId="1EF7AB78" w14:textId="77777777" w:rsidR="002E2189" w:rsidRDefault="002E2189" w:rsidP="00BF7387">
            <w:pPr>
              <w:pStyle w:val="CUERPOTEXTOTABLA"/>
              <w:jc w:val="center"/>
            </w:pPr>
            <w:r>
              <w:t>3.8</w:t>
            </w:r>
          </w:p>
        </w:tc>
        <w:tc>
          <w:tcPr>
            <w:tcW w:w="0" w:type="auto"/>
            <w:tcBorders>
              <w:top w:val="single" w:sz="14" w:space="0" w:color="000000"/>
            </w:tcBorders>
            <w:noWrap/>
            <w:vAlign w:val="center"/>
          </w:tcPr>
          <w:p w14:paraId="1E79E8BF" w14:textId="77777777" w:rsidR="002E2189" w:rsidRDefault="002E2189" w:rsidP="00BF7387">
            <w:pPr>
              <w:pStyle w:val="CUERPOTEXTOTABLA"/>
              <w:jc w:val="center"/>
            </w:pPr>
            <w:r>
              <w:t>19.9</w:t>
            </w:r>
          </w:p>
        </w:tc>
        <w:tc>
          <w:tcPr>
            <w:tcW w:w="0" w:type="auto"/>
            <w:tcBorders>
              <w:top w:val="single" w:sz="14" w:space="0" w:color="000000"/>
            </w:tcBorders>
            <w:noWrap/>
            <w:vAlign w:val="center"/>
          </w:tcPr>
          <w:p w14:paraId="45E2AC2C" w14:textId="77777777" w:rsidR="002E2189" w:rsidRDefault="002E2189" w:rsidP="00BF7387">
            <w:pPr>
              <w:pStyle w:val="CUERPOTEXTOTABLA"/>
              <w:jc w:val="center"/>
            </w:pPr>
            <w:r>
              <w:t>75.2</w:t>
            </w:r>
          </w:p>
        </w:tc>
        <w:tc>
          <w:tcPr>
            <w:tcW w:w="0" w:type="auto"/>
            <w:tcBorders>
              <w:top w:val="single" w:sz="14" w:space="0" w:color="000000"/>
            </w:tcBorders>
            <w:noWrap/>
            <w:vAlign w:val="center"/>
          </w:tcPr>
          <w:p w14:paraId="23F3E416" w14:textId="77777777" w:rsidR="002E2189" w:rsidRDefault="002E2189" w:rsidP="00BF7387">
            <w:pPr>
              <w:pStyle w:val="CUERPOTEXTOTABLA"/>
              <w:jc w:val="right"/>
            </w:pPr>
            <w:r>
              <w:t>3.59344e-009</w:t>
            </w:r>
          </w:p>
        </w:tc>
      </w:tr>
      <w:tr w:rsidR="002E2189" w14:paraId="53B7E0AD" w14:textId="77777777" w:rsidTr="00BF7387">
        <w:trPr>
          <w:cantSplit/>
        </w:trPr>
        <w:tc>
          <w:tcPr>
            <w:tcW w:w="0" w:type="auto"/>
            <w:tcBorders>
              <w:right w:val="single" w:sz="14" w:space="0" w:color="000000"/>
            </w:tcBorders>
            <w:noWrap/>
            <w:vAlign w:val="center"/>
          </w:tcPr>
          <w:p w14:paraId="369A48C2" w14:textId="77777777" w:rsidR="002E2189" w:rsidRDefault="002E2189" w:rsidP="00BF7387">
            <w:pPr>
              <w:pStyle w:val="CUERPOTEXTOTABLA"/>
              <w:jc w:val="center"/>
            </w:pPr>
            <w:r>
              <w:t>2</w:t>
            </w:r>
          </w:p>
        </w:tc>
        <w:tc>
          <w:tcPr>
            <w:tcW w:w="0" w:type="auto"/>
            <w:tcBorders>
              <w:left w:val="single" w:sz="14" w:space="0" w:color="000000"/>
            </w:tcBorders>
            <w:noWrap/>
            <w:vAlign w:val="center"/>
          </w:tcPr>
          <w:p w14:paraId="57E5FE5C" w14:textId="77777777" w:rsidR="002E2189" w:rsidRDefault="002E2189" w:rsidP="00BF7387">
            <w:pPr>
              <w:pStyle w:val="CUERPOTEXTOTABLA"/>
              <w:jc w:val="center"/>
            </w:pPr>
            <w:r>
              <w:t>47.0</w:t>
            </w:r>
          </w:p>
        </w:tc>
        <w:tc>
          <w:tcPr>
            <w:tcW w:w="0" w:type="auto"/>
            <w:noWrap/>
            <w:vAlign w:val="center"/>
          </w:tcPr>
          <w:p w14:paraId="2D5BFEFE" w14:textId="77777777" w:rsidR="002E2189" w:rsidRDefault="002E2189" w:rsidP="00BF7387">
            <w:pPr>
              <w:pStyle w:val="CUERPOTEXTOTABLA"/>
              <w:jc w:val="center"/>
            </w:pPr>
            <w:r>
              <w:t>47.0</w:t>
            </w:r>
          </w:p>
        </w:tc>
        <w:tc>
          <w:tcPr>
            <w:tcW w:w="0" w:type="auto"/>
            <w:noWrap/>
            <w:vAlign w:val="center"/>
          </w:tcPr>
          <w:p w14:paraId="3D521B82" w14:textId="77777777" w:rsidR="002E2189" w:rsidRDefault="002E2189" w:rsidP="00BF7387">
            <w:pPr>
              <w:pStyle w:val="CUERPOTEXTOTABLA"/>
              <w:jc w:val="center"/>
            </w:pPr>
            <w:r>
              <w:t>0</w:t>
            </w:r>
          </w:p>
        </w:tc>
        <w:tc>
          <w:tcPr>
            <w:tcW w:w="0" w:type="auto"/>
            <w:noWrap/>
            <w:vAlign w:val="center"/>
          </w:tcPr>
          <w:p w14:paraId="11F61DC6" w14:textId="77777777" w:rsidR="002E2189" w:rsidRDefault="002E2189" w:rsidP="00BF7387">
            <w:pPr>
              <w:pStyle w:val="CUERPOTEXTOTABLA"/>
              <w:jc w:val="center"/>
            </w:pPr>
            <w:r>
              <w:t>-2.0</w:t>
            </w:r>
          </w:p>
        </w:tc>
        <w:tc>
          <w:tcPr>
            <w:tcW w:w="0" w:type="auto"/>
            <w:noWrap/>
            <w:vAlign w:val="center"/>
          </w:tcPr>
          <w:p w14:paraId="29E0FCB6" w14:textId="77777777" w:rsidR="002E2189" w:rsidRDefault="002E2189" w:rsidP="00BF7387">
            <w:pPr>
              <w:pStyle w:val="CUERPOTEXTOTABLA"/>
              <w:jc w:val="center"/>
            </w:pPr>
            <w:r>
              <w:t>3.8</w:t>
            </w:r>
          </w:p>
        </w:tc>
        <w:tc>
          <w:tcPr>
            <w:tcW w:w="0" w:type="auto"/>
            <w:noWrap/>
            <w:vAlign w:val="center"/>
          </w:tcPr>
          <w:p w14:paraId="374BAC68" w14:textId="77777777" w:rsidR="002E2189" w:rsidRDefault="002E2189" w:rsidP="00BF7387">
            <w:pPr>
              <w:pStyle w:val="CUERPOTEXTOTABLA"/>
              <w:jc w:val="center"/>
            </w:pPr>
            <w:r>
              <w:t>19.9</w:t>
            </w:r>
          </w:p>
        </w:tc>
        <w:tc>
          <w:tcPr>
            <w:tcW w:w="0" w:type="auto"/>
            <w:noWrap/>
            <w:vAlign w:val="center"/>
          </w:tcPr>
          <w:p w14:paraId="6D21E6E6" w14:textId="77777777" w:rsidR="002E2189" w:rsidRDefault="002E2189" w:rsidP="00BF7387">
            <w:pPr>
              <w:pStyle w:val="CUERPOTEXTOTABLA"/>
              <w:jc w:val="center"/>
            </w:pPr>
            <w:r>
              <w:t>52.2</w:t>
            </w:r>
          </w:p>
        </w:tc>
        <w:tc>
          <w:tcPr>
            <w:tcW w:w="0" w:type="auto"/>
            <w:noWrap/>
            <w:vAlign w:val="center"/>
          </w:tcPr>
          <w:p w14:paraId="48A3EC95" w14:textId="77777777" w:rsidR="002E2189" w:rsidRDefault="002E2189" w:rsidP="00BF7387">
            <w:pPr>
              <w:pStyle w:val="CUERPOTEXTOTABLA"/>
              <w:jc w:val="right"/>
            </w:pPr>
            <w:r>
              <w:t>7.16986e-007</w:t>
            </w:r>
          </w:p>
        </w:tc>
      </w:tr>
      <w:tr w:rsidR="002E2189" w14:paraId="7C898CCA" w14:textId="77777777" w:rsidTr="00BF7387">
        <w:trPr>
          <w:cantSplit/>
        </w:trPr>
        <w:tc>
          <w:tcPr>
            <w:tcW w:w="0" w:type="auto"/>
            <w:tcBorders>
              <w:right w:val="single" w:sz="14" w:space="0" w:color="000000"/>
            </w:tcBorders>
            <w:noWrap/>
            <w:vAlign w:val="center"/>
          </w:tcPr>
          <w:p w14:paraId="503330CD" w14:textId="77777777" w:rsidR="002E2189" w:rsidRDefault="002E2189" w:rsidP="00BF7387">
            <w:pPr>
              <w:pStyle w:val="CUERPOTEXTOTABLA"/>
              <w:jc w:val="center"/>
            </w:pPr>
            <w:r>
              <w:t>3</w:t>
            </w:r>
          </w:p>
        </w:tc>
        <w:tc>
          <w:tcPr>
            <w:tcW w:w="0" w:type="auto"/>
            <w:tcBorders>
              <w:left w:val="single" w:sz="14" w:space="0" w:color="000000"/>
            </w:tcBorders>
            <w:noWrap/>
            <w:vAlign w:val="center"/>
          </w:tcPr>
          <w:p w14:paraId="56E40E26" w14:textId="77777777" w:rsidR="002E2189" w:rsidRDefault="002E2189" w:rsidP="00BF7387">
            <w:pPr>
              <w:pStyle w:val="CUERPOTEXTOTABLA"/>
              <w:jc w:val="center"/>
            </w:pPr>
            <w:r>
              <w:t>47.0</w:t>
            </w:r>
          </w:p>
        </w:tc>
        <w:tc>
          <w:tcPr>
            <w:tcW w:w="0" w:type="auto"/>
            <w:noWrap/>
            <w:vAlign w:val="center"/>
          </w:tcPr>
          <w:p w14:paraId="05FFB44E" w14:textId="77777777" w:rsidR="002E2189" w:rsidRDefault="002E2189" w:rsidP="00BF7387">
            <w:pPr>
              <w:pStyle w:val="CUERPOTEXTOTABLA"/>
              <w:jc w:val="center"/>
            </w:pPr>
            <w:r>
              <w:t>60.0</w:t>
            </w:r>
          </w:p>
        </w:tc>
        <w:tc>
          <w:tcPr>
            <w:tcW w:w="0" w:type="auto"/>
            <w:noWrap/>
            <w:vAlign w:val="center"/>
          </w:tcPr>
          <w:p w14:paraId="3DB4C869" w14:textId="77777777" w:rsidR="002E2189" w:rsidRDefault="002E2189" w:rsidP="00BF7387">
            <w:pPr>
              <w:pStyle w:val="CUERPOTEXTOTABLA"/>
              <w:jc w:val="center"/>
            </w:pPr>
            <w:r>
              <w:t>0</w:t>
            </w:r>
          </w:p>
        </w:tc>
        <w:tc>
          <w:tcPr>
            <w:tcW w:w="0" w:type="auto"/>
            <w:noWrap/>
            <w:vAlign w:val="center"/>
          </w:tcPr>
          <w:p w14:paraId="5B794733" w14:textId="77777777" w:rsidR="002E2189" w:rsidRDefault="002E2189" w:rsidP="00BF7387">
            <w:pPr>
              <w:pStyle w:val="CUERPOTEXTOTABLA"/>
              <w:jc w:val="center"/>
            </w:pPr>
            <w:r>
              <w:t>18.3</w:t>
            </w:r>
          </w:p>
        </w:tc>
        <w:tc>
          <w:tcPr>
            <w:tcW w:w="0" w:type="auto"/>
            <w:noWrap/>
            <w:vAlign w:val="center"/>
          </w:tcPr>
          <w:p w14:paraId="56AD4E50" w14:textId="77777777" w:rsidR="002E2189" w:rsidRDefault="002E2189" w:rsidP="00BF7387">
            <w:pPr>
              <w:pStyle w:val="CUERPOTEXTOTABLA"/>
              <w:jc w:val="center"/>
            </w:pPr>
            <w:r>
              <w:t>6.7</w:t>
            </w:r>
          </w:p>
        </w:tc>
        <w:tc>
          <w:tcPr>
            <w:tcW w:w="0" w:type="auto"/>
            <w:noWrap/>
            <w:vAlign w:val="center"/>
          </w:tcPr>
          <w:p w14:paraId="51A22449" w14:textId="77777777" w:rsidR="002E2189" w:rsidRDefault="002E2189" w:rsidP="00BF7387">
            <w:pPr>
              <w:pStyle w:val="CUERPOTEXTOTABLA"/>
              <w:jc w:val="center"/>
            </w:pPr>
            <w:r>
              <w:t>19.9</w:t>
            </w:r>
          </w:p>
        </w:tc>
        <w:tc>
          <w:tcPr>
            <w:tcW w:w="0" w:type="auto"/>
            <w:noWrap/>
            <w:vAlign w:val="center"/>
          </w:tcPr>
          <w:p w14:paraId="5456DA76" w14:textId="77777777" w:rsidR="002E2189" w:rsidRDefault="002E2189" w:rsidP="00BF7387">
            <w:pPr>
              <w:pStyle w:val="CUERPOTEXTOTABLA"/>
              <w:jc w:val="center"/>
            </w:pPr>
            <w:r>
              <w:t>76.5</w:t>
            </w:r>
          </w:p>
        </w:tc>
        <w:tc>
          <w:tcPr>
            <w:tcW w:w="0" w:type="auto"/>
            <w:noWrap/>
            <w:vAlign w:val="center"/>
          </w:tcPr>
          <w:p w14:paraId="2307C7D2" w14:textId="77777777" w:rsidR="002E2189" w:rsidRDefault="002E2189" w:rsidP="00BF7387">
            <w:pPr>
              <w:pStyle w:val="CUERPOTEXTOTABLA"/>
              <w:jc w:val="right"/>
            </w:pPr>
            <w:r>
              <w:t>2.66385e-009</w:t>
            </w:r>
          </w:p>
        </w:tc>
      </w:tr>
      <w:tr w:rsidR="002E2189" w14:paraId="121C24E8" w14:textId="77777777" w:rsidTr="00BF7387">
        <w:trPr>
          <w:cantSplit/>
        </w:trPr>
        <w:tc>
          <w:tcPr>
            <w:tcW w:w="0" w:type="auto"/>
            <w:tcBorders>
              <w:right w:val="single" w:sz="14" w:space="0" w:color="000000"/>
            </w:tcBorders>
            <w:noWrap/>
            <w:vAlign w:val="center"/>
          </w:tcPr>
          <w:p w14:paraId="43EB28DA" w14:textId="77777777" w:rsidR="002E2189" w:rsidRDefault="002E2189" w:rsidP="00BF7387">
            <w:pPr>
              <w:pStyle w:val="CUERPOTEXTOTABLA"/>
              <w:jc w:val="center"/>
            </w:pPr>
            <w:r>
              <w:t>4</w:t>
            </w:r>
          </w:p>
        </w:tc>
        <w:tc>
          <w:tcPr>
            <w:tcW w:w="0" w:type="auto"/>
            <w:tcBorders>
              <w:left w:val="single" w:sz="14" w:space="0" w:color="000000"/>
            </w:tcBorders>
            <w:noWrap/>
            <w:vAlign w:val="center"/>
          </w:tcPr>
          <w:p w14:paraId="2F8B1C9F" w14:textId="77777777" w:rsidR="002E2189" w:rsidRDefault="002E2189" w:rsidP="00BF7387">
            <w:pPr>
              <w:pStyle w:val="CUERPOTEXTOTABLA"/>
              <w:jc w:val="center"/>
            </w:pPr>
            <w:r>
              <w:t>47.0</w:t>
            </w:r>
          </w:p>
        </w:tc>
        <w:tc>
          <w:tcPr>
            <w:tcW w:w="0" w:type="auto"/>
            <w:noWrap/>
            <w:vAlign w:val="center"/>
          </w:tcPr>
          <w:p w14:paraId="06D5C90C" w14:textId="77777777" w:rsidR="002E2189" w:rsidRDefault="002E2189" w:rsidP="00BF7387">
            <w:pPr>
              <w:pStyle w:val="CUERPOTEXTOTABLA"/>
              <w:jc w:val="center"/>
            </w:pPr>
            <w:r>
              <w:t>60.0</w:t>
            </w:r>
          </w:p>
        </w:tc>
        <w:tc>
          <w:tcPr>
            <w:tcW w:w="0" w:type="auto"/>
            <w:noWrap/>
            <w:vAlign w:val="center"/>
          </w:tcPr>
          <w:p w14:paraId="528E7733" w14:textId="77777777" w:rsidR="002E2189" w:rsidRDefault="002E2189" w:rsidP="00BF7387">
            <w:pPr>
              <w:pStyle w:val="CUERPOTEXTOTABLA"/>
              <w:jc w:val="center"/>
            </w:pPr>
            <w:r>
              <w:t>0</w:t>
            </w:r>
          </w:p>
        </w:tc>
        <w:tc>
          <w:tcPr>
            <w:tcW w:w="0" w:type="auto"/>
            <w:noWrap/>
            <w:vAlign w:val="center"/>
          </w:tcPr>
          <w:p w14:paraId="3E7FAEF4" w14:textId="77777777" w:rsidR="002E2189" w:rsidRDefault="002E2189" w:rsidP="00BF7387">
            <w:pPr>
              <w:pStyle w:val="CUERPOTEXTOTABLA"/>
              <w:jc w:val="center"/>
            </w:pPr>
            <w:r>
              <w:t>18.3</w:t>
            </w:r>
          </w:p>
        </w:tc>
        <w:tc>
          <w:tcPr>
            <w:tcW w:w="0" w:type="auto"/>
            <w:noWrap/>
            <w:vAlign w:val="center"/>
          </w:tcPr>
          <w:p w14:paraId="43678ECC" w14:textId="77777777" w:rsidR="002E2189" w:rsidRDefault="002E2189" w:rsidP="00BF7387">
            <w:pPr>
              <w:pStyle w:val="CUERPOTEXTOTABLA"/>
              <w:jc w:val="center"/>
            </w:pPr>
            <w:r>
              <w:t>6.8</w:t>
            </w:r>
          </w:p>
        </w:tc>
        <w:tc>
          <w:tcPr>
            <w:tcW w:w="0" w:type="auto"/>
            <w:noWrap/>
            <w:vAlign w:val="center"/>
          </w:tcPr>
          <w:p w14:paraId="76DDFEE0" w14:textId="77777777" w:rsidR="002E2189" w:rsidRDefault="002E2189" w:rsidP="00BF7387">
            <w:pPr>
              <w:pStyle w:val="CUERPOTEXTOTABLA"/>
              <w:jc w:val="center"/>
            </w:pPr>
            <w:r>
              <w:t>19.9</w:t>
            </w:r>
          </w:p>
        </w:tc>
        <w:tc>
          <w:tcPr>
            <w:tcW w:w="0" w:type="auto"/>
            <w:noWrap/>
            <w:vAlign w:val="center"/>
          </w:tcPr>
          <w:p w14:paraId="3D87BE41" w14:textId="77777777" w:rsidR="002E2189" w:rsidRDefault="002E2189" w:rsidP="00BF7387">
            <w:pPr>
              <w:pStyle w:val="CUERPOTEXTOTABLA"/>
              <w:jc w:val="center"/>
            </w:pPr>
            <w:r>
              <w:t>76.5</w:t>
            </w:r>
          </w:p>
        </w:tc>
        <w:tc>
          <w:tcPr>
            <w:tcW w:w="0" w:type="auto"/>
            <w:noWrap/>
            <w:vAlign w:val="center"/>
          </w:tcPr>
          <w:p w14:paraId="1B9A863A" w14:textId="77777777" w:rsidR="002E2189" w:rsidRDefault="002E2189" w:rsidP="00BF7387">
            <w:pPr>
              <w:pStyle w:val="CUERPOTEXTOTABLA"/>
              <w:jc w:val="right"/>
            </w:pPr>
            <w:r>
              <w:t>2.66385e-009</w:t>
            </w:r>
          </w:p>
        </w:tc>
      </w:tr>
      <w:tr w:rsidR="002E2189" w14:paraId="0B05F8C4" w14:textId="77777777" w:rsidTr="00BF7387">
        <w:trPr>
          <w:cantSplit/>
        </w:trPr>
        <w:tc>
          <w:tcPr>
            <w:tcW w:w="0" w:type="auto"/>
            <w:tcBorders>
              <w:right w:val="single" w:sz="14" w:space="0" w:color="000000"/>
            </w:tcBorders>
            <w:noWrap/>
            <w:vAlign w:val="center"/>
          </w:tcPr>
          <w:p w14:paraId="5CC096D8" w14:textId="77777777" w:rsidR="002E2189" w:rsidRDefault="002E2189" w:rsidP="00BF7387">
            <w:pPr>
              <w:pStyle w:val="CUERPOTEXTOTABLA"/>
              <w:jc w:val="center"/>
            </w:pPr>
            <w:r>
              <w:t>5</w:t>
            </w:r>
          </w:p>
        </w:tc>
        <w:tc>
          <w:tcPr>
            <w:tcW w:w="0" w:type="auto"/>
            <w:tcBorders>
              <w:left w:val="single" w:sz="14" w:space="0" w:color="000000"/>
            </w:tcBorders>
            <w:noWrap/>
            <w:vAlign w:val="center"/>
          </w:tcPr>
          <w:p w14:paraId="6367D002" w14:textId="77777777" w:rsidR="002E2189" w:rsidRDefault="002E2189" w:rsidP="00BF7387">
            <w:pPr>
              <w:pStyle w:val="CUERPOTEXTOTABLA"/>
              <w:jc w:val="center"/>
            </w:pPr>
            <w:r>
              <w:t>47.0</w:t>
            </w:r>
          </w:p>
        </w:tc>
        <w:tc>
          <w:tcPr>
            <w:tcW w:w="0" w:type="auto"/>
            <w:noWrap/>
            <w:vAlign w:val="center"/>
          </w:tcPr>
          <w:p w14:paraId="20A3BA04" w14:textId="77777777" w:rsidR="002E2189" w:rsidRDefault="002E2189" w:rsidP="00BF7387">
            <w:pPr>
              <w:pStyle w:val="CUERPOTEXTOTABLA"/>
              <w:jc w:val="center"/>
            </w:pPr>
            <w:r>
              <w:t>47.0</w:t>
            </w:r>
          </w:p>
        </w:tc>
        <w:tc>
          <w:tcPr>
            <w:tcW w:w="0" w:type="auto"/>
            <w:noWrap/>
            <w:vAlign w:val="center"/>
          </w:tcPr>
          <w:p w14:paraId="4423E466" w14:textId="77777777" w:rsidR="002E2189" w:rsidRDefault="002E2189" w:rsidP="00BF7387">
            <w:pPr>
              <w:pStyle w:val="CUERPOTEXTOTABLA"/>
              <w:jc w:val="center"/>
            </w:pPr>
            <w:r>
              <w:t>0</w:t>
            </w:r>
          </w:p>
        </w:tc>
        <w:tc>
          <w:tcPr>
            <w:tcW w:w="0" w:type="auto"/>
            <w:noWrap/>
            <w:vAlign w:val="center"/>
          </w:tcPr>
          <w:p w14:paraId="2FFDF8B1" w14:textId="77777777" w:rsidR="002E2189" w:rsidRDefault="002E2189" w:rsidP="00BF7387">
            <w:pPr>
              <w:pStyle w:val="CUERPOTEXTOTABLA"/>
              <w:jc w:val="center"/>
            </w:pPr>
            <w:r>
              <w:t>-2.0</w:t>
            </w:r>
          </w:p>
        </w:tc>
        <w:tc>
          <w:tcPr>
            <w:tcW w:w="0" w:type="auto"/>
            <w:noWrap/>
            <w:vAlign w:val="center"/>
          </w:tcPr>
          <w:p w14:paraId="3D3A7DC3" w14:textId="77777777" w:rsidR="002E2189" w:rsidRDefault="002E2189" w:rsidP="00BF7387">
            <w:pPr>
              <w:pStyle w:val="CUERPOTEXTOTABLA"/>
              <w:jc w:val="center"/>
            </w:pPr>
            <w:r>
              <w:t>3.8</w:t>
            </w:r>
          </w:p>
        </w:tc>
        <w:tc>
          <w:tcPr>
            <w:tcW w:w="0" w:type="auto"/>
            <w:noWrap/>
            <w:vAlign w:val="center"/>
          </w:tcPr>
          <w:p w14:paraId="07F7650E" w14:textId="77777777" w:rsidR="002E2189" w:rsidRDefault="002E2189" w:rsidP="00BF7387">
            <w:pPr>
              <w:pStyle w:val="CUERPOTEXTOTABLA"/>
              <w:jc w:val="center"/>
            </w:pPr>
            <w:r>
              <w:t>26.0</w:t>
            </w:r>
          </w:p>
        </w:tc>
        <w:tc>
          <w:tcPr>
            <w:tcW w:w="0" w:type="auto"/>
            <w:noWrap/>
            <w:vAlign w:val="center"/>
          </w:tcPr>
          <w:p w14:paraId="38EC7AF1" w14:textId="77777777" w:rsidR="002E2189" w:rsidRDefault="002E2189" w:rsidP="00BF7387">
            <w:pPr>
              <w:pStyle w:val="CUERPOTEXTOTABLA"/>
              <w:jc w:val="center"/>
            </w:pPr>
            <w:r>
              <w:t>53.3</w:t>
            </w:r>
          </w:p>
        </w:tc>
        <w:tc>
          <w:tcPr>
            <w:tcW w:w="0" w:type="auto"/>
            <w:noWrap/>
            <w:vAlign w:val="center"/>
          </w:tcPr>
          <w:p w14:paraId="63353382" w14:textId="77777777" w:rsidR="002E2189" w:rsidRDefault="002E2189" w:rsidP="00BF7387">
            <w:pPr>
              <w:pStyle w:val="CUERPOTEXTOTABLA"/>
              <w:jc w:val="right"/>
            </w:pPr>
            <w:r>
              <w:t>7.26196e-007</w:t>
            </w:r>
          </w:p>
        </w:tc>
      </w:tr>
      <w:tr w:rsidR="002E2189" w14:paraId="68D8DA29" w14:textId="77777777" w:rsidTr="00BF7387">
        <w:trPr>
          <w:cantSplit/>
        </w:trPr>
        <w:tc>
          <w:tcPr>
            <w:tcW w:w="0" w:type="auto"/>
            <w:tcBorders>
              <w:right w:val="single" w:sz="14" w:space="0" w:color="000000"/>
            </w:tcBorders>
            <w:noWrap/>
            <w:vAlign w:val="center"/>
          </w:tcPr>
          <w:p w14:paraId="7F253850" w14:textId="77777777" w:rsidR="002E2189" w:rsidRDefault="002E2189" w:rsidP="00BF7387">
            <w:pPr>
              <w:pStyle w:val="CUERPOTEXTOTABLA"/>
              <w:jc w:val="center"/>
            </w:pPr>
            <w:r>
              <w:t>6</w:t>
            </w:r>
          </w:p>
        </w:tc>
        <w:tc>
          <w:tcPr>
            <w:tcW w:w="0" w:type="auto"/>
            <w:tcBorders>
              <w:left w:val="single" w:sz="14" w:space="0" w:color="000000"/>
            </w:tcBorders>
            <w:noWrap/>
            <w:vAlign w:val="center"/>
          </w:tcPr>
          <w:p w14:paraId="51EE4F58" w14:textId="77777777" w:rsidR="002E2189" w:rsidRDefault="002E2189" w:rsidP="00BF7387">
            <w:pPr>
              <w:pStyle w:val="CUERPOTEXTOTABLA"/>
              <w:jc w:val="center"/>
            </w:pPr>
            <w:r>
              <w:t>47.0</w:t>
            </w:r>
          </w:p>
        </w:tc>
        <w:tc>
          <w:tcPr>
            <w:tcW w:w="0" w:type="auto"/>
            <w:noWrap/>
            <w:vAlign w:val="center"/>
          </w:tcPr>
          <w:p w14:paraId="3E66CD98" w14:textId="77777777" w:rsidR="002E2189" w:rsidRDefault="002E2189" w:rsidP="00BF7387">
            <w:pPr>
              <w:pStyle w:val="CUERPOTEXTOTABLA"/>
              <w:jc w:val="center"/>
            </w:pPr>
            <w:r>
              <w:t>62.0</w:t>
            </w:r>
          </w:p>
        </w:tc>
        <w:tc>
          <w:tcPr>
            <w:tcW w:w="0" w:type="auto"/>
            <w:noWrap/>
            <w:vAlign w:val="center"/>
          </w:tcPr>
          <w:p w14:paraId="08EA05E8" w14:textId="77777777" w:rsidR="002E2189" w:rsidRDefault="002E2189" w:rsidP="00BF7387">
            <w:pPr>
              <w:pStyle w:val="CUERPOTEXTOTABLA"/>
              <w:jc w:val="center"/>
            </w:pPr>
            <w:r>
              <w:t>0</w:t>
            </w:r>
          </w:p>
        </w:tc>
        <w:tc>
          <w:tcPr>
            <w:tcW w:w="0" w:type="auto"/>
            <w:noWrap/>
            <w:vAlign w:val="center"/>
          </w:tcPr>
          <w:p w14:paraId="14F145EA" w14:textId="77777777" w:rsidR="002E2189" w:rsidRDefault="002E2189" w:rsidP="00BF7387">
            <w:pPr>
              <w:pStyle w:val="CUERPOTEXTOTABLA"/>
              <w:jc w:val="center"/>
            </w:pPr>
            <w:r>
              <w:t>14.2</w:t>
            </w:r>
          </w:p>
        </w:tc>
        <w:tc>
          <w:tcPr>
            <w:tcW w:w="0" w:type="auto"/>
            <w:noWrap/>
            <w:vAlign w:val="center"/>
          </w:tcPr>
          <w:p w14:paraId="0713D111" w14:textId="77777777" w:rsidR="002E2189" w:rsidRDefault="002E2189" w:rsidP="00BF7387">
            <w:pPr>
              <w:pStyle w:val="CUERPOTEXTOTABLA"/>
              <w:jc w:val="center"/>
            </w:pPr>
            <w:r>
              <w:t>3.8</w:t>
            </w:r>
          </w:p>
        </w:tc>
        <w:tc>
          <w:tcPr>
            <w:tcW w:w="0" w:type="auto"/>
            <w:noWrap/>
            <w:vAlign w:val="center"/>
          </w:tcPr>
          <w:p w14:paraId="1E482F5A" w14:textId="77777777" w:rsidR="002E2189" w:rsidRDefault="002E2189" w:rsidP="00BF7387">
            <w:pPr>
              <w:pStyle w:val="CUERPOTEXTOTABLA"/>
              <w:jc w:val="center"/>
            </w:pPr>
            <w:r>
              <w:t>26.0</w:t>
            </w:r>
          </w:p>
        </w:tc>
        <w:tc>
          <w:tcPr>
            <w:tcW w:w="0" w:type="auto"/>
            <w:noWrap/>
            <w:vAlign w:val="center"/>
          </w:tcPr>
          <w:p w14:paraId="524D4FAF" w14:textId="77777777" w:rsidR="002E2189" w:rsidRDefault="002E2189" w:rsidP="00BF7387">
            <w:pPr>
              <w:pStyle w:val="CUERPOTEXTOTABLA"/>
              <w:jc w:val="center"/>
            </w:pPr>
            <w:r>
              <w:t>77.0</w:t>
            </w:r>
          </w:p>
        </w:tc>
        <w:tc>
          <w:tcPr>
            <w:tcW w:w="0" w:type="auto"/>
            <w:noWrap/>
            <w:vAlign w:val="center"/>
          </w:tcPr>
          <w:p w14:paraId="7AF6CB0E" w14:textId="77777777" w:rsidR="002E2189" w:rsidRDefault="002E2189" w:rsidP="00BF7387">
            <w:pPr>
              <w:pStyle w:val="CUERPOTEXTOTABLA"/>
              <w:jc w:val="right"/>
            </w:pPr>
            <w:r>
              <w:t>3.0978e-009</w:t>
            </w:r>
          </w:p>
        </w:tc>
      </w:tr>
      <w:tr w:rsidR="002E2189" w14:paraId="471C5A3B" w14:textId="77777777" w:rsidTr="00BF7387">
        <w:trPr>
          <w:cantSplit/>
        </w:trPr>
        <w:tc>
          <w:tcPr>
            <w:tcW w:w="0" w:type="auto"/>
            <w:tcBorders>
              <w:right w:val="single" w:sz="14" w:space="0" w:color="000000"/>
            </w:tcBorders>
            <w:noWrap/>
            <w:vAlign w:val="center"/>
          </w:tcPr>
          <w:p w14:paraId="62363D52" w14:textId="77777777" w:rsidR="002E2189" w:rsidRDefault="002E2189" w:rsidP="00BF7387">
            <w:pPr>
              <w:pStyle w:val="CUERPOTEXTOTABLA"/>
              <w:jc w:val="center"/>
            </w:pPr>
            <w:r>
              <w:t>7</w:t>
            </w:r>
          </w:p>
        </w:tc>
        <w:tc>
          <w:tcPr>
            <w:tcW w:w="0" w:type="auto"/>
            <w:tcBorders>
              <w:left w:val="single" w:sz="14" w:space="0" w:color="000000"/>
            </w:tcBorders>
            <w:noWrap/>
            <w:vAlign w:val="center"/>
          </w:tcPr>
          <w:p w14:paraId="55DB583E" w14:textId="77777777" w:rsidR="002E2189" w:rsidRDefault="002E2189" w:rsidP="00BF7387">
            <w:pPr>
              <w:pStyle w:val="CUERPOTEXTOTABLA"/>
              <w:jc w:val="center"/>
            </w:pPr>
            <w:r>
              <w:t>47.0</w:t>
            </w:r>
          </w:p>
        </w:tc>
        <w:tc>
          <w:tcPr>
            <w:tcW w:w="0" w:type="auto"/>
            <w:noWrap/>
            <w:vAlign w:val="center"/>
          </w:tcPr>
          <w:p w14:paraId="5AD51A1D" w14:textId="77777777" w:rsidR="002E2189" w:rsidRDefault="002E2189" w:rsidP="00BF7387">
            <w:pPr>
              <w:pStyle w:val="CUERPOTEXTOTABLA"/>
              <w:jc w:val="center"/>
            </w:pPr>
            <w:r>
              <w:t>60.0</w:t>
            </w:r>
          </w:p>
        </w:tc>
        <w:tc>
          <w:tcPr>
            <w:tcW w:w="0" w:type="auto"/>
            <w:noWrap/>
            <w:vAlign w:val="center"/>
          </w:tcPr>
          <w:p w14:paraId="3C57B156" w14:textId="77777777" w:rsidR="002E2189" w:rsidRDefault="002E2189" w:rsidP="00BF7387">
            <w:pPr>
              <w:pStyle w:val="CUERPOTEXTOTABLA"/>
              <w:jc w:val="center"/>
            </w:pPr>
            <w:r>
              <w:t>0</w:t>
            </w:r>
          </w:p>
        </w:tc>
        <w:tc>
          <w:tcPr>
            <w:tcW w:w="0" w:type="auto"/>
            <w:noWrap/>
            <w:vAlign w:val="center"/>
          </w:tcPr>
          <w:p w14:paraId="0B3B122D" w14:textId="77777777" w:rsidR="002E2189" w:rsidRDefault="002E2189" w:rsidP="00BF7387">
            <w:pPr>
              <w:pStyle w:val="CUERPOTEXTOTABLA"/>
              <w:jc w:val="center"/>
            </w:pPr>
            <w:r>
              <w:t>18.3</w:t>
            </w:r>
          </w:p>
        </w:tc>
        <w:tc>
          <w:tcPr>
            <w:tcW w:w="0" w:type="auto"/>
            <w:noWrap/>
            <w:vAlign w:val="center"/>
          </w:tcPr>
          <w:p w14:paraId="74350B55" w14:textId="77777777" w:rsidR="002E2189" w:rsidRDefault="002E2189" w:rsidP="00BF7387">
            <w:pPr>
              <w:pStyle w:val="CUERPOTEXTOTABLA"/>
              <w:jc w:val="center"/>
            </w:pPr>
            <w:r>
              <w:t>9.0</w:t>
            </w:r>
          </w:p>
        </w:tc>
        <w:tc>
          <w:tcPr>
            <w:tcW w:w="0" w:type="auto"/>
            <w:noWrap/>
            <w:vAlign w:val="center"/>
          </w:tcPr>
          <w:p w14:paraId="3200A48E" w14:textId="77777777" w:rsidR="002E2189" w:rsidRDefault="002E2189" w:rsidP="00BF7387">
            <w:pPr>
              <w:pStyle w:val="CUERPOTEXTOTABLA"/>
              <w:jc w:val="center"/>
            </w:pPr>
            <w:r>
              <w:t>26.0</w:t>
            </w:r>
          </w:p>
        </w:tc>
        <w:tc>
          <w:tcPr>
            <w:tcW w:w="0" w:type="auto"/>
            <w:noWrap/>
            <w:vAlign w:val="center"/>
          </w:tcPr>
          <w:p w14:paraId="5DB5ABFC" w14:textId="77777777" w:rsidR="002E2189" w:rsidRDefault="002E2189" w:rsidP="00BF7387">
            <w:pPr>
              <w:pStyle w:val="CUERPOTEXTOTABLA"/>
              <w:jc w:val="center"/>
            </w:pPr>
            <w:r>
              <w:t>76.4</w:t>
            </w:r>
          </w:p>
        </w:tc>
        <w:tc>
          <w:tcPr>
            <w:tcW w:w="0" w:type="auto"/>
            <w:noWrap/>
            <w:vAlign w:val="center"/>
          </w:tcPr>
          <w:p w14:paraId="1D93B891" w14:textId="77777777" w:rsidR="002E2189" w:rsidRDefault="002E2189" w:rsidP="00BF7387">
            <w:pPr>
              <w:pStyle w:val="CUERPOTEXTOTABLA"/>
              <w:jc w:val="right"/>
            </w:pPr>
            <w:r>
              <w:t>3.55676e-009</w:t>
            </w:r>
          </w:p>
        </w:tc>
      </w:tr>
      <w:tr w:rsidR="002E2189" w14:paraId="598AC626" w14:textId="77777777" w:rsidTr="00BF7387">
        <w:trPr>
          <w:cantSplit/>
        </w:trPr>
        <w:tc>
          <w:tcPr>
            <w:tcW w:w="0" w:type="auto"/>
            <w:tcBorders>
              <w:right w:val="single" w:sz="14" w:space="0" w:color="000000"/>
            </w:tcBorders>
            <w:noWrap/>
            <w:vAlign w:val="center"/>
          </w:tcPr>
          <w:p w14:paraId="25BE752F" w14:textId="77777777" w:rsidR="002E2189" w:rsidRDefault="002E2189" w:rsidP="00BF7387">
            <w:pPr>
              <w:pStyle w:val="CUERPOTEXTOTABLA"/>
              <w:jc w:val="center"/>
            </w:pPr>
            <w:r>
              <w:t>8</w:t>
            </w:r>
          </w:p>
        </w:tc>
        <w:tc>
          <w:tcPr>
            <w:tcW w:w="0" w:type="auto"/>
            <w:tcBorders>
              <w:left w:val="single" w:sz="14" w:space="0" w:color="000000"/>
            </w:tcBorders>
            <w:noWrap/>
            <w:vAlign w:val="center"/>
          </w:tcPr>
          <w:p w14:paraId="16A24732" w14:textId="77777777" w:rsidR="002E2189" w:rsidRDefault="002E2189" w:rsidP="00BF7387">
            <w:pPr>
              <w:pStyle w:val="CUERPOTEXTOTABLA"/>
              <w:jc w:val="center"/>
            </w:pPr>
            <w:r>
              <w:t>47.0</w:t>
            </w:r>
          </w:p>
        </w:tc>
        <w:tc>
          <w:tcPr>
            <w:tcW w:w="0" w:type="auto"/>
            <w:noWrap/>
            <w:vAlign w:val="center"/>
          </w:tcPr>
          <w:p w14:paraId="6A9208B3" w14:textId="77777777" w:rsidR="002E2189" w:rsidRDefault="002E2189" w:rsidP="00BF7387">
            <w:pPr>
              <w:pStyle w:val="CUERPOTEXTOTABLA"/>
              <w:jc w:val="center"/>
            </w:pPr>
            <w:r>
              <w:t>60.0</w:t>
            </w:r>
          </w:p>
        </w:tc>
        <w:tc>
          <w:tcPr>
            <w:tcW w:w="0" w:type="auto"/>
            <w:noWrap/>
            <w:vAlign w:val="center"/>
          </w:tcPr>
          <w:p w14:paraId="7F64BC6D" w14:textId="77777777" w:rsidR="002E2189" w:rsidRDefault="002E2189" w:rsidP="00BF7387">
            <w:pPr>
              <w:pStyle w:val="CUERPOTEXTOTABLA"/>
              <w:jc w:val="center"/>
            </w:pPr>
            <w:r>
              <w:t>0</w:t>
            </w:r>
          </w:p>
        </w:tc>
        <w:tc>
          <w:tcPr>
            <w:tcW w:w="0" w:type="auto"/>
            <w:noWrap/>
            <w:vAlign w:val="center"/>
          </w:tcPr>
          <w:p w14:paraId="569D9609" w14:textId="77777777" w:rsidR="002E2189" w:rsidRDefault="002E2189" w:rsidP="00BF7387">
            <w:pPr>
              <w:pStyle w:val="CUERPOTEXTOTABLA"/>
              <w:jc w:val="center"/>
            </w:pPr>
            <w:r>
              <w:t>18.3</w:t>
            </w:r>
          </w:p>
        </w:tc>
        <w:tc>
          <w:tcPr>
            <w:tcW w:w="0" w:type="auto"/>
            <w:noWrap/>
            <w:vAlign w:val="center"/>
          </w:tcPr>
          <w:p w14:paraId="7691BB98" w14:textId="77777777" w:rsidR="002E2189" w:rsidRDefault="002E2189" w:rsidP="00BF7387">
            <w:pPr>
              <w:pStyle w:val="CUERPOTEXTOTABLA"/>
              <w:jc w:val="center"/>
            </w:pPr>
            <w:r>
              <w:t>9.0</w:t>
            </w:r>
          </w:p>
        </w:tc>
        <w:tc>
          <w:tcPr>
            <w:tcW w:w="0" w:type="auto"/>
            <w:noWrap/>
            <w:vAlign w:val="center"/>
          </w:tcPr>
          <w:p w14:paraId="4FD6BEBD" w14:textId="77777777" w:rsidR="002E2189" w:rsidRDefault="002E2189" w:rsidP="00BF7387">
            <w:pPr>
              <w:pStyle w:val="CUERPOTEXTOTABLA"/>
              <w:jc w:val="center"/>
            </w:pPr>
            <w:r>
              <w:t>26.0</w:t>
            </w:r>
          </w:p>
        </w:tc>
        <w:tc>
          <w:tcPr>
            <w:tcW w:w="0" w:type="auto"/>
            <w:noWrap/>
            <w:vAlign w:val="center"/>
          </w:tcPr>
          <w:p w14:paraId="7C6030B3" w14:textId="77777777" w:rsidR="002E2189" w:rsidRDefault="002E2189" w:rsidP="00BF7387">
            <w:pPr>
              <w:pStyle w:val="CUERPOTEXTOTABLA"/>
              <w:jc w:val="center"/>
            </w:pPr>
            <w:r>
              <w:t>76.4</w:t>
            </w:r>
          </w:p>
        </w:tc>
        <w:tc>
          <w:tcPr>
            <w:tcW w:w="0" w:type="auto"/>
            <w:noWrap/>
            <w:vAlign w:val="center"/>
          </w:tcPr>
          <w:p w14:paraId="11392D47" w14:textId="77777777" w:rsidR="002E2189" w:rsidRDefault="002E2189" w:rsidP="00BF7387">
            <w:pPr>
              <w:pStyle w:val="CUERPOTEXTOTABLA"/>
              <w:jc w:val="right"/>
            </w:pPr>
            <w:r>
              <w:t>3.55676e-009</w:t>
            </w:r>
          </w:p>
        </w:tc>
      </w:tr>
      <w:tr w:rsidR="002E2189" w14:paraId="6E609BEE" w14:textId="77777777" w:rsidTr="00BF7387">
        <w:trPr>
          <w:cantSplit/>
        </w:trPr>
        <w:tc>
          <w:tcPr>
            <w:tcW w:w="0" w:type="auto"/>
            <w:tcBorders>
              <w:right w:val="single" w:sz="14" w:space="0" w:color="000000"/>
            </w:tcBorders>
            <w:noWrap/>
            <w:vAlign w:val="center"/>
          </w:tcPr>
          <w:p w14:paraId="3BE072FA" w14:textId="77777777" w:rsidR="002E2189" w:rsidRDefault="002E2189" w:rsidP="00BF7387">
            <w:pPr>
              <w:pStyle w:val="CUERPOTEXTOTABLA"/>
              <w:jc w:val="center"/>
            </w:pPr>
            <w:r>
              <w:t>9</w:t>
            </w:r>
          </w:p>
        </w:tc>
        <w:tc>
          <w:tcPr>
            <w:tcW w:w="0" w:type="auto"/>
            <w:tcBorders>
              <w:left w:val="single" w:sz="14" w:space="0" w:color="000000"/>
            </w:tcBorders>
            <w:noWrap/>
            <w:vAlign w:val="center"/>
          </w:tcPr>
          <w:p w14:paraId="2CA7AC20" w14:textId="77777777" w:rsidR="002E2189" w:rsidRDefault="002E2189" w:rsidP="00BF7387">
            <w:pPr>
              <w:pStyle w:val="CUERPOTEXTOTABLA"/>
              <w:jc w:val="center"/>
            </w:pPr>
            <w:r>
              <w:t>60.0</w:t>
            </w:r>
          </w:p>
        </w:tc>
        <w:tc>
          <w:tcPr>
            <w:tcW w:w="0" w:type="auto"/>
            <w:noWrap/>
            <w:vAlign w:val="center"/>
          </w:tcPr>
          <w:p w14:paraId="37831028" w14:textId="77777777" w:rsidR="002E2189" w:rsidRDefault="002E2189" w:rsidP="00BF7387">
            <w:pPr>
              <w:pStyle w:val="CUERPOTEXTOTABLA"/>
              <w:jc w:val="center"/>
            </w:pPr>
            <w:r>
              <w:t>47.0</w:t>
            </w:r>
          </w:p>
        </w:tc>
        <w:tc>
          <w:tcPr>
            <w:tcW w:w="0" w:type="auto"/>
            <w:noWrap/>
            <w:vAlign w:val="center"/>
          </w:tcPr>
          <w:p w14:paraId="3A0FA1C7" w14:textId="77777777" w:rsidR="002E2189" w:rsidRDefault="002E2189" w:rsidP="00BF7387">
            <w:pPr>
              <w:pStyle w:val="CUERPOTEXTOTABLA"/>
              <w:jc w:val="center"/>
            </w:pPr>
            <w:r>
              <w:t>0</w:t>
            </w:r>
          </w:p>
        </w:tc>
        <w:tc>
          <w:tcPr>
            <w:tcW w:w="0" w:type="auto"/>
            <w:noWrap/>
            <w:vAlign w:val="center"/>
          </w:tcPr>
          <w:p w14:paraId="04BE2191" w14:textId="77777777" w:rsidR="002E2189" w:rsidRDefault="002E2189" w:rsidP="00BF7387">
            <w:pPr>
              <w:pStyle w:val="CUERPOTEXTOTABLA"/>
              <w:jc w:val="center"/>
            </w:pPr>
            <w:r>
              <w:t>18.3</w:t>
            </w:r>
          </w:p>
        </w:tc>
        <w:tc>
          <w:tcPr>
            <w:tcW w:w="0" w:type="auto"/>
            <w:noWrap/>
            <w:vAlign w:val="center"/>
          </w:tcPr>
          <w:p w14:paraId="0D1A7C17" w14:textId="77777777" w:rsidR="002E2189" w:rsidRDefault="002E2189" w:rsidP="00BF7387">
            <w:pPr>
              <w:pStyle w:val="CUERPOTEXTOTABLA"/>
              <w:jc w:val="center"/>
            </w:pPr>
            <w:r>
              <w:t>6.8</w:t>
            </w:r>
          </w:p>
        </w:tc>
        <w:tc>
          <w:tcPr>
            <w:tcW w:w="0" w:type="auto"/>
            <w:noWrap/>
            <w:vAlign w:val="center"/>
          </w:tcPr>
          <w:p w14:paraId="4C172B9D" w14:textId="77777777" w:rsidR="002E2189" w:rsidRDefault="002E2189" w:rsidP="00BF7387">
            <w:pPr>
              <w:pStyle w:val="CUERPOTEXTOTABLA"/>
              <w:jc w:val="center"/>
            </w:pPr>
            <w:r>
              <w:t>60.8</w:t>
            </w:r>
          </w:p>
        </w:tc>
        <w:tc>
          <w:tcPr>
            <w:tcW w:w="0" w:type="auto"/>
            <w:noWrap/>
            <w:vAlign w:val="center"/>
          </w:tcPr>
          <w:p w14:paraId="2FF0F4C9" w14:textId="77777777" w:rsidR="002E2189" w:rsidRDefault="002E2189" w:rsidP="00BF7387">
            <w:pPr>
              <w:pStyle w:val="CUERPOTEXTOTABLA"/>
              <w:jc w:val="center"/>
            </w:pPr>
            <w:r>
              <w:t>81.3</w:t>
            </w:r>
          </w:p>
        </w:tc>
        <w:tc>
          <w:tcPr>
            <w:tcW w:w="0" w:type="auto"/>
            <w:noWrap/>
            <w:vAlign w:val="center"/>
          </w:tcPr>
          <w:p w14:paraId="49EB9930" w14:textId="77777777" w:rsidR="002E2189" w:rsidRDefault="002E2189" w:rsidP="00BF7387">
            <w:pPr>
              <w:pStyle w:val="CUERPOTEXTOTABLA"/>
              <w:jc w:val="right"/>
            </w:pPr>
            <w:r>
              <w:t>2.69053e-009</w:t>
            </w:r>
          </w:p>
        </w:tc>
      </w:tr>
      <w:tr w:rsidR="002E2189" w14:paraId="407B1662" w14:textId="77777777" w:rsidTr="00BF7387">
        <w:trPr>
          <w:cantSplit/>
        </w:trPr>
        <w:tc>
          <w:tcPr>
            <w:tcW w:w="0" w:type="auto"/>
            <w:tcBorders>
              <w:right w:val="single" w:sz="14" w:space="0" w:color="000000"/>
            </w:tcBorders>
            <w:noWrap/>
            <w:vAlign w:val="center"/>
          </w:tcPr>
          <w:p w14:paraId="0B4ADCF8" w14:textId="77777777" w:rsidR="002E2189" w:rsidRDefault="002E2189" w:rsidP="00BF7387">
            <w:pPr>
              <w:pStyle w:val="CUERPOTEXTOTABLA"/>
              <w:jc w:val="center"/>
            </w:pPr>
            <w:r>
              <w:t>10</w:t>
            </w:r>
          </w:p>
        </w:tc>
        <w:tc>
          <w:tcPr>
            <w:tcW w:w="0" w:type="auto"/>
            <w:tcBorders>
              <w:left w:val="single" w:sz="14" w:space="0" w:color="000000"/>
            </w:tcBorders>
            <w:noWrap/>
            <w:vAlign w:val="center"/>
          </w:tcPr>
          <w:p w14:paraId="520BD1F6" w14:textId="77777777" w:rsidR="002E2189" w:rsidRDefault="002E2189" w:rsidP="00BF7387">
            <w:pPr>
              <w:pStyle w:val="CUERPOTEXTOTABLA"/>
              <w:jc w:val="center"/>
            </w:pPr>
            <w:r>
              <w:t>60.0</w:t>
            </w:r>
          </w:p>
        </w:tc>
        <w:tc>
          <w:tcPr>
            <w:tcW w:w="0" w:type="auto"/>
            <w:noWrap/>
            <w:vAlign w:val="center"/>
          </w:tcPr>
          <w:p w14:paraId="2A82A93A" w14:textId="77777777" w:rsidR="002E2189" w:rsidRDefault="002E2189" w:rsidP="00BF7387">
            <w:pPr>
              <w:pStyle w:val="CUERPOTEXTOTABLA"/>
              <w:jc w:val="center"/>
            </w:pPr>
            <w:r>
              <w:t>62.0</w:t>
            </w:r>
          </w:p>
        </w:tc>
        <w:tc>
          <w:tcPr>
            <w:tcW w:w="0" w:type="auto"/>
            <w:noWrap/>
            <w:vAlign w:val="center"/>
          </w:tcPr>
          <w:p w14:paraId="71A2EE42" w14:textId="77777777" w:rsidR="002E2189" w:rsidRDefault="002E2189" w:rsidP="00BF7387">
            <w:pPr>
              <w:pStyle w:val="CUERPOTEXTOTABLA"/>
              <w:jc w:val="center"/>
            </w:pPr>
            <w:r>
              <w:t>0</w:t>
            </w:r>
          </w:p>
        </w:tc>
        <w:tc>
          <w:tcPr>
            <w:tcW w:w="0" w:type="auto"/>
            <w:noWrap/>
            <w:vAlign w:val="center"/>
          </w:tcPr>
          <w:p w14:paraId="129B522A" w14:textId="77777777" w:rsidR="002E2189" w:rsidRDefault="002E2189" w:rsidP="00BF7387">
            <w:pPr>
              <w:pStyle w:val="CUERPOTEXTOTABLA"/>
              <w:jc w:val="center"/>
            </w:pPr>
            <w:r>
              <w:t>20.0</w:t>
            </w:r>
          </w:p>
        </w:tc>
        <w:tc>
          <w:tcPr>
            <w:tcW w:w="0" w:type="auto"/>
            <w:noWrap/>
            <w:vAlign w:val="center"/>
          </w:tcPr>
          <w:p w14:paraId="6BABD638" w14:textId="77777777" w:rsidR="002E2189" w:rsidRDefault="002E2189" w:rsidP="00BF7387">
            <w:pPr>
              <w:pStyle w:val="CUERPOTEXTOTABLA"/>
              <w:jc w:val="center"/>
            </w:pPr>
            <w:r>
              <w:t>2.0</w:t>
            </w:r>
          </w:p>
        </w:tc>
        <w:tc>
          <w:tcPr>
            <w:tcW w:w="0" w:type="auto"/>
            <w:noWrap/>
            <w:vAlign w:val="center"/>
          </w:tcPr>
          <w:p w14:paraId="3A460EB1" w14:textId="77777777" w:rsidR="002E2189" w:rsidRDefault="002E2189" w:rsidP="00BF7387">
            <w:pPr>
              <w:pStyle w:val="CUERPOTEXTOTABLA"/>
              <w:jc w:val="center"/>
            </w:pPr>
            <w:r>
              <w:t>60.8</w:t>
            </w:r>
          </w:p>
        </w:tc>
        <w:tc>
          <w:tcPr>
            <w:tcW w:w="0" w:type="auto"/>
            <w:noWrap/>
            <w:vAlign w:val="center"/>
          </w:tcPr>
          <w:p w14:paraId="2CAE68F4" w14:textId="77777777" w:rsidR="002E2189" w:rsidRDefault="002E2189" w:rsidP="00BF7387">
            <w:pPr>
              <w:pStyle w:val="CUERPOTEXTOTABLA"/>
              <w:jc w:val="center"/>
            </w:pPr>
            <w:r>
              <w:t>95.9</w:t>
            </w:r>
          </w:p>
        </w:tc>
        <w:tc>
          <w:tcPr>
            <w:tcW w:w="0" w:type="auto"/>
            <w:noWrap/>
            <w:vAlign w:val="center"/>
          </w:tcPr>
          <w:p w14:paraId="39FD2B83" w14:textId="77777777" w:rsidR="002E2189" w:rsidRDefault="002E2189" w:rsidP="00BF7387">
            <w:pPr>
              <w:pStyle w:val="CUERPOTEXTOTABLA"/>
              <w:jc w:val="right"/>
            </w:pPr>
            <w:r>
              <w:t>9.32905e-011</w:t>
            </w:r>
          </w:p>
        </w:tc>
      </w:tr>
      <w:tr w:rsidR="002E2189" w14:paraId="2DDC45EF" w14:textId="77777777" w:rsidTr="00BF7387">
        <w:trPr>
          <w:cantSplit/>
        </w:trPr>
        <w:tc>
          <w:tcPr>
            <w:tcW w:w="0" w:type="auto"/>
            <w:tcBorders>
              <w:right w:val="single" w:sz="14" w:space="0" w:color="000000"/>
            </w:tcBorders>
            <w:noWrap/>
            <w:vAlign w:val="center"/>
          </w:tcPr>
          <w:p w14:paraId="4D16869E" w14:textId="77777777" w:rsidR="002E2189" w:rsidRDefault="002E2189" w:rsidP="00BF7387">
            <w:pPr>
              <w:pStyle w:val="CUERPOTEXTOTABLA"/>
              <w:jc w:val="center"/>
            </w:pPr>
            <w:r>
              <w:t>11</w:t>
            </w:r>
          </w:p>
        </w:tc>
        <w:tc>
          <w:tcPr>
            <w:tcW w:w="0" w:type="auto"/>
            <w:tcBorders>
              <w:left w:val="single" w:sz="14" w:space="0" w:color="000000"/>
            </w:tcBorders>
            <w:noWrap/>
            <w:vAlign w:val="center"/>
          </w:tcPr>
          <w:p w14:paraId="74372D24" w14:textId="77777777" w:rsidR="002E2189" w:rsidRDefault="002E2189" w:rsidP="00BF7387">
            <w:pPr>
              <w:pStyle w:val="CUERPOTEXTOTABLA"/>
              <w:jc w:val="center"/>
            </w:pPr>
            <w:r>
              <w:t>60.0</w:t>
            </w:r>
          </w:p>
        </w:tc>
        <w:tc>
          <w:tcPr>
            <w:tcW w:w="0" w:type="auto"/>
            <w:noWrap/>
            <w:vAlign w:val="center"/>
          </w:tcPr>
          <w:p w14:paraId="03CBC4CE" w14:textId="77777777" w:rsidR="002E2189" w:rsidRDefault="002E2189" w:rsidP="00BF7387">
            <w:pPr>
              <w:pStyle w:val="CUERPOTEXTOTABLA"/>
              <w:jc w:val="center"/>
            </w:pPr>
            <w:r>
              <w:t>62.0</w:t>
            </w:r>
          </w:p>
        </w:tc>
        <w:tc>
          <w:tcPr>
            <w:tcW w:w="0" w:type="auto"/>
            <w:noWrap/>
            <w:vAlign w:val="center"/>
          </w:tcPr>
          <w:p w14:paraId="3B49B6BA" w14:textId="77777777" w:rsidR="002E2189" w:rsidRDefault="002E2189" w:rsidP="00BF7387">
            <w:pPr>
              <w:pStyle w:val="CUERPOTEXTOTABLA"/>
              <w:jc w:val="center"/>
            </w:pPr>
            <w:r>
              <w:t>0</w:t>
            </w:r>
          </w:p>
        </w:tc>
        <w:tc>
          <w:tcPr>
            <w:tcW w:w="0" w:type="auto"/>
            <w:noWrap/>
            <w:vAlign w:val="center"/>
          </w:tcPr>
          <w:p w14:paraId="15F3D7A3" w14:textId="77777777" w:rsidR="002E2189" w:rsidRDefault="002E2189" w:rsidP="00BF7387">
            <w:pPr>
              <w:pStyle w:val="CUERPOTEXTOTABLA"/>
              <w:jc w:val="center"/>
            </w:pPr>
            <w:r>
              <w:t>20.0</w:t>
            </w:r>
          </w:p>
        </w:tc>
        <w:tc>
          <w:tcPr>
            <w:tcW w:w="0" w:type="auto"/>
            <w:noWrap/>
            <w:vAlign w:val="center"/>
          </w:tcPr>
          <w:p w14:paraId="46A4486E" w14:textId="77777777" w:rsidR="002E2189" w:rsidRDefault="002E2189" w:rsidP="00BF7387">
            <w:pPr>
              <w:pStyle w:val="CUERPOTEXTOTABLA"/>
              <w:jc w:val="center"/>
            </w:pPr>
            <w:r>
              <w:t>2.2</w:t>
            </w:r>
          </w:p>
        </w:tc>
        <w:tc>
          <w:tcPr>
            <w:tcW w:w="0" w:type="auto"/>
            <w:noWrap/>
            <w:vAlign w:val="center"/>
          </w:tcPr>
          <w:p w14:paraId="277B70FD" w14:textId="77777777" w:rsidR="002E2189" w:rsidRDefault="002E2189" w:rsidP="00BF7387">
            <w:pPr>
              <w:pStyle w:val="CUERPOTEXTOTABLA"/>
              <w:jc w:val="center"/>
            </w:pPr>
            <w:r>
              <w:t>60.8</w:t>
            </w:r>
          </w:p>
        </w:tc>
        <w:tc>
          <w:tcPr>
            <w:tcW w:w="0" w:type="auto"/>
            <w:noWrap/>
            <w:vAlign w:val="center"/>
          </w:tcPr>
          <w:p w14:paraId="45AA6942" w14:textId="77777777" w:rsidR="002E2189" w:rsidRDefault="002E2189" w:rsidP="00BF7387">
            <w:pPr>
              <w:pStyle w:val="CUERPOTEXTOTABLA"/>
              <w:jc w:val="center"/>
            </w:pPr>
            <w:r>
              <w:t>95.4</w:t>
            </w:r>
          </w:p>
        </w:tc>
        <w:tc>
          <w:tcPr>
            <w:tcW w:w="0" w:type="auto"/>
            <w:noWrap/>
            <w:vAlign w:val="center"/>
          </w:tcPr>
          <w:p w14:paraId="3594F087" w14:textId="77777777" w:rsidR="002E2189" w:rsidRDefault="002E2189" w:rsidP="00BF7387">
            <w:pPr>
              <w:pStyle w:val="CUERPOTEXTOTABLA"/>
              <w:jc w:val="right"/>
            </w:pPr>
            <w:r>
              <w:t>1.04674e-010</w:t>
            </w:r>
          </w:p>
        </w:tc>
      </w:tr>
      <w:tr w:rsidR="002E2189" w14:paraId="256C9C8B" w14:textId="77777777" w:rsidTr="00BF7387">
        <w:trPr>
          <w:cantSplit/>
        </w:trPr>
        <w:tc>
          <w:tcPr>
            <w:tcW w:w="0" w:type="auto"/>
            <w:tcBorders>
              <w:right w:val="single" w:sz="14" w:space="0" w:color="000000"/>
            </w:tcBorders>
            <w:noWrap/>
            <w:vAlign w:val="center"/>
          </w:tcPr>
          <w:p w14:paraId="7673A1F6" w14:textId="77777777" w:rsidR="002E2189" w:rsidRDefault="002E2189" w:rsidP="00BF7387">
            <w:pPr>
              <w:pStyle w:val="CUERPOTEXTOTABLA"/>
              <w:jc w:val="center"/>
            </w:pPr>
            <w:r>
              <w:t>12</w:t>
            </w:r>
          </w:p>
        </w:tc>
        <w:tc>
          <w:tcPr>
            <w:tcW w:w="0" w:type="auto"/>
            <w:tcBorders>
              <w:left w:val="single" w:sz="14" w:space="0" w:color="000000"/>
            </w:tcBorders>
            <w:noWrap/>
            <w:vAlign w:val="center"/>
          </w:tcPr>
          <w:p w14:paraId="4D1946CA" w14:textId="77777777" w:rsidR="002E2189" w:rsidRDefault="002E2189" w:rsidP="00BF7387">
            <w:pPr>
              <w:pStyle w:val="CUERPOTEXTOTABLA"/>
              <w:jc w:val="center"/>
            </w:pPr>
            <w:r>
              <w:t>60.0</w:t>
            </w:r>
          </w:p>
        </w:tc>
        <w:tc>
          <w:tcPr>
            <w:tcW w:w="0" w:type="auto"/>
            <w:noWrap/>
            <w:vAlign w:val="center"/>
          </w:tcPr>
          <w:p w14:paraId="5DBD86ED" w14:textId="77777777" w:rsidR="002E2189" w:rsidRDefault="002E2189" w:rsidP="00BF7387">
            <w:pPr>
              <w:pStyle w:val="CUERPOTEXTOTABLA"/>
              <w:jc w:val="center"/>
            </w:pPr>
            <w:r>
              <w:t>62.0</w:t>
            </w:r>
          </w:p>
        </w:tc>
        <w:tc>
          <w:tcPr>
            <w:tcW w:w="0" w:type="auto"/>
            <w:noWrap/>
            <w:vAlign w:val="center"/>
          </w:tcPr>
          <w:p w14:paraId="4AEE203E" w14:textId="77777777" w:rsidR="002E2189" w:rsidRDefault="002E2189" w:rsidP="00BF7387">
            <w:pPr>
              <w:pStyle w:val="CUERPOTEXTOTABLA"/>
              <w:jc w:val="center"/>
            </w:pPr>
            <w:r>
              <w:t>0</w:t>
            </w:r>
          </w:p>
        </w:tc>
        <w:tc>
          <w:tcPr>
            <w:tcW w:w="0" w:type="auto"/>
            <w:noWrap/>
            <w:vAlign w:val="center"/>
          </w:tcPr>
          <w:p w14:paraId="2C57C4D0" w14:textId="77777777" w:rsidR="002E2189" w:rsidRDefault="002E2189" w:rsidP="00BF7387">
            <w:pPr>
              <w:pStyle w:val="CUERPOTEXTOTABLA"/>
              <w:jc w:val="center"/>
            </w:pPr>
            <w:r>
              <w:t>20.0</w:t>
            </w:r>
          </w:p>
        </w:tc>
        <w:tc>
          <w:tcPr>
            <w:tcW w:w="0" w:type="auto"/>
            <w:noWrap/>
            <w:vAlign w:val="center"/>
          </w:tcPr>
          <w:p w14:paraId="3E2634AE" w14:textId="77777777" w:rsidR="002E2189" w:rsidRDefault="002E2189" w:rsidP="00BF7387">
            <w:pPr>
              <w:pStyle w:val="CUERPOTEXTOTABLA"/>
              <w:jc w:val="center"/>
            </w:pPr>
            <w:r>
              <w:t>1.3</w:t>
            </w:r>
          </w:p>
        </w:tc>
        <w:tc>
          <w:tcPr>
            <w:tcW w:w="0" w:type="auto"/>
            <w:noWrap/>
            <w:vAlign w:val="center"/>
          </w:tcPr>
          <w:p w14:paraId="5ABFDE3C" w14:textId="77777777" w:rsidR="002E2189" w:rsidRDefault="002E2189" w:rsidP="00BF7387">
            <w:pPr>
              <w:pStyle w:val="CUERPOTEXTOTABLA"/>
              <w:jc w:val="center"/>
            </w:pPr>
            <w:r>
              <w:t>60.8</w:t>
            </w:r>
          </w:p>
        </w:tc>
        <w:tc>
          <w:tcPr>
            <w:tcW w:w="0" w:type="auto"/>
            <w:noWrap/>
            <w:vAlign w:val="center"/>
          </w:tcPr>
          <w:p w14:paraId="0DBD9AA3" w14:textId="77777777" w:rsidR="002E2189" w:rsidRDefault="002E2189" w:rsidP="00BF7387">
            <w:pPr>
              <w:pStyle w:val="CUERPOTEXTOTABLA"/>
              <w:jc w:val="center"/>
            </w:pPr>
            <w:r>
              <w:t>97.5</w:t>
            </w:r>
          </w:p>
        </w:tc>
        <w:tc>
          <w:tcPr>
            <w:tcW w:w="0" w:type="auto"/>
            <w:noWrap/>
            <w:vAlign w:val="center"/>
          </w:tcPr>
          <w:p w14:paraId="3DE215D7" w14:textId="77777777" w:rsidR="002E2189" w:rsidRDefault="002E2189" w:rsidP="00BF7387">
            <w:pPr>
              <w:pStyle w:val="CUERPOTEXTOTABLA"/>
              <w:jc w:val="right"/>
            </w:pPr>
            <w:r>
              <w:t>6.45412e-011</w:t>
            </w:r>
          </w:p>
        </w:tc>
      </w:tr>
      <w:tr w:rsidR="002E2189" w14:paraId="58CB7142" w14:textId="77777777" w:rsidTr="00BF7387">
        <w:trPr>
          <w:cantSplit/>
        </w:trPr>
        <w:tc>
          <w:tcPr>
            <w:tcW w:w="0" w:type="auto"/>
            <w:tcBorders>
              <w:right w:val="single" w:sz="14" w:space="0" w:color="000000"/>
            </w:tcBorders>
            <w:noWrap/>
            <w:vAlign w:val="center"/>
          </w:tcPr>
          <w:p w14:paraId="52BE4641" w14:textId="77777777" w:rsidR="002E2189" w:rsidRDefault="002E2189" w:rsidP="00BF7387">
            <w:pPr>
              <w:pStyle w:val="CUERPOTEXTOTABLA"/>
              <w:jc w:val="center"/>
            </w:pPr>
            <w:r>
              <w:t>13</w:t>
            </w:r>
          </w:p>
        </w:tc>
        <w:tc>
          <w:tcPr>
            <w:tcW w:w="0" w:type="auto"/>
            <w:tcBorders>
              <w:left w:val="single" w:sz="14" w:space="0" w:color="000000"/>
            </w:tcBorders>
            <w:noWrap/>
            <w:vAlign w:val="center"/>
          </w:tcPr>
          <w:p w14:paraId="689A0992" w14:textId="77777777" w:rsidR="002E2189" w:rsidRDefault="002E2189" w:rsidP="00BF7387">
            <w:pPr>
              <w:pStyle w:val="CUERPOTEXTOTABLA"/>
              <w:jc w:val="center"/>
            </w:pPr>
            <w:r>
              <w:t>60.0</w:t>
            </w:r>
          </w:p>
        </w:tc>
        <w:tc>
          <w:tcPr>
            <w:tcW w:w="0" w:type="auto"/>
            <w:noWrap/>
            <w:vAlign w:val="center"/>
          </w:tcPr>
          <w:p w14:paraId="786E1DB2" w14:textId="77777777" w:rsidR="002E2189" w:rsidRDefault="002E2189" w:rsidP="00BF7387">
            <w:pPr>
              <w:pStyle w:val="CUERPOTEXTOTABLA"/>
              <w:jc w:val="center"/>
            </w:pPr>
            <w:r>
              <w:t>62.0</w:t>
            </w:r>
          </w:p>
        </w:tc>
        <w:tc>
          <w:tcPr>
            <w:tcW w:w="0" w:type="auto"/>
            <w:noWrap/>
            <w:vAlign w:val="center"/>
          </w:tcPr>
          <w:p w14:paraId="337638F1" w14:textId="77777777" w:rsidR="002E2189" w:rsidRDefault="002E2189" w:rsidP="00BF7387">
            <w:pPr>
              <w:pStyle w:val="CUERPOTEXTOTABLA"/>
              <w:jc w:val="center"/>
            </w:pPr>
            <w:r>
              <w:t>0</w:t>
            </w:r>
          </w:p>
        </w:tc>
        <w:tc>
          <w:tcPr>
            <w:tcW w:w="0" w:type="auto"/>
            <w:noWrap/>
            <w:vAlign w:val="center"/>
          </w:tcPr>
          <w:p w14:paraId="59733204" w14:textId="77777777" w:rsidR="002E2189" w:rsidRDefault="002E2189" w:rsidP="00BF7387">
            <w:pPr>
              <w:pStyle w:val="CUERPOTEXTOTABLA"/>
              <w:jc w:val="center"/>
            </w:pPr>
            <w:r>
              <w:t>20.8</w:t>
            </w:r>
          </w:p>
        </w:tc>
        <w:tc>
          <w:tcPr>
            <w:tcW w:w="0" w:type="auto"/>
            <w:noWrap/>
            <w:vAlign w:val="center"/>
          </w:tcPr>
          <w:p w14:paraId="3352B3B2" w14:textId="77777777" w:rsidR="002E2189" w:rsidRDefault="002E2189" w:rsidP="00BF7387">
            <w:pPr>
              <w:pStyle w:val="CUERPOTEXTOTABLA"/>
              <w:jc w:val="center"/>
            </w:pPr>
            <w:r>
              <w:t>0.7</w:t>
            </w:r>
          </w:p>
        </w:tc>
        <w:tc>
          <w:tcPr>
            <w:tcW w:w="0" w:type="auto"/>
            <w:noWrap/>
            <w:vAlign w:val="center"/>
          </w:tcPr>
          <w:p w14:paraId="06C49141" w14:textId="77777777" w:rsidR="002E2189" w:rsidRDefault="002E2189" w:rsidP="00BF7387">
            <w:pPr>
              <w:pStyle w:val="CUERPOTEXTOTABLA"/>
              <w:jc w:val="center"/>
            </w:pPr>
            <w:r>
              <w:t>60.8</w:t>
            </w:r>
          </w:p>
        </w:tc>
        <w:tc>
          <w:tcPr>
            <w:tcW w:w="0" w:type="auto"/>
            <w:noWrap/>
            <w:vAlign w:val="center"/>
          </w:tcPr>
          <w:p w14:paraId="3E051912" w14:textId="77777777" w:rsidR="002E2189" w:rsidRDefault="002E2189" w:rsidP="00BF7387">
            <w:pPr>
              <w:pStyle w:val="CUERPOTEXTOTABLA"/>
              <w:jc w:val="center"/>
            </w:pPr>
            <w:r>
              <w:t>101.0</w:t>
            </w:r>
          </w:p>
        </w:tc>
        <w:tc>
          <w:tcPr>
            <w:tcW w:w="0" w:type="auto"/>
            <w:noWrap/>
            <w:vAlign w:val="center"/>
          </w:tcPr>
          <w:p w14:paraId="649F92B1" w14:textId="77777777" w:rsidR="002E2189" w:rsidRDefault="002E2189" w:rsidP="00BF7387">
            <w:pPr>
              <w:pStyle w:val="CUERPOTEXTOTABLA"/>
              <w:jc w:val="right"/>
            </w:pPr>
            <w:r>
              <w:t>2.88295e-011</w:t>
            </w:r>
          </w:p>
        </w:tc>
      </w:tr>
      <w:tr w:rsidR="002E2189" w14:paraId="2B400730" w14:textId="77777777" w:rsidTr="00BF7387">
        <w:trPr>
          <w:cantSplit/>
        </w:trPr>
        <w:tc>
          <w:tcPr>
            <w:tcW w:w="0" w:type="auto"/>
            <w:tcBorders>
              <w:right w:val="single" w:sz="14" w:space="0" w:color="000000"/>
            </w:tcBorders>
            <w:noWrap/>
            <w:vAlign w:val="center"/>
          </w:tcPr>
          <w:p w14:paraId="0FC4CC78" w14:textId="77777777" w:rsidR="002E2189" w:rsidRDefault="002E2189" w:rsidP="00BF7387">
            <w:pPr>
              <w:pStyle w:val="CUERPOTEXTOTABLA"/>
              <w:jc w:val="center"/>
            </w:pPr>
            <w:r>
              <w:t>14</w:t>
            </w:r>
          </w:p>
        </w:tc>
        <w:tc>
          <w:tcPr>
            <w:tcW w:w="0" w:type="auto"/>
            <w:tcBorders>
              <w:left w:val="single" w:sz="14" w:space="0" w:color="000000"/>
            </w:tcBorders>
            <w:noWrap/>
            <w:vAlign w:val="center"/>
          </w:tcPr>
          <w:p w14:paraId="0BE4C2C2" w14:textId="77777777" w:rsidR="002E2189" w:rsidRDefault="002E2189" w:rsidP="00BF7387">
            <w:pPr>
              <w:pStyle w:val="CUERPOTEXTOTABLA"/>
              <w:jc w:val="center"/>
            </w:pPr>
            <w:r>
              <w:t>60.0</w:t>
            </w:r>
          </w:p>
        </w:tc>
        <w:tc>
          <w:tcPr>
            <w:tcW w:w="0" w:type="auto"/>
            <w:noWrap/>
            <w:vAlign w:val="center"/>
          </w:tcPr>
          <w:p w14:paraId="62103190" w14:textId="77777777" w:rsidR="002E2189" w:rsidRDefault="002E2189" w:rsidP="00BF7387">
            <w:pPr>
              <w:pStyle w:val="CUERPOTEXTOTABLA"/>
              <w:jc w:val="center"/>
            </w:pPr>
            <w:r>
              <w:t>47.0</w:t>
            </w:r>
          </w:p>
        </w:tc>
        <w:tc>
          <w:tcPr>
            <w:tcW w:w="0" w:type="auto"/>
            <w:noWrap/>
            <w:vAlign w:val="center"/>
          </w:tcPr>
          <w:p w14:paraId="224A5E25" w14:textId="77777777" w:rsidR="002E2189" w:rsidRDefault="002E2189" w:rsidP="00BF7387">
            <w:pPr>
              <w:pStyle w:val="CUERPOTEXTOTABLA"/>
              <w:jc w:val="center"/>
            </w:pPr>
            <w:r>
              <w:t>0</w:t>
            </w:r>
          </w:p>
        </w:tc>
        <w:tc>
          <w:tcPr>
            <w:tcW w:w="0" w:type="auto"/>
            <w:noWrap/>
            <w:vAlign w:val="center"/>
          </w:tcPr>
          <w:p w14:paraId="1A0A7C73" w14:textId="77777777" w:rsidR="002E2189" w:rsidRDefault="002E2189" w:rsidP="00BF7387">
            <w:pPr>
              <w:pStyle w:val="CUERPOTEXTOTABLA"/>
              <w:jc w:val="center"/>
            </w:pPr>
            <w:r>
              <w:t>18.3</w:t>
            </w:r>
          </w:p>
        </w:tc>
        <w:tc>
          <w:tcPr>
            <w:tcW w:w="0" w:type="auto"/>
            <w:noWrap/>
            <w:vAlign w:val="center"/>
          </w:tcPr>
          <w:p w14:paraId="1F54F470" w14:textId="77777777" w:rsidR="002E2189" w:rsidRDefault="002E2189" w:rsidP="00BF7387">
            <w:pPr>
              <w:pStyle w:val="CUERPOTEXTOTABLA"/>
              <w:jc w:val="center"/>
            </w:pPr>
            <w:r>
              <w:t>9.0</w:t>
            </w:r>
          </w:p>
        </w:tc>
        <w:tc>
          <w:tcPr>
            <w:tcW w:w="0" w:type="auto"/>
            <w:noWrap/>
            <w:vAlign w:val="center"/>
          </w:tcPr>
          <w:p w14:paraId="19322A0E" w14:textId="77777777" w:rsidR="002E2189" w:rsidRDefault="002E2189" w:rsidP="00BF7387">
            <w:pPr>
              <w:pStyle w:val="CUERPOTEXTOTABLA"/>
              <w:jc w:val="center"/>
            </w:pPr>
            <w:r>
              <w:t>60.8</w:t>
            </w:r>
          </w:p>
        </w:tc>
        <w:tc>
          <w:tcPr>
            <w:tcW w:w="0" w:type="auto"/>
            <w:noWrap/>
            <w:vAlign w:val="center"/>
          </w:tcPr>
          <w:p w14:paraId="34842BDC" w14:textId="77777777" w:rsidR="002E2189" w:rsidRDefault="002E2189" w:rsidP="00BF7387">
            <w:pPr>
              <w:pStyle w:val="CUERPOTEXTOTABLA"/>
              <w:jc w:val="center"/>
            </w:pPr>
            <w:r>
              <w:t>80.1</w:t>
            </w:r>
          </w:p>
        </w:tc>
        <w:tc>
          <w:tcPr>
            <w:tcW w:w="0" w:type="auto"/>
            <w:noWrap/>
            <w:vAlign w:val="center"/>
          </w:tcPr>
          <w:p w14:paraId="4D93696B" w14:textId="77777777" w:rsidR="002E2189" w:rsidRDefault="002E2189" w:rsidP="00BF7387">
            <w:pPr>
              <w:pStyle w:val="CUERPOTEXTOTABLA"/>
              <w:jc w:val="right"/>
            </w:pPr>
            <w:r>
              <w:t>3.5468e-009</w:t>
            </w:r>
          </w:p>
        </w:tc>
      </w:tr>
      <w:tr w:rsidR="002E2189" w14:paraId="75824E49" w14:textId="77777777" w:rsidTr="00BF7387">
        <w:trPr>
          <w:cantSplit/>
        </w:trPr>
        <w:tc>
          <w:tcPr>
            <w:tcW w:w="0" w:type="auto"/>
            <w:tcBorders>
              <w:right w:val="single" w:sz="14" w:space="0" w:color="000000"/>
            </w:tcBorders>
            <w:noWrap/>
            <w:vAlign w:val="center"/>
          </w:tcPr>
          <w:p w14:paraId="526083B2" w14:textId="77777777" w:rsidR="002E2189" w:rsidRDefault="002E2189" w:rsidP="00BF7387">
            <w:pPr>
              <w:pStyle w:val="CUERPOTEXTOTABLA"/>
              <w:jc w:val="center"/>
            </w:pPr>
            <w:r>
              <w:t>15</w:t>
            </w:r>
          </w:p>
        </w:tc>
        <w:tc>
          <w:tcPr>
            <w:tcW w:w="0" w:type="auto"/>
            <w:tcBorders>
              <w:left w:val="single" w:sz="14" w:space="0" w:color="000000"/>
            </w:tcBorders>
            <w:noWrap/>
            <w:vAlign w:val="center"/>
          </w:tcPr>
          <w:p w14:paraId="5BA91389" w14:textId="77777777" w:rsidR="002E2189" w:rsidRDefault="002E2189" w:rsidP="00BF7387">
            <w:pPr>
              <w:pStyle w:val="CUERPOTEXTOTABLA"/>
              <w:jc w:val="center"/>
            </w:pPr>
            <w:r>
              <w:t>60.0</w:t>
            </w:r>
          </w:p>
        </w:tc>
        <w:tc>
          <w:tcPr>
            <w:tcW w:w="0" w:type="auto"/>
            <w:noWrap/>
            <w:vAlign w:val="center"/>
          </w:tcPr>
          <w:p w14:paraId="005F60BD" w14:textId="77777777" w:rsidR="002E2189" w:rsidRDefault="002E2189" w:rsidP="00BF7387">
            <w:pPr>
              <w:pStyle w:val="CUERPOTEXTOTABLA"/>
              <w:jc w:val="center"/>
            </w:pPr>
            <w:r>
              <w:t>62.0</w:t>
            </w:r>
          </w:p>
        </w:tc>
        <w:tc>
          <w:tcPr>
            <w:tcW w:w="0" w:type="auto"/>
            <w:noWrap/>
            <w:vAlign w:val="center"/>
          </w:tcPr>
          <w:p w14:paraId="660EF0B3" w14:textId="77777777" w:rsidR="002E2189" w:rsidRDefault="002E2189" w:rsidP="00BF7387">
            <w:pPr>
              <w:pStyle w:val="CUERPOTEXTOTABLA"/>
              <w:jc w:val="center"/>
            </w:pPr>
            <w:r>
              <w:t>0</w:t>
            </w:r>
          </w:p>
        </w:tc>
        <w:tc>
          <w:tcPr>
            <w:tcW w:w="0" w:type="auto"/>
            <w:noWrap/>
            <w:vAlign w:val="center"/>
          </w:tcPr>
          <w:p w14:paraId="6634EC27" w14:textId="77777777" w:rsidR="002E2189" w:rsidRDefault="002E2189" w:rsidP="00BF7387">
            <w:pPr>
              <w:pStyle w:val="CUERPOTEXTOTABLA"/>
              <w:jc w:val="center"/>
            </w:pPr>
            <w:r>
              <w:t>20.8</w:t>
            </w:r>
          </w:p>
        </w:tc>
        <w:tc>
          <w:tcPr>
            <w:tcW w:w="0" w:type="auto"/>
            <w:noWrap/>
            <w:vAlign w:val="center"/>
          </w:tcPr>
          <w:p w14:paraId="17547654" w14:textId="77777777" w:rsidR="002E2189" w:rsidRDefault="002E2189" w:rsidP="00BF7387">
            <w:pPr>
              <w:pStyle w:val="CUERPOTEXTOTABLA"/>
              <w:jc w:val="center"/>
            </w:pPr>
            <w:r>
              <w:t>1.1</w:t>
            </w:r>
          </w:p>
        </w:tc>
        <w:tc>
          <w:tcPr>
            <w:tcW w:w="0" w:type="auto"/>
            <w:noWrap/>
            <w:vAlign w:val="center"/>
          </w:tcPr>
          <w:p w14:paraId="1E4C260C" w14:textId="77777777" w:rsidR="002E2189" w:rsidRDefault="002E2189" w:rsidP="00BF7387">
            <w:pPr>
              <w:pStyle w:val="CUERPOTEXTOTABLA"/>
              <w:jc w:val="center"/>
            </w:pPr>
            <w:r>
              <w:t>60.8</w:t>
            </w:r>
          </w:p>
        </w:tc>
        <w:tc>
          <w:tcPr>
            <w:tcW w:w="0" w:type="auto"/>
            <w:noWrap/>
            <w:vAlign w:val="center"/>
          </w:tcPr>
          <w:p w14:paraId="6A5C504E" w14:textId="77777777" w:rsidR="002E2189" w:rsidRDefault="002E2189" w:rsidP="00BF7387">
            <w:pPr>
              <w:pStyle w:val="CUERPOTEXTOTABLA"/>
              <w:jc w:val="center"/>
            </w:pPr>
            <w:r>
              <w:t>99.2</w:t>
            </w:r>
          </w:p>
        </w:tc>
        <w:tc>
          <w:tcPr>
            <w:tcW w:w="0" w:type="auto"/>
            <w:noWrap/>
            <w:vAlign w:val="center"/>
          </w:tcPr>
          <w:p w14:paraId="7281B825" w14:textId="77777777" w:rsidR="002E2189" w:rsidRDefault="002E2189" w:rsidP="00BF7387">
            <w:pPr>
              <w:pStyle w:val="CUERPOTEXTOTABLA"/>
              <w:jc w:val="right"/>
            </w:pPr>
            <w:r>
              <w:t>4.36352e-011</w:t>
            </w:r>
          </w:p>
        </w:tc>
      </w:tr>
      <w:tr w:rsidR="002E2189" w14:paraId="2FE280B7" w14:textId="77777777" w:rsidTr="00BF7387">
        <w:trPr>
          <w:cantSplit/>
        </w:trPr>
        <w:tc>
          <w:tcPr>
            <w:tcW w:w="0" w:type="auto"/>
            <w:tcBorders>
              <w:right w:val="single" w:sz="14" w:space="0" w:color="000000"/>
            </w:tcBorders>
            <w:noWrap/>
            <w:vAlign w:val="center"/>
          </w:tcPr>
          <w:p w14:paraId="230247A0" w14:textId="77777777" w:rsidR="002E2189" w:rsidRDefault="002E2189" w:rsidP="00BF7387">
            <w:pPr>
              <w:pStyle w:val="CUERPOTEXTOTABLA"/>
              <w:jc w:val="center"/>
            </w:pPr>
            <w:r>
              <w:t>16</w:t>
            </w:r>
          </w:p>
        </w:tc>
        <w:tc>
          <w:tcPr>
            <w:tcW w:w="0" w:type="auto"/>
            <w:tcBorders>
              <w:left w:val="single" w:sz="14" w:space="0" w:color="000000"/>
            </w:tcBorders>
            <w:noWrap/>
            <w:vAlign w:val="center"/>
          </w:tcPr>
          <w:p w14:paraId="29827767" w14:textId="77777777" w:rsidR="002E2189" w:rsidRDefault="002E2189" w:rsidP="00BF7387">
            <w:pPr>
              <w:pStyle w:val="CUERPOTEXTOTABLA"/>
              <w:jc w:val="center"/>
            </w:pPr>
            <w:r>
              <w:t>60.0</w:t>
            </w:r>
          </w:p>
        </w:tc>
        <w:tc>
          <w:tcPr>
            <w:tcW w:w="0" w:type="auto"/>
            <w:noWrap/>
            <w:vAlign w:val="center"/>
          </w:tcPr>
          <w:p w14:paraId="0D2B7FB1" w14:textId="77777777" w:rsidR="002E2189" w:rsidRDefault="002E2189" w:rsidP="00BF7387">
            <w:pPr>
              <w:pStyle w:val="CUERPOTEXTOTABLA"/>
              <w:jc w:val="center"/>
            </w:pPr>
            <w:r>
              <w:t>62.0</w:t>
            </w:r>
          </w:p>
        </w:tc>
        <w:tc>
          <w:tcPr>
            <w:tcW w:w="0" w:type="auto"/>
            <w:noWrap/>
            <w:vAlign w:val="center"/>
          </w:tcPr>
          <w:p w14:paraId="58CE5189" w14:textId="77777777" w:rsidR="002E2189" w:rsidRDefault="002E2189" w:rsidP="00BF7387">
            <w:pPr>
              <w:pStyle w:val="CUERPOTEXTOTABLA"/>
              <w:jc w:val="center"/>
            </w:pPr>
            <w:r>
              <w:t>0</w:t>
            </w:r>
          </w:p>
        </w:tc>
        <w:tc>
          <w:tcPr>
            <w:tcW w:w="0" w:type="auto"/>
            <w:noWrap/>
            <w:vAlign w:val="center"/>
          </w:tcPr>
          <w:p w14:paraId="7E1AE35C" w14:textId="77777777" w:rsidR="002E2189" w:rsidRDefault="002E2189" w:rsidP="00BF7387">
            <w:pPr>
              <w:pStyle w:val="CUERPOTEXTOTABLA"/>
              <w:jc w:val="center"/>
            </w:pPr>
            <w:r>
              <w:t>20.8</w:t>
            </w:r>
          </w:p>
        </w:tc>
        <w:tc>
          <w:tcPr>
            <w:tcW w:w="0" w:type="auto"/>
            <w:noWrap/>
            <w:vAlign w:val="center"/>
          </w:tcPr>
          <w:p w14:paraId="68914485" w14:textId="77777777" w:rsidR="002E2189" w:rsidRDefault="002E2189" w:rsidP="00BF7387">
            <w:pPr>
              <w:pStyle w:val="CUERPOTEXTOTABLA"/>
              <w:jc w:val="center"/>
            </w:pPr>
            <w:r>
              <w:t>6.2</w:t>
            </w:r>
          </w:p>
        </w:tc>
        <w:tc>
          <w:tcPr>
            <w:tcW w:w="0" w:type="auto"/>
            <w:noWrap/>
            <w:vAlign w:val="center"/>
          </w:tcPr>
          <w:p w14:paraId="27FE8526" w14:textId="77777777" w:rsidR="002E2189" w:rsidRDefault="002E2189" w:rsidP="00BF7387">
            <w:pPr>
              <w:pStyle w:val="CUERPOTEXTOTABLA"/>
              <w:jc w:val="center"/>
            </w:pPr>
            <w:r>
              <w:t>60.8</w:t>
            </w:r>
          </w:p>
        </w:tc>
        <w:tc>
          <w:tcPr>
            <w:tcW w:w="0" w:type="auto"/>
            <w:noWrap/>
            <w:vAlign w:val="center"/>
          </w:tcPr>
          <w:p w14:paraId="6A46CCAF" w14:textId="77777777" w:rsidR="002E2189" w:rsidRDefault="002E2189" w:rsidP="00BF7387">
            <w:pPr>
              <w:pStyle w:val="CUERPOTEXTOTABLA"/>
              <w:jc w:val="center"/>
            </w:pPr>
            <w:r>
              <w:t>91.7</w:t>
            </w:r>
          </w:p>
        </w:tc>
        <w:tc>
          <w:tcPr>
            <w:tcW w:w="0" w:type="auto"/>
            <w:noWrap/>
            <w:vAlign w:val="center"/>
          </w:tcPr>
          <w:p w14:paraId="39273329" w14:textId="77777777" w:rsidR="002E2189" w:rsidRDefault="002E2189" w:rsidP="00BF7387">
            <w:pPr>
              <w:pStyle w:val="CUERPOTEXTOTABLA"/>
              <w:jc w:val="right"/>
            </w:pPr>
            <w:r>
              <w:t>2.45379e-010</w:t>
            </w:r>
          </w:p>
        </w:tc>
      </w:tr>
      <w:tr w:rsidR="002E2189" w14:paraId="7CF3B76C" w14:textId="77777777" w:rsidTr="00BF7387">
        <w:trPr>
          <w:cantSplit/>
        </w:trPr>
        <w:tc>
          <w:tcPr>
            <w:tcW w:w="0" w:type="auto"/>
            <w:tcBorders>
              <w:right w:val="single" w:sz="14" w:space="0" w:color="000000"/>
            </w:tcBorders>
            <w:noWrap/>
            <w:vAlign w:val="center"/>
          </w:tcPr>
          <w:p w14:paraId="1F70B7A3" w14:textId="77777777" w:rsidR="002E2189" w:rsidRDefault="002E2189" w:rsidP="00BF7387">
            <w:pPr>
              <w:pStyle w:val="CUERPOTEXTOTABLA"/>
              <w:jc w:val="center"/>
            </w:pPr>
            <w:r>
              <w:t>17</w:t>
            </w:r>
          </w:p>
        </w:tc>
        <w:tc>
          <w:tcPr>
            <w:tcW w:w="0" w:type="auto"/>
            <w:tcBorders>
              <w:left w:val="single" w:sz="14" w:space="0" w:color="000000"/>
            </w:tcBorders>
            <w:noWrap/>
            <w:vAlign w:val="center"/>
          </w:tcPr>
          <w:p w14:paraId="4241A2CF" w14:textId="77777777" w:rsidR="002E2189" w:rsidRDefault="002E2189" w:rsidP="00BF7387">
            <w:pPr>
              <w:pStyle w:val="CUERPOTEXTOTABLA"/>
              <w:jc w:val="center"/>
            </w:pPr>
            <w:r>
              <w:t>60.0</w:t>
            </w:r>
          </w:p>
        </w:tc>
        <w:tc>
          <w:tcPr>
            <w:tcW w:w="0" w:type="auto"/>
            <w:noWrap/>
            <w:vAlign w:val="center"/>
          </w:tcPr>
          <w:p w14:paraId="6B0FBAAF" w14:textId="77777777" w:rsidR="002E2189" w:rsidRDefault="002E2189" w:rsidP="00BF7387">
            <w:pPr>
              <w:pStyle w:val="CUERPOTEXTOTABLA"/>
              <w:jc w:val="center"/>
            </w:pPr>
            <w:r>
              <w:t>62.0</w:t>
            </w:r>
          </w:p>
        </w:tc>
        <w:tc>
          <w:tcPr>
            <w:tcW w:w="0" w:type="auto"/>
            <w:noWrap/>
            <w:vAlign w:val="center"/>
          </w:tcPr>
          <w:p w14:paraId="5579C375" w14:textId="77777777" w:rsidR="002E2189" w:rsidRDefault="002E2189" w:rsidP="00BF7387">
            <w:pPr>
              <w:pStyle w:val="CUERPOTEXTOTABLA"/>
              <w:jc w:val="center"/>
            </w:pPr>
            <w:r>
              <w:t>0</w:t>
            </w:r>
          </w:p>
        </w:tc>
        <w:tc>
          <w:tcPr>
            <w:tcW w:w="0" w:type="auto"/>
            <w:noWrap/>
            <w:vAlign w:val="center"/>
          </w:tcPr>
          <w:p w14:paraId="3B4C5152" w14:textId="77777777" w:rsidR="002E2189" w:rsidRDefault="002E2189" w:rsidP="00BF7387">
            <w:pPr>
              <w:pStyle w:val="CUERPOTEXTOTABLA"/>
              <w:jc w:val="center"/>
            </w:pPr>
            <w:r>
              <w:t>20.8</w:t>
            </w:r>
          </w:p>
        </w:tc>
        <w:tc>
          <w:tcPr>
            <w:tcW w:w="0" w:type="auto"/>
            <w:noWrap/>
            <w:vAlign w:val="center"/>
          </w:tcPr>
          <w:p w14:paraId="79D88D41" w14:textId="77777777" w:rsidR="002E2189" w:rsidRDefault="002E2189" w:rsidP="00BF7387">
            <w:pPr>
              <w:pStyle w:val="CUERPOTEXTOTABLA"/>
              <w:jc w:val="center"/>
            </w:pPr>
            <w:r>
              <w:t>1.3</w:t>
            </w:r>
          </w:p>
        </w:tc>
        <w:tc>
          <w:tcPr>
            <w:tcW w:w="0" w:type="auto"/>
            <w:noWrap/>
            <w:vAlign w:val="center"/>
          </w:tcPr>
          <w:p w14:paraId="03AFE7FC" w14:textId="77777777" w:rsidR="002E2189" w:rsidRDefault="002E2189" w:rsidP="00BF7387">
            <w:pPr>
              <w:pStyle w:val="CUERPOTEXTOTABLA"/>
              <w:jc w:val="center"/>
            </w:pPr>
            <w:r>
              <w:t>60.8</w:t>
            </w:r>
          </w:p>
        </w:tc>
        <w:tc>
          <w:tcPr>
            <w:tcW w:w="0" w:type="auto"/>
            <w:noWrap/>
            <w:vAlign w:val="center"/>
          </w:tcPr>
          <w:p w14:paraId="0E635B48" w14:textId="77777777" w:rsidR="002E2189" w:rsidRDefault="002E2189" w:rsidP="00BF7387">
            <w:pPr>
              <w:pStyle w:val="CUERPOTEXTOTABLA"/>
              <w:jc w:val="center"/>
            </w:pPr>
            <w:r>
              <w:t>98.5</w:t>
            </w:r>
          </w:p>
        </w:tc>
        <w:tc>
          <w:tcPr>
            <w:tcW w:w="0" w:type="auto"/>
            <w:noWrap/>
            <w:vAlign w:val="center"/>
          </w:tcPr>
          <w:p w14:paraId="14B19D7E" w14:textId="77777777" w:rsidR="002E2189" w:rsidRDefault="002E2189" w:rsidP="00BF7387">
            <w:pPr>
              <w:pStyle w:val="CUERPOTEXTOTABLA"/>
              <w:jc w:val="right"/>
            </w:pPr>
            <w:r>
              <w:t>5.12669e-011</w:t>
            </w:r>
          </w:p>
        </w:tc>
      </w:tr>
      <w:tr w:rsidR="002E2189" w14:paraId="35E490BF" w14:textId="77777777" w:rsidTr="00BF7387">
        <w:trPr>
          <w:cantSplit/>
        </w:trPr>
        <w:tc>
          <w:tcPr>
            <w:tcW w:w="0" w:type="auto"/>
            <w:tcBorders>
              <w:right w:val="single" w:sz="14" w:space="0" w:color="000000"/>
            </w:tcBorders>
            <w:noWrap/>
            <w:vAlign w:val="center"/>
          </w:tcPr>
          <w:p w14:paraId="2CD0A378" w14:textId="77777777" w:rsidR="002E2189" w:rsidRDefault="002E2189" w:rsidP="00BF7387">
            <w:pPr>
              <w:pStyle w:val="CUERPOTEXTOTABLA"/>
              <w:jc w:val="center"/>
            </w:pPr>
            <w:r>
              <w:t>18</w:t>
            </w:r>
          </w:p>
        </w:tc>
        <w:tc>
          <w:tcPr>
            <w:tcW w:w="0" w:type="auto"/>
            <w:tcBorders>
              <w:left w:val="single" w:sz="14" w:space="0" w:color="000000"/>
            </w:tcBorders>
            <w:noWrap/>
            <w:vAlign w:val="center"/>
          </w:tcPr>
          <w:p w14:paraId="5B1C0889" w14:textId="77777777" w:rsidR="002E2189" w:rsidRDefault="002E2189" w:rsidP="00BF7387">
            <w:pPr>
              <w:pStyle w:val="CUERPOTEXTOTABLA"/>
              <w:jc w:val="center"/>
            </w:pPr>
            <w:r>
              <w:t>60.0</w:t>
            </w:r>
          </w:p>
        </w:tc>
        <w:tc>
          <w:tcPr>
            <w:tcW w:w="0" w:type="auto"/>
            <w:noWrap/>
            <w:vAlign w:val="center"/>
          </w:tcPr>
          <w:p w14:paraId="5D8056B8" w14:textId="77777777" w:rsidR="002E2189" w:rsidRDefault="002E2189" w:rsidP="00BF7387">
            <w:pPr>
              <w:pStyle w:val="CUERPOTEXTOTABLA"/>
              <w:jc w:val="center"/>
            </w:pPr>
            <w:r>
              <w:t>62.0</w:t>
            </w:r>
          </w:p>
        </w:tc>
        <w:tc>
          <w:tcPr>
            <w:tcW w:w="0" w:type="auto"/>
            <w:noWrap/>
            <w:vAlign w:val="center"/>
          </w:tcPr>
          <w:p w14:paraId="1F8BC0B7" w14:textId="77777777" w:rsidR="002E2189" w:rsidRDefault="002E2189" w:rsidP="00BF7387">
            <w:pPr>
              <w:pStyle w:val="CUERPOTEXTOTABLA"/>
              <w:jc w:val="center"/>
            </w:pPr>
            <w:r>
              <w:t>0</w:t>
            </w:r>
          </w:p>
        </w:tc>
        <w:tc>
          <w:tcPr>
            <w:tcW w:w="0" w:type="auto"/>
            <w:noWrap/>
            <w:vAlign w:val="center"/>
          </w:tcPr>
          <w:p w14:paraId="4F6CE739" w14:textId="77777777" w:rsidR="002E2189" w:rsidRDefault="002E2189" w:rsidP="00BF7387">
            <w:pPr>
              <w:pStyle w:val="CUERPOTEXTOTABLA"/>
              <w:jc w:val="center"/>
            </w:pPr>
            <w:r>
              <w:t>20.0</w:t>
            </w:r>
          </w:p>
        </w:tc>
        <w:tc>
          <w:tcPr>
            <w:tcW w:w="0" w:type="auto"/>
            <w:noWrap/>
            <w:vAlign w:val="center"/>
          </w:tcPr>
          <w:p w14:paraId="1FEF5F22" w14:textId="77777777" w:rsidR="002E2189" w:rsidRDefault="002E2189" w:rsidP="00BF7387">
            <w:pPr>
              <w:pStyle w:val="CUERPOTEXTOTABLA"/>
              <w:jc w:val="center"/>
            </w:pPr>
            <w:r>
              <w:t>2.0</w:t>
            </w:r>
          </w:p>
        </w:tc>
        <w:tc>
          <w:tcPr>
            <w:tcW w:w="0" w:type="auto"/>
            <w:noWrap/>
            <w:vAlign w:val="center"/>
          </w:tcPr>
          <w:p w14:paraId="3D2164A2" w14:textId="77777777" w:rsidR="002E2189" w:rsidRDefault="002E2189" w:rsidP="00BF7387">
            <w:pPr>
              <w:pStyle w:val="CUERPOTEXTOTABLA"/>
              <w:jc w:val="center"/>
            </w:pPr>
            <w:r>
              <w:t>60.8</w:t>
            </w:r>
          </w:p>
        </w:tc>
        <w:tc>
          <w:tcPr>
            <w:tcW w:w="0" w:type="auto"/>
            <w:noWrap/>
            <w:vAlign w:val="center"/>
          </w:tcPr>
          <w:p w14:paraId="451E670E" w14:textId="77777777" w:rsidR="002E2189" w:rsidRDefault="002E2189" w:rsidP="00BF7387">
            <w:pPr>
              <w:pStyle w:val="CUERPOTEXTOTABLA"/>
              <w:jc w:val="center"/>
            </w:pPr>
            <w:r>
              <w:t>95.9</w:t>
            </w:r>
          </w:p>
        </w:tc>
        <w:tc>
          <w:tcPr>
            <w:tcW w:w="0" w:type="auto"/>
            <w:noWrap/>
            <w:vAlign w:val="center"/>
          </w:tcPr>
          <w:p w14:paraId="3A645383" w14:textId="77777777" w:rsidR="002E2189" w:rsidRDefault="002E2189" w:rsidP="00BF7387">
            <w:pPr>
              <w:pStyle w:val="CUERPOTEXTOTABLA"/>
              <w:jc w:val="right"/>
            </w:pPr>
            <w:r>
              <w:t>9.32565e-011</w:t>
            </w:r>
          </w:p>
        </w:tc>
      </w:tr>
      <w:tr w:rsidR="002E2189" w14:paraId="63B2FE09" w14:textId="77777777" w:rsidTr="00BF7387">
        <w:trPr>
          <w:cantSplit/>
        </w:trPr>
        <w:tc>
          <w:tcPr>
            <w:tcW w:w="0" w:type="auto"/>
            <w:tcBorders>
              <w:right w:val="single" w:sz="14" w:space="0" w:color="000000"/>
            </w:tcBorders>
            <w:noWrap/>
            <w:vAlign w:val="center"/>
          </w:tcPr>
          <w:p w14:paraId="1C91C628" w14:textId="77777777" w:rsidR="002E2189" w:rsidRDefault="002E2189" w:rsidP="00BF7387">
            <w:pPr>
              <w:pStyle w:val="CUERPOTEXTOTABLA"/>
              <w:jc w:val="center"/>
            </w:pPr>
            <w:r>
              <w:lastRenderedPageBreak/>
              <w:t>19</w:t>
            </w:r>
          </w:p>
        </w:tc>
        <w:tc>
          <w:tcPr>
            <w:tcW w:w="0" w:type="auto"/>
            <w:tcBorders>
              <w:left w:val="single" w:sz="14" w:space="0" w:color="000000"/>
            </w:tcBorders>
            <w:noWrap/>
            <w:vAlign w:val="center"/>
          </w:tcPr>
          <w:p w14:paraId="1F6BAD0C" w14:textId="77777777" w:rsidR="002E2189" w:rsidRDefault="002E2189" w:rsidP="00BF7387">
            <w:pPr>
              <w:pStyle w:val="CUERPOTEXTOTABLA"/>
              <w:jc w:val="center"/>
            </w:pPr>
            <w:r>
              <w:t>60.0</w:t>
            </w:r>
          </w:p>
        </w:tc>
        <w:tc>
          <w:tcPr>
            <w:tcW w:w="0" w:type="auto"/>
            <w:noWrap/>
            <w:vAlign w:val="center"/>
          </w:tcPr>
          <w:p w14:paraId="00DA67E6" w14:textId="77777777" w:rsidR="002E2189" w:rsidRDefault="002E2189" w:rsidP="00BF7387">
            <w:pPr>
              <w:pStyle w:val="CUERPOTEXTOTABLA"/>
              <w:jc w:val="center"/>
            </w:pPr>
            <w:r>
              <w:t>62.0</w:t>
            </w:r>
          </w:p>
        </w:tc>
        <w:tc>
          <w:tcPr>
            <w:tcW w:w="0" w:type="auto"/>
            <w:noWrap/>
            <w:vAlign w:val="center"/>
          </w:tcPr>
          <w:p w14:paraId="55D0A16B" w14:textId="77777777" w:rsidR="002E2189" w:rsidRDefault="002E2189" w:rsidP="00BF7387">
            <w:pPr>
              <w:pStyle w:val="CUERPOTEXTOTABLA"/>
              <w:jc w:val="center"/>
            </w:pPr>
            <w:r>
              <w:t>0</w:t>
            </w:r>
          </w:p>
        </w:tc>
        <w:tc>
          <w:tcPr>
            <w:tcW w:w="0" w:type="auto"/>
            <w:noWrap/>
            <w:vAlign w:val="center"/>
          </w:tcPr>
          <w:p w14:paraId="3FCD6EEC" w14:textId="77777777" w:rsidR="002E2189" w:rsidRDefault="002E2189" w:rsidP="00BF7387">
            <w:pPr>
              <w:pStyle w:val="CUERPOTEXTOTABLA"/>
              <w:jc w:val="center"/>
            </w:pPr>
            <w:r>
              <w:t>20.0</w:t>
            </w:r>
          </w:p>
        </w:tc>
        <w:tc>
          <w:tcPr>
            <w:tcW w:w="0" w:type="auto"/>
            <w:noWrap/>
            <w:vAlign w:val="center"/>
          </w:tcPr>
          <w:p w14:paraId="47252C00" w14:textId="77777777" w:rsidR="002E2189" w:rsidRDefault="002E2189" w:rsidP="00BF7387">
            <w:pPr>
              <w:pStyle w:val="CUERPOTEXTOTABLA"/>
              <w:jc w:val="center"/>
            </w:pPr>
            <w:r>
              <w:t>2.2</w:t>
            </w:r>
          </w:p>
        </w:tc>
        <w:tc>
          <w:tcPr>
            <w:tcW w:w="0" w:type="auto"/>
            <w:noWrap/>
            <w:vAlign w:val="center"/>
          </w:tcPr>
          <w:p w14:paraId="7815D4C9" w14:textId="77777777" w:rsidR="002E2189" w:rsidRDefault="002E2189" w:rsidP="00BF7387">
            <w:pPr>
              <w:pStyle w:val="CUERPOTEXTOTABLA"/>
              <w:jc w:val="center"/>
            </w:pPr>
            <w:r>
              <w:t>60.8</w:t>
            </w:r>
          </w:p>
        </w:tc>
        <w:tc>
          <w:tcPr>
            <w:tcW w:w="0" w:type="auto"/>
            <w:noWrap/>
            <w:vAlign w:val="center"/>
          </w:tcPr>
          <w:p w14:paraId="78912C96" w14:textId="77777777" w:rsidR="002E2189" w:rsidRDefault="002E2189" w:rsidP="00BF7387">
            <w:pPr>
              <w:pStyle w:val="CUERPOTEXTOTABLA"/>
              <w:jc w:val="center"/>
            </w:pPr>
            <w:r>
              <w:t>95.4</w:t>
            </w:r>
          </w:p>
        </w:tc>
        <w:tc>
          <w:tcPr>
            <w:tcW w:w="0" w:type="auto"/>
            <w:noWrap/>
            <w:vAlign w:val="center"/>
          </w:tcPr>
          <w:p w14:paraId="74686336" w14:textId="77777777" w:rsidR="002E2189" w:rsidRDefault="002E2189" w:rsidP="00BF7387">
            <w:pPr>
              <w:pStyle w:val="CUERPOTEXTOTABLA"/>
              <w:jc w:val="right"/>
            </w:pPr>
            <w:r>
              <w:t>1.04636e-010</w:t>
            </w:r>
          </w:p>
        </w:tc>
      </w:tr>
      <w:tr w:rsidR="002E2189" w14:paraId="51653401" w14:textId="77777777" w:rsidTr="00BF7387">
        <w:trPr>
          <w:cantSplit/>
        </w:trPr>
        <w:tc>
          <w:tcPr>
            <w:tcW w:w="0" w:type="auto"/>
            <w:tcBorders>
              <w:right w:val="single" w:sz="14" w:space="0" w:color="000000"/>
            </w:tcBorders>
            <w:noWrap/>
            <w:vAlign w:val="center"/>
          </w:tcPr>
          <w:p w14:paraId="64C87D01" w14:textId="77777777" w:rsidR="002E2189" w:rsidRDefault="002E2189" w:rsidP="00BF7387">
            <w:pPr>
              <w:pStyle w:val="CUERPOTEXTOTABLA"/>
              <w:jc w:val="center"/>
            </w:pPr>
            <w:r>
              <w:t>20</w:t>
            </w:r>
          </w:p>
        </w:tc>
        <w:tc>
          <w:tcPr>
            <w:tcW w:w="0" w:type="auto"/>
            <w:tcBorders>
              <w:left w:val="single" w:sz="14" w:space="0" w:color="000000"/>
            </w:tcBorders>
            <w:noWrap/>
            <w:vAlign w:val="center"/>
          </w:tcPr>
          <w:p w14:paraId="7A70721E" w14:textId="77777777" w:rsidR="002E2189" w:rsidRDefault="002E2189" w:rsidP="00BF7387">
            <w:pPr>
              <w:pStyle w:val="CUERPOTEXTOTABLA"/>
              <w:jc w:val="center"/>
            </w:pPr>
            <w:r>
              <w:t>60.0</w:t>
            </w:r>
          </w:p>
        </w:tc>
        <w:tc>
          <w:tcPr>
            <w:tcW w:w="0" w:type="auto"/>
            <w:noWrap/>
            <w:vAlign w:val="center"/>
          </w:tcPr>
          <w:p w14:paraId="46D6D22C" w14:textId="77777777" w:rsidR="002E2189" w:rsidRDefault="002E2189" w:rsidP="00BF7387">
            <w:pPr>
              <w:pStyle w:val="CUERPOTEXTOTABLA"/>
              <w:jc w:val="center"/>
            </w:pPr>
            <w:r>
              <w:t>62.0</w:t>
            </w:r>
          </w:p>
        </w:tc>
        <w:tc>
          <w:tcPr>
            <w:tcW w:w="0" w:type="auto"/>
            <w:noWrap/>
            <w:vAlign w:val="center"/>
          </w:tcPr>
          <w:p w14:paraId="3A49C3C4" w14:textId="77777777" w:rsidR="002E2189" w:rsidRDefault="002E2189" w:rsidP="00BF7387">
            <w:pPr>
              <w:pStyle w:val="CUERPOTEXTOTABLA"/>
              <w:jc w:val="center"/>
            </w:pPr>
            <w:r>
              <w:t>0</w:t>
            </w:r>
          </w:p>
        </w:tc>
        <w:tc>
          <w:tcPr>
            <w:tcW w:w="0" w:type="auto"/>
            <w:noWrap/>
            <w:vAlign w:val="center"/>
          </w:tcPr>
          <w:p w14:paraId="3AE8119E" w14:textId="77777777" w:rsidR="002E2189" w:rsidRDefault="002E2189" w:rsidP="00BF7387">
            <w:pPr>
              <w:pStyle w:val="CUERPOTEXTOTABLA"/>
              <w:jc w:val="center"/>
            </w:pPr>
            <w:r>
              <w:t>20.0</w:t>
            </w:r>
          </w:p>
        </w:tc>
        <w:tc>
          <w:tcPr>
            <w:tcW w:w="0" w:type="auto"/>
            <w:noWrap/>
            <w:vAlign w:val="center"/>
          </w:tcPr>
          <w:p w14:paraId="73F8A4F3" w14:textId="77777777" w:rsidR="002E2189" w:rsidRDefault="002E2189" w:rsidP="00BF7387">
            <w:pPr>
              <w:pStyle w:val="CUERPOTEXTOTABLA"/>
              <w:jc w:val="center"/>
            </w:pPr>
            <w:r>
              <w:t>1.3</w:t>
            </w:r>
          </w:p>
        </w:tc>
        <w:tc>
          <w:tcPr>
            <w:tcW w:w="0" w:type="auto"/>
            <w:noWrap/>
            <w:vAlign w:val="center"/>
          </w:tcPr>
          <w:p w14:paraId="24DCF437" w14:textId="77777777" w:rsidR="002E2189" w:rsidRDefault="002E2189" w:rsidP="00BF7387">
            <w:pPr>
              <w:pStyle w:val="CUERPOTEXTOTABLA"/>
              <w:jc w:val="center"/>
            </w:pPr>
            <w:r>
              <w:t>60.8</w:t>
            </w:r>
          </w:p>
        </w:tc>
        <w:tc>
          <w:tcPr>
            <w:tcW w:w="0" w:type="auto"/>
            <w:noWrap/>
            <w:vAlign w:val="center"/>
          </w:tcPr>
          <w:p w14:paraId="4B91B839" w14:textId="77777777" w:rsidR="002E2189" w:rsidRDefault="002E2189" w:rsidP="00BF7387">
            <w:pPr>
              <w:pStyle w:val="CUERPOTEXTOTABLA"/>
              <w:jc w:val="center"/>
            </w:pPr>
            <w:r>
              <w:t>97.5</w:t>
            </w:r>
          </w:p>
        </w:tc>
        <w:tc>
          <w:tcPr>
            <w:tcW w:w="0" w:type="auto"/>
            <w:noWrap/>
            <w:vAlign w:val="center"/>
          </w:tcPr>
          <w:p w14:paraId="30553F2B" w14:textId="77777777" w:rsidR="002E2189" w:rsidRDefault="002E2189" w:rsidP="00BF7387">
            <w:pPr>
              <w:pStyle w:val="CUERPOTEXTOTABLA"/>
              <w:jc w:val="right"/>
            </w:pPr>
            <w:r>
              <w:t>6.45178e-011</w:t>
            </w:r>
          </w:p>
        </w:tc>
      </w:tr>
      <w:tr w:rsidR="002E2189" w14:paraId="127165F8" w14:textId="77777777" w:rsidTr="00BF7387">
        <w:trPr>
          <w:cantSplit/>
        </w:trPr>
        <w:tc>
          <w:tcPr>
            <w:tcW w:w="0" w:type="auto"/>
            <w:tcBorders>
              <w:right w:val="single" w:sz="14" w:space="0" w:color="000000"/>
            </w:tcBorders>
            <w:noWrap/>
            <w:vAlign w:val="center"/>
          </w:tcPr>
          <w:p w14:paraId="3288ECF8" w14:textId="77777777" w:rsidR="002E2189" w:rsidRDefault="002E2189" w:rsidP="00BF7387">
            <w:pPr>
              <w:pStyle w:val="CUERPOTEXTOTABLA"/>
              <w:jc w:val="center"/>
            </w:pPr>
            <w:r>
              <w:t>21</w:t>
            </w:r>
          </w:p>
        </w:tc>
        <w:tc>
          <w:tcPr>
            <w:tcW w:w="0" w:type="auto"/>
            <w:tcBorders>
              <w:left w:val="single" w:sz="14" w:space="0" w:color="000000"/>
            </w:tcBorders>
            <w:noWrap/>
            <w:vAlign w:val="center"/>
          </w:tcPr>
          <w:p w14:paraId="49F7C16E" w14:textId="77777777" w:rsidR="002E2189" w:rsidRDefault="002E2189" w:rsidP="00BF7387">
            <w:pPr>
              <w:pStyle w:val="CUERPOTEXTOTABLA"/>
              <w:jc w:val="center"/>
            </w:pPr>
            <w:r>
              <w:t>60.0</w:t>
            </w:r>
          </w:p>
        </w:tc>
        <w:tc>
          <w:tcPr>
            <w:tcW w:w="0" w:type="auto"/>
            <w:noWrap/>
            <w:vAlign w:val="center"/>
          </w:tcPr>
          <w:p w14:paraId="40C482E9" w14:textId="77777777" w:rsidR="002E2189" w:rsidRDefault="002E2189" w:rsidP="00BF7387">
            <w:pPr>
              <w:pStyle w:val="CUERPOTEXTOTABLA"/>
              <w:jc w:val="center"/>
            </w:pPr>
            <w:r>
              <w:t>62.0</w:t>
            </w:r>
          </w:p>
        </w:tc>
        <w:tc>
          <w:tcPr>
            <w:tcW w:w="0" w:type="auto"/>
            <w:noWrap/>
            <w:vAlign w:val="center"/>
          </w:tcPr>
          <w:p w14:paraId="4DDEF857" w14:textId="77777777" w:rsidR="002E2189" w:rsidRDefault="002E2189" w:rsidP="00BF7387">
            <w:pPr>
              <w:pStyle w:val="CUERPOTEXTOTABLA"/>
              <w:jc w:val="center"/>
            </w:pPr>
            <w:r>
              <w:t>0</w:t>
            </w:r>
          </w:p>
        </w:tc>
        <w:tc>
          <w:tcPr>
            <w:tcW w:w="0" w:type="auto"/>
            <w:noWrap/>
            <w:vAlign w:val="center"/>
          </w:tcPr>
          <w:p w14:paraId="7DE9F752" w14:textId="77777777" w:rsidR="002E2189" w:rsidRDefault="002E2189" w:rsidP="00BF7387">
            <w:pPr>
              <w:pStyle w:val="CUERPOTEXTOTABLA"/>
              <w:jc w:val="center"/>
            </w:pPr>
            <w:r>
              <w:t>20.8</w:t>
            </w:r>
          </w:p>
        </w:tc>
        <w:tc>
          <w:tcPr>
            <w:tcW w:w="0" w:type="auto"/>
            <w:noWrap/>
            <w:vAlign w:val="center"/>
          </w:tcPr>
          <w:p w14:paraId="13C1FD34" w14:textId="77777777" w:rsidR="002E2189" w:rsidRDefault="002E2189" w:rsidP="00BF7387">
            <w:pPr>
              <w:pStyle w:val="CUERPOTEXTOTABLA"/>
              <w:jc w:val="center"/>
            </w:pPr>
            <w:r>
              <w:t>0.7</w:t>
            </w:r>
          </w:p>
        </w:tc>
        <w:tc>
          <w:tcPr>
            <w:tcW w:w="0" w:type="auto"/>
            <w:noWrap/>
            <w:vAlign w:val="center"/>
          </w:tcPr>
          <w:p w14:paraId="141B6379" w14:textId="77777777" w:rsidR="002E2189" w:rsidRDefault="002E2189" w:rsidP="00BF7387">
            <w:pPr>
              <w:pStyle w:val="CUERPOTEXTOTABLA"/>
              <w:jc w:val="center"/>
            </w:pPr>
            <w:r>
              <w:t>60.8</w:t>
            </w:r>
          </w:p>
        </w:tc>
        <w:tc>
          <w:tcPr>
            <w:tcW w:w="0" w:type="auto"/>
            <w:noWrap/>
            <w:vAlign w:val="center"/>
          </w:tcPr>
          <w:p w14:paraId="79C3D98B" w14:textId="77777777" w:rsidR="002E2189" w:rsidRDefault="002E2189" w:rsidP="00BF7387">
            <w:pPr>
              <w:pStyle w:val="CUERPOTEXTOTABLA"/>
              <w:jc w:val="center"/>
            </w:pPr>
            <w:r>
              <w:t>101.0</w:t>
            </w:r>
          </w:p>
        </w:tc>
        <w:tc>
          <w:tcPr>
            <w:tcW w:w="0" w:type="auto"/>
            <w:noWrap/>
            <w:vAlign w:val="center"/>
          </w:tcPr>
          <w:p w14:paraId="697D995D" w14:textId="77777777" w:rsidR="002E2189" w:rsidRDefault="002E2189" w:rsidP="00BF7387">
            <w:pPr>
              <w:pStyle w:val="CUERPOTEXTOTABLA"/>
              <w:jc w:val="right"/>
            </w:pPr>
            <w:r>
              <w:t>2.8819e-011</w:t>
            </w:r>
          </w:p>
        </w:tc>
      </w:tr>
      <w:tr w:rsidR="002E2189" w14:paraId="1E083C1D" w14:textId="77777777" w:rsidTr="00BF7387">
        <w:trPr>
          <w:cantSplit/>
        </w:trPr>
        <w:tc>
          <w:tcPr>
            <w:tcW w:w="0" w:type="auto"/>
            <w:tcBorders>
              <w:right w:val="single" w:sz="14" w:space="0" w:color="000000"/>
            </w:tcBorders>
            <w:noWrap/>
            <w:vAlign w:val="center"/>
          </w:tcPr>
          <w:p w14:paraId="2361A520" w14:textId="77777777" w:rsidR="002E2189" w:rsidRDefault="002E2189" w:rsidP="00BF7387">
            <w:pPr>
              <w:pStyle w:val="CUERPOTEXTOTABLA"/>
              <w:jc w:val="center"/>
            </w:pPr>
            <w:r>
              <w:t>22</w:t>
            </w:r>
          </w:p>
        </w:tc>
        <w:tc>
          <w:tcPr>
            <w:tcW w:w="0" w:type="auto"/>
            <w:tcBorders>
              <w:left w:val="single" w:sz="14" w:space="0" w:color="000000"/>
            </w:tcBorders>
            <w:noWrap/>
            <w:vAlign w:val="center"/>
          </w:tcPr>
          <w:p w14:paraId="740881C8" w14:textId="77777777" w:rsidR="002E2189" w:rsidRDefault="002E2189" w:rsidP="00BF7387">
            <w:pPr>
              <w:pStyle w:val="CUERPOTEXTOTABLA"/>
              <w:jc w:val="center"/>
            </w:pPr>
            <w:r>
              <w:t>60.0</w:t>
            </w:r>
          </w:p>
        </w:tc>
        <w:tc>
          <w:tcPr>
            <w:tcW w:w="0" w:type="auto"/>
            <w:noWrap/>
            <w:vAlign w:val="center"/>
          </w:tcPr>
          <w:p w14:paraId="0567C89A" w14:textId="77777777" w:rsidR="002E2189" w:rsidRDefault="002E2189" w:rsidP="00BF7387">
            <w:pPr>
              <w:pStyle w:val="CUERPOTEXTOTABLA"/>
              <w:jc w:val="center"/>
            </w:pPr>
            <w:r>
              <w:t>47.0</w:t>
            </w:r>
          </w:p>
        </w:tc>
        <w:tc>
          <w:tcPr>
            <w:tcW w:w="0" w:type="auto"/>
            <w:noWrap/>
            <w:vAlign w:val="center"/>
          </w:tcPr>
          <w:p w14:paraId="798761A2" w14:textId="77777777" w:rsidR="002E2189" w:rsidRDefault="002E2189" w:rsidP="00BF7387">
            <w:pPr>
              <w:pStyle w:val="CUERPOTEXTOTABLA"/>
              <w:jc w:val="center"/>
            </w:pPr>
            <w:r>
              <w:t>0</w:t>
            </w:r>
          </w:p>
        </w:tc>
        <w:tc>
          <w:tcPr>
            <w:tcW w:w="0" w:type="auto"/>
            <w:noWrap/>
            <w:vAlign w:val="center"/>
          </w:tcPr>
          <w:p w14:paraId="59B96BB3" w14:textId="77777777" w:rsidR="002E2189" w:rsidRDefault="002E2189" w:rsidP="00BF7387">
            <w:pPr>
              <w:pStyle w:val="CUERPOTEXTOTABLA"/>
              <w:jc w:val="center"/>
            </w:pPr>
            <w:r>
              <w:t>18.3</w:t>
            </w:r>
          </w:p>
        </w:tc>
        <w:tc>
          <w:tcPr>
            <w:tcW w:w="0" w:type="auto"/>
            <w:noWrap/>
            <w:vAlign w:val="center"/>
          </w:tcPr>
          <w:p w14:paraId="3965A8F0" w14:textId="77777777" w:rsidR="002E2189" w:rsidRDefault="002E2189" w:rsidP="00BF7387">
            <w:pPr>
              <w:pStyle w:val="CUERPOTEXTOTABLA"/>
              <w:jc w:val="center"/>
            </w:pPr>
            <w:r>
              <w:t>6.7</w:t>
            </w:r>
          </w:p>
        </w:tc>
        <w:tc>
          <w:tcPr>
            <w:tcW w:w="0" w:type="auto"/>
            <w:noWrap/>
            <w:vAlign w:val="center"/>
          </w:tcPr>
          <w:p w14:paraId="0C0EE325" w14:textId="77777777" w:rsidR="002E2189" w:rsidRDefault="002E2189" w:rsidP="00BF7387">
            <w:pPr>
              <w:pStyle w:val="CUERPOTEXTOTABLA"/>
              <w:jc w:val="center"/>
            </w:pPr>
            <w:r>
              <w:t>60.8</w:t>
            </w:r>
          </w:p>
        </w:tc>
        <w:tc>
          <w:tcPr>
            <w:tcW w:w="0" w:type="auto"/>
            <w:noWrap/>
            <w:vAlign w:val="center"/>
          </w:tcPr>
          <w:p w14:paraId="322CC1C2" w14:textId="77777777" w:rsidR="002E2189" w:rsidRDefault="002E2189" w:rsidP="00BF7387">
            <w:pPr>
              <w:pStyle w:val="CUERPOTEXTOTABLA"/>
              <w:jc w:val="center"/>
            </w:pPr>
            <w:r>
              <w:t>81.4</w:t>
            </w:r>
          </w:p>
        </w:tc>
        <w:tc>
          <w:tcPr>
            <w:tcW w:w="0" w:type="auto"/>
            <w:noWrap/>
            <w:vAlign w:val="center"/>
          </w:tcPr>
          <w:p w14:paraId="7A11F59B" w14:textId="77777777" w:rsidR="002E2189" w:rsidRDefault="002E2189" w:rsidP="00BF7387">
            <w:pPr>
              <w:pStyle w:val="CUERPOTEXTOTABLA"/>
              <w:jc w:val="right"/>
            </w:pPr>
            <w:r>
              <w:t>2.62833e-009</w:t>
            </w:r>
          </w:p>
        </w:tc>
      </w:tr>
      <w:tr w:rsidR="002E2189" w14:paraId="56BFA117" w14:textId="77777777" w:rsidTr="00BF7387">
        <w:trPr>
          <w:cantSplit/>
        </w:trPr>
        <w:tc>
          <w:tcPr>
            <w:tcW w:w="0" w:type="auto"/>
            <w:tcBorders>
              <w:right w:val="single" w:sz="14" w:space="0" w:color="000000"/>
            </w:tcBorders>
            <w:noWrap/>
            <w:vAlign w:val="center"/>
          </w:tcPr>
          <w:p w14:paraId="3CF6E14D" w14:textId="77777777" w:rsidR="002E2189" w:rsidRDefault="002E2189" w:rsidP="00BF7387">
            <w:pPr>
              <w:pStyle w:val="CUERPOTEXTOTABLA"/>
              <w:jc w:val="center"/>
            </w:pPr>
            <w:r>
              <w:t>23</w:t>
            </w:r>
          </w:p>
        </w:tc>
        <w:tc>
          <w:tcPr>
            <w:tcW w:w="0" w:type="auto"/>
            <w:tcBorders>
              <w:left w:val="single" w:sz="14" w:space="0" w:color="000000"/>
            </w:tcBorders>
            <w:noWrap/>
            <w:vAlign w:val="center"/>
          </w:tcPr>
          <w:p w14:paraId="662E2CB9" w14:textId="77777777" w:rsidR="002E2189" w:rsidRDefault="002E2189" w:rsidP="00BF7387">
            <w:pPr>
              <w:pStyle w:val="CUERPOTEXTOTABLA"/>
              <w:jc w:val="center"/>
            </w:pPr>
            <w:r>
              <w:t>60.0</w:t>
            </w:r>
          </w:p>
        </w:tc>
        <w:tc>
          <w:tcPr>
            <w:tcW w:w="0" w:type="auto"/>
            <w:noWrap/>
            <w:vAlign w:val="center"/>
          </w:tcPr>
          <w:p w14:paraId="1476A8AD" w14:textId="77777777" w:rsidR="002E2189" w:rsidRDefault="002E2189" w:rsidP="00BF7387">
            <w:pPr>
              <w:pStyle w:val="CUERPOTEXTOTABLA"/>
              <w:jc w:val="center"/>
            </w:pPr>
            <w:r>
              <w:t>47.0</w:t>
            </w:r>
          </w:p>
        </w:tc>
        <w:tc>
          <w:tcPr>
            <w:tcW w:w="0" w:type="auto"/>
            <w:noWrap/>
            <w:vAlign w:val="center"/>
          </w:tcPr>
          <w:p w14:paraId="2731A4CE" w14:textId="77777777" w:rsidR="002E2189" w:rsidRDefault="002E2189" w:rsidP="00BF7387">
            <w:pPr>
              <w:pStyle w:val="CUERPOTEXTOTABLA"/>
              <w:jc w:val="center"/>
            </w:pPr>
            <w:r>
              <w:t>0</w:t>
            </w:r>
          </w:p>
        </w:tc>
        <w:tc>
          <w:tcPr>
            <w:tcW w:w="0" w:type="auto"/>
            <w:noWrap/>
            <w:vAlign w:val="center"/>
          </w:tcPr>
          <w:p w14:paraId="368C2FE7" w14:textId="77777777" w:rsidR="002E2189" w:rsidRDefault="002E2189" w:rsidP="00BF7387">
            <w:pPr>
              <w:pStyle w:val="CUERPOTEXTOTABLA"/>
              <w:jc w:val="center"/>
            </w:pPr>
            <w:r>
              <w:t>18.3</w:t>
            </w:r>
          </w:p>
        </w:tc>
        <w:tc>
          <w:tcPr>
            <w:tcW w:w="0" w:type="auto"/>
            <w:noWrap/>
            <w:vAlign w:val="center"/>
          </w:tcPr>
          <w:p w14:paraId="3B168C2E" w14:textId="77777777" w:rsidR="002E2189" w:rsidRDefault="002E2189" w:rsidP="00BF7387">
            <w:pPr>
              <w:pStyle w:val="CUERPOTEXTOTABLA"/>
              <w:jc w:val="center"/>
            </w:pPr>
            <w:r>
              <w:t>9.0</w:t>
            </w:r>
          </w:p>
        </w:tc>
        <w:tc>
          <w:tcPr>
            <w:tcW w:w="0" w:type="auto"/>
            <w:noWrap/>
            <w:vAlign w:val="center"/>
          </w:tcPr>
          <w:p w14:paraId="6B0CA3B0" w14:textId="77777777" w:rsidR="002E2189" w:rsidRDefault="002E2189" w:rsidP="00BF7387">
            <w:pPr>
              <w:pStyle w:val="CUERPOTEXTOTABLA"/>
              <w:jc w:val="center"/>
            </w:pPr>
            <w:r>
              <w:t>60.8</w:t>
            </w:r>
          </w:p>
        </w:tc>
        <w:tc>
          <w:tcPr>
            <w:tcW w:w="0" w:type="auto"/>
            <w:noWrap/>
            <w:vAlign w:val="center"/>
          </w:tcPr>
          <w:p w14:paraId="5EF0951D" w14:textId="77777777" w:rsidR="002E2189" w:rsidRDefault="002E2189" w:rsidP="00BF7387">
            <w:pPr>
              <w:pStyle w:val="CUERPOTEXTOTABLA"/>
              <w:jc w:val="center"/>
            </w:pPr>
            <w:r>
              <w:t>80.1</w:t>
            </w:r>
          </w:p>
        </w:tc>
        <w:tc>
          <w:tcPr>
            <w:tcW w:w="0" w:type="auto"/>
            <w:noWrap/>
            <w:vAlign w:val="center"/>
          </w:tcPr>
          <w:p w14:paraId="4E95753E" w14:textId="77777777" w:rsidR="002E2189" w:rsidRDefault="002E2189" w:rsidP="00BF7387">
            <w:pPr>
              <w:pStyle w:val="CUERPOTEXTOTABLA"/>
              <w:jc w:val="right"/>
            </w:pPr>
            <w:r>
              <w:t>3.54551e-009</w:t>
            </w:r>
          </w:p>
        </w:tc>
      </w:tr>
      <w:tr w:rsidR="002E2189" w14:paraId="3947DD65" w14:textId="77777777" w:rsidTr="00BF7387">
        <w:trPr>
          <w:cantSplit/>
        </w:trPr>
        <w:tc>
          <w:tcPr>
            <w:tcW w:w="0" w:type="auto"/>
            <w:tcBorders>
              <w:right w:val="single" w:sz="14" w:space="0" w:color="000000"/>
            </w:tcBorders>
            <w:noWrap/>
            <w:vAlign w:val="center"/>
          </w:tcPr>
          <w:p w14:paraId="1093D9D5" w14:textId="77777777" w:rsidR="002E2189" w:rsidRDefault="002E2189" w:rsidP="00BF7387">
            <w:pPr>
              <w:pStyle w:val="CUERPOTEXTOTABLA"/>
              <w:jc w:val="center"/>
            </w:pPr>
            <w:r>
              <w:t>24</w:t>
            </w:r>
          </w:p>
        </w:tc>
        <w:tc>
          <w:tcPr>
            <w:tcW w:w="0" w:type="auto"/>
            <w:tcBorders>
              <w:left w:val="single" w:sz="14" w:space="0" w:color="000000"/>
            </w:tcBorders>
            <w:noWrap/>
            <w:vAlign w:val="center"/>
          </w:tcPr>
          <w:p w14:paraId="13187821" w14:textId="77777777" w:rsidR="002E2189" w:rsidRDefault="002E2189" w:rsidP="00BF7387">
            <w:pPr>
              <w:pStyle w:val="CUERPOTEXTOTABLA"/>
              <w:jc w:val="center"/>
            </w:pPr>
            <w:r>
              <w:t>60.0</w:t>
            </w:r>
          </w:p>
        </w:tc>
        <w:tc>
          <w:tcPr>
            <w:tcW w:w="0" w:type="auto"/>
            <w:noWrap/>
            <w:vAlign w:val="center"/>
          </w:tcPr>
          <w:p w14:paraId="2CC542DC" w14:textId="77777777" w:rsidR="002E2189" w:rsidRDefault="002E2189" w:rsidP="00BF7387">
            <w:pPr>
              <w:pStyle w:val="CUERPOTEXTOTABLA"/>
              <w:jc w:val="center"/>
            </w:pPr>
            <w:r>
              <w:t>62.0</w:t>
            </w:r>
          </w:p>
        </w:tc>
        <w:tc>
          <w:tcPr>
            <w:tcW w:w="0" w:type="auto"/>
            <w:noWrap/>
            <w:vAlign w:val="center"/>
          </w:tcPr>
          <w:p w14:paraId="26A2C698" w14:textId="77777777" w:rsidR="002E2189" w:rsidRDefault="002E2189" w:rsidP="00BF7387">
            <w:pPr>
              <w:pStyle w:val="CUERPOTEXTOTABLA"/>
              <w:jc w:val="center"/>
            </w:pPr>
            <w:r>
              <w:t>0</w:t>
            </w:r>
          </w:p>
        </w:tc>
        <w:tc>
          <w:tcPr>
            <w:tcW w:w="0" w:type="auto"/>
            <w:noWrap/>
            <w:vAlign w:val="center"/>
          </w:tcPr>
          <w:p w14:paraId="4DA9726F" w14:textId="77777777" w:rsidR="002E2189" w:rsidRDefault="002E2189" w:rsidP="00BF7387">
            <w:pPr>
              <w:pStyle w:val="CUERPOTEXTOTABLA"/>
              <w:jc w:val="center"/>
            </w:pPr>
            <w:r>
              <w:t>20.8</w:t>
            </w:r>
          </w:p>
        </w:tc>
        <w:tc>
          <w:tcPr>
            <w:tcW w:w="0" w:type="auto"/>
            <w:noWrap/>
            <w:vAlign w:val="center"/>
          </w:tcPr>
          <w:p w14:paraId="7897F585" w14:textId="77777777" w:rsidR="002E2189" w:rsidRDefault="002E2189" w:rsidP="00BF7387">
            <w:pPr>
              <w:pStyle w:val="CUERPOTEXTOTABLA"/>
              <w:jc w:val="center"/>
            </w:pPr>
            <w:r>
              <w:t>6.2</w:t>
            </w:r>
          </w:p>
        </w:tc>
        <w:tc>
          <w:tcPr>
            <w:tcW w:w="0" w:type="auto"/>
            <w:noWrap/>
            <w:vAlign w:val="center"/>
          </w:tcPr>
          <w:p w14:paraId="78B2F06A" w14:textId="77777777" w:rsidR="002E2189" w:rsidRDefault="002E2189" w:rsidP="00BF7387">
            <w:pPr>
              <w:pStyle w:val="CUERPOTEXTOTABLA"/>
              <w:jc w:val="center"/>
            </w:pPr>
            <w:r>
              <w:t>60.8</w:t>
            </w:r>
          </w:p>
        </w:tc>
        <w:tc>
          <w:tcPr>
            <w:tcW w:w="0" w:type="auto"/>
            <w:noWrap/>
            <w:vAlign w:val="center"/>
          </w:tcPr>
          <w:p w14:paraId="03BE1184" w14:textId="77777777" w:rsidR="002E2189" w:rsidRDefault="002E2189" w:rsidP="00BF7387">
            <w:pPr>
              <w:pStyle w:val="CUERPOTEXTOTABLA"/>
              <w:jc w:val="center"/>
            </w:pPr>
            <w:r>
              <w:t>91.7</w:t>
            </w:r>
          </w:p>
        </w:tc>
        <w:tc>
          <w:tcPr>
            <w:tcW w:w="0" w:type="auto"/>
            <w:noWrap/>
            <w:vAlign w:val="center"/>
          </w:tcPr>
          <w:p w14:paraId="2DB2A3EF" w14:textId="77777777" w:rsidR="002E2189" w:rsidRDefault="002E2189" w:rsidP="00BF7387">
            <w:pPr>
              <w:pStyle w:val="CUERPOTEXTOTABLA"/>
              <w:jc w:val="right"/>
            </w:pPr>
            <w:r>
              <w:t>2.4529e-010</w:t>
            </w:r>
          </w:p>
        </w:tc>
      </w:tr>
      <w:tr w:rsidR="002E2189" w14:paraId="0E037646" w14:textId="77777777" w:rsidTr="00BF7387">
        <w:trPr>
          <w:cantSplit/>
        </w:trPr>
        <w:tc>
          <w:tcPr>
            <w:tcW w:w="0" w:type="auto"/>
            <w:tcBorders>
              <w:right w:val="single" w:sz="14" w:space="0" w:color="000000"/>
            </w:tcBorders>
            <w:noWrap/>
            <w:vAlign w:val="center"/>
          </w:tcPr>
          <w:p w14:paraId="15052FCE" w14:textId="77777777" w:rsidR="002E2189" w:rsidRDefault="002E2189" w:rsidP="00BF7387">
            <w:pPr>
              <w:pStyle w:val="CUERPOTEXTOTABLA"/>
              <w:jc w:val="center"/>
            </w:pPr>
            <w:r>
              <w:t>25</w:t>
            </w:r>
          </w:p>
        </w:tc>
        <w:tc>
          <w:tcPr>
            <w:tcW w:w="0" w:type="auto"/>
            <w:tcBorders>
              <w:left w:val="single" w:sz="14" w:space="0" w:color="000000"/>
            </w:tcBorders>
            <w:noWrap/>
            <w:vAlign w:val="center"/>
          </w:tcPr>
          <w:p w14:paraId="0307A996" w14:textId="77777777" w:rsidR="002E2189" w:rsidRDefault="002E2189" w:rsidP="00BF7387">
            <w:pPr>
              <w:pStyle w:val="CUERPOTEXTOTABLA"/>
              <w:jc w:val="center"/>
            </w:pPr>
            <w:r>
              <w:t>60.0</w:t>
            </w:r>
          </w:p>
        </w:tc>
        <w:tc>
          <w:tcPr>
            <w:tcW w:w="0" w:type="auto"/>
            <w:noWrap/>
            <w:vAlign w:val="center"/>
          </w:tcPr>
          <w:p w14:paraId="5801985D" w14:textId="77777777" w:rsidR="002E2189" w:rsidRDefault="002E2189" w:rsidP="00BF7387">
            <w:pPr>
              <w:pStyle w:val="CUERPOTEXTOTABLA"/>
              <w:jc w:val="center"/>
            </w:pPr>
            <w:r>
              <w:t>62.0</w:t>
            </w:r>
          </w:p>
        </w:tc>
        <w:tc>
          <w:tcPr>
            <w:tcW w:w="0" w:type="auto"/>
            <w:noWrap/>
            <w:vAlign w:val="center"/>
          </w:tcPr>
          <w:p w14:paraId="503EFC75" w14:textId="77777777" w:rsidR="002E2189" w:rsidRDefault="002E2189" w:rsidP="00BF7387">
            <w:pPr>
              <w:pStyle w:val="CUERPOTEXTOTABLA"/>
              <w:jc w:val="center"/>
            </w:pPr>
            <w:r>
              <w:t>0</w:t>
            </w:r>
          </w:p>
        </w:tc>
        <w:tc>
          <w:tcPr>
            <w:tcW w:w="0" w:type="auto"/>
            <w:noWrap/>
            <w:vAlign w:val="center"/>
          </w:tcPr>
          <w:p w14:paraId="1B67E8BA" w14:textId="77777777" w:rsidR="002E2189" w:rsidRDefault="002E2189" w:rsidP="00BF7387">
            <w:pPr>
              <w:pStyle w:val="CUERPOTEXTOTABLA"/>
              <w:jc w:val="center"/>
            </w:pPr>
            <w:r>
              <w:t>20.8</w:t>
            </w:r>
          </w:p>
        </w:tc>
        <w:tc>
          <w:tcPr>
            <w:tcW w:w="0" w:type="auto"/>
            <w:noWrap/>
            <w:vAlign w:val="center"/>
          </w:tcPr>
          <w:p w14:paraId="7C57E156" w14:textId="77777777" w:rsidR="002E2189" w:rsidRDefault="002E2189" w:rsidP="00BF7387">
            <w:pPr>
              <w:pStyle w:val="CUERPOTEXTOTABLA"/>
              <w:jc w:val="center"/>
            </w:pPr>
            <w:r>
              <w:t>1.3</w:t>
            </w:r>
          </w:p>
        </w:tc>
        <w:tc>
          <w:tcPr>
            <w:tcW w:w="0" w:type="auto"/>
            <w:noWrap/>
            <w:vAlign w:val="center"/>
          </w:tcPr>
          <w:p w14:paraId="526CA22B" w14:textId="77777777" w:rsidR="002E2189" w:rsidRDefault="002E2189" w:rsidP="00BF7387">
            <w:pPr>
              <w:pStyle w:val="CUERPOTEXTOTABLA"/>
              <w:jc w:val="center"/>
            </w:pPr>
            <w:r>
              <w:t>60.8</w:t>
            </w:r>
          </w:p>
        </w:tc>
        <w:tc>
          <w:tcPr>
            <w:tcW w:w="0" w:type="auto"/>
            <w:noWrap/>
            <w:vAlign w:val="center"/>
          </w:tcPr>
          <w:p w14:paraId="2C962443" w14:textId="77777777" w:rsidR="002E2189" w:rsidRDefault="002E2189" w:rsidP="00BF7387">
            <w:pPr>
              <w:pStyle w:val="CUERPOTEXTOTABLA"/>
              <w:jc w:val="center"/>
            </w:pPr>
            <w:r>
              <w:t>98.5</w:t>
            </w:r>
          </w:p>
        </w:tc>
        <w:tc>
          <w:tcPr>
            <w:tcW w:w="0" w:type="auto"/>
            <w:noWrap/>
            <w:vAlign w:val="center"/>
          </w:tcPr>
          <w:p w14:paraId="16F9F39C" w14:textId="77777777" w:rsidR="002E2189" w:rsidRDefault="002E2189" w:rsidP="00BF7387">
            <w:pPr>
              <w:pStyle w:val="CUERPOTEXTOTABLA"/>
              <w:jc w:val="right"/>
            </w:pPr>
            <w:r>
              <w:t>5.12483e-011</w:t>
            </w:r>
          </w:p>
        </w:tc>
      </w:tr>
      <w:tr w:rsidR="002E2189" w14:paraId="78DE1BF4" w14:textId="77777777" w:rsidTr="00BF7387">
        <w:trPr>
          <w:cantSplit/>
        </w:trPr>
        <w:tc>
          <w:tcPr>
            <w:tcW w:w="0" w:type="auto"/>
            <w:tcBorders>
              <w:right w:val="single" w:sz="14" w:space="0" w:color="000000"/>
            </w:tcBorders>
            <w:noWrap/>
            <w:vAlign w:val="center"/>
          </w:tcPr>
          <w:p w14:paraId="35DD23A9" w14:textId="77777777" w:rsidR="002E2189" w:rsidRDefault="002E2189" w:rsidP="00BF7387">
            <w:pPr>
              <w:pStyle w:val="CUERPOTEXTOTABLA"/>
              <w:jc w:val="center"/>
            </w:pPr>
            <w:r>
              <w:t>26</w:t>
            </w:r>
          </w:p>
        </w:tc>
        <w:tc>
          <w:tcPr>
            <w:tcW w:w="0" w:type="auto"/>
            <w:tcBorders>
              <w:left w:val="single" w:sz="14" w:space="0" w:color="000000"/>
            </w:tcBorders>
            <w:noWrap/>
            <w:vAlign w:val="center"/>
          </w:tcPr>
          <w:p w14:paraId="7FADE820" w14:textId="77777777" w:rsidR="002E2189" w:rsidRDefault="002E2189" w:rsidP="00BF7387">
            <w:pPr>
              <w:pStyle w:val="CUERPOTEXTOTABLA"/>
              <w:jc w:val="center"/>
            </w:pPr>
            <w:r>
              <w:t>60.0</w:t>
            </w:r>
          </w:p>
        </w:tc>
        <w:tc>
          <w:tcPr>
            <w:tcW w:w="0" w:type="auto"/>
            <w:noWrap/>
            <w:vAlign w:val="center"/>
          </w:tcPr>
          <w:p w14:paraId="4DAF1CBE" w14:textId="77777777" w:rsidR="002E2189" w:rsidRDefault="002E2189" w:rsidP="00BF7387">
            <w:pPr>
              <w:pStyle w:val="CUERPOTEXTOTABLA"/>
              <w:jc w:val="center"/>
            </w:pPr>
            <w:r>
              <w:t>62.0</w:t>
            </w:r>
          </w:p>
        </w:tc>
        <w:tc>
          <w:tcPr>
            <w:tcW w:w="0" w:type="auto"/>
            <w:noWrap/>
            <w:vAlign w:val="center"/>
          </w:tcPr>
          <w:p w14:paraId="51EE8E72" w14:textId="77777777" w:rsidR="002E2189" w:rsidRDefault="002E2189" w:rsidP="00BF7387">
            <w:pPr>
              <w:pStyle w:val="CUERPOTEXTOTABLA"/>
              <w:jc w:val="center"/>
            </w:pPr>
            <w:r>
              <w:t>0</w:t>
            </w:r>
          </w:p>
        </w:tc>
        <w:tc>
          <w:tcPr>
            <w:tcW w:w="0" w:type="auto"/>
            <w:noWrap/>
            <w:vAlign w:val="center"/>
          </w:tcPr>
          <w:p w14:paraId="47DB9B0F" w14:textId="77777777" w:rsidR="002E2189" w:rsidRDefault="002E2189" w:rsidP="00BF7387">
            <w:pPr>
              <w:pStyle w:val="CUERPOTEXTOTABLA"/>
              <w:jc w:val="center"/>
            </w:pPr>
            <w:r>
              <w:t>20.8</w:t>
            </w:r>
          </w:p>
        </w:tc>
        <w:tc>
          <w:tcPr>
            <w:tcW w:w="0" w:type="auto"/>
            <w:noWrap/>
            <w:vAlign w:val="center"/>
          </w:tcPr>
          <w:p w14:paraId="4ED85AA7" w14:textId="77777777" w:rsidR="002E2189" w:rsidRDefault="002E2189" w:rsidP="00BF7387">
            <w:pPr>
              <w:pStyle w:val="CUERPOTEXTOTABLA"/>
              <w:jc w:val="center"/>
            </w:pPr>
            <w:r>
              <w:t>1.0</w:t>
            </w:r>
          </w:p>
        </w:tc>
        <w:tc>
          <w:tcPr>
            <w:tcW w:w="0" w:type="auto"/>
            <w:noWrap/>
            <w:vAlign w:val="center"/>
          </w:tcPr>
          <w:p w14:paraId="5D1A8817" w14:textId="77777777" w:rsidR="002E2189" w:rsidRDefault="002E2189" w:rsidP="00BF7387">
            <w:pPr>
              <w:pStyle w:val="CUERPOTEXTOTABLA"/>
              <w:jc w:val="center"/>
            </w:pPr>
            <w:r>
              <w:t>60.8</w:t>
            </w:r>
          </w:p>
        </w:tc>
        <w:tc>
          <w:tcPr>
            <w:tcW w:w="0" w:type="auto"/>
            <w:tcBorders>
              <w:bottom w:val="single" w:sz="14" w:space="0" w:color="000000"/>
            </w:tcBorders>
            <w:noWrap/>
            <w:vAlign w:val="center"/>
          </w:tcPr>
          <w:p w14:paraId="5DE3C8E0" w14:textId="77777777" w:rsidR="002E2189" w:rsidRDefault="002E2189" w:rsidP="00BF7387">
            <w:pPr>
              <w:pStyle w:val="CUERPOTEXTOTABLA"/>
              <w:jc w:val="center"/>
            </w:pPr>
            <w:r>
              <w:t>99.7</w:t>
            </w:r>
          </w:p>
        </w:tc>
        <w:tc>
          <w:tcPr>
            <w:tcW w:w="0" w:type="auto"/>
            <w:tcBorders>
              <w:bottom w:val="single" w:sz="14" w:space="0" w:color="000000"/>
            </w:tcBorders>
            <w:noWrap/>
            <w:vAlign w:val="center"/>
          </w:tcPr>
          <w:p w14:paraId="069E1025" w14:textId="77777777" w:rsidR="002E2189" w:rsidRDefault="002E2189" w:rsidP="00BF7387">
            <w:pPr>
              <w:pStyle w:val="CUERPOTEXTOTABLA"/>
              <w:jc w:val="right"/>
            </w:pPr>
            <w:r>
              <w:t>3.88758e-011</w:t>
            </w:r>
          </w:p>
        </w:tc>
      </w:tr>
      <w:tr w:rsidR="002E2189" w14:paraId="01D44BA2" w14:textId="77777777" w:rsidTr="00BF7387">
        <w:trPr>
          <w:cantSplit/>
        </w:trPr>
        <w:tc>
          <w:tcPr>
            <w:tcW w:w="0" w:type="auto"/>
            <w:gridSpan w:val="7"/>
            <w:noWrap/>
            <w:vAlign w:val="center"/>
          </w:tcPr>
          <w:p w14:paraId="7BE34889"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5962BB5C" w14:textId="77777777" w:rsidR="002E2189" w:rsidRDefault="002E2189" w:rsidP="00BF7387">
            <w:pPr>
              <w:pStyle w:val="CUERPOTEXTOTABLA"/>
              <w:jc w:val="center"/>
              <w:rPr>
                <w:b/>
              </w:rPr>
            </w:pPr>
            <w:r>
              <w:rPr>
                <w:b/>
              </w:rPr>
              <w:t>58.3</w:t>
            </w:r>
          </w:p>
        </w:tc>
        <w:tc>
          <w:tcPr>
            <w:tcW w:w="0" w:type="auto"/>
            <w:tcBorders>
              <w:top w:val="single" w:sz="14" w:space="0" w:color="000000"/>
            </w:tcBorders>
            <w:noWrap/>
            <w:vAlign w:val="center"/>
          </w:tcPr>
          <w:p w14:paraId="3BBAA18C" w14:textId="77777777" w:rsidR="002E2189" w:rsidRDefault="002E2189" w:rsidP="00BF7387">
            <w:pPr>
              <w:pStyle w:val="CUERPOTEXTOTABLA"/>
              <w:jc w:val="right"/>
            </w:pPr>
            <w:r>
              <w:t>1.47598e-006</w:t>
            </w:r>
          </w:p>
        </w:tc>
      </w:tr>
    </w:tbl>
    <w:p w14:paraId="48663C2D" w14:textId="77777777" w:rsidR="002E2189" w:rsidRDefault="002E2189" w:rsidP="00BF7387">
      <w:pPr>
        <w:spacing w:line="2" w:lineRule="auto"/>
      </w:pPr>
    </w:p>
    <w:p w14:paraId="151F5847" w14:textId="77777777" w:rsidR="002E2189" w:rsidRDefault="002E2189" w:rsidP="00BF7387">
      <w:pPr>
        <w:pStyle w:val="CUERPOTEXTO"/>
      </w:pPr>
      <w:r>
        <w:t xml:space="preserve"> </w:t>
      </w:r>
    </w:p>
    <w:p w14:paraId="6E8A62AC" w14:textId="77777777" w:rsidR="002E2189" w:rsidRDefault="002E2189" w:rsidP="00BF7387">
      <w:pPr>
        <w:pStyle w:val="CUERPOTEXTO"/>
      </w:pPr>
      <w:r>
        <w:t>(*) Valor mínimo para el índice de reducción vibracional, obtenido según relaciones de longitud y superficie en la unión entre elementos constructivos, conforme a la ecuación 23 de UNE EN 12354-1.</w:t>
      </w:r>
    </w:p>
    <w:p w14:paraId="4DF85A3E"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4E5B455" w14:textId="77777777" w:rsidTr="00BF7387">
        <w:trPr>
          <w:cantSplit/>
        </w:trPr>
        <w:tc>
          <w:tcPr>
            <w:tcW w:w="0" w:type="auto"/>
            <w:tcBorders>
              <w:bottom w:val="single" w:sz="14" w:space="0" w:color="C0C0C0"/>
            </w:tcBorders>
            <w:vAlign w:val="center"/>
          </w:tcPr>
          <w:p w14:paraId="4BAADCCE" w14:textId="77777777" w:rsidR="002E2189" w:rsidRDefault="002E2189" w:rsidP="00BF7387">
            <w:pPr>
              <w:pStyle w:val="CUERPOTEXTOTABLA"/>
              <w:rPr>
                <w:b/>
              </w:rPr>
            </w:pPr>
            <w:r>
              <w:rPr>
                <w:b/>
              </w:rPr>
              <w:t>Índice global de reducción acústica aparente, ponderado A, R'</w:t>
            </w:r>
            <w:r>
              <w:rPr>
                <w:b/>
                <w:vertAlign w:val="subscript"/>
              </w:rPr>
              <w:t>Atr</w:t>
            </w:r>
            <w:r>
              <w:rPr>
                <w:b/>
              </w:rPr>
              <w:t>:</w:t>
            </w:r>
          </w:p>
        </w:tc>
      </w:tr>
    </w:tbl>
    <w:p w14:paraId="2B44177E" w14:textId="77777777" w:rsidR="002E2189" w:rsidRDefault="002E2189" w:rsidP="00BF7387">
      <w:pPr>
        <w:spacing w:line="2" w:lineRule="auto"/>
      </w:pPr>
    </w:p>
    <w:p w14:paraId="6E4604ED"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568"/>
        <w:gridCol w:w="1291"/>
      </w:tblGrid>
      <w:tr w:rsidR="002E2189" w14:paraId="750C38B8" w14:textId="77777777" w:rsidTr="00BF7387">
        <w:trPr>
          <w:cantSplit/>
        </w:trPr>
        <w:tc>
          <w:tcPr>
            <w:tcW w:w="0" w:type="auto"/>
            <w:vMerge w:val="restart"/>
            <w:noWrap/>
            <w:vAlign w:val="center"/>
          </w:tcPr>
          <w:p w14:paraId="0F37F53B" w14:textId="77777777" w:rsidR="002E2189" w:rsidRDefault="002E2189" w:rsidP="00BF7387">
            <w:pPr>
              <w:pStyle w:val="CUERPOTEXTOTABLA"/>
            </w:pPr>
            <w:r>
              <w:t xml:space="preserve"> </w:t>
            </w:r>
          </w:p>
        </w:tc>
        <w:tc>
          <w:tcPr>
            <w:tcW w:w="0" w:type="auto"/>
            <w:noWrap/>
            <w:vAlign w:val="center"/>
          </w:tcPr>
          <w:p w14:paraId="70C79918" w14:textId="77777777" w:rsidR="002E2189" w:rsidRDefault="002E2189" w:rsidP="00BF7387">
            <w:pPr>
              <w:pStyle w:val="CUERPOTEXTOTABLA"/>
              <w:jc w:val="center"/>
            </w:pPr>
            <w:r>
              <w:t>R'</w:t>
            </w:r>
            <w:r>
              <w:rPr>
                <w:vertAlign w:val="subscript"/>
              </w:rPr>
              <w:t>Atr</w:t>
            </w:r>
          </w:p>
        </w:tc>
        <w:tc>
          <w:tcPr>
            <w:tcW w:w="0" w:type="auto"/>
            <w:vMerge w:val="restart"/>
            <w:noWrap/>
            <w:vAlign w:val="center"/>
          </w:tcPr>
          <w:p w14:paraId="3449248E" w14:textId="77777777" w:rsidR="002E2189" w:rsidRDefault="002E2189" w:rsidP="00BF7387">
            <w:pPr>
              <w:pStyle w:val="CUERPOTEXTOTABLA"/>
              <w:jc w:val="center"/>
            </w:pPr>
            <w:r>
              <w:rPr>
                <w:rFonts w:ascii="Symbol" w:hAnsi="Symbol" w:cs="Symbol"/>
                <w:sz w:val="18"/>
              </w:rPr>
              <w:t></w:t>
            </w:r>
          </w:p>
        </w:tc>
      </w:tr>
      <w:tr w:rsidR="002E2189" w14:paraId="351F7F93" w14:textId="77777777" w:rsidTr="00BF7387">
        <w:trPr>
          <w:cantSplit/>
        </w:trPr>
        <w:tc>
          <w:tcPr>
            <w:tcW w:w="0" w:type="auto"/>
            <w:vMerge/>
          </w:tcPr>
          <w:p w14:paraId="70E8E294" w14:textId="77777777" w:rsidR="002E2189" w:rsidRDefault="002E2189" w:rsidP="00BF7387"/>
        </w:tc>
        <w:tc>
          <w:tcPr>
            <w:tcW w:w="0" w:type="auto"/>
            <w:tcBorders>
              <w:bottom w:val="single" w:sz="14" w:space="0" w:color="000000"/>
            </w:tcBorders>
            <w:noWrap/>
            <w:vAlign w:val="center"/>
          </w:tcPr>
          <w:p w14:paraId="31492BCC" w14:textId="77777777" w:rsidR="002E2189" w:rsidRDefault="002E2189" w:rsidP="00BF7387">
            <w:pPr>
              <w:pStyle w:val="CUERPOTEXTOTABLA"/>
              <w:jc w:val="center"/>
            </w:pPr>
            <w:r>
              <w:t>(dBA)</w:t>
            </w:r>
          </w:p>
        </w:tc>
        <w:tc>
          <w:tcPr>
            <w:tcW w:w="0" w:type="auto"/>
            <w:vMerge/>
            <w:tcBorders>
              <w:bottom w:val="single" w:sz="14" w:space="0" w:color="000000"/>
            </w:tcBorders>
          </w:tcPr>
          <w:p w14:paraId="5F21F777" w14:textId="77777777" w:rsidR="002E2189" w:rsidRDefault="002E2189" w:rsidP="00BF7387"/>
        </w:tc>
      </w:tr>
      <w:tr w:rsidR="002E2189" w14:paraId="0C38984C" w14:textId="77777777" w:rsidTr="00BF7387">
        <w:trPr>
          <w:cantSplit/>
        </w:trPr>
        <w:tc>
          <w:tcPr>
            <w:tcW w:w="0" w:type="auto"/>
            <w:tcBorders>
              <w:right w:val="single" w:sz="14" w:space="0" w:color="000000"/>
            </w:tcBorders>
            <w:noWrap/>
            <w:vAlign w:val="center"/>
          </w:tcPr>
          <w:p w14:paraId="146E0119" w14:textId="77777777" w:rsidR="002E2189" w:rsidRDefault="002E2189" w:rsidP="00BF7387">
            <w:pPr>
              <w:pStyle w:val="CUERPOTEXTOTABLA"/>
              <w:jc w:val="center"/>
            </w:pPr>
            <w:r>
              <w:t>R</w:t>
            </w:r>
            <w:r>
              <w:rPr>
                <w:vertAlign w:val="subscript"/>
              </w:rPr>
              <w:t>Dd,Atr</w:t>
            </w:r>
          </w:p>
        </w:tc>
        <w:tc>
          <w:tcPr>
            <w:tcW w:w="0" w:type="auto"/>
            <w:tcBorders>
              <w:top w:val="single" w:sz="14" w:space="0" w:color="000000"/>
              <w:left w:val="single" w:sz="14" w:space="0" w:color="000000"/>
            </w:tcBorders>
            <w:noWrap/>
            <w:vAlign w:val="center"/>
          </w:tcPr>
          <w:p w14:paraId="5B2CD5A0" w14:textId="77777777" w:rsidR="002E2189" w:rsidRDefault="002E2189" w:rsidP="00BF7387">
            <w:pPr>
              <w:pStyle w:val="CUERPOTEXTOTABLA"/>
              <w:jc w:val="center"/>
            </w:pPr>
            <w:r>
              <w:t>42.6</w:t>
            </w:r>
          </w:p>
        </w:tc>
        <w:tc>
          <w:tcPr>
            <w:tcW w:w="0" w:type="auto"/>
            <w:tcBorders>
              <w:top w:val="single" w:sz="14" w:space="0" w:color="000000"/>
            </w:tcBorders>
            <w:noWrap/>
            <w:vAlign w:val="center"/>
          </w:tcPr>
          <w:p w14:paraId="620C4825" w14:textId="77777777" w:rsidR="002E2189" w:rsidRDefault="002E2189" w:rsidP="00BF7387">
            <w:pPr>
              <w:pStyle w:val="CUERPOTEXTOTABLA"/>
              <w:jc w:val="right"/>
            </w:pPr>
            <w:r>
              <w:t>5.54247e-005</w:t>
            </w:r>
          </w:p>
        </w:tc>
      </w:tr>
      <w:tr w:rsidR="002E2189" w14:paraId="36B349B9" w14:textId="77777777" w:rsidTr="00BF7387">
        <w:trPr>
          <w:cantSplit/>
        </w:trPr>
        <w:tc>
          <w:tcPr>
            <w:tcW w:w="0" w:type="auto"/>
            <w:tcBorders>
              <w:right w:val="single" w:sz="14" w:space="0" w:color="000000"/>
            </w:tcBorders>
            <w:noWrap/>
            <w:vAlign w:val="center"/>
          </w:tcPr>
          <w:p w14:paraId="723761D0" w14:textId="77777777" w:rsidR="002E2189" w:rsidRDefault="002E2189" w:rsidP="00BF7387">
            <w:pPr>
              <w:pStyle w:val="CUERPOTEXTOTABLA"/>
              <w:jc w:val="center"/>
            </w:pPr>
            <w:r>
              <w:t>R</w:t>
            </w:r>
            <w:r>
              <w:rPr>
                <w:vertAlign w:val="subscript"/>
              </w:rPr>
              <w:t>Ff,Atr</w:t>
            </w:r>
          </w:p>
        </w:tc>
        <w:tc>
          <w:tcPr>
            <w:tcW w:w="0" w:type="auto"/>
            <w:tcBorders>
              <w:left w:val="single" w:sz="14" w:space="0" w:color="000000"/>
            </w:tcBorders>
            <w:noWrap/>
            <w:vAlign w:val="center"/>
          </w:tcPr>
          <w:p w14:paraId="51B07055" w14:textId="77777777" w:rsidR="002E2189" w:rsidRDefault="002E2189" w:rsidP="00BF7387">
            <w:pPr>
              <w:pStyle w:val="CUERPOTEXTOTABLA"/>
              <w:jc w:val="center"/>
            </w:pPr>
            <w:r>
              <w:t>78.6</w:t>
            </w:r>
          </w:p>
        </w:tc>
        <w:tc>
          <w:tcPr>
            <w:tcW w:w="0" w:type="auto"/>
            <w:noWrap/>
            <w:vAlign w:val="center"/>
          </w:tcPr>
          <w:p w14:paraId="78D24BCF" w14:textId="77777777" w:rsidR="002E2189" w:rsidRDefault="002E2189" w:rsidP="00BF7387">
            <w:pPr>
              <w:pStyle w:val="CUERPOTEXTOTABLA"/>
              <w:jc w:val="right"/>
            </w:pPr>
            <w:r>
              <w:t>1.36787e-008</w:t>
            </w:r>
          </w:p>
        </w:tc>
      </w:tr>
      <w:tr w:rsidR="002E2189" w14:paraId="2EC8F365" w14:textId="77777777" w:rsidTr="00BF7387">
        <w:trPr>
          <w:cantSplit/>
        </w:trPr>
        <w:tc>
          <w:tcPr>
            <w:tcW w:w="0" w:type="auto"/>
            <w:tcBorders>
              <w:right w:val="single" w:sz="14" w:space="0" w:color="000000"/>
            </w:tcBorders>
            <w:noWrap/>
            <w:vAlign w:val="center"/>
          </w:tcPr>
          <w:p w14:paraId="17200C0F" w14:textId="77777777" w:rsidR="002E2189" w:rsidRDefault="002E2189" w:rsidP="00BF7387">
            <w:pPr>
              <w:pStyle w:val="CUERPOTEXTOTABLA"/>
              <w:jc w:val="center"/>
            </w:pPr>
            <w:r>
              <w:t>R</w:t>
            </w:r>
            <w:r>
              <w:rPr>
                <w:vertAlign w:val="subscript"/>
              </w:rPr>
              <w:t>Fd,Atr</w:t>
            </w:r>
          </w:p>
        </w:tc>
        <w:tc>
          <w:tcPr>
            <w:tcW w:w="0" w:type="auto"/>
            <w:tcBorders>
              <w:left w:val="single" w:sz="14" w:space="0" w:color="000000"/>
            </w:tcBorders>
            <w:noWrap/>
            <w:vAlign w:val="center"/>
          </w:tcPr>
          <w:p w14:paraId="437B6AB9" w14:textId="77777777" w:rsidR="002E2189" w:rsidRDefault="002E2189" w:rsidP="00BF7387">
            <w:pPr>
              <w:pStyle w:val="CUERPOTEXTOTABLA"/>
              <w:jc w:val="center"/>
            </w:pPr>
            <w:r>
              <w:t>62.3</w:t>
            </w:r>
          </w:p>
        </w:tc>
        <w:tc>
          <w:tcPr>
            <w:tcW w:w="0" w:type="auto"/>
            <w:noWrap/>
            <w:vAlign w:val="center"/>
          </w:tcPr>
          <w:p w14:paraId="70BA1BC9" w14:textId="77777777" w:rsidR="002E2189" w:rsidRDefault="002E2189" w:rsidP="00BF7387">
            <w:pPr>
              <w:pStyle w:val="CUERPOTEXTOTABLA"/>
              <w:jc w:val="right"/>
            </w:pPr>
            <w:r>
              <w:t>5.87427e-007</w:t>
            </w:r>
          </w:p>
        </w:tc>
      </w:tr>
      <w:tr w:rsidR="002E2189" w14:paraId="2F378683" w14:textId="77777777" w:rsidTr="00BF7387">
        <w:trPr>
          <w:cantSplit/>
        </w:trPr>
        <w:tc>
          <w:tcPr>
            <w:tcW w:w="0" w:type="auto"/>
            <w:tcBorders>
              <w:right w:val="single" w:sz="14" w:space="0" w:color="000000"/>
            </w:tcBorders>
            <w:noWrap/>
            <w:vAlign w:val="center"/>
          </w:tcPr>
          <w:p w14:paraId="6E2E2974" w14:textId="77777777" w:rsidR="002E2189" w:rsidRDefault="002E2189" w:rsidP="00BF7387">
            <w:pPr>
              <w:pStyle w:val="CUERPOTEXTOTABLA"/>
              <w:jc w:val="center"/>
            </w:pPr>
            <w:r>
              <w:t>R</w:t>
            </w:r>
            <w:r>
              <w:rPr>
                <w:vertAlign w:val="subscript"/>
              </w:rPr>
              <w:t>Df,Atr</w:t>
            </w:r>
          </w:p>
        </w:tc>
        <w:tc>
          <w:tcPr>
            <w:tcW w:w="0" w:type="auto"/>
            <w:tcBorders>
              <w:left w:val="single" w:sz="14" w:space="0" w:color="000000"/>
              <w:bottom w:val="single" w:sz="14" w:space="0" w:color="000000"/>
            </w:tcBorders>
            <w:noWrap/>
            <w:vAlign w:val="center"/>
          </w:tcPr>
          <w:p w14:paraId="7BF93715" w14:textId="77777777" w:rsidR="002E2189" w:rsidRDefault="002E2189" w:rsidP="00BF7387">
            <w:pPr>
              <w:pStyle w:val="CUERPOTEXTOTABLA"/>
              <w:jc w:val="center"/>
            </w:pPr>
            <w:r>
              <w:t>58.3</w:t>
            </w:r>
          </w:p>
        </w:tc>
        <w:tc>
          <w:tcPr>
            <w:tcW w:w="0" w:type="auto"/>
            <w:tcBorders>
              <w:bottom w:val="single" w:sz="14" w:space="0" w:color="000000"/>
            </w:tcBorders>
            <w:noWrap/>
            <w:vAlign w:val="center"/>
          </w:tcPr>
          <w:p w14:paraId="22C308DB" w14:textId="77777777" w:rsidR="002E2189" w:rsidRDefault="002E2189" w:rsidP="00BF7387">
            <w:pPr>
              <w:pStyle w:val="CUERPOTEXTOTABLA"/>
              <w:jc w:val="right"/>
            </w:pPr>
            <w:r>
              <w:t>1.47598e-006</w:t>
            </w:r>
          </w:p>
        </w:tc>
      </w:tr>
      <w:tr w:rsidR="002E2189" w14:paraId="44B109E4" w14:textId="77777777" w:rsidTr="00BF7387">
        <w:trPr>
          <w:cantSplit/>
        </w:trPr>
        <w:tc>
          <w:tcPr>
            <w:tcW w:w="0" w:type="auto"/>
            <w:noWrap/>
            <w:vAlign w:val="center"/>
          </w:tcPr>
          <w:p w14:paraId="003017FA"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501470C4" w14:textId="77777777" w:rsidR="002E2189" w:rsidRDefault="002E2189" w:rsidP="00BF7387">
            <w:pPr>
              <w:pStyle w:val="CUERPOTEXTOTABLA"/>
              <w:jc w:val="center"/>
              <w:rPr>
                <w:b/>
              </w:rPr>
            </w:pPr>
            <w:r>
              <w:rPr>
                <w:b/>
              </w:rPr>
              <w:t>42.4</w:t>
            </w:r>
          </w:p>
        </w:tc>
        <w:tc>
          <w:tcPr>
            <w:tcW w:w="0" w:type="auto"/>
            <w:tcBorders>
              <w:top w:val="single" w:sz="14" w:space="0" w:color="000000"/>
            </w:tcBorders>
            <w:noWrap/>
            <w:vAlign w:val="center"/>
          </w:tcPr>
          <w:p w14:paraId="3B36E9B8" w14:textId="77777777" w:rsidR="002E2189" w:rsidRDefault="002E2189" w:rsidP="00BF7387">
            <w:pPr>
              <w:pStyle w:val="CUERPOTEXTOTABLA"/>
              <w:jc w:val="right"/>
            </w:pPr>
            <w:r>
              <w:t>5.75018e-005</w:t>
            </w:r>
          </w:p>
        </w:tc>
      </w:tr>
    </w:tbl>
    <w:p w14:paraId="56D545B2" w14:textId="77777777" w:rsidR="002E2189" w:rsidRDefault="002E2189" w:rsidP="00BF7387">
      <w:pPr>
        <w:spacing w:line="2" w:lineRule="auto"/>
      </w:pPr>
    </w:p>
    <w:p w14:paraId="4EDF9DA6"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3709A932" w14:textId="77777777" w:rsidTr="00BF7387">
        <w:trPr>
          <w:cantSplit/>
        </w:trPr>
        <w:tc>
          <w:tcPr>
            <w:tcW w:w="0" w:type="auto"/>
            <w:tcBorders>
              <w:bottom w:val="single" w:sz="14" w:space="0" w:color="A6CEF2"/>
            </w:tcBorders>
            <w:vAlign w:val="center"/>
          </w:tcPr>
          <w:p w14:paraId="73AFB6ED" w14:textId="77777777" w:rsidR="002E2189" w:rsidRDefault="002E2189" w:rsidP="00BF7387">
            <w:pPr>
              <w:pStyle w:val="CUERPOTEXTOTABLA"/>
              <w:rPr>
                <w:b/>
              </w:rPr>
            </w:pPr>
            <w:r>
              <w:rPr>
                <w:b/>
              </w:rPr>
              <w:t>Diferencia de niveles estandarizada, ponderada A, D</w:t>
            </w:r>
            <w:r>
              <w:rPr>
                <w:b/>
                <w:vertAlign w:val="subscript"/>
              </w:rPr>
              <w:t>2m,nT,Atr</w:t>
            </w:r>
            <w:r>
              <w:rPr>
                <w:b/>
              </w:rPr>
              <w:t>:</w:t>
            </w:r>
          </w:p>
        </w:tc>
      </w:tr>
    </w:tbl>
    <w:p w14:paraId="08ACA9D3" w14:textId="77777777" w:rsidR="002E2189" w:rsidRDefault="002E2189" w:rsidP="00BF7387">
      <w:pPr>
        <w:spacing w:line="2" w:lineRule="auto"/>
      </w:pPr>
    </w:p>
    <w:p w14:paraId="62FBC224"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568"/>
        <w:gridCol w:w="557"/>
        <w:gridCol w:w="335"/>
        <w:gridCol w:w="557"/>
        <w:gridCol w:w="772"/>
      </w:tblGrid>
      <w:tr w:rsidR="002E2189" w14:paraId="1CE5FE04" w14:textId="77777777" w:rsidTr="00BF7387">
        <w:trPr>
          <w:cantSplit/>
        </w:trPr>
        <w:tc>
          <w:tcPr>
            <w:tcW w:w="0" w:type="auto"/>
            <w:noWrap/>
            <w:vAlign w:val="center"/>
          </w:tcPr>
          <w:p w14:paraId="6F53CBA6" w14:textId="77777777" w:rsidR="002E2189" w:rsidRDefault="002E2189" w:rsidP="00BF7387">
            <w:pPr>
              <w:pStyle w:val="CUERPOTEXTOTABLA"/>
              <w:jc w:val="center"/>
            </w:pPr>
            <w:r>
              <w:t>R'</w:t>
            </w:r>
            <w:r>
              <w:rPr>
                <w:vertAlign w:val="subscript"/>
              </w:rPr>
              <w:t>Atr</w:t>
            </w:r>
          </w:p>
        </w:tc>
        <w:tc>
          <w:tcPr>
            <w:tcW w:w="0" w:type="auto"/>
            <w:noWrap/>
            <w:vAlign w:val="center"/>
          </w:tcPr>
          <w:p w14:paraId="7CB880B5" w14:textId="77777777" w:rsidR="002E2189" w:rsidRDefault="002E2189" w:rsidP="00BF7387">
            <w:pPr>
              <w:pStyle w:val="CUERPOTEXTOTABLA"/>
              <w:jc w:val="center"/>
            </w:pPr>
            <w:r>
              <w:rPr>
                <w:rFonts w:ascii="Symbol" w:hAnsi="Symbol" w:cs="Symbol"/>
                <w:sz w:val="18"/>
              </w:rPr>
              <w:t></w:t>
            </w:r>
            <w:r>
              <w:t>L</w:t>
            </w:r>
            <w:r>
              <w:rPr>
                <w:vertAlign w:val="subscript"/>
              </w:rPr>
              <w:t>fs</w:t>
            </w:r>
          </w:p>
        </w:tc>
        <w:tc>
          <w:tcPr>
            <w:tcW w:w="0" w:type="auto"/>
            <w:noWrap/>
            <w:vAlign w:val="center"/>
          </w:tcPr>
          <w:p w14:paraId="4D2EA50D" w14:textId="77777777" w:rsidR="002E2189" w:rsidRDefault="002E2189" w:rsidP="00BF7387">
            <w:pPr>
              <w:pStyle w:val="CUERPOTEXTOTABLA"/>
              <w:jc w:val="center"/>
            </w:pPr>
            <w:r>
              <w:t>V</w:t>
            </w:r>
          </w:p>
        </w:tc>
        <w:tc>
          <w:tcPr>
            <w:tcW w:w="0" w:type="auto"/>
            <w:noWrap/>
            <w:vAlign w:val="center"/>
          </w:tcPr>
          <w:p w14:paraId="117EC2F6" w14:textId="77777777" w:rsidR="002E2189" w:rsidRDefault="002E2189" w:rsidP="00BF7387">
            <w:pPr>
              <w:pStyle w:val="CUERPOTEXTOTABLA"/>
              <w:jc w:val="center"/>
            </w:pPr>
            <w:r>
              <w:t>T</w:t>
            </w:r>
            <w:r>
              <w:rPr>
                <w:vertAlign w:val="subscript"/>
              </w:rPr>
              <w:t>0</w:t>
            </w:r>
          </w:p>
        </w:tc>
        <w:tc>
          <w:tcPr>
            <w:tcW w:w="0" w:type="auto"/>
            <w:noWrap/>
            <w:vAlign w:val="center"/>
          </w:tcPr>
          <w:p w14:paraId="470A05AC" w14:textId="77777777" w:rsidR="002E2189" w:rsidRDefault="002E2189" w:rsidP="00BF7387">
            <w:pPr>
              <w:pStyle w:val="CUERPOTEXTOTABLA"/>
              <w:jc w:val="center"/>
            </w:pPr>
            <w:r>
              <w:t>S</w:t>
            </w:r>
            <w:r>
              <w:rPr>
                <w:vertAlign w:val="subscript"/>
              </w:rPr>
              <w:t>S</w:t>
            </w:r>
          </w:p>
        </w:tc>
        <w:tc>
          <w:tcPr>
            <w:tcW w:w="0" w:type="auto"/>
            <w:noWrap/>
            <w:vAlign w:val="center"/>
          </w:tcPr>
          <w:p w14:paraId="66887B10" w14:textId="77777777" w:rsidR="002E2189" w:rsidRDefault="002E2189" w:rsidP="00BF7387">
            <w:pPr>
              <w:pStyle w:val="CUERPOTEXTOTABLA"/>
              <w:jc w:val="center"/>
            </w:pPr>
            <w:r>
              <w:t>D</w:t>
            </w:r>
            <w:r>
              <w:rPr>
                <w:vertAlign w:val="subscript"/>
              </w:rPr>
              <w:t>2m,nT,Atr</w:t>
            </w:r>
          </w:p>
        </w:tc>
      </w:tr>
      <w:tr w:rsidR="002E2189" w14:paraId="5B7FC357" w14:textId="77777777" w:rsidTr="00BF7387">
        <w:trPr>
          <w:cantSplit/>
        </w:trPr>
        <w:tc>
          <w:tcPr>
            <w:tcW w:w="0" w:type="auto"/>
            <w:noWrap/>
            <w:vAlign w:val="center"/>
          </w:tcPr>
          <w:p w14:paraId="3E4E93D4"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78A0494"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34DE966E" w14:textId="77777777" w:rsidR="002E2189" w:rsidRDefault="002E2189" w:rsidP="00BF7387">
            <w:pPr>
              <w:pStyle w:val="CUERPOTEXTOTABLA"/>
              <w:jc w:val="center"/>
            </w:pPr>
            <w:r>
              <w:t>(m³)</w:t>
            </w:r>
          </w:p>
        </w:tc>
        <w:tc>
          <w:tcPr>
            <w:tcW w:w="0" w:type="auto"/>
            <w:tcBorders>
              <w:bottom w:val="single" w:sz="14" w:space="0" w:color="000000"/>
            </w:tcBorders>
            <w:noWrap/>
            <w:vAlign w:val="center"/>
          </w:tcPr>
          <w:p w14:paraId="5A3DCCAE" w14:textId="77777777" w:rsidR="002E2189" w:rsidRDefault="002E2189" w:rsidP="00BF7387">
            <w:pPr>
              <w:pStyle w:val="CUERPOTEXTOTABLA"/>
              <w:jc w:val="center"/>
            </w:pPr>
            <w:r>
              <w:t>(s)</w:t>
            </w:r>
          </w:p>
        </w:tc>
        <w:tc>
          <w:tcPr>
            <w:tcW w:w="0" w:type="auto"/>
            <w:tcBorders>
              <w:bottom w:val="single" w:sz="14" w:space="0" w:color="000000"/>
            </w:tcBorders>
            <w:noWrap/>
            <w:vAlign w:val="center"/>
          </w:tcPr>
          <w:p w14:paraId="0FE21D6F"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708FE637" w14:textId="77777777" w:rsidR="002E2189" w:rsidRDefault="002E2189" w:rsidP="00BF7387">
            <w:pPr>
              <w:pStyle w:val="CUERPOTEXTOTABLA"/>
              <w:jc w:val="center"/>
            </w:pPr>
            <w:r>
              <w:t>(dBA)</w:t>
            </w:r>
          </w:p>
        </w:tc>
      </w:tr>
      <w:tr w:rsidR="002E2189" w14:paraId="4F15C9B1" w14:textId="77777777" w:rsidTr="00BF7387">
        <w:trPr>
          <w:cantSplit/>
        </w:trPr>
        <w:tc>
          <w:tcPr>
            <w:tcW w:w="0" w:type="auto"/>
            <w:tcBorders>
              <w:right w:val="single" w:sz="14" w:space="0" w:color="000000"/>
            </w:tcBorders>
            <w:noWrap/>
            <w:vAlign w:val="center"/>
          </w:tcPr>
          <w:p w14:paraId="4F75C815" w14:textId="77777777" w:rsidR="002E2189" w:rsidRDefault="002E2189" w:rsidP="00BF7387">
            <w:pPr>
              <w:pStyle w:val="CUERPOTEXTOTABLA"/>
              <w:jc w:val="center"/>
            </w:pPr>
            <w:r>
              <w:t>42.4</w:t>
            </w:r>
          </w:p>
        </w:tc>
        <w:tc>
          <w:tcPr>
            <w:tcW w:w="0" w:type="auto"/>
            <w:tcBorders>
              <w:top w:val="single" w:sz="14" w:space="0" w:color="000000"/>
              <w:left w:val="single" w:sz="14" w:space="0" w:color="000000"/>
            </w:tcBorders>
            <w:noWrap/>
            <w:vAlign w:val="center"/>
          </w:tcPr>
          <w:p w14:paraId="7489A18C" w14:textId="77777777" w:rsidR="002E2189" w:rsidRDefault="002E2189" w:rsidP="00BF7387">
            <w:pPr>
              <w:pStyle w:val="CUERPOTEXTOTABLA"/>
              <w:jc w:val="center"/>
            </w:pPr>
            <w:r>
              <w:t>0</w:t>
            </w:r>
          </w:p>
        </w:tc>
        <w:tc>
          <w:tcPr>
            <w:tcW w:w="0" w:type="auto"/>
            <w:tcBorders>
              <w:top w:val="single" w:sz="14" w:space="0" w:color="000000"/>
            </w:tcBorders>
            <w:noWrap/>
            <w:vAlign w:val="center"/>
          </w:tcPr>
          <w:p w14:paraId="5F07627B" w14:textId="77777777" w:rsidR="002E2189" w:rsidRDefault="002E2189" w:rsidP="00BF7387">
            <w:pPr>
              <w:pStyle w:val="CUERPOTEXTOTABLA"/>
              <w:jc w:val="center"/>
            </w:pPr>
            <w:r>
              <w:t>175.6</w:t>
            </w:r>
          </w:p>
        </w:tc>
        <w:tc>
          <w:tcPr>
            <w:tcW w:w="0" w:type="auto"/>
            <w:tcBorders>
              <w:top w:val="single" w:sz="14" w:space="0" w:color="000000"/>
            </w:tcBorders>
            <w:noWrap/>
            <w:vAlign w:val="center"/>
          </w:tcPr>
          <w:p w14:paraId="3959F4CE" w14:textId="77777777" w:rsidR="002E2189" w:rsidRDefault="002E2189" w:rsidP="00BF7387">
            <w:pPr>
              <w:pStyle w:val="CUERPOTEXTOTABLA"/>
              <w:jc w:val="center"/>
            </w:pPr>
            <w:r>
              <w:t>0.5</w:t>
            </w:r>
          </w:p>
        </w:tc>
        <w:tc>
          <w:tcPr>
            <w:tcW w:w="0" w:type="auto"/>
            <w:tcBorders>
              <w:top w:val="single" w:sz="14" w:space="0" w:color="000000"/>
            </w:tcBorders>
            <w:noWrap/>
            <w:vAlign w:val="center"/>
          </w:tcPr>
          <w:p w14:paraId="4B1160CC" w14:textId="77777777" w:rsidR="002E2189" w:rsidRDefault="002E2189" w:rsidP="00BF7387">
            <w:pPr>
              <w:pStyle w:val="CUERPOTEXTOTABLA"/>
              <w:jc w:val="center"/>
            </w:pPr>
            <w:r>
              <w:t>167.6</w:t>
            </w:r>
          </w:p>
        </w:tc>
        <w:tc>
          <w:tcPr>
            <w:tcW w:w="0" w:type="auto"/>
            <w:tcBorders>
              <w:top w:val="single" w:sz="14" w:space="0" w:color="000000"/>
            </w:tcBorders>
            <w:noWrap/>
            <w:vAlign w:val="center"/>
          </w:tcPr>
          <w:p w14:paraId="74BB4367" w14:textId="77777777" w:rsidR="002E2189" w:rsidRDefault="002E2189" w:rsidP="00BF7387">
            <w:pPr>
              <w:pStyle w:val="CUERPOTEXTOTABLA"/>
              <w:jc w:val="center"/>
              <w:rPr>
                <w:b/>
              </w:rPr>
            </w:pPr>
            <w:r>
              <w:rPr>
                <w:b/>
              </w:rPr>
              <w:t>38</w:t>
            </w:r>
          </w:p>
        </w:tc>
      </w:tr>
    </w:tbl>
    <w:p w14:paraId="11E76E22" w14:textId="77777777" w:rsidR="002E2189" w:rsidRDefault="002E2189" w:rsidP="00BF7387">
      <w:pPr>
        <w:spacing w:line="2" w:lineRule="auto"/>
      </w:pPr>
    </w:p>
    <w:p w14:paraId="7678D83A" w14:textId="77777777" w:rsidR="002E2189" w:rsidRDefault="002E2189" w:rsidP="00BF7387">
      <w:pPr>
        <w:pStyle w:val="CUERPOTEXTO"/>
      </w:pPr>
      <w:r>
        <w:t xml:space="preserve"> </w:t>
      </w:r>
    </w:p>
    <w:p w14:paraId="5FB3ED89" w14:textId="28345717" w:rsidR="00C06F20" w:rsidRPr="004B2F5D" w:rsidRDefault="00C06F20" w:rsidP="004B2F5D">
      <w:pPr>
        <w:jc w:val="left"/>
        <w:rPr>
          <w:rFonts w:eastAsiaTheme="minorHAnsi" w:cs="Arial"/>
          <w:b/>
          <w:bCs/>
          <w:caps/>
          <w:color w:val="365F91" w:themeColor="accent1" w:themeShade="BF"/>
          <w:spacing w:val="20"/>
          <w:sz w:val="20"/>
          <w:szCs w:val="20"/>
          <w:lang w:eastAsia="en-US"/>
        </w:rPr>
      </w:pPr>
    </w:p>
    <w:p w14:paraId="0F27EDB7" w14:textId="60C5D882" w:rsidR="002E2189" w:rsidRPr="004B2F5D" w:rsidRDefault="002E2189" w:rsidP="004B2F5D">
      <w:pPr>
        <w:jc w:val="left"/>
        <w:rPr>
          <w:rFonts w:eastAsiaTheme="minorHAnsi" w:cs="Arial"/>
          <w:b/>
          <w:bCs/>
          <w:caps/>
          <w:spacing w:val="20"/>
          <w:szCs w:val="18"/>
          <w:lang w:eastAsia="en-US"/>
        </w:rPr>
      </w:pPr>
      <w:r w:rsidRPr="004B2F5D">
        <w:rPr>
          <w:b/>
          <w:szCs w:val="18"/>
          <w:u w:val="single"/>
        </w:rPr>
        <w:t>NIVEL SONORO CONTINUO EQUIVALENTE</w:t>
      </w:r>
    </w:p>
    <w:p w14:paraId="25B8C8D0" w14:textId="77777777" w:rsidR="004B2F5D" w:rsidRPr="004B2F5D" w:rsidRDefault="004B2F5D" w:rsidP="00FE0CA7">
      <w:pPr>
        <w:pStyle w:val="LAMET02"/>
        <w:rPr>
          <w:color w:val="auto"/>
          <w:sz w:val="18"/>
          <w:szCs w:val="18"/>
        </w:rPr>
      </w:pPr>
    </w:p>
    <w:p w14:paraId="09D7313E" w14:textId="77777777" w:rsidR="002E2189" w:rsidRDefault="002E2189" w:rsidP="001F2E9A">
      <w:pPr>
        <w:pStyle w:val="Lamet0"/>
      </w:pPr>
      <w:r>
        <w:t>En los recintos habitables y protegidos del edificio, se limitan los niveles de ruido y vibraciones que las instalaciones del edificio pueden transmitir a los mismos, de acuerdo a los límites fijados por los objetivos de calidad acústica expresados en el desarrollo reglamentario de la Ley 37/2003 del Ruido.</w:t>
      </w:r>
    </w:p>
    <w:p w14:paraId="1F88CE00" w14:textId="77777777" w:rsidR="002E2189" w:rsidRDefault="002E2189" w:rsidP="001F2E9A">
      <w:pPr>
        <w:pStyle w:val="Lamet0"/>
      </w:pPr>
      <w:r>
        <w:t>Para estimar los niveles de inmisión sonora de los recintos sensibles del edificio, producidos por las instalaciones del edificio, se procede a calcular los niveles de presión sonora de cada equipo o abertura del sistema de climatización, para, seguidamente, combinar los equipos según sus tiempos de funcionamiento para hallar el nivel sonoro continuo equivalente que soporta, en cada tramo horario, cada recinto receptor.</w:t>
      </w:r>
    </w:p>
    <w:p w14:paraId="5E538B7F" w14:textId="77777777" w:rsidR="002E2189" w:rsidRDefault="002E2189" w:rsidP="001F2E9A">
      <w:pPr>
        <w:pStyle w:val="Lamet0"/>
        <w:rPr>
          <w:b/>
        </w:rPr>
      </w:pPr>
      <w:r>
        <w:rPr>
          <w:b/>
        </w:rPr>
        <w:t>Cálculo del nivel de presión sonora continuo equivalente producido por cada equipo</w:t>
      </w:r>
    </w:p>
    <w:p w14:paraId="461B7B80" w14:textId="77777777" w:rsidR="002E2189" w:rsidRDefault="002E2189" w:rsidP="001F2E9A">
      <w:pPr>
        <w:pStyle w:val="Lamet0"/>
      </w:pPr>
      <w:r>
        <w:t>El cálculo del nivel de presión sonora, L</w:t>
      </w:r>
      <w:r>
        <w:rPr>
          <w:vertAlign w:val="subscript"/>
        </w:rPr>
        <w:t>p</w:t>
      </w:r>
      <w:r>
        <w:t>, producido por cada equipo en funcionamiento, con independencia del perfil de uso horario del mismo, se calcula atendiendo a la siguiente formulación:</w:t>
      </w:r>
    </w:p>
    <w:p w14:paraId="275DBAB6" w14:textId="77777777" w:rsidR="002E2189" w:rsidRDefault="002E2189" w:rsidP="001F2E9A">
      <w:pPr>
        <w:pStyle w:val="Lamet0"/>
      </w:pPr>
      <w:r>
        <w:rPr>
          <w:noProof/>
        </w:rPr>
        <w:drawing>
          <wp:inline distT="0" distB="0" distL="0" distR="0" wp14:anchorId="3DB8CA85" wp14:editId="753E2775">
            <wp:extent cx="3718800" cy="511200"/>
            <wp:effectExtent l="0" t="0" r="0" b="0"/>
            <wp:docPr id="86"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5"/>
                    <a:stretch>
                      <a:fillRect/>
                    </a:stretch>
                  </pic:blipFill>
                  <pic:spPr>
                    <a:xfrm>
                      <a:off x="0" y="0"/>
                      <a:ext cx="3718800" cy="511200"/>
                    </a:xfrm>
                    <a:prstGeom prst="rect">
                      <a:avLst/>
                    </a:prstGeom>
                  </pic:spPr>
                </pic:pic>
              </a:graphicData>
            </a:graphic>
          </wp:inline>
        </w:drawing>
      </w:r>
    </w:p>
    <w:p w14:paraId="51D0B075" w14:textId="77777777" w:rsidR="002E2189" w:rsidRDefault="002E2189" w:rsidP="001F2E9A">
      <w:pPr>
        <w:pStyle w:val="Lamet0"/>
      </w:pPr>
      <w:r>
        <w:t>La expresión depende de la potencia sonora de la fuente, L</w:t>
      </w:r>
      <w:r>
        <w:rPr>
          <w:vertAlign w:val="subscript"/>
        </w:rPr>
        <w:t>w</w:t>
      </w:r>
      <w:r>
        <w:t>, de la directividad de la fuente y su distancia al receptor, de la reverberación que se produce en el recinto donde se produce la emisión sonora, si la fuente está confinada en un espacio cerrado, y del aislamiento acústico del elemento de separación entre recintos, cuando la fuente no se encuentra en el recinto receptor. La presencia del término logarítmico en la resta del aislamiento acústico responde a la necesidad de deshacer la estandarización (subíndice nT) de la diferencia de niveles calculada (D</w:t>
      </w:r>
      <w:r>
        <w:rPr>
          <w:vertAlign w:val="subscript"/>
        </w:rPr>
        <w:t>nT,A</w:t>
      </w:r>
      <w:r>
        <w:t xml:space="preserve"> ó D</w:t>
      </w:r>
      <w:r>
        <w:rPr>
          <w:vertAlign w:val="subscript"/>
        </w:rPr>
        <w:t>2m,nT,A</w:t>
      </w:r>
      <w:r>
        <w:t>).</w:t>
      </w:r>
    </w:p>
    <w:p w14:paraId="4E0E5843" w14:textId="77777777" w:rsidR="002E2189" w:rsidRDefault="002E2189" w:rsidP="001F2E9A">
      <w:pPr>
        <w:pStyle w:val="Lamet0"/>
        <w:rPr>
          <w:b/>
        </w:rPr>
      </w:pPr>
      <w:r>
        <w:rPr>
          <w:b/>
        </w:rPr>
        <w:t>Cálculo del nivel de presión sonora producido por el sistema de climatización</w:t>
      </w:r>
    </w:p>
    <w:p w14:paraId="175CE16D" w14:textId="77777777" w:rsidR="002E2189" w:rsidRDefault="002E2189" w:rsidP="001F2E9A">
      <w:pPr>
        <w:pStyle w:val="Lamet0"/>
      </w:pPr>
      <w:r>
        <w:lastRenderedPageBreak/>
        <w:t>Para las aberturas del sistema de climatización, se procesa cada camino sonoro desde cada uno de los equipos productores de ruido hasta cada abertura, calculando la atenuación sonora de cada tramo de la red, para cada una de las bandas centrales de octava, de 125Hz a 4kHz, según el método de cálculo expuesto en la Norma EN 12354-5. De esta forma, se calcula la potencia sonora resultante de cada elemento productor de ruido para cada frecuencia a la salida de cada abertura, según la expresión:</w:t>
      </w:r>
    </w:p>
    <w:p w14:paraId="6140D954" w14:textId="77777777" w:rsidR="002E2189" w:rsidRDefault="002E2189" w:rsidP="001F2E9A">
      <w:pPr>
        <w:pStyle w:val="Lamet0"/>
      </w:pPr>
      <w:r>
        <w:rPr>
          <w:noProof/>
        </w:rPr>
        <w:drawing>
          <wp:inline distT="0" distB="0" distL="0" distR="0" wp14:anchorId="6C7C96DB" wp14:editId="02B44A5F">
            <wp:extent cx="1404000" cy="446400"/>
            <wp:effectExtent l="0" t="0" r="0" b="0"/>
            <wp:docPr id="87"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6"/>
                    <a:stretch>
                      <a:fillRect/>
                    </a:stretch>
                  </pic:blipFill>
                  <pic:spPr>
                    <a:xfrm>
                      <a:off x="0" y="0"/>
                      <a:ext cx="1404000" cy="446400"/>
                    </a:xfrm>
                    <a:prstGeom prst="rect">
                      <a:avLst/>
                    </a:prstGeom>
                  </pic:spPr>
                </pic:pic>
              </a:graphicData>
            </a:graphic>
          </wp:inline>
        </w:drawing>
      </w:r>
    </w:p>
    <w:p w14:paraId="0FDE5757" w14:textId="77777777" w:rsidR="002E2189" w:rsidRDefault="002E2189" w:rsidP="001F2E9A">
      <w:pPr>
        <w:pStyle w:val="Lamet0"/>
      </w:pPr>
      <w:r>
        <w:t>Cada potencia sonora resultante se suma a la salida, y se corrige con la atenuación producida en el recinto receptor, estimando así los niveles de presión sonora producidos por cada abertura, en bandas de octava y en variables globales ponderadas A, obteniendo también la clasificación según curvas NR de evaluación del ruido provocado por cada abertura.</w:t>
      </w:r>
    </w:p>
    <w:p w14:paraId="5FC966B1" w14:textId="77777777" w:rsidR="002E2189" w:rsidRDefault="002E2189" w:rsidP="001F2E9A">
      <w:pPr>
        <w:pStyle w:val="Lamet0"/>
        <w:rPr>
          <w:b/>
        </w:rPr>
      </w:pPr>
      <w:r>
        <w:rPr>
          <w:b/>
        </w:rPr>
        <w:t>Cálculo del nivel sonoro continuo equivalente por intervalo horario</w:t>
      </w:r>
    </w:p>
    <w:p w14:paraId="4C757615" w14:textId="77777777" w:rsidR="002E2189" w:rsidRDefault="002E2189" w:rsidP="001F2E9A">
      <w:pPr>
        <w:pStyle w:val="Lamet0"/>
      </w:pPr>
      <w:r>
        <w:t>Se muestra en este apartado la composición de niveles de presión sonora continua equivalente de cada equipo y abertura de aire para los intervalos de uso horario establecidos, agrupados conforme a los periodos temporales de evaluación definidos en el Anexo I del Real Decreto 1367/2007 por el que se desarrolla la Ley 37/2003, de 17 de noviembre, del Ruido, calculados según:</w:t>
      </w:r>
    </w:p>
    <w:p w14:paraId="513FDF0A" w14:textId="77777777" w:rsidR="002E2189" w:rsidRDefault="002E2189" w:rsidP="001F2E9A">
      <w:pPr>
        <w:pStyle w:val="Lamet0"/>
      </w:pPr>
      <w:r>
        <w:rPr>
          <w:noProof/>
        </w:rPr>
        <w:drawing>
          <wp:inline distT="0" distB="0" distL="0" distR="0" wp14:anchorId="5995C6E6" wp14:editId="61FC3BB9">
            <wp:extent cx="1854000" cy="511200"/>
            <wp:effectExtent l="0" t="0" r="0" b="0"/>
            <wp:docPr id="88"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7"/>
                    <a:stretch>
                      <a:fillRect/>
                    </a:stretch>
                  </pic:blipFill>
                  <pic:spPr>
                    <a:xfrm>
                      <a:off x="0" y="0"/>
                      <a:ext cx="1854000" cy="511200"/>
                    </a:xfrm>
                    <a:prstGeom prst="rect">
                      <a:avLst/>
                    </a:prstGeom>
                  </pic:spPr>
                </pic:pic>
              </a:graphicData>
            </a:graphic>
          </wp:inline>
        </w:drawing>
      </w:r>
    </w:p>
    <w:p w14:paraId="1A5C738D" w14:textId="77777777" w:rsidR="002E2189" w:rsidRDefault="002E2189" w:rsidP="001F2E9A">
      <w:pPr>
        <w:pStyle w:val="Lamet0"/>
      </w:pPr>
      <w:r>
        <w:t>donde t</w:t>
      </w:r>
      <w:r>
        <w:rPr>
          <w:vertAlign w:val="subscript"/>
        </w:rPr>
        <w:t>i</w:t>
      </w:r>
      <w:r>
        <w:t xml:space="preserve"> representa las horas de funcionamiento del equipo en cada intervalo T considerado, siendo estos de 12 h para el día (T = d, de 7 h a 19 h), 4 h para la tarde (T = e, de 19 h a 23 h) y 8 h para la noche (T = n, de 23 h a 7 h).</w:t>
      </w:r>
    </w:p>
    <w:p w14:paraId="67C9B7CB" w14:textId="77777777" w:rsidR="002E2189" w:rsidRDefault="002E2189" w:rsidP="001F2E9A">
      <w:pPr>
        <w:pStyle w:val="Lamet0"/>
      </w:pPr>
      <w:r>
        <w:t>Se muestra también el índice de ruido día-tarde-noche, L</w:t>
      </w:r>
      <w:r>
        <w:rPr>
          <w:vertAlign w:val="subscript"/>
        </w:rPr>
        <w:t>den</w:t>
      </w:r>
      <w:r>
        <w:t>, asociado a la molestia global producida a lo largo del día por cada equipo y por el conjunto de los mismos, definido en el Anexo I del Real Decreto 1513/2005 por el que se desarrolla la Ley 37/2003, de 17 de noviembre, del Ruido. La formulación utilizada para calcularlo, que realza el ruido producido en el periodo nocturno, es la siguiente:</w:t>
      </w:r>
    </w:p>
    <w:p w14:paraId="409CE334" w14:textId="77777777" w:rsidR="002E2189" w:rsidRDefault="002E2189" w:rsidP="001F2E9A">
      <w:pPr>
        <w:pStyle w:val="Lamet0"/>
      </w:pPr>
      <w:r>
        <w:rPr>
          <w:noProof/>
        </w:rPr>
        <w:drawing>
          <wp:inline distT="0" distB="0" distL="0" distR="0" wp14:anchorId="248C14B5" wp14:editId="2D0317D5">
            <wp:extent cx="3373200" cy="536400"/>
            <wp:effectExtent l="0" t="0" r="0" b="0"/>
            <wp:docPr id="89"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8"/>
                    <a:stretch>
                      <a:fillRect/>
                    </a:stretch>
                  </pic:blipFill>
                  <pic:spPr>
                    <a:xfrm>
                      <a:off x="0" y="0"/>
                      <a:ext cx="3373200" cy="536400"/>
                    </a:xfrm>
                    <a:prstGeom prst="rect">
                      <a:avLst/>
                    </a:prstGeom>
                  </pic:spPr>
                </pic:pic>
              </a:graphicData>
            </a:graphic>
          </wp:inline>
        </w:drawing>
      </w:r>
    </w:p>
    <w:p w14:paraId="5DC5106A" w14:textId="77777777" w:rsidR="002E2189" w:rsidRDefault="002E2189" w:rsidP="001F2E9A">
      <w:pPr>
        <w:pStyle w:val="Lamet0"/>
      </w:pPr>
      <w:r>
        <w:t>La composición de niveles sonoros continuos equivalentes de varias fuentes se realiza como suma de niveles sonoros, y los resultados finales para el recinto receptor se comparan, si es necesario, con los valores límite L</w:t>
      </w:r>
      <w:r>
        <w:rPr>
          <w:vertAlign w:val="subscript"/>
        </w:rPr>
        <w:t>d</w:t>
      </w:r>
      <w:r>
        <w:t>, L</w:t>
      </w:r>
      <w:r>
        <w:rPr>
          <w:vertAlign w:val="subscript"/>
        </w:rPr>
        <w:t>e</w:t>
      </w:r>
      <w:r>
        <w:t xml:space="preserve"> y L</w:t>
      </w:r>
      <w:r>
        <w:rPr>
          <w:vertAlign w:val="subscript"/>
        </w:rPr>
        <w:t>n</w:t>
      </w:r>
      <w:r>
        <w:t xml:space="preserve"> fijados como objetivos de calidad acústica para ruido aplicables al espacio interior habitable (tabla B, Anexo II, RD 1367/2007), o bien con los valores límite L</w:t>
      </w:r>
      <w:r>
        <w:rPr>
          <w:vertAlign w:val="subscript"/>
        </w:rPr>
        <w:t>K,d</w:t>
      </w:r>
      <w:r>
        <w:t>, L</w:t>
      </w:r>
      <w:r>
        <w:rPr>
          <w:vertAlign w:val="subscript"/>
        </w:rPr>
        <w:t>K,e</w:t>
      </w:r>
      <w:r>
        <w:t xml:space="preserve"> y L</w:t>
      </w:r>
      <w:r>
        <w:rPr>
          <w:vertAlign w:val="subscript"/>
        </w:rPr>
        <w:t>K,n</w:t>
      </w:r>
      <w:r>
        <w:t>, para el ruido transmitido a locales colindantes por actividades (tabla B2, Anexo III, RD 1367/2007).</w:t>
      </w:r>
    </w:p>
    <w:p w14:paraId="470CEC35" w14:textId="2DA2DC55" w:rsidR="002E2189" w:rsidRDefault="002E2189" w:rsidP="004B2F5D">
      <w:pPr>
        <w:pStyle w:val="Lamet0"/>
      </w:pPr>
      <w:r>
        <w:rPr>
          <w:noProof/>
        </w:rPr>
        <w:drawing>
          <wp:inline distT="0" distB="0" distL="0" distR="0" wp14:anchorId="6AB60312" wp14:editId="63A0A852">
            <wp:extent cx="3088800" cy="561600"/>
            <wp:effectExtent l="0" t="0" r="0" b="0"/>
            <wp:docPr id="90" name="0 Imagen" descr="image2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wmf"/>
                    <pic:cNvPicPr/>
                  </pic:nvPicPr>
                  <pic:blipFill>
                    <a:blip r:embed="rId29"/>
                    <a:stretch>
                      <a:fillRect/>
                    </a:stretch>
                  </pic:blipFill>
                  <pic:spPr>
                    <a:xfrm>
                      <a:off x="0" y="0"/>
                      <a:ext cx="3088800" cy="561600"/>
                    </a:xfrm>
                    <a:prstGeom prst="rect">
                      <a:avLst/>
                    </a:prstGeom>
                  </pic:spPr>
                </pic:pic>
              </a:graphicData>
            </a:graphic>
          </wp:inline>
        </w:drawing>
      </w:r>
    </w:p>
    <w:p w14:paraId="55CE8FC9" w14:textId="77777777" w:rsidR="002E2189" w:rsidRDefault="002E2189" w:rsidP="00BF7387">
      <w:pPr>
        <w:spacing w:line="2" w:lineRule="auto"/>
      </w:pPr>
      <w:bookmarkStart w:id="5" w:name="REF_HTML:_RC_:2:1"/>
      <w:bookmarkEnd w:id="5"/>
    </w:p>
    <w:p w14:paraId="706EE663" w14:textId="3FD53373" w:rsidR="002E2189" w:rsidRPr="004B2F5D" w:rsidRDefault="002E2189" w:rsidP="001F2E9A">
      <w:pPr>
        <w:pStyle w:val="LAMET03"/>
        <w:rPr>
          <w:color w:val="auto"/>
          <w:u w:val="single"/>
        </w:rPr>
      </w:pPr>
      <w:r w:rsidRPr="004B2F5D">
        <w:rPr>
          <w:color w:val="auto"/>
          <w:u w:val="single"/>
        </w:rPr>
        <w:t>Nivel de presión sonora continuo equivalente ponderado A</w:t>
      </w:r>
    </w:p>
    <w:p w14:paraId="69895208" w14:textId="77777777" w:rsidR="002E2189" w:rsidRDefault="002E2189" w:rsidP="001F2E9A">
      <w:pPr>
        <w:pStyle w:val="Lamet0"/>
      </w:pPr>
      <w:r>
        <w:t>Se presenta a continuación una tabla con los recintos con resultados más desfavorables de nivel de inmisión sonora producido por los equipos e instalaciones del edificio, clasificados de acuerdo a la normativa vigente.</w:t>
      </w:r>
    </w:p>
    <w:p w14:paraId="762FB7F6" w14:textId="7011A141" w:rsidR="002E2189" w:rsidRDefault="002E2189" w:rsidP="004B2F5D">
      <w:pPr>
        <w:pStyle w:val="Lamet0"/>
      </w:pPr>
      <w:r>
        <w:t>En la tabla se presentan los niveles alcanzados de inmisión sonora continuos equivalentes para los intervalos horarios de día, tarde y noche, junto con los valores exigidos donde proceda, y el índice de ruido día-tarde-noche, L</w:t>
      </w:r>
      <w:r>
        <w:rPr>
          <w:vertAlign w:val="subscript"/>
        </w:rPr>
        <w:t>den</w:t>
      </w:r>
      <w:r>
        <w:t>.</w:t>
      </w:r>
    </w:p>
    <w:p w14:paraId="6F6432DF" w14:textId="77777777" w:rsidR="004B2F5D" w:rsidRDefault="004B2F5D" w:rsidP="004B2F5D">
      <w:pPr>
        <w:pStyle w:val="Lamet0"/>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72ED1BC8" w14:textId="77777777" w:rsidTr="00BF7387">
        <w:trPr>
          <w:cantSplit/>
        </w:trPr>
        <w:tc>
          <w:tcPr>
            <w:tcW w:w="0" w:type="auto"/>
            <w:tcBorders>
              <w:bottom w:val="single" w:sz="14" w:space="0" w:color="0E3EF0"/>
            </w:tcBorders>
            <w:vAlign w:val="center"/>
          </w:tcPr>
          <w:p w14:paraId="1FB16143" w14:textId="77777777" w:rsidR="002E2189" w:rsidRDefault="002E2189" w:rsidP="00BF7387">
            <w:pPr>
              <w:pStyle w:val="CUERPOTEXTOTABLA"/>
              <w:rPr>
                <w:b/>
              </w:rPr>
            </w:pPr>
            <w:r>
              <w:rPr>
                <w:b/>
              </w:rPr>
              <w:t>Nivel de inmisión sonora producido por las instalaciones del edificio</w:t>
            </w:r>
          </w:p>
        </w:tc>
      </w:tr>
    </w:tbl>
    <w:p w14:paraId="0D4FBCB3" w14:textId="77777777" w:rsidR="002E2189" w:rsidRDefault="002E2189" w:rsidP="00BF7387">
      <w:pPr>
        <w:spacing w:line="2" w:lineRule="auto"/>
      </w:pPr>
    </w:p>
    <w:p w14:paraId="4706C803" w14:textId="77777777" w:rsidR="002E2189" w:rsidRDefault="002E2189" w:rsidP="00BF7387">
      <w:pPr>
        <w:pStyle w:val="CUERPOTEXTO"/>
        <w:keepNext/>
      </w:pPr>
      <w:r>
        <w:t xml:space="preserve"> </w:t>
      </w:r>
    </w:p>
    <w:p w14:paraId="6A3402A3"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3"/>
        <w:gridCol w:w="1557"/>
        <w:gridCol w:w="2169"/>
        <w:gridCol w:w="500"/>
        <w:gridCol w:w="593"/>
        <w:gridCol w:w="500"/>
        <w:gridCol w:w="593"/>
        <w:gridCol w:w="500"/>
        <w:gridCol w:w="593"/>
        <w:gridCol w:w="446"/>
      </w:tblGrid>
      <w:tr w:rsidR="002E2189" w14:paraId="7286F17D" w14:textId="77777777" w:rsidTr="00BF7387">
        <w:trPr>
          <w:cantSplit/>
        </w:trPr>
        <w:tc>
          <w:tcPr>
            <w:tcW w:w="0" w:type="auto"/>
            <w:vMerge w:val="restart"/>
            <w:noWrap/>
            <w:vAlign w:val="center"/>
          </w:tcPr>
          <w:p w14:paraId="68562877" w14:textId="77777777" w:rsidR="002E2189" w:rsidRDefault="002E2189" w:rsidP="00BF7387">
            <w:pPr>
              <w:pStyle w:val="CUERPOTEXTOTABLA"/>
              <w:jc w:val="right"/>
            </w:pPr>
            <w:r>
              <w:t>Id</w:t>
            </w:r>
          </w:p>
        </w:tc>
        <w:tc>
          <w:tcPr>
            <w:tcW w:w="0" w:type="auto"/>
            <w:vMerge w:val="restart"/>
            <w:noWrap/>
            <w:vAlign w:val="center"/>
          </w:tcPr>
          <w:p w14:paraId="4C5B43BB" w14:textId="77777777" w:rsidR="002E2189" w:rsidRDefault="002E2189" w:rsidP="00BF7387">
            <w:pPr>
              <w:pStyle w:val="CUERPOTEXTOTABLA"/>
            </w:pPr>
            <w:r>
              <w:t>Recinto receptor</w:t>
            </w:r>
          </w:p>
        </w:tc>
        <w:tc>
          <w:tcPr>
            <w:tcW w:w="0" w:type="auto"/>
            <w:vMerge w:val="restart"/>
            <w:noWrap/>
            <w:vAlign w:val="center"/>
          </w:tcPr>
          <w:p w14:paraId="6442495A" w14:textId="77777777" w:rsidR="002E2189" w:rsidRDefault="002E2189" w:rsidP="00BF7387">
            <w:pPr>
              <w:pStyle w:val="CUERPOTEXTOTABLA"/>
            </w:pPr>
            <w:r>
              <w:t>Tipo de recinto receptor</w:t>
            </w:r>
          </w:p>
        </w:tc>
        <w:tc>
          <w:tcPr>
            <w:tcW w:w="0" w:type="auto"/>
            <w:gridSpan w:val="2"/>
            <w:noWrap/>
            <w:vAlign w:val="center"/>
          </w:tcPr>
          <w:p w14:paraId="5E04FB87" w14:textId="77777777" w:rsidR="002E2189" w:rsidRDefault="002E2189" w:rsidP="00BF7387">
            <w:pPr>
              <w:pStyle w:val="CUERPOTEXTOTABLA"/>
              <w:jc w:val="center"/>
            </w:pPr>
            <w:r>
              <w:t>L</w:t>
            </w:r>
            <w:r>
              <w:rPr>
                <w:vertAlign w:val="subscript"/>
              </w:rPr>
              <w:t>Aeq,d</w:t>
            </w:r>
            <w:r>
              <w:t xml:space="preserve"> (dBA)</w:t>
            </w:r>
          </w:p>
        </w:tc>
        <w:tc>
          <w:tcPr>
            <w:tcW w:w="0" w:type="auto"/>
            <w:gridSpan w:val="2"/>
            <w:noWrap/>
            <w:vAlign w:val="center"/>
          </w:tcPr>
          <w:p w14:paraId="00325139" w14:textId="77777777" w:rsidR="002E2189" w:rsidRDefault="002E2189" w:rsidP="00BF7387">
            <w:pPr>
              <w:pStyle w:val="CUERPOTEXTOTABLA"/>
              <w:jc w:val="center"/>
            </w:pPr>
            <w:r>
              <w:t>L</w:t>
            </w:r>
            <w:r>
              <w:rPr>
                <w:vertAlign w:val="subscript"/>
              </w:rPr>
              <w:t>Aeq,e</w:t>
            </w:r>
            <w:r>
              <w:t xml:space="preserve"> (dBA)</w:t>
            </w:r>
          </w:p>
        </w:tc>
        <w:tc>
          <w:tcPr>
            <w:tcW w:w="0" w:type="auto"/>
            <w:gridSpan w:val="2"/>
            <w:noWrap/>
            <w:vAlign w:val="center"/>
          </w:tcPr>
          <w:p w14:paraId="2562AFC1" w14:textId="77777777" w:rsidR="002E2189" w:rsidRDefault="002E2189" w:rsidP="00BF7387">
            <w:pPr>
              <w:pStyle w:val="CUERPOTEXTOTABLA"/>
              <w:jc w:val="center"/>
            </w:pPr>
            <w:r>
              <w:t>L</w:t>
            </w:r>
            <w:r>
              <w:rPr>
                <w:vertAlign w:val="subscript"/>
              </w:rPr>
              <w:t>Aeq,n</w:t>
            </w:r>
            <w:r>
              <w:t xml:space="preserve"> (dBA)</w:t>
            </w:r>
          </w:p>
        </w:tc>
        <w:tc>
          <w:tcPr>
            <w:tcW w:w="0" w:type="auto"/>
            <w:noWrap/>
            <w:vAlign w:val="center"/>
          </w:tcPr>
          <w:p w14:paraId="55FD53DC" w14:textId="77777777" w:rsidR="002E2189" w:rsidRDefault="002E2189" w:rsidP="00BF7387">
            <w:pPr>
              <w:pStyle w:val="CUERPOTEXTOTABLA"/>
              <w:jc w:val="center"/>
            </w:pPr>
            <w:r>
              <w:t>L</w:t>
            </w:r>
            <w:r>
              <w:rPr>
                <w:vertAlign w:val="subscript"/>
              </w:rPr>
              <w:t>den</w:t>
            </w:r>
          </w:p>
        </w:tc>
      </w:tr>
      <w:tr w:rsidR="002E2189" w14:paraId="3A798D64" w14:textId="77777777" w:rsidTr="00BF7387">
        <w:trPr>
          <w:cantSplit/>
        </w:trPr>
        <w:tc>
          <w:tcPr>
            <w:tcW w:w="0" w:type="auto"/>
            <w:vMerge/>
          </w:tcPr>
          <w:p w14:paraId="3DEB4F0F" w14:textId="77777777" w:rsidR="002E2189" w:rsidRDefault="002E2189" w:rsidP="00BF7387"/>
        </w:tc>
        <w:tc>
          <w:tcPr>
            <w:tcW w:w="0" w:type="auto"/>
            <w:vMerge/>
            <w:tcBorders>
              <w:bottom w:val="single" w:sz="14" w:space="0" w:color="000000"/>
            </w:tcBorders>
          </w:tcPr>
          <w:p w14:paraId="0744B5AA" w14:textId="77777777" w:rsidR="002E2189" w:rsidRDefault="002E2189" w:rsidP="00BF7387"/>
        </w:tc>
        <w:tc>
          <w:tcPr>
            <w:tcW w:w="0" w:type="auto"/>
            <w:vMerge/>
            <w:tcBorders>
              <w:bottom w:val="single" w:sz="14" w:space="0" w:color="000000"/>
            </w:tcBorders>
          </w:tcPr>
          <w:p w14:paraId="71F9EB9C" w14:textId="77777777" w:rsidR="002E2189" w:rsidRDefault="002E2189" w:rsidP="00BF7387"/>
        </w:tc>
        <w:tc>
          <w:tcPr>
            <w:tcW w:w="0" w:type="auto"/>
            <w:tcBorders>
              <w:bottom w:val="single" w:sz="14" w:space="0" w:color="000000"/>
            </w:tcBorders>
            <w:noWrap/>
            <w:vAlign w:val="center"/>
          </w:tcPr>
          <w:p w14:paraId="1BD0A9FF" w14:textId="77777777" w:rsidR="002E2189" w:rsidRDefault="002E2189" w:rsidP="00BF7387">
            <w:pPr>
              <w:pStyle w:val="CUERPOTEXTOTABLA"/>
              <w:jc w:val="center"/>
              <w:rPr>
                <w:sz w:val="14"/>
              </w:rPr>
            </w:pPr>
            <w:r>
              <w:rPr>
                <w:sz w:val="14"/>
              </w:rPr>
              <w:t>exigido</w:t>
            </w:r>
          </w:p>
        </w:tc>
        <w:tc>
          <w:tcPr>
            <w:tcW w:w="0" w:type="auto"/>
            <w:tcBorders>
              <w:bottom w:val="single" w:sz="14" w:space="0" w:color="000000"/>
            </w:tcBorders>
            <w:noWrap/>
            <w:vAlign w:val="center"/>
          </w:tcPr>
          <w:p w14:paraId="2F166BE3" w14:textId="77777777" w:rsidR="002E2189" w:rsidRDefault="002E2189" w:rsidP="00BF7387">
            <w:pPr>
              <w:pStyle w:val="CUERPOTEXTOTABLA"/>
              <w:jc w:val="center"/>
              <w:rPr>
                <w:sz w:val="14"/>
              </w:rPr>
            </w:pPr>
            <w:r>
              <w:rPr>
                <w:sz w:val="14"/>
              </w:rPr>
              <w:t>proyecto</w:t>
            </w:r>
          </w:p>
        </w:tc>
        <w:tc>
          <w:tcPr>
            <w:tcW w:w="0" w:type="auto"/>
            <w:tcBorders>
              <w:bottom w:val="single" w:sz="14" w:space="0" w:color="000000"/>
            </w:tcBorders>
            <w:noWrap/>
            <w:vAlign w:val="center"/>
          </w:tcPr>
          <w:p w14:paraId="0A35AB8D" w14:textId="77777777" w:rsidR="002E2189" w:rsidRDefault="002E2189" w:rsidP="00BF7387">
            <w:pPr>
              <w:pStyle w:val="CUERPOTEXTOTABLA"/>
              <w:jc w:val="center"/>
              <w:rPr>
                <w:sz w:val="14"/>
              </w:rPr>
            </w:pPr>
            <w:r>
              <w:rPr>
                <w:sz w:val="14"/>
              </w:rPr>
              <w:t>exigido</w:t>
            </w:r>
          </w:p>
        </w:tc>
        <w:tc>
          <w:tcPr>
            <w:tcW w:w="0" w:type="auto"/>
            <w:tcBorders>
              <w:bottom w:val="single" w:sz="14" w:space="0" w:color="000000"/>
            </w:tcBorders>
            <w:noWrap/>
            <w:vAlign w:val="center"/>
          </w:tcPr>
          <w:p w14:paraId="4802E9A8" w14:textId="77777777" w:rsidR="002E2189" w:rsidRDefault="002E2189" w:rsidP="00BF7387">
            <w:pPr>
              <w:pStyle w:val="CUERPOTEXTOTABLA"/>
              <w:jc w:val="center"/>
              <w:rPr>
                <w:sz w:val="14"/>
              </w:rPr>
            </w:pPr>
            <w:r>
              <w:rPr>
                <w:sz w:val="14"/>
              </w:rPr>
              <w:t>proyecto</w:t>
            </w:r>
          </w:p>
        </w:tc>
        <w:tc>
          <w:tcPr>
            <w:tcW w:w="0" w:type="auto"/>
            <w:tcBorders>
              <w:bottom w:val="single" w:sz="14" w:space="0" w:color="000000"/>
            </w:tcBorders>
            <w:noWrap/>
            <w:vAlign w:val="center"/>
          </w:tcPr>
          <w:p w14:paraId="32CABD08" w14:textId="77777777" w:rsidR="002E2189" w:rsidRDefault="002E2189" w:rsidP="00BF7387">
            <w:pPr>
              <w:pStyle w:val="CUERPOTEXTOTABLA"/>
              <w:jc w:val="center"/>
              <w:rPr>
                <w:sz w:val="14"/>
              </w:rPr>
            </w:pPr>
            <w:r>
              <w:rPr>
                <w:sz w:val="14"/>
              </w:rPr>
              <w:t>exigido</w:t>
            </w:r>
          </w:p>
        </w:tc>
        <w:tc>
          <w:tcPr>
            <w:tcW w:w="0" w:type="auto"/>
            <w:tcBorders>
              <w:bottom w:val="single" w:sz="14" w:space="0" w:color="000000"/>
            </w:tcBorders>
            <w:noWrap/>
            <w:vAlign w:val="center"/>
          </w:tcPr>
          <w:p w14:paraId="26C29E12" w14:textId="77777777" w:rsidR="002E2189" w:rsidRDefault="002E2189" w:rsidP="00BF7387">
            <w:pPr>
              <w:pStyle w:val="CUERPOTEXTOTABLA"/>
              <w:jc w:val="center"/>
              <w:rPr>
                <w:sz w:val="14"/>
              </w:rPr>
            </w:pPr>
            <w:r>
              <w:rPr>
                <w:sz w:val="14"/>
              </w:rPr>
              <w:t>proyecto</w:t>
            </w:r>
          </w:p>
        </w:tc>
        <w:tc>
          <w:tcPr>
            <w:tcW w:w="0" w:type="auto"/>
            <w:tcBorders>
              <w:bottom w:val="single" w:sz="14" w:space="0" w:color="000000"/>
            </w:tcBorders>
            <w:noWrap/>
            <w:vAlign w:val="center"/>
          </w:tcPr>
          <w:p w14:paraId="1336DAEE" w14:textId="77777777" w:rsidR="002E2189" w:rsidRDefault="002E2189" w:rsidP="00BF7387">
            <w:pPr>
              <w:pStyle w:val="CUERPOTEXTOTABLA"/>
              <w:jc w:val="center"/>
            </w:pPr>
            <w:r>
              <w:t>(dB)</w:t>
            </w:r>
          </w:p>
        </w:tc>
      </w:tr>
      <w:tr w:rsidR="002E2189" w14:paraId="5BEF5577" w14:textId="77777777" w:rsidTr="00BF7387">
        <w:trPr>
          <w:cantSplit/>
        </w:trPr>
        <w:tc>
          <w:tcPr>
            <w:tcW w:w="0" w:type="auto"/>
            <w:tcBorders>
              <w:right w:val="single" w:sz="14" w:space="0" w:color="000000"/>
            </w:tcBorders>
            <w:noWrap/>
            <w:vAlign w:val="center"/>
          </w:tcPr>
          <w:p w14:paraId="64320041" w14:textId="77777777" w:rsidR="002E2189" w:rsidRDefault="002E2189" w:rsidP="00BF7387">
            <w:pPr>
              <w:pStyle w:val="CUERPOTEXTOTABLA"/>
              <w:jc w:val="center"/>
            </w:pPr>
            <w:r>
              <w:t>1</w:t>
            </w:r>
          </w:p>
        </w:tc>
        <w:tc>
          <w:tcPr>
            <w:tcW w:w="0" w:type="auto"/>
            <w:tcBorders>
              <w:top w:val="single" w:sz="14" w:space="0" w:color="000000"/>
              <w:left w:val="single" w:sz="14" w:space="0" w:color="000000"/>
            </w:tcBorders>
            <w:vAlign w:val="center"/>
          </w:tcPr>
          <w:p w14:paraId="6D40B007" w14:textId="77777777" w:rsidR="002E2189" w:rsidRDefault="002E2189" w:rsidP="00BF7387">
            <w:pPr>
              <w:pStyle w:val="CUERPOTEXTOTABLA"/>
            </w:pPr>
            <w:r>
              <w:t>Sala Calefacción</w:t>
            </w:r>
          </w:p>
        </w:tc>
        <w:tc>
          <w:tcPr>
            <w:tcW w:w="0" w:type="auto"/>
            <w:tcBorders>
              <w:top w:val="single" w:sz="14" w:space="0" w:color="000000"/>
            </w:tcBorders>
            <w:vAlign w:val="center"/>
          </w:tcPr>
          <w:p w14:paraId="65ADE464" w14:textId="77777777" w:rsidR="002E2189" w:rsidRDefault="002E2189" w:rsidP="00BF7387">
            <w:pPr>
              <w:pStyle w:val="CUERPOTEXTOTABLA"/>
            </w:pPr>
            <w:r>
              <w:t>De instalaciones</w:t>
            </w:r>
          </w:p>
        </w:tc>
        <w:tc>
          <w:tcPr>
            <w:tcW w:w="0" w:type="auto"/>
            <w:tcBorders>
              <w:top w:val="single" w:sz="14" w:space="0" w:color="000000"/>
            </w:tcBorders>
            <w:noWrap/>
            <w:vAlign w:val="center"/>
          </w:tcPr>
          <w:p w14:paraId="5B1FC73D" w14:textId="77777777" w:rsidR="002E2189" w:rsidRDefault="002E2189" w:rsidP="00BF7387">
            <w:pPr>
              <w:pStyle w:val="CUERPOTEXTOTABLA"/>
              <w:jc w:val="center"/>
              <w:rPr>
                <w:sz w:val="14"/>
              </w:rPr>
            </w:pPr>
            <w:r>
              <w:rPr>
                <w:sz w:val="14"/>
              </w:rPr>
              <w:t>---</w:t>
            </w:r>
          </w:p>
        </w:tc>
        <w:tc>
          <w:tcPr>
            <w:tcW w:w="0" w:type="auto"/>
            <w:tcBorders>
              <w:top w:val="single" w:sz="14" w:space="0" w:color="000000"/>
            </w:tcBorders>
            <w:noWrap/>
            <w:vAlign w:val="center"/>
          </w:tcPr>
          <w:p w14:paraId="6D2B531D" w14:textId="77777777" w:rsidR="002E2189" w:rsidRDefault="002E2189" w:rsidP="00BF7387">
            <w:pPr>
              <w:pStyle w:val="CUERPOTEXTOTABLA"/>
              <w:jc w:val="center"/>
            </w:pPr>
            <w:r>
              <w:t>34.0</w:t>
            </w:r>
          </w:p>
        </w:tc>
        <w:tc>
          <w:tcPr>
            <w:tcW w:w="0" w:type="auto"/>
            <w:tcBorders>
              <w:top w:val="single" w:sz="14" w:space="0" w:color="000000"/>
            </w:tcBorders>
            <w:noWrap/>
            <w:vAlign w:val="center"/>
          </w:tcPr>
          <w:p w14:paraId="32206537" w14:textId="77777777" w:rsidR="002E2189" w:rsidRDefault="002E2189" w:rsidP="00BF7387">
            <w:pPr>
              <w:pStyle w:val="CUERPOTEXTOTABLA"/>
              <w:jc w:val="center"/>
              <w:rPr>
                <w:sz w:val="14"/>
              </w:rPr>
            </w:pPr>
            <w:r>
              <w:rPr>
                <w:sz w:val="14"/>
              </w:rPr>
              <w:t>---</w:t>
            </w:r>
          </w:p>
        </w:tc>
        <w:tc>
          <w:tcPr>
            <w:tcW w:w="0" w:type="auto"/>
            <w:tcBorders>
              <w:top w:val="single" w:sz="14" w:space="0" w:color="000000"/>
            </w:tcBorders>
            <w:noWrap/>
            <w:vAlign w:val="center"/>
          </w:tcPr>
          <w:p w14:paraId="1FD7B531" w14:textId="77777777" w:rsidR="002E2189" w:rsidRDefault="002E2189" w:rsidP="00BF7387">
            <w:pPr>
              <w:pStyle w:val="CUERPOTEXTOTABLA"/>
              <w:jc w:val="center"/>
            </w:pPr>
            <w:r>
              <w:t>34.0</w:t>
            </w:r>
          </w:p>
        </w:tc>
        <w:tc>
          <w:tcPr>
            <w:tcW w:w="0" w:type="auto"/>
            <w:tcBorders>
              <w:top w:val="single" w:sz="14" w:space="0" w:color="000000"/>
            </w:tcBorders>
            <w:noWrap/>
            <w:vAlign w:val="center"/>
          </w:tcPr>
          <w:p w14:paraId="314ED3D8" w14:textId="77777777" w:rsidR="002E2189" w:rsidRDefault="002E2189" w:rsidP="00BF7387">
            <w:pPr>
              <w:pStyle w:val="CUERPOTEXTOTABLA"/>
              <w:jc w:val="center"/>
              <w:rPr>
                <w:sz w:val="14"/>
              </w:rPr>
            </w:pPr>
            <w:r>
              <w:rPr>
                <w:sz w:val="14"/>
              </w:rPr>
              <w:t>---</w:t>
            </w:r>
          </w:p>
        </w:tc>
        <w:tc>
          <w:tcPr>
            <w:tcW w:w="0" w:type="auto"/>
            <w:tcBorders>
              <w:top w:val="single" w:sz="14" w:space="0" w:color="000000"/>
            </w:tcBorders>
            <w:noWrap/>
            <w:vAlign w:val="center"/>
          </w:tcPr>
          <w:p w14:paraId="3821E467" w14:textId="77777777" w:rsidR="002E2189" w:rsidRDefault="002E2189" w:rsidP="00BF7387">
            <w:pPr>
              <w:pStyle w:val="CUERPOTEXTOTABLA"/>
              <w:jc w:val="center"/>
              <w:rPr>
                <w:sz w:val="14"/>
              </w:rPr>
            </w:pPr>
            <w:r>
              <w:rPr>
                <w:sz w:val="14"/>
              </w:rPr>
              <w:t>---</w:t>
            </w:r>
          </w:p>
        </w:tc>
        <w:tc>
          <w:tcPr>
            <w:tcW w:w="0" w:type="auto"/>
            <w:tcBorders>
              <w:top w:val="single" w:sz="14" w:space="0" w:color="000000"/>
            </w:tcBorders>
            <w:noWrap/>
            <w:vAlign w:val="center"/>
          </w:tcPr>
          <w:p w14:paraId="07442295" w14:textId="77777777" w:rsidR="002E2189" w:rsidRDefault="002E2189" w:rsidP="00BF7387">
            <w:pPr>
              <w:pStyle w:val="CUERPOTEXTOTABLA"/>
              <w:jc w:val="center"/>
            </w:pPr>
            <w:r>
              <w:t>34.1</w:t>
            </w:r>
          </w:p>
        </w:tc>
      </w:tr>
      <w:tr w:rsidR="002E2189" w14:paraId="56201176" w14:textId="77777777" w:rsidTr="00BF7387">
        <w:trPr>
          <w:cantSplit/>
        </w:trPr>
        <w:tc>
          <w:tcPr>
            <w:tcW w:w="0" w:type="auto"/>
            <w:gridSpan w:val="10"/>
            <w:tcMar>
              <w:left w:w="85" w:type="dxa"/>
              <w:right w:w="85" w:type="dxa"/>
            </w:tcMar>
            <w:vAlign w:val="center"/>
          </w:tcPr>
          <w:p w14:paraId="07AE9DEF" w14:textId="77777777" w:rsidR="002E2189" w:rsidRDefault="002E2189" w:rsidP="00BF7387">
            <w:pPr>
              <w:pStyle w:val="CUERPOTEXTOTABLA"/>
              <w:rPr>
                <w:i/>
                <w:sz w:val="14"/>
              </w:rPr>
            </w:pPr>
            <w:r>
              <w:rPr>
                <w:i/>
                <w:sz w:val="14"/>
              </w:rPr>
              <w:t>Notas:</w:t>
            </w:r>
          </w:p>
          <w:p w14:paraId="50ED9C49" w14:textId="77777777" w:rsidR="002E2189" w:rsidRDefault="002E2189" w:rsidP="00BF7387">
            <w:pPr>
              <w:pStyle w:val="CUERPOTEXTOTABLA"/>
              <w:ind w:left="283"/>
              <w:jc w:val="both"/>
              <w:rPr>
                <w:i/>
                <w:sz w:val="14"/>
              </w:rPr>
            </w:pPr>
            <w:r>
              <w:rPr>
                <w:i/>
                <w:sz w:val="14"/>
              </w:rPr>
              <w:t>L</w:t>
            </w:r>
            <w:r>
              <w:rPr>
                <w:i/>
                <w:sz w:val="14"/>
                <w:vertAlign w:val="subscript"/>
              </w:rPr>
              <w:t>Aeq,T</w:t>
            </w:r>
            <w:r>
              <w:rPr>
                <w:i/>
                <w:sz w:val="14"/>
              </w:rPr>
              <w:t>: Nivel de presión sonora continuo equivalente ponderado A de ruido aéreo en el intervalo T, dBA.</w:t>
            </w:r>
          </w:p>
          <w:p w14:paraId="46917AC7" w14:textId="77777777" w:rsidR="002E2189" w:rsidRDefault="002E2189" w:rsidP="00BF7387">
            <w:pPr>
              <w:pStyle w:val="CUERPOTEXTOTABLA"/>
              <w:ind w:left="283"/>
              <w:jc w:val="both"/>
              <w:rPr>
                <w:i/>
                <w:sz w:val="14"/>
              </w:rPr>
            </w:pPr>
            <w:r>
              <w:rPr>
                <w:i/>
                <w:sz w:val="14"/>
              </w:rPr>
              <w:t>L</w:t>
            </w:r>
            <w:r>
              <w:rPr>
                <w:i/>
                <w:sz w:val="14"/>
                <w:vertAlign w:val="subscript"/>
              </w:rPr>
              <w:t>den</w:t>
            </w:r>
            <w:r>
              <w:rPr>
                <w:i/>
                <w:sz w:val="14"/>
              </w:rPr>
              <w:t>: Índice de ruido día-tarde-noche, dB.</w:t>
            </w:r>
          </w:p>
        </w:tc>
      </w:tr>
    </w:tbl>
    <w:p w14:paraId="274ACEA9" w14:textId="77777777" w:rsidR="002E2189" w:rsidRDefault="002E2189" w:rsidP="00BF7387">
      <w:pPr>
        <w:spacing w:line="2" w:lineRule="auto"/>
      </w:pPr>
    </w:p>
    <w:p w14:paraId="7BE6E75B" w14:textId="77777777" w:rsidR="002E2189" w:rsidRDefault="002E2189" w:rsidP="00BF7387">
      <w:pPr>
        <w:pStyle w:val="CUERPOTEXTO"/>
      </w:pPr>
      <w:r>
        <w:t xml:space="preserve"> </w:t>
      </w:r>
    </w:p>
    <w:p w14:paraId="64469693" w14:textId="77777777" w:rsidR="002E2189" w:rsidRDefault="002E2189" w:rsidP="00BF7387">
      <w:pPr>
        <w:spacing w:line="2" w:lineRule="auto"/>
      </w:pPr>
      <w:bookmarkStart w:id="6" w:name="REF_HTML:_RC_:2:2"/>
      <w:bookmarkEnd w:id="6"/>
    </w:p>
    <w:p w14:paraId="0F89D515" w14:textId="77777777" w:rsidR="00743C8F" w:rsidRDefault="00743C8F" w:rsidP="00743C8F">
      <w:pPr>
        <w:pStyle w:val="LAMET03"/>
        <w:rPr>
          <w:color w:val="auto"/>
          <w:u w:val="single"/>
        </w:rPr>
      </w:pPr>
    </w:p>
    <w:p w14:paraId="2B95E311" w14:textId="77777777" w:rsidR="00743C8F" w:rsidRDefault="00743C8F" w:rsidP="00743C8F">
      <w:pPr>
        <w:pStyle w:val="LAMET03"/>
        <w:rPr>
          <w:color w:val="auto"/>
          <w:u w:val="single"/>
        </w:rPr>
      </w:pPr>
    </w:p>
    <w:p w14:paraId="75328997" w14:textId="77777777" w:rsidR="00743C8F" w:rsidRDefault="00743C8F" w:rsidP="00743C8F">
      <w:pPr>
        <w:pStyle w:val="LAMET03"/>
        <w:rPr>
          <w:color w:val="auto"/>
          <w:u w:val="single"/>
        </w:rPr>
      </w:pPr>
    </w:p>
    <w:p w14:paraId="094A8922" w14:textId="77777777" w:rsidR="00743C8F" w:rsidRDefault="00743C8F" w:rsidP="00743C8F">
      <w:pPr>
        <w:pStyle w:val="LAMET03"/>
        <w:rPr>
          <w:color w:val="auto"/>
          <w:u w:val="single"/>
        </w:rPr>
      </w:pPr>
    </w:p>
    <w:p w14:paraId="030B83CF" w14:textId="76A09394" w:rsidR="002E2189" w:rsidRPr="00743C8F" w:rsidRDefault="002E2189" w:rsidP="00743C8F">
      <w:pPr>
        <w:pStyle w:val="LAMET03"/>
        <w:rPr>
          <w:color w:val="auto"/>
          <w:u w:val="single"/>
        </w:rPr>
      </w:pPr>
      <w:r w:rsidRPr="00743C8F">
        <w:rPr>
          <w:color w:val="auto"/>
          <w:u w:val="single"/>
        </w:rPr>
        <w:t>Fichas de cálculo detallado del nivel de presión sonora continuo equivalente</w:t>
      </w:r>
    </w:p>
    <w:p w14:paraId="6BCC6015" w14:textId="0B7B9447" w:rsidR="002E2189" w:rsidRDefault="002E2189" w:rsidP="00BF7387">
      <w:pPr>
        <w:pStyle w:val="CUERPOTEXTO"/>
      </w:pPr>
      <w:r>
        <w:t>Se muestran a continuación las fichas detalladas del cálculo del nivel de inmisión sonora producido por la maquinaria y equipos del edificio, para los recintos receptores sensibles, según Ley del Ruido y sus desarrollos posteriores.</w:t>
      </w:r>
    </w:p>
    <w:p w14:paraId="1EF420BE" w14:textId="77777777" w:rsidR="00743C8F" w:rsidRDefault="00743C8F" w:rsidP="00BF7387">
      <w:pPr>
        <w:pStyle w:val="CUERPOTEX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3"/>
        <w:gridCol w:w="10042"/>
      </w:tblGrid>
      <w:tr w:rsidR="002E2189" w14:paraId="2CBC06AF" w14:textId="77777777" w:rsidTr="00BF7387">
        <w:trPr>
          <w:cantSplit/>
        </w:trPr>
        <w:tc>
          <w:tcPr>
            <w:tcW w:w="0" w:type="auto"/>
            <w:tcBorders>
              <w:bottom w:val="single" w:sz="14" w:space="0" w:color="0E3EF0"/>
            </w:tcBorders>
            <w:shd w:val="clear" w:color="auto" w:fill="0E3EF0"/>
            <w:noWrap/>
            <w:vAlign w:val="center"/>
          </w:tcPr>
          <w:p w14:paraId="1A8EF534" w14:textId="77777777" w:rsidR="002E2189" w:rsidRDefault="002E2189" w:rsidP="00BF7387">
            <w:pPr>
              <w:pStyle w:val="CUERPOTEXTOTABLA"/>
              <w:rPr>
                <w:b/>
                <w:color w:val="FFFFFE"/>
                <w:sz w:val="22"/>
              </w:rPr>
            </w:pPr>
            <w:r>
              <w:rPr>
                <w:rFonts w:ascii="Verdana" w:hAnsi="Verdana" w:cs="Verdana"/>
                <w:b/>
                <w:color w:val="FFFFFE"/>
                <w:sz w:val="22"/>
              </w:rPr>
              <w:t>1</w:t>
            </w:r>
          </w:p>
        </w:tc>
        <w:tc>
          <w:tcPr>
            <w:tcW w:w="5000" w:type="pct"/>
            <w:tcBorders>
              <w:bottom w:val="single" w:sz="14" w:space="0" w:color="0E3EF0"/>
            </w:tcBorders>
            <w:noWrap/>
            <w:vAlign w:val="center"/>
          </w:tcPr>
          <w:p w14:paraId="796181C3" w14:textId="77777777" w:rsidR="002E2189" w:rsidRDefault="002E2189" w:rsidP="00BF7387">
            <w:pPr>
              <w:pStyle w:val="CUERPOTEXTOTABLA"/>
              <w:rPr>
                <w:b/>
              </w:rPr>
            </w:pPr>
            <w:r>
              <w:rPr>
                <w:b/>
              </w:rPr>
              <w:t>Nivel de presión sonora continuo equivalente ponderado A, L</w:t>
            </w:r>
            <w:r>
              <w:rPr>
                <w:b/>
                <w:vertAlign w:val="subscript"/>
              </w:rPr>
              <w:t>Aeq,T</w:t>
            </w:r>
          </w:p>
        </w:tc>
      </w:tr>
    </w:tbl>
    <w:p w14:paraId="44593054" w14:textId="77777777" w:rsidR="002E2189" w:rsidRDefault="002E2189" w:rsidP="00BF7387">
      <w:pPr>
        <w:spacing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834"/>
        <w:gridCol w:w="4356"/>
        <w:gridCol w:w="81"/>
        <w:gridCol w:w="1984"/>
      </w:tblGrid>
      <w:tr w:rsidR="002E2189" w14:paraId="14FFC579" w14:textId="77777777" w:rsidTr="00BF7387">
        <w:trPr>
          <w:cantSplit/>
        </w:trPr>
        <w:tc>
          <w:tcPr>
            <w:tcW w:w="0" w:type="auto"/>
            <w:noWrap/>
            <w:vAlign w:val="center"/>
          </w:tcPr>
          <w:p w14:paraId="2C9FEEAB" w14:textId="77777777" w:rsidR="002E2189" w:rsidRDefault="002E2189" w:rsidP="00BF7387">
            <w:pPr>
              <w:pStyle w:val="CUERPOTEXTOTABLA"/>
              <w:rPr>
                <w:b/>
              </w:rPr>
            </w:pPr>
            <w:r>
              <w:rPr>
                <w:b/>
              </w:rPr>
              <w:t>Tipo de recinto:</w:t>
            </w:r>
          </w:p>
        </w:tc>
        <w:tc>
          <w:tcPr>
            <w:tcW w:w="0" w:type="auto"/>
            <w:vAlign w:val="center"/>
          </w:tcPr>
          <w:p w14:paraId="0E93DC08" w14:textId="77777777" w:rsidR="002E2189" w:rsidRDefault="002E2189" w:rsidP="00BF7387">
            <w:pPr>
              <w:pStyle w:val="CUERPOTEXTOTABLA"/>
            </w:pPr>
            <w:r>
              <w:t>Sala Calefacción (Sala de máquinas)</w:t>
            </w:r>
          </w:p>
        </w:tc>
        <w:tc>
          <w:tcPr>
            <w:tcW w:w="0" w:type="auto"/>
            <w:vAlign w:val="center"/>
          </w:tcPr>
          <w:p w14:paraId="596CE470" w14:textId="77777777" w:rsidR="002E2189" w:rsidRDefault="002E2189" w:rsidP="00BF7387">
            <w:pPr>
              <w:pStyle w:val="CUERPOTEXTOTABLA"/>
            </w:pPr>
            <w:r>
              <w:t xml:space="preserve"> </w:t>
            </w:r>
          </w:p>
        </w:tc>
        <w:tc>
          <w:tcPr>
            <w:tcW w:w="0" w:type="auto"/>
            <w:noWrap/>
            <w:vAlign w:val="center"/>
          </w:tcPr>
          <w:p w14:paraId="41848C1B" w14:textId="77777777" w:rsidR="002E2189" w:rsidRDefault="002E2189" w:rsidP="00BF7387">
            <w:pPr>
              <w:pStyle w:val="CUERPOTEXTOTABLA"/>
              <w:jc w:val="right"/>
            </w:pPr>
            <w:r>
              <w:t>De instalaciones</w:t>
            </w:r>
          </w:p>
        </w:tc>
      </w:tr>
      <w:tr w:rsidR="002E2189" w14:paraId="1A7BAE30" w14:textId="77777777" w:rsidTr="00BF7387">
        <w:trPr>
          <w:cantSplit/>
        </w:trPr>
        <w:tc>
          <w:tcPr>
            <w:tcW w:w="0" w:type="auto"/>
            <w:noWrap/>
            <w:vAlign w:val="center"/>
          </w:tcPr>
          <w:p w14:paraId="33476862" w14:textId="77777777" w:rsidR="002E2189" w:rsidRDefault="002E2189" w:rsidP="00BF7387">
            <w:pPr>
              <w:pStyle w:val="CUERPOTEXTOTABLA"/>
              <w:rPr>
                <w:b/>
              </w:rPr>
            </w:pPr>
            <w:r>
              <w:rPr>
                <w:b/>
              </w:rPr>
              <w:t>Situación del recinto receptor:</w:t>
            </w:r>
          </w:p>
        </w:tc>
        <w:tc>
          <w:tcPr>
            <w:tcW w:w="0" w:type="auto"/>
            <w:gridSpan w:val="3"/>
            <w:vAlign w:val="center"/>
          </w:tcPr>
          <w:p w14:paraId="557C3EA2" w14:textId="77777777" w:rsidR="002E2189" w:rsidRDefault="002E2189" w:rsidP="00BF7387">
            <w:pPr>
              <w:pStyle w:val="CUERPOTEXTOTABLA"/>
              <w:jc w:val="right"/>
            </w:pPr>
            <w:r>
              <w:t>Planta baja</w:t>
            </w:r>
          </w:p>
        </w:tc>
      </w:tr>
      <w:tr w:rsidR="002E2189" w14:paraId="5CCCBD1A" w14:textId="77777777" w:rsidTr="00BF7387">
        <w:trPr>
          <w:cantSplit/>
        </w:trPr>
        <w:tc>
          <w:tcPr>
            <w:tcW w:w="0" w:type="auto"/>
            <w:gridSpan w:val="2"/>
            <w:vAlign w:val="center"/>
          </w:tcPr>
          <w:p w14:paraId="15D6190B" w14:textId="77777777" w:rsidR="002E2189" w:rsidRDefault="002E2189" w:rsidP="00BF7387">
            <w:pPr>
              <w:pStyle w:val="CUERPOTEXTOTABLA"/>
              <w:rPr>
                <w:b/>
              </w:rPr>
            </w:pPr>
            <w:r>
              <w:rPr>
                <w:b/>
              </w:rPr>
              <w:t>Volumen del recinto, V:</w:t>
            </w:r>
          </w:p>
        </w:tc>
        <w:tc>
          <w:tcPr>
            <w:tcW w:w="0" w:type="auto"/>
            <w:vAlign w:val="center"/>
          </w:tcPr>
          <w:p w14:paraId="518B77E9" w14:textId="77777777" w:rsidR="002E2189" w:rsidRDefault="002E2189" w:rsidP="00BF7387">
            <w:pPr>
              <w:pStyle w:val="CUERPOTEXTOTABLA"/>
            </w:pPr>
            <w:r>
              <w:t xml:space="preserve"> </w:t>
            </w:r>
          </w:p>
        </w:tc>
        <w:tc>
          <w:tcPr>
            <w:tcW w:w="0" w:type="auto"/>
            <w:vAlign w:val="center"/>
          </w:tcPr>
          <w:p w14:paraId="6E841955" w14:textId="77777777" w:rsidR="002E2189" w:rsidRDefault="002E2189" w:rsidP="00BF7387">
            <w:pPr>
              <w:pStyle w:val="CUERPOTEXTOTABLA"/>
              <w:jc w:val="right"/>
            </w:pPr>
            <w:r>
              <w:t>95.9 m³</w:t>
            </w:r>
          </w:p>
        </w:tc>
      </w:tr>
      <w:tr w:rsidR="002E2189" w14:paraId="549305CD" w14:textId="77777777" w:rsidTr="00BF7387">
        <w:trPr>
          <w:cantSplit/>
        </w:trPr>
        <w:tc>
          <w:tcPr>
            <w:tcW w:w="0" w:type="auto"/>
            <w:gridSpan w:val="2"/>
            <w:vAlign w:val="center"/>
          </w:tcPr>
          <w:p w14:paraId="357F6596" w14:textId="77777777" w:rsidR="002E2189" w:rsidRDefault="002E2189" w:rsidP="00BF7387">
            <w:pPr>
              <w:pStyle w:val="CUERPOTEXTOTABLA"/>
              <w:rPr>
                <w:b/>
              </w:rPr>
            </w:pPr>
            <w:r>
              <w:rPr>
                <w:b/>
              </w:rPr>
              <w:t>Absorción acústica equivalente del recinto receptor, A:</w:t>
            </w:r>
          </w:p>
        </w:tc>
        <w:tc>
          <w:tcPr>
            <w:tcW w:w="0" w:type="auto"/>
            <w:vAlign w:val="center"/>
          </w:tcPr>
          <w:p w14:paraId="73690ED8" w14:textId="77777777" w:rsidR="002E2189" w:rsidRDefault="002E2189" w:rsidP="00BF7387">
            <w:pPr>
              <w:pStyle w:val="CUERPOTEXTOTABLA"/>
            </w:pPr>
            <w:r>
              <w:t xml:space="preserve"> </w:t>
            </w:r>
          </w:p>
        </w:tc>
        <w:tc>
          <w:tcPr>
            <w:tcW w:w="0" w:type="auto"/>
            <w:vAlign w:val="center"/>
          </w:tcPr>
          <w:p w14:paraId="206B6F21" w14:textId="77777777" w:rsidR="002E2189" w:rsidRDefault="002E2189" w:rsidP="00BF7387">
            <w:pPr>
              <w:pStyle w:val="CUERPOTEXTOTABLA"/>
              <w:jc w:val="right"/>
            </w:pPr>
            <w:r>
              <w:t>5.2 m²</w:t>
            </w:r>
          </w:p>
        </w:tc>
      </w:tr>
      <w:tr w:rsidR="002E2189" w14:paraId="1F681DD9" w14:textId="77777777" w:rsidTr="00BF7387">
        <w:trPr>
          <w:cantSplit/>
        </w:trPr>
        <w:tc>
          <w:tcPr>
            <w:tcW w:w="0" w:type="auto"/>
            <w:gridSpan w:val="4"/>
            <w:vAlign w:val="center"/>
          </w:tcPr>
          <w:p w14:paraId="275267E2" w14:textId="77777777" w:rsidR="002E2189" w:rsidRDefault="002E2189" w:rsidP="00BF7387">
            <w:pPr>
              <w:pStyle w:val="CUERPOTEXTOTABLA"/>
              <w:jc w:val="center"/>
            </w:pPr>
            <w:r>
              <w:t xml:space="preserve"> </w:t>
            </w:r>
          </w:p>
        </w:tc>
      </w:tr>
    </w:tbl>
    <w:p w14:paraId="784DD203" w14:textId="77777777" w:rsidR="002E2189" w:rsidRDefault="002E2189" w:rsidP="00BF7387">
      <w:pPr>
        <w:spacing w:line="2" w:lineRule="auto"/>
      </w:pPr>
    </w:p>
    <w:p w14:paraId="5C7EC888" w14:textId="77777777" w:rsidR="002E2189"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5651773B" w14:textId="77777777" w:rsidTr="00BF7387">
        <w:trPr>
          <w:cantSplit/>
        </w:trPr>
        <w:tc>
          <w:tcPr>
            <w:tcW w:w="0" w:type="auto"/>
            <w:tcBorders>
              <w:bottom w:val="single" w:sz="14" w:space="0" w:color="FFCC00"/>
            </w:tcBorders>
            <w:vAlign w:val="center"/>
          </w:tcPr>
          <w:p w14:paraId="06DFE499" w14:textId="77777777" w:rsidR="002E2189" w:rsidRDefault="002E2189" w:rsidP="00BF7387">
            <w:pPr>
              <w:pStyle w:val="CUERPOTEXTOTABLA"/>
              <w:rPr>
                <w:b/>
              </w:rPr>
            </w:pPr>
            <w:r>
              <w:rPr>
                <w:b/>
              </w:rPr>
              <w:t>Cálculo del nivel de presión sonora continuo equivalente producido por cada equipo</w:t>
            </w:r>
          </w:p>
        </w:tc>
      </w:tr>
    </w:tbl>
    <w:p w14:paraId="0E57EE60" w14:textId="77777777" w:rsidR="002E2189" w:rsidRDefault="002E2189" w:rsidP="00BF7387">
      <w:pPr>
        <w:spacing w:line="2" w:lineRule="auto"/>
      </w:pPr>
    </w:p>
    <w:p w14:paraId="5E60877B" w14:textId="77777777" w:rsidR="002E2189" w:rsidRDefault="002E2189" w:rsidP="00BF7387">
      <w:pPr>
        <w:pStyle w:val="CUERPOTEXTO"/>
        <w:keepNext/>
      </w:pPr>
      <w:r>
        <w:t xml:space="preserve"> </w:t>
      </w:r>
    </w:p>
    <w:p w14:paraId="383A52C6"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14"/>
        <w:gridCol w:w="1652"/>
        <w:gridCol w:w="916"/>
        <w:gridCol w:w="324"/>
        <w:gridCol w:w="574"/>
        <w:gridCol w:w="1077"/>
        <w:gridCol w:w="719"/>
        <w:gridCol w:w="719"/>
        <w:gridCol w:w="916"/>
        <w:gridCol w:w="916"/>
      </w:tblGrid>
      <w:tr w:rsidR="00907275" w14:paraId="169D4229" w14:textId="77777777" w:rsidTr="00BF7387">
        <w:trPr>
          <w:cantSplit/>
        </w:trPr>
        <w:tc>
          <w:tcPr>
            <w:tcW w:w="0" w:type="auto"/>
            <w:vMerge w:val="restart"/>
            <w:vAlign w:val="center"/>
          </w:tcPr>
          <w:p w14:paraId="30864EA5" w14:textId="77777777" w:rsidR="002E2189" w:rsidRDefault="002E2189" w:rsidP="00BF7387">
            <w:pPr>
              <w:pStyle w:val="CUERPOTEXTOTABLA"/>
            </w:pPr>
            <w:r>
              <w:t>Recinto emisor</w:t>
            </w:r>
          </w:p>
        </w:tc>
        <w:tc>
          <w:tcPr>
            <w:tcW w:w="0" w:type="auto"/>
            <w:vMerge w:val="restart"/>
            <w:noWrap/>
            <w:vAlign w:val="center"/>
          </w:tcPr>
          <w:p w14:paraId="2B83EC2E" w14:textId="77777777" w:rsidR="002E2189" w:rsidRDefault="002E2189" w:rsidP="00BF7387">
            <w:pPr>
              <w:pStyle w:val="CUERPOTEXTOTABLA"/>
              <w:jc w:val="center"/>
            </w:pPr>
            <w:r>
              <w:t>Referencia</w:t>
            </w:r>
          </w:p>
        </w:tc>
        <w:tc>
          <w:tcPr>
            <w:tcW w:w="0" w:type="auto"/>
            <w:noWrap/>
            <w:vAlign w:val="center"/>
          </w:tcPr>
          <w:p w14:paraId="7F086B30" w14:textId="77777777" w:rsidR="002E2189" w:rsidRDefault="002E2189" w:rsidP="00BF7387">
            <w:pPr>
              <w:pStyle w:val="CUERPOTEXTOTABLA"/>
              <w:jc w:val="center"/>
            </w:pPr>
            <w:r>
              <w:t>L</w:t>
            </w:r>
            <w:r>
              <w:rPr>
                <w:vertAlign w:val="subscript"/>
              </w:rPr>
              <w:t>w</w:t>
            </w:r>
          </w:p>
        </w:tc>
        <w:tc>
          <w:tcPr>
            <w:tcW w:w="0" w:type="auto"/>
            <w:vMerge w:val="restart"/>
            <w:noWrap/>
            <w:vAlign w:val="center"/>
          </w:tcPr>
          <w:p w14:paraId="0104FF69" w14:textId="77777777" w:rsidR="002E2189" w:rsidRDefault="002E2189" w:rsidP="00BF7387">
            <w:pPr>
              <w:pStyle w:val="CUERPOTEXTOTABLA"/>
              <w:jc w:val="center"/>
            </w:pPr>
            <w:r>
              <w:t>D</w:t>
            </w:r>
          </w:p>
        </w:tc>
        <w:tc>
          <w:tcPr>
            <w:tcW w:w="0" w:type="auto"/>
            <w:noWrap/>
            <w:vAlign w:val="center"/>
          </w:tcPr>
          <w:p w14:paraId="37C71312" w14:textId="77777777" w:rsidR="002E2189" w:rsidRDefault="002E2189" w:rsidP="00BF7387">
            <w:pPr>
              <w:pStyle w:val="CUERPOTEXTOTABLA"/>
              <w:jc w:val="center"/>
            </w:pPr>
            <w:r>
              <w:t>r</w:t>
            </w:r>
          </w:p>
        </w:tc>
        <w:tc>
          <w:tcPr>
            <w:tcW w:w="0" w:type="auto"/>
            <w:noWrap/>
            <w:vAlign w:val="center"/>
          </w:tcPr>
          <w:p w14:paraId="6B336EA8" w14:textId="77777777" w:rsidR="002E2189" w:rsidRDefault="002E2189" w:rsidP="00BF7387">
            <w:pPr>
              <w:pStyle w:val="CUERPOTEXTOTABLA"/>
              <w:jc w:val="center"/>
            </w:pPr>
            <w:r>
              <w:t>S</w:t>
            </w:r>
            <w:r>
              <w:rPr>
                <w:vertAlign w:val="subscript"/>
              </w:rPr>
              <w:t>i</w:t>
            </w:r>
          </w:p>
        </w:tc>
        <w:tc>
          <w:tcPr>
            <w:tcW w:w="0" w:type="auto"/>
            <w:vMerge w:val="restart"/>
            <w:noWrap/>
            <w:vAlign w:val="center"/>
          </w:tcPr>
          <w:p w14:paraId="2F291586" w14:textId="77777777" w:rsidR="002E2189" w:rsidRDefault="002E2189" w:rsidP="00BF7387">
            <w:pPr>
              <w:pStyle w:val="CUERPOTEXTOTABLA"/>
              <w:jc w:val="center"/>
            </w:pPr>
            <w:r>
              <w:rPr>
                <w:rFonts w:ascii="Symbol" w:hAnsi="Symbol" w:cs="Symbol"/>
                <w:sz w:val="18"/>
              </w:rPr>
              <w:t></w:t>
            </w:r>
            <w:r>
              <w:rPr>
                <w:vertAlign w:val="subscript"/>
              </w:rPr>
              <w:t>m</w:t>
            </w:r>
          </w:p>
        </w:tc>
        <w:tc>
          <w:tcPr>
            <w:tcW w:w="0" w:type="auto"/>
            <w:noWrap/>
            <w:vAlign w:val="center"/>
          </w:tcPr>
          <w:p w14:paraId="562B7E22" w14:textId="77777777" w:rsidR="002E2189" w:rsidRDefault="002E2189" w:rsidP="00BF7387">
            <w:pPr>
              <w:pStyle w:val="CUERPOTEXTOTABLA"/>
              <w:jc w:val="center"/>
            </w:pPr>
            <w:r>
              <w:t>R</w:t>
            </w:r>
          </w:p>
        </w:tc>
        <w:tc>
          <w:tcPr>
            <w:tcW w:w="0" w:type="auto"/>
            <w:noWrap/>
            <w:vAlign w:val="center"/>
          </w:tcPr>
          <w:p w14:paraId="5D92D0FE" w14:textId="77777777" w:rsidR="002E2189" w:rsidRDefault="002E2189" w:rsidP="00BF7387">
            <w:pPr>
              <w:pStyle w:val="CUERPOTEXTOTABLA"/>
              <w:jc w:val="center"/>
            </w:pPr>
            <w:r>
              <w:t>D</w:t>
            </w:r>
            <w:r>
              <w:rPr>
                <w:vertAlign w:val="subscript"/>
              </w:rPr>
              <w:t>nT,A</w:t>
            </w:r>
          </w:p>
        </w:tc>
        <w:tc>
          <w:tcPr>
            <w:tcW w:w="0" w:type="auto"/>
            <w:noWrap/>
            <w:vAlign w:val="center"/>
          </w:tcPr>
          <w:p w14:paraId="646876AA" w14:textId="77777777" w:rsidR="002E2189" w:rsidRDefault="002E2189" w:rsidP="00BF7387">
            <w:pPr>
              <w:pStyle w:val="CUERPOTEXTOTABLA"/>
              <w:jc w:val="center"/>
            </w:pPr>
            <w:r>
              <w:t>L</w:t>
            </w:r>
            <w:r>
              <w:rPr>
                <w:vertAlign w:val="subscript"/>
              </w:rPr>
              <w:t>p</w:t>
            </w:r>
          </w:p>
        </w:tc>
      </w:tr>
      <w:tr w:rsidR="00907275" w14:paraId="39703C95" w14:textId="77777777" w:rsidTr="00BF7387">
        <w:trPr>
          <w:cantSplit/>
        </w:trPr>
        <w:tc>
          <w:tcPr>
            <w:tcW w:w="0" w:type="auto"/>
            <w:vMerge/>
            <w:tcBorders>
              <w:bottom w:val="single" w:sz="14" w:space="0" w:color="000000"/>
            </w:tcBorders>
          </w:tcPr>
          <w:p w14:paraId="29FFCFAD" w14:textId="77777777" w:rsidR="002E2189" w:rsidRDefault="002E2189" w:rsidP="00BF7387"/>
        </w:tc>
        <w:tc>
          <w:tcPr>
            <w:tcW w:w="0" w:type="auto"/>
            <w:vMerge/>
            <w:tcBorders>
              <w:bottom w:val="single" w:sz="14" w:space="0" w:color="000000"/>
            </w:tcBorders>
          </w:tcPr>
          <w:p w14:paraId="55CEDCD7" w14:textId="77777777" w:rsidR="002E2189" w:rsidRDefault="002E2189" w:rsidP="00BF7387"/>
        </w:tc>
        <w:tc>
          <w:tcPr>
            <w:tcW w:w="0" w:type="auto"/>
            <w:tcBorders>
              <w:bottom w:val="single" w:sz="14" w:space="0" w:color="000000"/>
            </w:tcBorders>
            <w:noWrap/>
            <w:vAlign w:val="center"/>
          </w:tcPr>
          <w:p w14:paraId="7BFAF865" w14:textId="77777777" w:rsidR="002E2189" w:rsidRDefault="002E2189" w:rsidP="00BF7387">
            <w:pPr>
              <w:pStyle w:val="CUERPOTEXTOTABLA"/>
              <w:jc w:val="center"/>
            </w:pPr>
            <w:r>
              <w:t>(dBA)</w:t>
            </w:r>
          </w:p>
        </w:tc>
        <w:tc>
          <w:tcPr>
            <w:tcW w:w="0" w:type="auto"/>
            <w:vMerge/>
            <w:tcBorders>
              <w:bottom w:val="single" w:sz="14" w:space="0" w:color="000000"/>
            </w:tcBorders>
          </w:tcPr>
          <w:p w14:paraId="66184827" w14:textId="77777777" w:rsidR="002E2189" w:rsidRDefault="002E2189" w:rsidP="00BF7387"/>
        </w:tc>
        <w:tc>
          <w:tcPr>
            <w:tcW w:w="0" w:type="auto"/>
            <w:tcBorders>
              <w:bottom w:val="single" w:sz="14" w:space="0" w:color="000000"/>
            </w:tcBorders>
            <w:noWrap/>
            <w:vAlign w:val="center"/>
          </w:tcPr>
          <w:p w14:paraId="4C94FDF9" w14:textId="77777777" w:rsidR="002E2189" w:rsidRDefault="002E2189" w:rsidP="00BF7387">
            <w:pPr>
              <w:pStyle w:val="CUERPOTEXTOTABLA"/>
              <w:jc w:val="center"/>
            </w:pPr>
            <w:r>
              <w:t>(m)</w:t>
            </w:r>
          </w:p>
        </w:tc>
        <w:tc>
          <w:tcPr>
            <w:tcW w:w="0" w:type="auto"/>
            <w:tcBorders>
              <w:bottom w:val="single" w:sz="14" w:space="0" w:color="000000"/>
            </w:tcBorders>
            <w:noWrap/>
            <w:vAlign w:val="center"/>
          </w:tcPr>
          <w:p w14:paraId="0AE01253" w14:textId="77777777" w:rsidR="002E2189" w:rsidRDefault="002E2189" w:rsidP="00BF7387">
            <w:pPr>
              <w:pStyle w:val="CUERPOTEXTOTABLA"/>
              <w:jc w:val="center"/>
            </w:pPr>
            <w:r>
              <w:t>(m²)</w:t>
            </w:r>
          </w:p>
        </w:tc>
        <w:tc>
          <w:tcPr>
            <w:tcW w:w="0" w:type="auto"/>
            <w:vMerge/>
            <w:tcBorders>
              <w:bottom w:val="single" w:sz="14" w:space="0" w:color="000000"/>
            </w:tcBorders>
          </w:tcPr>
          <w:p w14:paraId="512BBDF6" w14:textId="77777777" w:rsidR="002E2189" w:rsidRDefault="002E2189" w:rsidP="00BF7387"/>
        </w:tc>
        <w:tc>
          <w:tcPr>
            <w:tcW w:w="0" w:type="auto"/>
            <w:tcBorders>
              <w:bottom w:val="single" w:sz="14" w:space="0" w:color="000000"/>
            </w:tcBorders>
            <w:noWrap/>
            <w:vAlign w:val="center"/>
          </w:tcPr>
          <w:p w14:paraId="16236EF8" w14:textId="77777777" w:rsidR="002E2189" w:rsidRDefault="002E2189" w:rsidP="00BF7387">
            <w:pPr>
              <w:pStyle w:val="CUERPOTEXTOTABLA"/>
              <w:jc w:val="center"/>
            </w:pPr>
            <w:r>
              <w:t>(m²)</w:t>
            </w:r>
          </w:p>
        </w:tc>
        <w:tc>
          <w:tcPr>
            <w:tcW w:w="0" w:type="auto"/>
            <w:tcBorders>
              <w:bottom w:val="single" w:sz="14" w:space="0" w:color="000000"/>
            </w:tcBorders>
            <w:noWrap/>
            <w:vAlign w:val="center"/>
          </w:tcPr>
          <w:p w14:paraId="6864E972"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25CB3F4" w14:textId="77777777" w:rsidR="002E2189" w:rsidRDefault="002E2189" w:rsidP="00BF7387">
            <w:pPr>
              <w:pStyle w:val="CUERPOTEXTOTABLA"/>
              <w:jc w:val="center"/>
            </w:pPr>
            <w:r>
              <w:t>(dBA)</w:t>
            </w:r>
          </w:p>
        </w:tc>
      </w:tr>
      <w:tr w:rsidR="00907275" w14:paraId="6D211F3C" w14:textId="77777777" w:rsidTr="00BF7387">
        <w:trPr>
          <w:cantSplit/>
        </w:trPr>
        <w:tc>
          <w:tcPr>
            <w:tcW w:w="0" w:type="auto"/>
            <w:tcBorders>
              <w:top w:val="single" w:sz="14" w:space="0" w:color="000000"/>
              <w:bottom w:val="single" w:sz="2" w:space="0" w:color="000000"/>
            </w:tcBorders>
            <w:vAlign w:val="center"/>
          </w:tcPr>
          <w:p w14:paraId="21D0E8AA" w14:textId="77777777" w:rsidR="002E2189" w:rsidRDefault="002E2189" w:rsidP="00BF7387">
            <w:pPr>
              <w:pStyle w:val="CUERPOTEXTOTABLA"/>
            </w:pPr>
            <w:r>
              <w:t>Sala Calefacción</w:t>
            </w:r>
            <w:r>
              <w:rPr>
                <w:vertAlign w:val="superscript"/>
              </w:rPr>
              <w:t>*</w:t>
            </w:r>
          </w:p>
        </w:tc>
        <w:tc>
          <w:tcPr>
            <w:tcW w:w="0" w:type="auto"/>
            <w:tcBorders>
              <w:top w:val="single" w:sz="14" w:space="0" w:color="000000"/>
              <w:bottom w:val="single" w:sz="2" w:space="0" w:color="000000"/>
            </w:tcBorders>
            <w:vAlign w:val="center"/>
          </w:tcPr>
          <w:p w14:paraId="667A85A4" w14:textId="77777777" w:rsidR="002E2189" w:rsidRDefault="002E2189" w:rsidP="00BF7387">
            <w:pPr>
              <w:pStyle w:val="CUERPOTEXTOTABLA"/>
              <w:jc w:val="center"/>
            </w:pPr>
            <w:r>
              <w:t>A41</w:t>
            </w:r>
          </w:p>
        </w:tc>
        <w:tc>
          <w:tcPr>
            <w:tcW w:w="0" w:type="auto"/>
            <w:tcBorders>
              <w:top w:val="single" w:sz="14" w:space="0" w:color="000000"/>
              <w:bottom w:val="single" w:sz="2" w:space="0" w:color="000000"/>
            </w:tcBorders>
            <w:noWrap/>
            <w:vAlign w:val="center"/>
          </w:tcPr>
          <w:p w14:paraId="0565D426" w14:textId="77777777" w:rsidR="002E2189" w:rsidRDefault="002E2189" w:rsidP="00BF7387">
            <w:pPr>
              <w:pStyle w:val="CUERPOTEXTOTABLA"/>
              <w:jc w:val="center"/>
            </w:pPr>
            <w:r>
              <w:t>35</w:t>
            </w:r>
          </w:p>
        </w:tc>
        <w:tc>
          <w:tcPr>
            <w:tcW w:w="0" w:type="auto"/>
            <w:tcBorders>
              <w:top w:val="single" w:sz="14" w:space="0" w:color="000000"/>
              <w:bottom w:val="single" w:sz="2" w:space="0" w:color="000000"/>
            </w:tcBorders>
            <w:vAlign w:val="center"/>
          </w:tcPr>
          <w:p w14:paraId="2E887B0A" w14:textId="77777777" w:rsidR="002E2189" w:rsidRDefault="002E2189" w:rsidP="00BF7387">
            <w:pPr>
              <w:pStyle w:val="CUERPOTEXTOTABLA"/>
              <w:jc w:val="center"/>
            </w:pPr>
            <w:r>
              <w:t>2</w:t>
            </w:r>
          </w:p>
        </w:tc>
        <w:tc>
          <w:tcPr>
            <w:tcW w:w="0" w:type="auto"/>
            <w:tcBorders>
              <w:top w:val="single" w:sz="14" w:space="0" w:color="000000"/>
              <w:bottom w:val="single" w:sz="2" w:space="0" w:color="000000"/>
            </w:tcBorders>
            <w:noWrap/>
            <w:vAlign w:val="center"/>
          </w:tcPr>
          <w:p w14:paraId="44E5022E" w14:textId="77777777" w:rsidR="002E2189" w:rsidRDefault="002E2189" w:rsidP="00BF7387">
            <w:pPr>
              <w:pStyle w:val="CUERPOTEXTOTABLA"/>
              <w:jc w:val="center"/>
            </w:pPr>
            <w:r>
              <w:t>1.8</w:t>
            </w:r>
          </w:p>
        </w:tc>
        <w:tc>
          <w:tcPr>
            <w:tcW w:w="0" w:type="auto"/>
            <w:tcBorders>
              <w:top w:val="single" w:sz="14" w:space="0" w:color="000000"/>
              <w:bottom w:val="single" w:sz="2" w:space="0" w:color="000000"/>
            </w:tcBorders>
            <w:noWrap/>
            <w:vAlign w:val="center"/>
          </w:tcPr>
          <w:p w14:paraId="2091667F" w14:textId="77777777" w:rsidR="002E2189" w:rsidRDefault="002E2189" w:rsidP="00BF7387">
            <w:pPr>
              <w:pStyle w:val="CUERPOTEXTOTABLA"/>
              <w:jc w:val="center"/>
            </w:pPr>
            <w:r>
              <w:t>126.78</w:t>
            </w:r>
          </w:p>
        </w:tc>
        <w:tc>
          <w:tcPr>
            <w:tcW w:w="0" w:type="auto"/>
            <w:tcBorders>
              <w:top w:val="single" w:sz="14" w:space="0" w:color="000000"/>
              <w:bottom w:val="single" w:sz="2" w:space="0" w:color="000000"/>
            </w:tcBorders>
            <w:noWrap/>
            <w:vAlign w:val="center"/>
          </w:tcPr>
          <w:p w14:paraId="0515CA11" w14:textId="77777777" w:rsidR="002E2189" w:rsidRDefault="002E2189" w:rsidP="00BF7387">
            <w:pPr>
              <w:pStyle w:val="CUERPOTEXTOTABLA"/>
              <w:jc w:val="center"/>
            </w:pPr>
            <w:r>
              <w:t>0.04</w:t>
            </w:r>
          </w:p>
        </w:tc>
        <w:tc>
          <w:tcPr>
            <w:tcW w:w="0" w:type="auto"/>
            <w:tcBorders>
              <w:top w:val="single" w:sz="14" w:space="0" w:color="000000"/>
              <w:bottom w:val="single" w:sz="2" w:space="0" w:color="000000"/>
            </w:tcBorders>
            <w:noWrap/>
            <w:vAlign w:val="center"/>
          </w:tcPr>
          <w:p w14:paraId="2FF59CEF" w14:textId="77777777" w:rsidR="002E2189" w:rsidRDefault="002E2189" w:rsidP="00BF7387">
            <w:pPr>
              <w:pStyle w:val="CUERPOTEXTOTABLA"/>
              <w:jc w:val="center"/>
            </w:pPr>
            <w:r>
              <w:t>5.38</w:t>
            </w:r>
          </w:p>
        </w:tc>
        <w:tc>
          <w:tcPr>
            <w:tcW w:w="0" w:type="auto"/>
            <w:tcBorders>
              <w:top w:val="single" w:sz="14" w:space="0" w:color="000000"/>
              <w:bottom w:val="single" w:sz="2" w:space="0" w:color="000000"/>
            </w:tcBorders>
            <w:noWrap/>
            <w:vAlign w:val="center"/>
          </w:tcPr>
          <w:p w14:paraId="7C923D7C" w14:textId="77777777" w:rsidR="002E2189" w:rsidRDefault="002E2189" w:rsidP="00BF7387">
            <w:pPr>
              <w:pStyle w:val="CUERPOTEXTOTABLA"/>
              <w:jc w:val="center"/>
            </w:pPr>
            <w:r>
              <w:t>---</w:t>
            </w:r>
          </w:p>
        </w:tc>
        <w:tc>
          <w:tcPr>
            <w:tcW w:w="0" w:type="auto"/>
            <w:tcBorders>
              <w:top w:val="single" w:sz="14" w:space="0" w:color="000000"/>
              <w:bottom w:val="single" w:sz="2" w:space="0" w:color="000000"/>
            </w:tcBorders>
            <w:noWrap/>
            <w:vAlign w:val="center"/>
          </w:tcPr>
          <w:p w14:paraId="114DB4E3" w14:textId="77777777" w:rsidR="002E2189" w:rsidRDefault="002E2189" w:rsidP="00BF7387">
            <w:pPr>
              <w:pStyle w:val="CUERPOTEXTOTABLA"/>
              <w:jc w:val="center"/>
              <w:rPr>
                <w:b/>
              </w:rPr>
            </w:pPr>
            <w:r>
              <w:rPr>
                <w:b/>
              </w:rPr>
              <w:t>34.0</w:t>
            </w:r>
          </w:p>
        </w:tc>
      </w:tr>
      <w:tr w:rsidR="002E2189" w14:paraId="70159CF0" w14:textId="77777777" w:rsidTr="00BF7387">
        <w:trPr>
          <w:cantSplit/>
        </w:trPr>
        <w:tc>
          <w:tcPr>
            <w:tcW w:w="0" w:type="auto"/>
            <w:gridSpan w:val="10"/>
            <w:tcBorders>
              <w:top w:val="single" w:sz="2" w:space="0" w:color="000000"/>
            </w:tcBorders>
            <w:tcMar>
              <w:left w:w="85" w:type="dxa"/>
              <w:right w:w="85" w:type="dxa"/>
            </w:tcMar>
            <w:vAlign w:val="center"/>
          </w:tcPr>
          <w:p w14:paraId="2AB83889" w14:textId="77777777" w:rsidR="002E2189" w:rsidRDefault="002E2189" w:rsidP="00BF7387">
            <w:pPr>
              <w:pStyle w:val="CUERPOTEXTOTABLA"/>
              <w:rPr>
                <w:i/>
                <w:sz w:val="14"/>
              </w:rPr>
            </w:pPr>
            <w:r>
              <w:rPr>
                <w:i/>
                <w:sz w:val="14"/>
              </w:rPr>
              <w:t>Notas:</w:t>
            </w:r>
          </w:p>
          <w:p w14:paraId="785D9D6F" w14:textId="77777777" w:rsidR="002E2189" w:rsidRDefault="002E2189" w:rsidP="00BF7387">
            <w:pPr>
              <w:pStyle w:val="CUERPOTEXTOTABLA"/>
              <w:ind w:left="283"/>
              <w:jc w:val="both"/>
              <w:rPr>
                <w:i/>
                <w:sz w:val="14"/>
              </w:rPr>
            </w:pPr>
            <w:r>
              <w:rPr>
                <w:i/>
                <w:sz w:val="14"/>
              </w:rPr>
              <w:t>L</w:t>
            </w:r>
            <w:r>
              <w:rPr>
                <w:i/>
                <w:sz w:val="14"/>
                <w:vertAlign w:val="subscript"/>
              </w:rPr>
              <w:t>w</w:t>
            </w:r>
            <w:r>
              <w:rPr>
                <w:i/>
                <w:sz w:val="14"/>
              </w:rPr>
              <w:t>: Nivel de potencia sonora de la máquina, dBA.</w:t>
            </w:r>
          </w:p>
          <w:p w14:paraId="3A6D97F9" w14:textId="77777777" w:rsidR="002E2189" w:rsidRDefault="002E2189" w:rsidP="00BF7387">
            <w:pPr>
              <w:pStyle w:val="CUERPOTEXTOTABLA"/>
              <w:ind w:left="283"/>
              <w:jc w:val="both"/>
              <w:rPr>
                <w:i/>
                <w:sz w:val="14"/>
              </w:rPr>
            </w:pPr>
            <w:r>
              <w:rPr>
                <w:i/>
                <w:sz w:val="14"/>
              </w:rPr>
              <w:t>D: Factor de directividad de la fuente.</w:t>
            </w:r>
          </w:p>
          <w:p w14:paraId="196BED9F" w14:textId="77777777" w:rsidR="002E2189" w:rsidRDefault="002E2189" w:rsidP="00BF7387">
            <w:pPr>
              <w:pStyle w:val="CUERPOTEXTOTABLA"/>
              <w:ind w:left="283"/>
              <w:jc w:val="both"/>
              <w:rPr>
                <w:i/>
                <w:sz w:val="14"/>
              </w:rPr>
            </w:pPr>
            <w:r>
              <w:rPr>
                <w:i/>
                <w:sz w:val="14"/>
              </w:rPr>
              <w:t>r: Radio de la mayor esfera que puede ser inscrita en el recinto emisor, o distancia mínima del equipo al cerramiento exterior del recinto receptor en caso de equipos situados en el exterior del edificio, m.</w:t>
            </w:r>
          </w:p>
          <w:p w14:paraId="5C87AF26" w14:textId="77777777" w:rsidR="002E2189" w:rsidRDefault="002E2189" w:rsidP="00BF7387">
            <w:pPr>
              <w:pStyle w:val="CUERPOTEXTOTABLA"/>
              <w:ind w:left="283"/>
              <w:jc w:val="both"/>
              <w:rPr>
                <w:i/>
                <w:sz w:val="14"/>
              </w:rPr>
            </w:pPr>
            <w:r>
              <w:rPr>
                <w:i/>
                <w:sz w:val="14"/>
              </w:rPr>
              <w:t>S</w:t>
            </w:r>
            <w:r>
              <w:rPr>
                <w:i/>
                <w:sz w:val="14"/>
                <w:vertAlign w:val="subscript"/>
              </w:rPr>
              <w:t>i</w:t>
            </w:r>
            <w:r>
              <w:rPr>
                <w:i/>
                <w:sz w:val="14"/>
              </w:rPr>
              <w:t>: Superficie total de la envolvente del recinto emisor, m².</w:t>
            </w:r>
          </w:p>
          <w:p w14:paraId="5C571C18" w14:textId="77777777" w:rsidR="002E2189" w:rsidRDefault="002E2189" w:rsidP="00BF7387">
            <w:pPr>
              <w:pStyle w:val="CUERPOTEXTOTABLA"/>
              <w:ind w:left="283"/>
              <w:jc w:val="both"/>
              <w:rPr>
                <w:i/>
                <w:sz w:val="14"/>
              </w:rPr>
            </w:pPr>
            <w:r>
              <w:rPr>
                <w:rFonts w:ascii="Symbol" w:hAnsi="Symbol" w:cs="Symbol"/>
                <w:i/>
                <w:sz w:val="14"/>
              </w:rPr>
              <w:t></w:t>
            </w:r>
            <w:r>
              <w:rPr>
                <w:i/>
                <w:sz w:val="14"/>
                <w:vertAlign w:val="subscript"/>
              </w:rPr>
              <w:t>m</w:t>
            </w:r>
            <w:r>
              <w:rPr>
                <w:i/>
                <w:sz w:val="14"/>
              </w:rPr>
              <w:t>: Coeficiente de absorción acústica medio del recinto emisor.</w:t>
            </w:r>
          </w:p>
          <w:p w14:paraId="14DDB603" w14:textId="77777777" w:rsidR="002E2189" w:rsidRDefault="002E2189" w:rsidP="00BF7387">
            <w:pPr>
              <w:pStyle w:val="CUERPOTEXTOTABLA"/>
              <w:ind w:left="283"/>
              <w:jc w:val="both"/>
              <w:rPr>
                <w:i/>
                <w:sz w:val="14"/>
              </w:rPr>
            </w:pPr>
            <w:r>
              <w:rPr>
                <w:i/>
                <w:sz w:val="14"/>
              </w:rPr>
              <w:t>R: Componente del campo reverberante, m².</w:t>
            </w:r>
          </w:p>
          <w:p w14:paraId="189C5D25" w14:textId="77777777" w:rsidR="002E2189" w:rsidRDefault="002E2189" w:rsidP="00BF7387">
            <w:pPr>
              <w:pStyle w:val="CUERPOTEXTOTABLA"/>
              <w:ind w:left="283"/>
              <w:jc w:val="both"/>
              <w:rPr>
                <w:i/>
                <w:sz w:val="14"/>
              </w:rPr>
            </w:pPr>
            <w:r>
              <w:rPr>
                <w:i/>
                <w:sz w:val="14"/>
              </w:rPr>
              <w:t>D</w:t>
            </w:r>
            <w:r>
              <w:rPr>
                <w:i/>
                <w:sz w:val="14"/>
                <w:vertAlign w:val="subscript"/>
              </w:rPr>
              <w:t>nT,A</w:t>
            </w:r>
            <w:r>
              <w:rPr>
                <w:i/>
                <w:sz w:val="14"/>
              </w:rPr>
              <w:t>: Diferencia de niveles estandarizada, ponderada A, dB.</w:t>
            </w:r>
          </w:p>
          <w:p w14:paraId="41AE15EE" w14:textId="77777777" w:rsidR="002E2189" w:rsidRDefault="002E2189" w:rsidP="00BF7387">
            <w:pPr>
              <w:pStyle w:val="CUERPOTEXTOTABLA"/>
              <w:ind w:left="283"/>
              <w:jc w:val="both"/>
              <w:rPr>
                <w:i/>
                <w:sz w:val="14"/>
              </w:rPr>
            </w:pPr>
            <w:r>
              <w:rPr>
                <w:i/>
                <w:sz w:val="14"/>
              </w:rPr>
              <w:t>L</w:t>
            </w:r>
            <w:r>
              <w:rPr>
                <w:i/>
                <w:sz w:val="14"/>
                <w:vertAlign w:val="subscript"/>
              </w:rPr>
              <w:t>p</w:t>
            </w:r>
            <w:r>
              <w:rPr>
                <w:i/>
                <w:sz w:val="14"/>
              </w:rPr>
              <w:t>: Nivel de presión sonora, dBA.</w:t>
            </w:r>
          </w:p>
          <w:p w14:paraId="4E8C1BDC" w14:textId="77777777" w:rsidR="002E2189" w:rsidRDefault="002E2189" w:rsidP="00BF7387">
            <w:pPr>
              <w:pStyle w:val="CUERPOTEXTOTABLA"/>
              <w:ind w:left="283"/>
              <w:jc w:val="both"/>
              <w:rPr>
                <w:i/>
                <w:sz w:val="14"/>
              </w:rPr>
            </w:pPr>
            <w:r>
              <w:rPr>
                <w:i/>
                <w:sz w:val="14"/>
                <w:vertAlign w:val="superscript"/>
              </w:rPr>
              <w:t>*</w:t>
            </w:r>
            <w:r>
              <w:rPr>
                <w:i/>
                <w:sz w:val="14"/>
              </w:rPr>
              <w:t xml:space="preserve"> Equipamiento situado en el recinto receptor</w:t>
            </w:r>
          </w:p>
        </w:tc>
      </w:tr>
    </w:tbl>
    <w:p w14:paraId="0832911C" w14:textId="77777777" w:rsidR="002E2189" w:rsidRDefault="002E2189" w:rsidP="00BF7387">
      <w:pPr>
        <w:spacing w:line="2" w:lineRule="auto"/>
      </w:pPr>
    </w:p>
    <w:p w14:paraId="18BD0F82" w14:textId="43F167F3" w:rsidR="004B2F5D" w:rsidRDefault="002E2189" w:rsidP="00BF7387">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0255"/>
      </w:tblGrid>
      <w:tr w:rsidR="002E2189" w14:paraId="61E7F981" w14:textId="77777777" w:rsidTr="00BF7387">
        <w:trPr>
          <w:cantSplit/>
        </w:trPr>
        <w:tc>
          <w:tcPr>
            <w:tcW w:w="0" w:type="auto"/>
            <w:tcBorders>
              <w:bottom w:val="single" w:sz="14" w:space="0" w:color="FFCC00"/>
            </w:tcBorders>
            <w:vAlign w:val="center"/>
          </w:tcPr>
          <w:p w14:paraId="33C684F8" w14:textId="77777777" w:rsidR="002E2189" w:rsidRDefault="002E2189" w:rsidP="00BF7387">
            <w:pPr>
              <w:pStyle w:val="CUERPOTEXTOTABLA"/>
              <w:rPr>
                <w:b/>
              </w:rPr>
            </w:pPr>
            <w:r>
              <w:rPr>
                <w:b/>
              </w:rPr>
              <w:t>Cálculo del nivel sonoro continuo equivalente por intervalo horario</w:t>
            </w:r>
          </w:p>
        </w:tc>
      </w:tr>
    </w:tbl>
    <w:p w14:paraId="1B5BBAC8" w14:textId="77777777" w:rsidR="002E2189" w:rsidRDefault="002E2189" w:rsidP="00BF7387">
      <w:pPr>
        <w:spacing w:line="2" w:lineRule="auto"/>
      </w:pPr>
    </w:p>
    <w:p w14:paraId="29195A3B" w14:textId="77777777" w:rsidR="002E2189" w:rsidRDefault="002E2189" w:rsidP="00BF7387">
      <w:pPr>
        <w:pStyle w:val="CUERPOTEXTO"/>
        <w:keepNext/>
      </w:pPr>
      <w:r>
        <w:t xml:space="preserve"> </w:t>
      </w:r>
    </w:p>
    <w:p w14:paraId="4CA75F87" w14:textId="77777777" w:rsidR="002E2189" w:rsidRDefault="002E2189" w:rsidP="00BF7387">
      <w:pPr>
        <w:pStyle w:val="CUERPOTEXTO"/>
        <w:keepNext/>
      </w:pPr>
      <w: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269"/>
        <w:gridCol w:w="704"/>
        <w:gridCol w:w="510"/>
        <w:gridCol w:w="779"/>
        <w:gridCol w:w="916"/>
        <w:gridCol w:w="704"/>
        <w:gridCol w:w="704"/>
        <w:gridCol w:w="704"/>
        <w:gridCol w:w="553"/>
      </w:tblGrid>
      <w:tr w:rsidR="002E2189" w14:paraId="2786104C" w14:textId="77777777" w:rsidTr="00BF7387">
        <w:trPr>
          <w:cantSplit/>
        </w:trPr>
        <w:tc>
          <w:tcPr>
            <w:tcW w:w="0" w:type="auto"/>
            <w:vMerge w:val="restart"/>
            <w:noWrap/>
            <w:vAlign w:val="center"/>
          </w:tcPr>
          <w:p w14:paraId="4C088C91" w14:textId="77777777" w:rsidR="002E2189" w:rsidRDefault="002E2189" w:rsidP="00BF7387">
            <w:pPr>
              <w:pStyle w:val="CUERPOTEXTOTABLA"/>
            </w:pPr>
            <w:r>
              <w:t>Referencia</w:t>
            </w:r>
          </w:p>
        </w:tc>
        <w:tc>
          <w:tcPr>
            <w:tcW w:w="0" w:type="auto"/>
            <w:noWrap/>
            <w:vAlign w:val="center"/>
          </w:tcPr>
          <w:p w14:paraId="7F057E4C" w14:textId="77777777" w:rsidR="002E2189" w:rsidRDefault="002E2189" w:rsidP="00BF7387">
            <w:pPr>
              <w:pStyle w:val="CUERPOTEXTOTABLA"/>
              <w:jc w:val="center"/>
            </w:pPr>
            <w:r>
              <w:t>L</w:t>
            </w:r>
            <w:r>
              <w:rPr>
                <w:vertAlign w:val="subscript"/>
              </w:rPr>
              <w:t>p</w:t>
            </w:r>
          </w:p>
        </w:tc>
        <w:tc>
          <w:tcPr>
            <w:tcW w:w="0" w:type="auto"/>
            <w:gridSpan w:val="3"/>
            <w:noWrap/>
            <w:vAlign w:val="center"/>
          </w:tcPr>
          <w:p w14:paraId="10CB31D5" w14:textId="77777777" w:rsidR="002E2189" w:rsidRDefault="002E2189" w:rsidP="00BF7387">
            <w:pPr>
              <w:pStyle w:val="CUERPOTEXTOTABLA"/>
              <w:jc w:val="center"/>
            </w:pPr>
            <w:r>
              <w:t>Funcionamiento (h)</w:t>
            </w:r>
          </w:p>
        </w:tc>
        <w:tc>
          <w:tcPr>
            <w:tcW w:w="0" w:type="auto"/>
            <w:noWrap/>
            <w:vAlign w:val="center"/>
          </w:tcPr>
          <w:p w14:paraId="5E43748B" w14:textId="77777777" w:rsidR="002E2189" w:rsidRDefault="002E2189" w:rsidP="00BF7387">
            <w:pPr>
              <w:pStyle w:val="CUERPOTEXTOTABLA"/>
              <w:jc w:val="center"/>
            </w:pPr>
            <w:r>
              <w:t>L</w:t>
            </w:r>
            <w:r>
              <w:rPr>
                <w:vertAlign w:val="subscript"/>
              </w:rPr>
              <w:t>Aeq,d</w:t>
            </w:r>
          </w:p>
        </w:tc>
        <w:tc>
          <w:tcPr>
            <w:tcW w:w="0" w:type="auto"/>
            <w:noWrap/>
            <w:vAlign w:val="center"/>
          </w:tcPr>
          <w:p w14:paraId="5CDAF33A" w14:textId="77777777" w:rsidR="002E2189" w:rsidRDefault="002E2189" w:rsidP="00BF7387">
            <w:pPr>
              <w:pStyle w:val="CUERPOTEXTOTABLA"/>
              <w:jc w:val="center"/>
            </w:pPr>
            <w:r>
              <w:t>L</w:t>
            </w:r>
            <w:r>
              <w:rPr>
                <w:vertAlign w:val="subscript"/>
              </w:rPr>
              <w:t>Aeq,e</w:t>
            </w:r>
          </w:p>
        </w:tc>
        <w:tc>
          <w:tcPr>
            <w:tcW w:w="0" w:type="auto"/>
            <w:noWrap/>
            <w:vAlign w:val="center"/>
          </w:tcPr>
          <w:p w14:paraId="56B1E624" w14:textId="77777777" w:rsidR="002E2189" w:rsidRDefault="002E2189" w:rsidP="00BF7387">
            <w:pPr>
              <w:pStyle w:val="CUERPOTEXTOTABLA"/>
              <w:jc w:val="center"/>
            </w:pPr>
            <w:r>
              <w:t>L</w:t>
            </w:r>
            <w:r>
              <w:rPr>
                <w:vertAlign w:val="subscript"/>
              </w:rPr>
              <w:t>Aeq,n</w:t>
            </w:r>
          </w:p>
        </w:tc>
        <w:tc>
          <w:tcPr>
            <w:tcW w:w="0" w:type="auto"/>
            <w:noWrap/>
            <w:vAlign w:val="center"/>
          </w:tcPr>
          <w:p w14:paraId="01D6C667" w14:textId="77777777" w:rsidR="002E2189" w:rsidRDefault="002E2189" w:rsidP="00BF7387">
            <w:pPr>
              <w:pStyle w:val="CUERPOTEXTOTABLA"/>
              <w:jc w:val="center"/>
            </w:pPr>
            <w:r>
              <w:t>L</w:t>
            </w:r>
            <w:r>
              <w:rPr>
                <w:vertAlign w:val="subscript"/>
              </w:rPr>
              <w:t>den</w:t>
            </w:r>
          </w:p>
        </w:tc>
      </w:tr>
      <w:tr w:rsidR="002E2189" w14:paraId="50E97DB6" w14:textId="77777777" w:rsidTr="00BF7387">
        <w:trPr>
          <w:cantSplit/>
        </w:trPr>
        <w:tc>
          <w:tcPr>
            <w:tcW w:w="0" w:type="auto"/>
            <w:vMerge/>
            <w:tcBorders>
              <w:bottom w:val="single" w:sz="14" w:space="0" w:color="000000"/>
            </w:tcBorders>
          </w:tcPr>
          <w:p w14:paraId="5D2BF3E6" w14:textId="77777777" w:rsidR="002E2189" w:rsidRDefault="002E2189" w:rsidP="00BF7387"/>
        </w:tc>
        <w:tc>
          <w:tcPr>
            <w:tcW w:w="0" w:type="auto"/>
            <w:tcBorders>
              <w:bottom w:val="single" w:sz="14" w:space="0" w:color="000000"/>
            </w:tcBorders>
            <w:noWrap/>
            <w:vAlign w:val="center"/>
          </w:tcPr>
          <w:p w14:paraId="7A38A98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ACD6EBF" w14:textId="77777777" w:rsidR="002E2189" w:rsidRDefault="002E2189" w:rsidP="00BF7387">
            <w:pPr>
              <w:pStyle w:val="CUERPOTEXTOTABLA"/>
              <w:jc w:val="center"/>
            </w:pPr>
            <w:r>
              <w:t>día</w:t>
            </w:r>
          </w:p>
        </w:tc>
        <w:tc>
          <w:tcPr>
            <w:tcW w:w="0" w:type="auto"/>
            <w:tcBorders>
              <w:bottom w:val="single" w:sz="14" w:space="0" w:color="000000"/>
            </w:tcBorders>
            <w:noWrap/>
            <w:vAlign w:val="center"/>
          </w:tcPr>
          <w:p w14:paraId="661E7E36" w14:textId="77777777" w:rsidR="002E2189" w:rsidRDefault="002E2189" w:rsidP="00BF7387">
            <w:pPr>
              <w:pStyle w:val="CUERPOTEXTOTABLA"/>
              <w:jc w:val="center"/>
            </w:pPr>
            <w:r>
              <w:t>tarde</w:t>
            </w:r>
          </w:p>
        </w:tc>
        <w:tc>
          <w:tcPr>
            <w:tcW w:w="0" w:type="auto"/>
            <w:tcBorders>
              <w:bottom w:val="single" w:sz="14" w:space="0" w:color="000000"/>
            </w:tcBorders>
            <w:noWrap/>
            <w:vAlign w:val="center"/>
          </w:tcPr>
          <w:p w14:paraId="3ADCBBF4" w14:textId="77777777" w:rsidR="002E2189" w:rsidRDefault="002E2189" w:rsidP="00BF7387">
            <w:pPr>
              <w:pStyle w:val="CUERPOTEXTOTABLA"/>
              <w:jc w:val="center"/>
            </w:pPr>
            <w:r>
              <w:t>noche</w:t>
            </w:r>
          </w:p>
        </w:tc>
        <w:tc>
          <w:tcPr>
            <w:tcW w:w="0" w:type="auto"/>
            <w:tcBorders>
              <w:bottom w:val="single" w:sz="14" w:space="0" w:color="000000"/>
            </w:tcBorders>
            <w:noWrap/>
            <w:vAlign w:val="center"/>
          </w:tcPr>
          <w:p w14:paraId="41234D6B"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025DCA2E"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6322050D" w14:textId="77777777" w:rsidR="002E2189" w:rsidRDefault="002E2189" w:rsidP="00BF7387">
            <w:pPr>
              <w:pStyle w:val="CUERPOTEXTOTABLA"/>
              <w:jc w:val="center"/>
            </w:pPr>
            <w:r>
              <w:t>(dBA)</w:t>
            </w:r>
          </w:p>
        </w:tc>
        <w:tc>
          <w:tcPr>
            <w:tcW w:w="0" w:type="auto"/>
            <w:tcBorders>
              <w:bottom w:val="single" w:sz="14" w:space="0" w:color="000000"/>
            </w:tcBorders>
            <w:noWrap/>
            <w:vAlign w:val="center"/>
          </w:tcPr>
          <w:p w14:paraId="2B28A25C" w14:textId="77777777" w:rsidR="002E2189" w:rsidRDefault="002E2189" w:rsidP="00BF7387">
            <w:pPr>
              <w:pStyle w:val="CUERPOTEXTOTABLA"/>
              <w:jc w:val="center"/>
            </w:pPr>
            <w:r>
              <w:t>(dB)</w:t>
            </w:r>
          </w:p>
        </w:tc>
      </w:tr>
      <w:tr w:rsidR="002E2189" w14:paraId="5E4A5A5A" w14:textId="77777777" w:rsidTr="00BF7387">
        <w:trPr>
          <w:cantSplit/>
        </w:trPr>
        <w:tc>
          <w:tcPr>
            <w:tcW w:w="0" w:type="auto"/>
            <w:tcBorders>
              <w:top w:val="single" w:sz="14" w:space="0" w:color="000000"/>
            </w:tcBorders>
            <w:vAlign w:val="center"/>
          </w:tcPr>
          <w:p w14:paraId="2888843D" w14:textId="77777777" w:rsidR="002E2189" w:rsidRDefault="002E2189" w:rsidP="00BF7387">
            <w:pPr>
              <w:pStyle w:val="CUERPOTEXTOTABLA"/>
            </w:pPr>
            <w:r>
              <w:t>A41</w:t>
            </w:r>
          </w:p>
        </w:tc>
        <w:tc>
          <w:tcPr>
            <w:tcW w:w="0" w:type="auto"/>
            <w:tcBorders>
              <w:top w:val="single" w:sz="14" w:space="0" w:color="000000"/>
            </w:tcBorders>
            <w:noWrap/>
            <w:vAlign w:val="center"/>
          </w:tcPr>
          <w:p w14:paraId="1845D8D3" w14:textId="77777777" w:rsidR="002E2189" w:rsidRDefault="002E2189" w:rsidP="00BF7387">
            <w:pPr>
              <w:pStyle w:val="CUERPOTEXTOTABLA"/>
              <w:jc w:val="center"/>
            </w:pPr>
            <w:r>
              <w:t>34.0</w:t>
            </w:r>
          </w:p>
        </w:tc>
        <w:tc>
          <w:tcPr>
            <w:tcW w:w="0" w:type="auto"/>
            <w:tcBorders>
              <w:top w:val="single" w:sz="14" w:space="0" w:color="000000"/>
            </w:tcBorders>
            <w:noWrap/>
            <w:vAlign w:val="center"/>
          </w:tcPr>
          <w:p w14:paraId="4A9BE720" w14:textId="77777777" w:rsidR="002E2189" w:rsidRDefault="002E2189" w:rsidP="00BF7387">
            <w:pPr>
              <w:pStyle w:val="CUERPOTEXTOTABLA"/>
              <w:jc w:val="center"/>
            </w:pPr>
            <w:r>
              <w:t>13</w:t>
            </w:r>
          </w:p>
        </w:tc>
        <w:tc>
          <w:tcPr>
            <w:tcW w:w="0" w:type="auto"/>
            <w:tcBorders>
              <w:top w:val="single" w:sz="14" w:space="0" w:color="000000"/>
            </w:tcBorders>
            <w:noWrap/>
            <w:vAlign w:val="center"/>
          </w:tcPr>
          <w:p w14:paraId="59FE939C" w14:textId="77777777" w:rsidR="002E2189" w:rsidRDefault="002E2189" w:rsidP="00BF7387">
            <w:pPr>
              <w:pStyle w:val="CUERPOTEXTOTABLA"/>
              <w:jc w:val="center"/>
            </w:pPr>
            <w:r>
              <w:t>3</w:t>
            </w:r>
          </w:p>
        </w:tc>
        <w:tc>
          <w:tcPr>
            <w:tcW w:w="0" w:type="auto"/>
            <w:tcBorders>
              <w:top w:val="single" w:sz="14" w:space="0" w:color="000000"/>
            </w:tcBorders>
            <w:vAlign w:val="center"/>
          </w:tcPr>
          <w:p w14:paraId="1671B179" w14:textId="77777777" w:rsidR="002E2189" w:rsidRDefault="002E2189" w:rsidP="00BF7387">
            <w:pPr>
              <w:pStyle w:val="CUERPOTEXTOTABLA"/>
              <w:jc w:val="center"/>
            </w:pPr>
            <w:r>
              <w:t>---</w:t>
            </w:r>
          </w:p>
        </w:tc>
        <w:tc>
          <w:tcPr>
            <w:tcW w:w="0" w:type="auto"/>
            <w:tcBorders>
              <w:top w:val="single" w:sz="14" w:space="0" w:color="000000"/>
              <w:bottom w:val="single" w:sz="14" w:space="0" w:color="000000"/>
            </w:tcBorders>
            <w:noWrap/>
            <w:vAlign w:val="center"/>
          </w:tcPr>
          <w:p w14:paraId="22B234B8" w14:textId="77777777" w:rsidR="002E2189" w:rsidRDefault="002E2189" w:rsidP="00BF7387">
            <w:pPr>
              <w:pStyle w:val="CUERPOTEXTOTABLA"/>
              <w:jc w:val="center"/>
            </w:pPr>
            <w:r>
              <w:t>34.0</w:t>
            </w:r>
          </w:p>
        </w:tc>
        <w:tc>
          <w:tcPr>
            <w:tcW w:w="0" w:type="auto"/>
            <w:tcBorders>
              <w:top w:val="single" w:sz="14" w:space="0" w:color="000000"/>
              <w:bottom w:val="single" w:sz="14" w:space="0" w:color="000000"/>
            </w:tcBorders>
            <w:noWrap/>
            <w:vAlign w:val="center"/>
          </w:tcPr>
          <w:p w14:paraId="299D2E71" w14:textId="77777777" w:rsidR="002E2189" w:rsidRDefault="002E2189" w:rsidP="00BF7387">
            <w:pPr>
              <w:pStyle w:val="CUERPOTEXTOTABLA"/>
              <w:jc w:val="center"/>
            </w:pPr>
            <w:r>
              <w:t>34.0</w:t>
            </w:r>
          </w:p>
        </w:tc>
        <w:tc>
          <w:tcPr>
            <w:tcW w:w="0" w:type="auto"/>
            <w:tcBorders>
              <w:top w:val="single" w:sz="14" w:space="0" w:color="000000"/>
              <w:bottom w:val="single" w:sz="14" w:space="0" w:color="000000"/>
            </w:tcBorders>
            <w:vAlign w:val="center"/>
          </w:tcPr>
          <w:p w14:paraId="0E0B765A" w14:textId="77777777" w:rsidR="002E2189" w:rsidRDefault="002E2189" w:rsidP="00BF7387">
            <w:pPr>
              <w:pStyle w:val="CUERPOTEXTOTABLA"/>
              <w:jc w:val="center"/>
            </w:pPr>
            <w:r>
              <w:t>---</w:t>
            </w:r>
          </w:p>
        </w:tc>
        <w:tc>
          <w:tcPr>
            <w:tcW w:w="0" w:type="auto"/>
            <w:tcBorders>
              <w:top w:val="single" w:sz="14" w:space="0" w:color="000000"/>
              <w:bottom w:val="single" w:sz="14" w:space="0" w:color="000000"/>
            </w:tcBorders>
            <w:noWrap/>
            <w:vAlign w:val="center"/>
          </w:tcPr>
          <w:p w14:paraId="68C8113E" w14:textId="77777777" w:rsidR="002E2189" w:rsidRDefault="002E2189" w:rsidP="00BF7387">
            <w:pPr>
              <w:pStyle w:val="CUERPOTEXTOTABLA"/>
              <w:jc w:val="center"/>
            </w:pPr>
            <w:r>
              <w:t>34.1</w:t>
            </w:r>
          </w:p>
        </w:tc>
      </w:tr>
      <w:tr w:rsidR="002E2189" w14:paraId="563B9CDD" w14:textId="77777777" w:rsidTr="00BF7387">
        <w:trPr>
          <w:cantSplit/>
        </w:trPr>
        <w:tc>
          <w:tcPr>
            <w:tcW w:w="0" w:type="auto"/>
            <w:gridSpan w:val="5"/>
            <w:noWrap/>
            <w:vAlign w:val="center"/>
          </w:tcPr>
          <w:p w14:paraId="65791EF0" w14:textId="77777777" w:rsidR="002E2189" w:rsidRDefault="002E2189" w:rsidP="00BF7387">
            <w:pPr>
              <w:pStyle w:val="CUERPOTEXTOTABLA"/>
            </w:pPr>
            <w:r>
              <w:t xml:space="preserve"> </w:t>
            </w:r>
          </w:p>
        </w:tc>
        <w:tc>
          <w:tcPr>
            <w:tcW w:w="0" w:type="auto"/>
            <w:tcBorders>
              <w:top w:val="single" w:sz="14" w:space="0" w:color="000000"/>
            </w:tcBorders>
            <w:noWrap/>
            <w:vAlign w:val="center"/>
          </w:tcPr>
          <w:p w14:paraId="72A4BAC5" w14:textId="77777777" w:rsidR="002E2189" w:rsidRDefault="002E2189" w:rsidP="00BF7387">
            <w:pPr>
              <w:pStyle w:val="CUERPOTEXTOTABLA"/>
              <w:jc w:val="center"/>
              <w:rPr>
                <w:b/>
              </w:rPr>
            </w:pPr>
            <w:r>
              <w:rPr>
                <w:b/>
              </w:rPr>
              <w:t>34</w:t>
            </w:r>
          </w:p>
        </w:tc>
        <w:tc>
          <w:tcPr>
            <w:tcW w:w="0" w:type="auto"/>
            <w:tcBorders>
              <w:top w:val="single" w:sz="14" w:space="0" w:color="000000"/>
            </w:tcBorders>
            <w:noWrap/>
            <w:vAlign w:val="center"/>
          </w:tcPr>
          <w:p w14:paraId="349E12C0" w14:textId="77777777" w:rsidR="002E2189" w:rsidRDefault="002E2189" w:rsidP="00BF7387">
            <w:pPr>
              <w:pStyle w:val="CUERPOTEXTOTABLA"/>
              <w:jc w:val="center"/>
              <w:rPr>
                <w:b/>
              </w:rPr>
            </w:pPr>
            <w:r>
              <w:rPr>
                <w:b/>
              </w:rPr>
              <w:t>34</w:t>
            </w:r>
          </w:p>
        </w:tc>
        <w:tc>
          <w:tcPr>
            <w:tcW w:w="0" w:type="auto"/>
            <w:tcBorders>
              <w:top w:val="single" w:sz="14" w:space="0" w:color="000000"/>
            </w:tcBorders>
            <w:noWrap/>
            <w:vAlign w:val="center"/>
          </w:tcPr>
          <w:p w14:paraId="2F421AE8" w14:textId="77777777" w:rsidR="002E2189" w:rsidRDefault="002E2189" w:rsidP="00BF7387">
            <w:pPr>
              <w:pStyle w:val="CUERPOTEXTOTABLA"/>
              <w:jc w:val="center"/>
            </w:pPr>
            <w:r>
              <w:t>--</w:t>
            </w:r>
          </w:p>
        </w:tc>
        <w:tc>
          <w:tcPr>
            <w:tcW w:w="0" w:type="auto"/>
            <w:tcBorders>
              <w:top w:val="single" w:sz="14" w:space="0" w:color="000000"/>
            </w:tcBorders>
            <w:noWrap/>
            <w:vAlign w:val="center"/>
          </w:tcPr>
          <w:p w14:paraId="160EF0E1" w14:textId="77777777" w:rsidR="002E2189" w:rsidRDefault="002E2189" w:rsidP="00BF7387">
            <w:pPr>
              <w:pStyle w:val="CUERPOTEXTOTABLA"/>
              <w:jc w:val="center"/>
              <w:rPr>
                <w:b/>
              </w:rPr>
            </w:pPr>
            <w:r>
              <w:rPr>
                <w:b/>
              </w:rPr>
              <w:t>34</w:t>
            </w:r>
          </w:p>
        </w:tc>
      </w:tr>
      <w:tr w:rsidR="002E2189" w14:paraId="27B2CADE" w14:textId="77777777" w:rsidTr="00BF7387">
        <w:trPr>
          <w:cantSplit/>
        </w:trPr>
        <w:tc>
          <w:tcPr>
            <w:tcW w:w="0" w:type="auto"/>
            <w:gridSpan w:val="9"/>
            <w:tcMar>
              <w:left w:w="85" w:type="dxa"/>
              <w:right w:w="85" w:type="dxa"/>
            </w:tcMar>
            <w:vAlign w:val="center"/>
          </w:tcPr>
          <w:p w14:paraId="47FD9BCF" w14:textId="77777777" w:rsidR="002E2189" w:rsidRDefault="002E2189" w:rsidP="00BF7387">
            <w:pPr>
              <w:pStyle w:val="CUERPOTEXTOTABLA"/>
              <w:rPr>
                <w:i/>
                <w:sz w:val="14"/>
              </w:rPr>
            </w:pPr>
            <w:r>
              <w:rPr>
                <w:i/>
                <w:sz w:val="14"/>
              </w:rPr>
              <w:t>Notas:</w:t>
            </w:r>
          </w:p>
          <w:p w14:paraId="674F1FA6" w14:textId="77777777" w:rsidR="002E2189" w:rsidRDefault="002E2189" w:rsidP="00BF7387">
            <w:pPr>
              <w:pStyle w:val="CUERPOTEXTOTABLA"/>
              <w:ind w:left="283"/>
              <w:jc w:val="both"/>
              <w:rPr>
                <w:i/>
                <w:sz w:val="14"/>
              </w:rPr>
            </w:pPr>
            <w:r>
              <w:rPr>
                <w:i/>
                <w:sz w:val="14"/>
              </w:rPr>
              <w:t>L</w:t>
            </w:r>
            <w:r>
              <w:rPr>
                <w:i/>
                <w:sz w:val="14"/>
                <w:vertAlign w:val="subscript"/>
              </w:rPr>
              <w:t>p</w:t>
            </w:r>
            <w:r>
              <w:rPr>
                <w:i/>
                <w:sz w:val="14"/>
              </w:rPr>
              <w:t>: Nivel de presión sonora, dBA.</w:t>
            </w:r>
          </w:p>
          <w:p w14:paraId="617E2022" w14:textId="77777777" w:rsidR="002E2189" w:rsidRDefault="002E2189" w:rsidP="00BF7387">
            <w:pPr>
              <w:pStyle w:val="CUERPOTEXTOTABLA"/>
              <w:ind w:left="283"/>
              <w:jc w:val="both"/>
              <w:rPr>
                <w:i/>
                <w:sz w:val="14"/>
              </w:rPr>
            </w:pPr>
            <w:r>
              <w:rPr>
                <w:i/>
                <w:sz w:val="14"/>
              </w:rPr>
              <w:t>L</w:t>
            </w:r>
            <w:r>
              <w:rPr>
                <w:i/>
                <w:sz w:val="14"/>
                <w:vertAlign w:val="subscript"/>
              </w:rPr>
              <w:t>Aeq,T</w:t>
            </w:r>
            <w:r>
              <w:rPr>
                <w:i/>
                <w:sz w:val="14"/>
              </w:rPr>
              <w:t>: Nivel de presión sonora continuo equivalente ponderado A de ruido aéreo en el intervalo T, dBA.</w:t>
            </w:r>
          </w:p>
          <w:p w14:paraId="3EA3A9B8" w14:textId="77777777" w:rsidR="002E2189" w:rsidRDefault="002E2189" w:rsidP="00BF7387">
            <w:pPr>
              <w:pStyle w:val="CUERPOTEXTOTABLA"/>
              <w:ind w:left="283"/>
              <w:jc w:val="both"/>
              <w:rPr>
                <w:i/>
                <w:sz w:val="14"/>
              </w:rPr>
            </w:pPr>
            <w:r>
              <w:rPr>
                <w:i/>
                <w:sz w:val="14"/>
              </w:rPr>
              <w:t>L</w:t>
            </w:r>
            <w:r>
              <w:rPr>
                <w:i/>
                <w:sz w:val="14"/>
                <w:vertAlign w:val="subscript"/>
              </w:rPr>
              <w:t>den</w:t>
            </w:r>
            <w:r>
              <w:rPr>
                <w:i/>
                <w:sz w:val="14"/>
              </w:rPr>
              <w:t>: Índice de ruido día-tarde-noche, dB.</w:t>
            </w:r>
          </w:p>
        </w:tc>
      </w:tr>
    </w:tbl>
    <w:p w14:paraId="111D6405" w14:textId="77777777" w:rsidR="002E2189" w:rsidRDefault="002E2189" w:rsidP="00BF7387">
      <w:pPr>
        <w:spacing w:line="2" w:lineRule="auto"/>
      </w:pPr>
    </w:p>
    <w:p w14:paraId="1E1B3C6D" w14:textId="77777777" w:rsidR="004B2F5D" w:rsidRDefault="004B2F5D" w:rsidP="004B2F5D">
      <w:pPr>
        <w:pStyle w:val="LAMET03"/>
      </w:pPr>
    </w:p>
    <w:p w14:paraId="4BAD9161" w14:textId="77777777" w:rsidR="004B2F5D" w:rsidRDefault="004B2F5D" w:rsidP="004B2F5D">
      <w:pPr>
        <w:pStyle w:val="LAMET03"/>
      </w:pPr>
    </w:p>
    <w:p w14:paraId="4AB0AB18" w14:textId="77777777" w:rsidR="00743C8F" w:rsidRDefault="00743C8F">
      <w:pPr>
        <w:jc w:val="left"/>
        <w:rPr>
          <w:rFonts w:eastAsiaTheme="minorHAnsi" w:cs="Arial"/>
          <w:b/>
          <w:bCs/>
          <w:color w:val="365F91" w:themeColor="accent1" w:themeShade="BF"/>
          <w:spacing w:val="20"/>
          <w:szCs w:val="18"/>
          <w:lang w:eastAsia="en-US"/>
        </w:rPr>
      </w:pPr>
      <w:r>
        <w:br w:type="page"/>
      </w:r>
    </w:p>
    <w:p w14:paraId="1DC4FD57" w14:textId="2ED55F2A" w:rsidR="004B2F5D" w:rsidRDefault="004B2F5D" w:rsidP="004B2F5D">
      <w:pPr>
        <w:pStyle w:val="LAMET03"/>
      </w:pPr>
      <w:r>
        <w:lastRenderedPageBreak/>
        <w:t>E5.3</w:t>
      </w:r>
      <w:r w:rsidRPr="00742C6B">
        <w:t xml:space="preserve">.- </w:t>
      </w:r>
      <w:r>
        <w:t>JUSTIFICACIÓN DE LOS VALORES UTILIZADOS:</w:t>
      </w:r>
    </w:p>
    <w:p w14:paraId="4A405E83" w14:textId="77777777" w:rsidR="004B2F5D" w:rsidRDefault="004B2F5D" w:rsidP="004B2F5D">
      <w:pPr>
        <w:pStyle w:val="LAMET03"/>
        <w:tabs>
          <w:tab w:val="clear" w:pos="1800"/>
        </w:tabs>
      </w:pPr>
    </w:p>
    <w:p w14:paraId="2BE4012D" w14:textId="6E3A3641" w:rsidR="002E2189" w:rsidRDefault="004B2F5D" w:rsidP="004B2F5D">
      <w:pPr>
        <w:pStyle w:val="LAMET03"/>
        <w:tabs>
          <w:tab w:val="clear" w:pos="1800"/>
        </w:tabs>
      </w:pPr>
      <w:r>
        <w:t>3.1.-F</w:t>
      </w:r>
      <w:r w:rsidRPr="00742C6B">
        <w:t>ichas justificativas de la opción general de aislamiento acústico</w:t>
      </w:r>
    </w:p>
    <w:p w14:paraId="60A530A4" w14:textId="4FC47815" w:rsidR="009A074F" w:rsidRPr="004B2F5D" w:rsidRDefault="009A074F" w:rsidP="009A074F">
      <w:pPr>
        <w:pStyle w:val="CUERPOTEXTO"/>
        <w:rPr>
          <w:sz w:val="18"/>
          <w:szCs w:val="18"/>
        </w:rPr>
      </w:pPr>
      <w:r w:rsidRPr="0084082F">
        <w:rPr>
          <w:sz w:val="18"/>
          <w:szCs w:val="18"/>
        </w:rPr>
        <w:t>Las tablas siguientes recogen las fichas justificativas del cumplimiento de los valores límite de aislamiento acústico, calculado mediante la opción general de cálculo recogida en el punto 3.1.3 (CTE DB HR), correspondiente al modelo simplificado para la transmisión acústica estructural de la UNE EN 12354, partes 1, 2 y 3.</w:t>
      </w:r>
    </w:p>
    <w:tbl>
      <w:tblPr>
        <w:tblW w:w="4750" w:type="pct"/>
        <w:jc w:val="center"/>
        <w:tblCellMar>
          <w:top w:w="28" w:type="dxa"/>
          <w:left w:w="28" w:type="dxa"/>
          <w:bottom w:w="28" w:type="dxa"/>
          <w:right w:w="28" w:type="dxa"/>
        </w:tblCellMar>
        <w:tblLook w:val="0000" w:firstRow="0" w:lastRow="0" w:firstColumn="0" w:lastColumn="0" w:noHBand="0" w:noVBand="0"/>
      </w:tblPr>
      <w:tblGrid>
        <w:gridCol w:w="2403"/>
        <w:gridCol w:w="1278"/>
        <w:gridCol w:w="3046"/>
        <w:gridCol w:w="806"/>
        <w:gridCol w:w="360"/>
        <w:gridCol w:w="523"/>
        <w:gridCol w:w="590"/>
        <w:gridCol w:w="146"/>
        <w:gridCol w:w="590"/>
      </w:tblGrid>
      <w:tr w:rsidR="009A074F" w14:paraId="2FE8B6CC" w14:textId="77777777" w:rsidTr="00DF7209">
        <w:trPr>
          <w:tblHeader/>
          <w:jc w:val="center"/>
        </w:trPr>
        <w:tc>
          <w:tcPr>
            <w:tcW w:w="0" w:type="auto"/>
            <w:gridSpan w:val="9"/>
            <w:tcBorders>
              <w:top w:val="single" w:sz="14" w:space="0" w:color="000000"/>
              <w:left w:val="single" w:sz="14" w:space="0" w:color="000000"/>
              <w:bottom w:val="single" w:sz="14" w:space="0" w:color="000000"/>
              <w:right w:val="single" w:sz="14" w:space="0" w:color="000000"/>
            </w:tcBorders>
          </w:tcPr>
          <w:p w14:paraId="3C47F758" w14:textId="77777777" w:rsidR="009A074F" w:rsidRDefault="009A074F" w:rsidP="009E5D20">
            <w:pPr>
              <w:pStyle w:val="CUERPOTEXTOTABLA"/>
              <w:rPr>
                <w:b/>
                <w:sz w:val="14"/>
              </w:rPr>
            </w:pPr>
            <w:r>
              <w:rPr>
                <w:b/>
                <w:sz w:val="14"/>
              </w:rPr>
              <w:t>Elementos de separación verticales entre:</w:t>
            </w:r>
          </w:p>
        </w:tc>
      </w:tr>
      <w:tr w:rsidR="009A074F" w14:paraId="44D913A7" w14:textId="77777777" w:rsidTr="00DF7209">
        <w:trPr>
          <w:tblHeader/>
          <w:jc w:val="center"/>
        </w:trPr>
        <w:tc>
          <w:tcPr>
            <w:tcW w:w="0" w:type="auto"/>
            <w:vMerge w:val="restart"/>
            <w:tcBorders>
              <w:top w:val="single" w:sz="14" w:space="0" w:color="000000"/>
              <w:left w:val="single" w:sz="2" w:space="0" w:color="000000"/>
              <w:right w:val="single" w:sz="2" w:space="0" w:color="000000"/>
            </w:tcBorders>
          </w:tcPr>
          <w:p w14:paraId="0DB9830F" w14:textId="77777777" w:rsidR="009A074F" w:rsidRDefault="009A074F" w:rsidP="009E5D20">
            <w:pPr>
              <w:pStyle w:val="CUERPOTEXTOTABLA"/>
              <w:rPr>
                <w:b/>
                <w:sz w:val="14"/>
              </w:rPr>
            </w:pPr>
            <w:r>
              <w:rPr>
                <w:b/>
                <w:sz w:val="14"/>
              </w:rPr>
              <w:t>Recinto emisor</w:t>
            </w:r>
          </w:p>
        </w:tc>
        <w:tc>
          <w:tcPr>
            <w:tcW w:w="0" w:type="auto"/>
            <w:vMerge w:val="restart"/>
            <w:tcBorders>
              <w:top w:val="single" w:sz="14" w:space="0" w:color="000000"/>
              <w:left w:val="single" w:sz="2" w:space="0" w:color="000000"/>
              <w:right w:val="single" w:sz="2" w:space="0" w:color="000000"/>
            </w:tcBorders>
          </w:tcPr>
          <w:p w14:paraId="20E58CD9" w14:textId="77777777" w:rsidR="009A074F" w:rsidRDefault="009A074F" w:rsidP="009E5D20">
            <w:pPr>
              <w:pStyle w:val="CUERPOTEXTOTABLA"/>
              <w:rPr>
                <w:b/>
                <w:sz w:val="14"/>
              </w:rPr>
            </w:pPr>
            <w:r>
              <w:rPr>
                <w:b/>
                <w:sz w:val="14"/>
              </w:rPr>
              <w:t>Recinto receptor</w:t>
            </w:r>
          </w:p>
        </w:tc>
        <w:tc>
          <w:tcPr>
            <w:tcW w:w="0" w:type="auto"/>
            <w:vMerge w:val="restart"/>
            <w:tcBorders>
              <w:top w:val="single" w:sz="14" w:space="0" w:color="000000"/>
              <w:left w:val="single" w:sz="2" w:space="0" w:color="000000"/>
            </w:tcBorders>
          </w:tcPr>
          <w:p w14:paraId="215935BA" w14:textId="77777777" w:rsidR="009A074F" w:rsidRDefault="009A074F" w:rsidP="009E5D20">
            <w:pPr>
              <w:pStyle w:val="CUERPOTEXTOTABLA"/>
              <w:rPr>
                <w:b/>
                <w:sz w:val="14"/>
              </w:rPr>
            </w:pPr>
            <w:r>
              <w:rPr>
                <w:b/>
                <w:sz w:val="14"/>
              </w:rPr>
              <w:t>Tipo</w:t>
            </w:r>
          </w:p>
        </w:tc>
        <w:tc>
          <w:tcPr>
            <w:tcW w:w="0" w:type="auto"/>
            <w:gridSpan w:val="2"/>
            <w:vMerge w:val="restart"/>
            <w:tcBorders>
              <w:top w:val="single" w:sz="14" w:space="0" w:color="000000"/>
              <w:right w:val="single" w:sz="2" w:space="0" w:color="000000"/>
            </w:tcBorders>
          </w:tcPr>
          <w:p w14:paraId="766EF2B0" w14:textId="77777777" w:rsidR="009A074F" w:rsidRDefault="009A074F" w:rsidP="009E5D20">
            <w:pPr>
              <w:pStyle w:val="CUERPOTEXTOTABLA"/>
              <w:rPr>
                <w:b/>
                <w:sz w:val="14"/>
              </w:rPr>
            </w:pPr>
            <w:r>
              <w:rPr>
                <w:b/>
                <w:sz w:val="14"/>
              </w:rPr>
              <w:t>Características</w:t>
            </w:r>
          </w:p>
        </w:tc>
        <w:tc>
          <w:tcPr>
            <w:tcW w:w="0" w:type="auto"/>
            <w:gridSpan w:val="4"/>
            <w:tcBorders>
              <w:top w:val="single" w:sz="14" w:space="0" w:color="000000"/>
              <w:left w:val="single" w:sz="2" w:space="0" w:color="000000"/>
              <w:right w:val="single" w:sz="2" w:space="0" w:color="000000"/>
            </w:tcBorders>
          </w:tcPr>
          <w:p w14:paraId="19614D24" w14:textId="77777777" w:rsidR="009A074F" w:rsidRDefault="009A074F" w:rsidP="009E5D20">
            <w:pPr>
              <w:pStyle w:val="CUERPOTEXTOTABLA"/>
              <w:rPr>
                <w:b/>
                <w:sz w:val="14"/>
              </w:rPr>
            </w:pPr>
            <w:r>
              <w:rPr>
                <w:b/>
                <w:sz w:val="14"/>
              </w:rPr>
              <w:t>Aislamiento acústico</w:t>
            </w:r>
          </w:p>
        </w:tc>
      </w:tr>
      <w:tr w:rsidR="009A074F" w14:paraId="36E059FA" w14:textId="77777777" w:rsidTr="00DF7209">
        <w:trPr>
          <w:tblHeader/>
          <w:jc w:val="center"/>
        </w:trPr>
        <w:tc>
          <w:tcPr>
            <w:tcW w:w="0" w:type="auto"/>
            <w:vMerge/>
            <w:tcBorders>
              <w:left w:val="single" w:sz="2" w:space="0" w:color="000000"/>
              <w:bottom w:val="single" w:sz="14" w:space="0" w:color="000000"/>
              <w:right w:val="single" w:sz="2" w:space="0" w:color="000000"/>
            </w:tcBorders>
          </w:tcPr>
          <w:p w14:paraId="56D3C2A3"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14DEC04F" w14:textId="77777777" w:rsidR="009A074F" w:rsidRDefault="009A074F" w:rsidP="009E5D20"/>
        </w:tc>
        <w:tc>
          <w:tcPr>
            <w:tcW w:w="0" w:type="auto"/>
            <w:vMerge/>
            <w:tcBorders>
              <w:left w:val="single" w:sz="2" w:space="0" w:color="000000"/>
              <w:bottom w:val="single" w:sz="14" w:space="0" w:color="000000"/>
            </w:tcBorders>
          </w:tcPr>
          <w:p w14:paraId="4084490D" w14:textId="77777777" w:rsidR="009A074F" w:rsidRDefault="009A074F" w:rsidP="009E5D20"/>
        </w:tc>
        <w:tc>
          <w:tcPr>
            <w:tcW w:w="0" w:type="auto"/>
            <w:gridSpan w:val="2"/>
            <w:vMerge/>
            <w:tcBorders>
              <w:bottom w:val="single" w:sz="14" w:space="0" w:color="000000"/>
              <w:right w:val="single" w:sz="2" w:space="0" w:color="000000"/>
            </w:tcBorders>
          </w:tcPr>
          <w:p w14:paraId="2DF353F6" w14:textId="77777777" w:rsidR="009A074F" w:rsidRDefault="009A074F" w:rsidP="009E5D20"/>
        </w:tc>
        <w:tc>
          <w:tcPr>
            <w:tcW w:w="0" w:type="auto"/>
            <w:gridSpan w:val="2"/>
            <w:tcBorders>
              <w:left w:val="single" w:sz="2" w:space="0" w:color="000000"/>
              <w:bottom w:val="single" w:sz="14" w:space="0" w:color="000000"/>
            </w:tcBorders>
          </w:tcPr>
          <w:p w14:paraId="6AE8CED8" w14:textId="77777777" w:rsidR="009A074F" w:rsidRDefault="009A074F" w:rsidP="009E5D20">
            <w:pPr>
              <w:pStyle w:val="CUERPOTEXTOTABLA"/>
              <w:rPr>
                <w:b/>
                <w:sz w:val="14"/>
              </w:rPr>
            </w:pPr>
            <w:r>
              <w:rPr>
                <w:b/>
                <w:sz w:val="14"/>
              </w:rPr>
              <w:t>en proyecto</w:t>
            </w:r>
          </w:p>
        </w:tc>
        <w:tc>
          <w:tcPr>
            <w:tcW w:w="0" w:type="auto"/>
            <w:gridSpan w:val="2"/>
            <w:tcBorders>
              <w:bottom w:val="single" w:sz="14" w:space="0" w:color="000000"/>
              <w:right w:val="single" w:sz="2" w:space="0" w:color="000000"/>
            </w:tcBorders>
          </w:tcPr>
          <w:p w14:paraId="00542371" w14:textId="77777777" w:rsidR="009A074F" w:rsidRDefault="009A074F" w:rsidP="009E5D20">
            <w:pPr>
              <w:pStyle w:val="CUERPOTEXTOTABLA"/>
              <w:rPr>
                <w:b/>
                <w:sz w:val="14"/>
              </w:rPr>
            </w:pPr>
            <w:r>
              <w:rPr>
                <w:b/>
                <w:sz w:val="14"/>
              </w:rPr>
              <w:t>exigido</w:t>
            </w:r>
          </w:p>
        </w:tc>
      </w:tr>
      <w:tr w:rsidR="009A074F" w14:paraId="2DAB976E" w14:textId="77777777" w:rsidTr="00DF7209">
        <w:trPr>
          <w:jc w:val="center"/>
        </w:trPr>
        <w:tc>
          <w:tcPr>
            <w:tcW w:w="0" w:type="auto"/>
            <w:tcBorders>
              <w:top w:val="single" w:sz="14" w:space="0" w:color="000000"/>
              <w:left w:val="single" w:sz="2" w:space="0" w:color="000000"/>
              <w:right w:val="single" w:sz="2" w:space="0" w:color="000000"/>
            </w:tcBorders>
          </w:tcPr>
          <w:p w14:paraId="57E8A0F0" w14:textId="77777777" w:rsidR="009A074F" w:rsidRDefault="009A074F" w:rsidP="009E5D20">
            <w:pPr>
              <w:pStyle w:val="CUERPOTEXTOTABLA"/>
              <w:rPr>
                <w:sz w:val="14"/>
              </w:rPr>
            </w:pPr>
            <w:r>
              <w:rPr>
                <w:sz w:val="14"/>
              </w:rPr>
              <w:t>Cualquier recinto no perteneciente</w:t>
            </w:r>
          </w:p>
        </w:tc>
        <w:tc>
          <w:tcPr>
            <w:tcW w:w="0" w:type="auto"/>
            <w:vMerge w:val="restart"/>
            <w:tcBorders>
              <w:top w:val="single" w:sz="14" w:space="0" w:color="000000"/>
              <w:left w:val="single" w:sz="2" w:space="0" w:color="000000"/>
              <w:right w:val="single" w:sz="2" w:space="0" w:color="000000"/>
            </w:tcBorders>
          </w:tcPr>
          <w:p w14:paraId="12730C9A" w14:textId="77777777" w:rsidR="009A074F" w:rsidRDefault="009A074F" w:rsidP="009E5D20">
            <w:pPr>
              <w:pStyle w:val="CUERPOTEXTOTABLA"/>
              <w:rPr>
                <w:b/>
                <w:sz w:val="14"/>
              </w:rPr>
            </w:pPr>
            <w:r>
              <w:rPr>
                <w:b/>
                <w:sz w:val="14"/>
              </w:rPr>
              <w:t>Protegido</w:t>
            </w:r>
          </w:p>
        </w:tc>
        <w:tc>
          <w:tcPr>
            <w:tcW w:w="0" w:type="auto"/>
            <w:tcBorders>
              <w:top w:val="single" w:sz="14" w:space="0" w:color="000000"/>
              <w:left w:val="single" w:sz="2" w:space="0" w:color="000000"/>
              <w:right w:val="single" w:sz="2" w:space="0" w:color="000000"/>
            </w:tcBorders>
            <w:noWrap/>
          </w:tcPr>
          <w:p w14:paraId="62B73B9F" w14:textId="77777777" w:rsidR="009A074F" w:rsidRDefault="009A074F" w:rsidP="009E5D20">
            <w:pPr>
              <w:pStyle w:val="CUERPOTEXTOTABLA"/>
              <w:rPr>
                <w:sz w:val="14"/>
              </w:rPr>
            </w:pPr>
            <w:r>
              <w:rPr>
                <w:sz w:val="14"/>
              </w:rPr>
              <w:t>Elemento base</w:t>
            </w:r>
          </w:p>
        </w:tc>
        <w:tc>
          <w:tcPr>
            <w:tcW w:w="0" w:type="auto"/>
            <w:tcBorders>
              <w:top w:val="single" w:sz="14" w:space="0" w:color="000000"/>
              <w:left w:val="single" w:sz="2" w:space="0" w:color="000000"/>
            </w:tcBorders>
            <w:noWrap/>
          </w:tcPr>
          <w:p w14:paraId="2A772E23" w14:textId="77777777" w:rsidR="009A074F" w:rsidRDefault="009A074F" w:rsidP="009E5D20">
            <w:pPr>
              <w:pStyle w:val="CUERPOTEXTOTABLA"/>
              <w:rPr>
                <w:sz w:val="14"/>
              </w:rPr>
            </w:pPr>
            <w:r>
              <w:rPr>
                <w:sz w:val="14"/>
              </w:rPr>
              <w:t>m (kg/m²)=</w:t>
            </w:r>
          </w:p>
        </w:tc>
        <w:tc>
          <w:tcPr>
            <w:tcW w:w="0" w:type="auto"/>
            <w:tcBorders>
              <w:top w:val="single" w:sz="14" w:space="0" w:color="000000"/>
              <w:right w:val="single" w:sz="2" w:space="0" w:color="000000"/>
            </w:tcBorders>
            <w:noWrap/>
          </w:tcPr>
          <w:p w14:paraId="3931B35B" w14:textId="77777777" w:rsidR="009A074F" w:rsidRDefault="009A074F" w:rsidP="009E5D20">
            <w:pPr>
              <w:pStyle w:val="CUERPOTEXTOTABLA"/>
              <w:rPr>
                <w:sz w:val="14"/>
              </w:rPr>
            </w:pPr>
            <w:r>
              <w:rPr>
                <w:sz w:val="14"/>
              </w:rPr>
              <w:t>57.3</w:t>
            </w:r>
          </w:p>
        </w:tc>
        <w:tc>
          <w:tcPr>
            <w:tcW w:w="0" w:type="auto"/>
            <w:vMerge w:val="restart"/>
            <w:tcBorders>
              <w:top w:val="single" w:sz="14" w:space="0" w:color="000000"/>
              <w:left w:val="single" w:sz="2" w:space="0" w:color="000000"/>
            </w:tcBorders>
            <w:noWrap/>
          </w:tcPr>
          <w:p w14:paraId="42BA7E34" w14:textId="77777777" w:rsidR="009A074F" w:rsidRDefault="009A074F" w:rsidP="009E5D20">
            <w:pPr>
              <w:pStyle w:val="CUERPOTEXTOTABLA"/>
              <w:rPr>
                <w:b/>
                <w:sz w:val="14"/>
              </w:rPr>
            </w:pPr>
            <w:r>
              <w:rPr>
                <w:b/>
                <w:sz w:val="14"/>
              </w:rPr>
              <w:t>D</w:t>
            </w:r>
            <w:r>
              <w:rPr>
                <w:b/>
                <w:sz w:val="14"/>
                <w:vertAlign w:val="subscript"/>
              </w:rPr>
              <w:t>nT,A</w:t>
            </w:r>
            <w:r>
              <w:rPr>
                <w:b/>
                <w:sz w:val="14"/>
              </w:rPr>
              <w:t xml:space="preserve"> =</w:t>
            </w:r>
          </w:p>
        </w:tc>
        <w:tc>
          <w:tcPr>
            <w:tcW w:w="0" w:type="auto"/>
            <w:vMerge w:val="restart"/>
            <w:tcBorders>
              <w:top w:val="single" w:sz="14" w:space="0" w:color="000000"/>
            </w:tcBorders>
            <w:noWrap/>
          </w:tcPr>
          <w:p w14:paraId="07886A0F" w14:textId="77777777" w:rsidR="009A074F" w:rsidRDefault="009A074F" w:rsidP="009E5D20">
            <w:pPr>
              <w:pStyle w:val="CUERPOTEXTOTABLA"/>
              <w:jc w:val="center"/>
              <w:rPr>
                <w:b/>
                <w:sz w:val="14"/>
              </w:rPr>
            </w:pPr>
            <w:r>
              <w:rPr>
                <w:b/>
                <w:sz w:val="14"/>
              </w:rPr>
              <w:t>61 dBA</w:t>
            </w:r>
          </w:p>
        </w:tc>
        <w:tc>
          <w:tcPr>
            <w:tcW w:w="0" w:type="auto"/>
            <w:vMerge w:val="restart"/>
            <w:tcBorders>
              <w:top w:val="single" w:sz="14" w:space="0" w:color="000000"/>
            </w:tcBorders>
            <w:noWrap/>
          </w:tcPr>
          <w:p w14:paraId="17597AC6"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14" w:space="0" w:color="000000"/>
              <w:right w:val="single" w:sz="2" w:space="0" w:color="000000"/>
            </w:tcBorders>
            <w:noWrap/>
          </w:tcPr>
          <w:p w14:paraId="5EC7AFAE" w14:textId="77777777" w:rsidR="009A074F" w:rsidRDefault="009A074F" w:rsidP="009E5D20">
            <w:pPr>
              <w:pStyle w:val="CUERPOTEXTOTABLA"/>
              <w:jc w:val="center"/>
              <w:rPr>
                <w:b/>
                <w:sz w:val="14"/>
              </w:rPr>
            </w:pPr>
            <w:r>
              <w:rPr>
                <w:b/>
                <w:sz w:val="14"/>
              </w:rPr>
              <w:t>50 dBA</w:t>
            </w:r>
          </w:p>
        </w:tc>
      </w:tr>
      <w:tr w:rsidR="009A074F" w14:paraId="7BD3A115" w14:textId="77777777" w:rsidTr="00DF7209">
        <w:trPr>
          <w:jc w:val="center"/>
        </w:trPr>
        <w:tc>
          <w:tcPr>
            <w:tcW w:w="0" w:type="auto"/>
            <w:tcBorders>
              <w:left w:val="single" w:sz="2" w:space="0" w:color="000000"/>
              <w:right w:val="single" w:sz="2" w:space="0" w:color="000000"/>
            </w:tcBorders>
          </w:tcPr>
          <w:p w14:paraId="2ADD1C0C" w14:textId="77777777" w:rsidR="009A074F" w:rsidRDefault="009A074F" w:rsidP="009E5D20">
            <w:pPr>
              <w:pStyle w:val="CUERPOTEXTOTABLA"/>
              <w:rPr>
                <w:sz w:val="14"/>
              </w:rPr>
            </w:pPr>
            <w:r>
              <w:rPr>
                <w:sz w:val="14"/>
              </w:rPr>
              <w:t>a la unidad de uso</w:t>
            </w:r>
            <w:r>
              <w:rPr>
                <w:sz w:val="14"/>
                <w:vertAlign w:val="superscript"/>
              </w:rPr>
              <w:t>(1)</w:t>
            </w:r>
          </w:p>
        </w:tc>
        <w:tc>
          <w:tcPr>
            <w:tcW w:w="0" w:type="auto"/>
            <w:vMerge/>
            <w:tcBorders>
              <w:left w:val="single" w:sz="2" w:space="0" w:color="000000"/>
              <w:right w:val="single" w:sz="2" w:space="0" w:color="000000"/>
            </w:tcBorders>
          </w:tcPr>
          <w:p w14:paraId="7F89BDF7" w14:textId="77777777" w:rsidR="009A074F" w:rsidRDefault="009A074F" w:rsidP="009E5D20"/>
        </w:tc>
        <w:tc>
          <w:tcPr>
            <w:tcW w:w="0" w:type="auto"/>
            <w:tcBorders>
              <w:left w:val="single" w:sz="2" w:space="0" w:color="000000"/>
              <w:bottom w:val="single" w:sz="2" w:space="0" w:color="000000"/>
              <w:right w:val="single" w:sz="2" w:space="0" w:color="000000"/>
            </w:tcBorders>
          </w:tcPr>
          <w:p w14:paraId="6249A31E" w14:textId="77777777" w:rsidR="009A074F" w:rsidRDefault="009A074F" w:rsidP="009E5D20">
            <w:pPr>
              <w:pStyle w:val="CUERPOTEXTOTABLA"/>
              <w:rPr>
                <w:b/>
                <w:sz w:val="14"/>
              </w:rPr>
            </w:pPr>
            <w:r>
              <w:rPr>
                <w:b/>
                <w:sz w:val="14"/>
              </w:rPr>
              <w:t>B.1.1.5. Tabique PYL 200/600(70+70) 2LM</w:t>
            </w:r>
          </w:p>
        </w:tc>
        <w:tc>
          <w:tcPr>
            <w:tcW w:w="0" w:type="auto"/>
            <w:tcBorders>
              <w:left w:val="single" w:sz="2" w:space="0" w:color="000000"/>
              <w:bottom w:val="single" w:sz="2" w:space="0" w:color="000000"/>
            </w:tcBorders>
            <w:noWrap/>
          </w:tcPr>
          <w:p w14:paraId="3E038F70" w14:textId="77777777" w:rsidR="009A074F" w:rsidRDefault="009A074F" w:rsidP="009E5D20">
            <w:pPr>
              <w:pStyle w:val="CUERPOTEXTOTABLA"/>
              <w:rPr>
                <w:sz w:val="14"/>
              </w:rPr>
            </w:pPr>
            <w:r>
              <w:rPr>
                <w:sz w:val="14"/>
              </w:rPr>
              <w:t>R</w:t>
            </w:r>
            <w:r>
              <w:rPr>
                <w:sz w:val="14"/>
                <w:vertAlign w:val="subscript"/>
              </w:rPr>
              <w:t>A</w:t>
            </w:r>
            <w:r>
              <w:rPr>
                <w:sz w:val="14"/>
              </w:rPr>
              <w:t xml:space="preserve"> (dBA)=</w:t>
            </w:r>
          </w:p>
        </w:tc>
        <w:tc>
          <w:tcPr>
            <w:tcW w:w="0" w:type="auto"/>
            <w:tcBorders>
              <w:bottom w:val="single" w:sz="2" w:space="0" w:color="000000"/>
              <w:right w:val="single" w:sz="2" w:space="0" w:color="000000"/>
            </w:tcBorders>
            <w:noWrap/>
          </w:tcPr>
          <w:p w14:paraId="29A297DA" w14:textId="77777777" w:rsidR="009A074F" w:rsidRDefault="009A074F" w:rsidP="009E5D20">
            <w:pPr>
              <w:pStyle w:val="CUERPOTEXTOTABLA"/>
              <w:rPr>
                <w:sz w:val="14"/>
              </w:rPr>
            </w:pPr>
            <w:r>
              <w:rPr>
                <w:sz w:val="14"/>
              </w:rPr>
              <w:t>67.0</w:t>
            </w:r>
          </w:p>
        </w:tc>
        <w:tc>
          <w:tcPr>
            <w:tcW w:w="0" w:type="auto"/>
            <w:vMerge/>
            <w:tcBorders>
              <w:left w:val="single" w:sz="2" w:space="0" w:color="000000"/>
            </w:tcBorders>
          </w:tcPr>
          <w:p w14:paraId="5DA849B4" w14:textId="77777777" w:rsidR="009A074F" w:rsidRDefault="009A074F" w:rsidP="009E5D20"/>
        </w:tc>
        <w:tc>
          <w:tcPr>
            <w:tcW w:w="0" w:type="auto"/>
            <w:vMerge/>
          </w:tcPr>
          <w:p w14:paraId="1C20717C" w14:textId="77777777" w:rsidR="009A074F" w:rsidRDefault="009A074F" w:rsidP="009E5D20"/>
        </w:tc>
        <w:tc>
          <w:tcPr>
            <w:tcW w:w="0" w:type="auto"/>
            <w:vMerge/>
          </w:tcPr>
          <w:p w14:paraId="23AE5586" w14:textId="77777777" w:rsidR="009A074F" w:rsidRDefault="009A074F" w:rsidP="009E5D20"/>
        </w:tc>
        <w:tc>
          <w:tcPr>
            <w:tcW w:w="0" w:type="auto"/>
            <w:vMerge/>
            <w:tcBorders>
              <w:right w:val="single" w:sz="2" w:space="0" w:color="000000"/>
            </w:tcBorders>
          </w:tcPr>
          <w:p w14:paraId="7213C759" w14:textId="77777777" w:rsidR="009A074F" w:rsidRDefault="009A074F" w:rsidP="009E5D20"/>
        </w:tc>
      </w:tr>
      <w:tr w:rsidR="009A074F" w14:paraId="346B512E" w14:textId="77777777" w:rsidTr="00DF7209">
        <w:trPr>
          <w:jc w:val="center"/>
        </w:trPr>
        <w:tc>
          <w:tcPr>
            <w:tcW w:w="0" w:type="auto"/>
            <w:tcBorders>
              <w:left w:val="single" w:sz="2" w:space="0" w:color="000000"/>
              <w:right w:val="single" w:sz="2" w:space="0" w:color="000000"/>
            </w:tcBorders>
          </w:tcPr>
          <w:p w14:paraId="00D7974C" w14:textId="77777777" w:rsidR="009A074F" w:rsidRDefault="009A074F" w:rsidP="009E5D20">
            <w:pPr>
              <w:pStyle w:val="CUERPOTEXTOTABLA"/>
              <w:rPr>
                <w:sz w:val="14"/>
              </w:rPr>
            </w:pPr>
            <w:r>
              <w:rPr>
                <w:sz w:val="14"/>
              </w:rPr>
              <w:t>(si los recintos no comparten</w:t>
            </w:r>
          </w:p>
        </w:tc>
        <w:tc>
          <w:tcPr>
            <w:tcW w:w="0" w:type="auto"/>
            <w:vMerge/>
            <w:tcBorders>
              <w:left w:val="single" w:sz="2" w:space="0" w:color="000000"/>
              <w:right w:val="single" w:sz="2" w:space="0" w:color="000000"/>
            </w:tcBorders>
          </w:tcPr>
          <w:p w14:paraId="69D3EB0A"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01ECD3D3" w14:textId="77777777" w:rsidR="009A074F" w:rsidRDefault="009A074F" w:rsidP="009E5D20">
            <w:pPr>
              <w:pStyle w:val="CUERPOTEXTOTABLA"/>
              <w:rPr>
                <w:sz w:val="14"/>
              </w:rPr>
            </w:pPr>
            <w:r>
              <w:rPr>
                <w:sz w:val="14"/>
              </w:rPr>
              <w:t>Trasdosado</w:t>
            </w:r>
          </w:p>
        </w:tc>
        <w:tc>
          <w:tcPr>
            <w:tcW w:w="0" w:type="auto"/>
            <w:vMerge w:val="restart"/>
            <w:tcBorders>
              <w:top w:val="single" w:sz="2" w:space="0" w:color="000000"/>
              <w:left w:val="single" w:sz="2" w:space="0" w:color="000000"/>
            </w:tcBorders>
            <w:noWrap/>
          </w:tcPr>
          <w:p w14:paraId="758707E3"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58467F2F" w14:textId="77777777" w:rsidR="009A074F" w:rsidRDefault="009A074F" w:rsidP="009E5D20">
            <w:pPr>
              <w:pStyle w:val="CUERPOTEXTOTABLA"/>
              <w:rPr>
                <w:sz w:val="14"/>
              </w:rPr>
            </w:pPr>
            <w:r>
              <w:rPr>
                <w:sz w:val="14"/>
              </w:rPr>
              <w:t xml:space="preserve"> </w:t>
            </w:r>
          </w:p>
        </w:tc>
        <w:tc>
          <w:tcPr>
            <w:tcW w:w="0" w:type="auto"/>
            <w:vMerge/>
            <w:tcBorders>
              <w:left w:val="single" w:sz="2" w:space="0" w:color="000000"/>
            </w:tcBorders>
          </w:tcPr>
          <w:p w14:paraId="238A1840" w14:textId="77777777" w:rsidR="009A074F" w:rsidRDefault="009A074F" w:rsidP="009E5D20"/>
        </w:tc>
        <w:tc>
          <w:tcPr>
            <w:tcW w:w="0" w:type="auto"/>
            <w:vMerge/>
          </w:tcPr>
          <w:p w14:paraId="03D1117E" w14:textId="77777777" w:rsidR="009A074F" w:rsidRDefault="009A074F" w:rsidP="009E5D20"/>
        </w:tc>
        <w:tc>
          <w:tcPr>
            <w:tcW w:w="0" w:type="auto"/>
            <w:vMerge/>
          </w:tcPr>
          <w:p w14:paraId="0698B1C5" w14:textId="77777777" w:rsidR="009A074F" w:rsidRDefault="009A074F" w:rsidP="009E5D20"/>
        </w:tc>
        <w:tc>
          <w:tcPr>
            <w:tcW w:w="0" w:type="auto"/>
            <w:vMerge/>
            <w:tcBorders>
              <w:right w:val="single" w:sz="2" w:space="0" w:color="000000"/>
            </w:tcBorders>
          </w:tcPr>
          <w:p w14:paraId="2AE87F60" w14:textId="77777777" w:rsidR="009A074F" w:rsidRDefault="009A074F" w:rsidP="009E5D20"/>
        </w:tc>
      </w:tr>
      <w:tr w:rsidR="009A074F" w14:paraId="3946CEB4" w14:textId="77777777" w:rsidTr="00DF7209">
        <w:trPr>
          <w:jc w:val="center"/>
        </w:trPr>
        <w:tc>
          <w:tcPr>
            <w:tcW w:w="0" w:type="auto"/>
            <w:tcBorders>
              <w:left w:val="single" w:sz="2" w:space="0" w:color="000000"/>
              <w:bottom w:val="single" w:sz="2" w:space="0" w:color="000000"/>
              <w:right w:val="single" w:sz="2" w:space="0" w:color="000000"/>
            </w:tcBorders>
          </w:tcPr>
          <w:p w14:paraId="14161A3F" w14:textId="77777777" w:rsidR="009A074F" w:rsidRDefault="009A074F" w:rsidP="009E5D20">
            <w:pPr>
              <w:pStyle w:val="CUERPOTEXTOTABLA"/>
              <w:rPr>
                <w:sz w:val="14"/>
              </w:rPr>
            </w:pPr>
            <w:r>
              <w:rPr>
                <w:sz w:val="14"/>
              </w:rPr>
              <w:t>puertas ni ventanas)</w:t>
            </w:r>
          </w:p>
        </w:tc>
        <w:tc>
          <w:tcPr>
            <w:tcW w:w="0" w:type="auto"/>
            <w:vMerge/>
            <w:tcBorders>
              <w:left w:val="single" w:sz="2" w:space="0" w:color="000000"/>
              <w:right w:val="single" w:sz="2" w:space="0" w:color="000000"/>
            </w:tcBorders>
          </w:tcPr>
          <w:p w14:paraId="2EF98FC5" w14:textId="77777777" w:rsidR="009A074F" w:rsidRDefault="009A074F" w:rsidP="009E5D20"/>
        </w:tc>
        <w:tc>
          <w:tcPr>
            <w:tcW w:w="0" w:type="auto"/>
            <w:tcBorders>
              <w:left w:val="single" w:sz="2" w:space="0" w:color="000000"/>
              <w:bottom w:val="single" w:sz="2" w:space="0" w:color="000000"/>
              <w:right w:val="single" w:sz="2" w:space="0" w:color="000000"/>
            </w:tcBorders>
          </w:tcPr>
          <w:p w14:paraId="370D4AD7" w14:textId="77777777" w:rsidR="009A074F" w:rsidRDefault="009A074F" w:rsidP="009E5D20">
            <w:pPr>
              <w:pStyle w:val="CUERPOTEXTOTABLA"/>
            </w:pPr>
            <w:r>
              <w:t xml:space="preserve"> </w:t>
            </w:r>
          </w:p>
        </w:tc>
        <w:tc>
          <w:tcPr>
            <w:tcW w:w="0" w:type="auto"/>
            <w:vMerge/>
            <w:tcBorders>
              <w:left w:val="single" w:sz="2" w:space="0" w:color="000000"/>
              <w:bottom w:val="single" w:sz="2" w:space="0" w:color="000000"/>
            </w:tcBorders>
          </w:tcPr>
          <w:p w14:paraId="13FCDE85" w14:textId="77777777" w:rsidR="009A074F" w:rsidRDefault="009A074F" w:rsidP="009E5D20"/>
        </w:tc>
        <w:tc>
          <w:tcPr>
            <w:tcW w:w="0" w:type="auto"/>
            <w:vMerge/>
            <w:tcBorders>
              <w:bottom w:val="single" w:sz="2" w:space="0" w:color="000000"/>
              <w:right w:val="single" w:sz="2" w:space="0" w:color="000000"/>
            </w:tcBorders>
          </w:tcPr>
          <w:p w14:paraId="66F14192" w14:textId="77777777" w:rsidR="009A074F" w:rsidRDefault="009A074F" w:rsidP="009E5D20"/>
        </w:tc>
        <w:tc>
          <w:tcPr>
            <w:tcW w:w="0" w:type="auto"/>
            <w:vMerge/>
            <w:tcBorders>
              <w:left w:val="single" w:sz="2" w:space="0" w:color="000000"/>
              <w:bottom w:val="single" w:sz="2" w:space="0" w:color="000000"/>
            </w:tcBorders>
          </w:tcPr>
          <w:p w14:paraId="506D7327" w14:textId="77777777" w:rsidR="009A074F" w:rsidRDefault="009A074F" w:rsidP="009E5D20"/>
        </w:tc>
        <w:tc>
          <w:tcPr>
            <w:tcW w:w="0" w:type="auto"/>
            <w:vMerge/>
            <w:tcBorders>
              <w:bottom w:val="single" w:sz="2" w:space="0" w:color="000000"/>
            </w:tcBorders>
          </w:tcPr>
          <w:p w14:paraId="11E77557" w14:textId="77777777" w:rsidR="009A074F" w:rsidRDefault="009A074F" w:rsidP="009E5D20"/>
        </w:tc>
        <w:tc>
          <w:tcPr>
            <w:tcW w:w="0" w:type="auto"/>
            <w:vMerge/>
            <w:tcBorders>
              <w:bottom w:val="single" w:sz="2" w:space="0" w:color="000000"/>
            </w:tcBorders>
          </w:tcPr>
          <w:p w14:paraId="778D39BB" w14:textId="77777777" w:rsidR="009A074F" w:rsidRDefault="009A074F" w:rsidP="009E5D20"/>
        </w:tc>
        <w:tc>
          <w:tcPr>
            <w:tcW w:w="0" w:type="auto"/>
            <w:vMerge/>
            <w:tcBorders>
              <w:bottom w:val="single" w:sz="2" w:space="0" w:color="000000"/>
              <w:right w:val="single" w:sz="2" w:space="0" w:color="000000"/>
            </w:tcBorders>
          </w:tcPr>
          <w:p w14:paraId="7FECC4CC" w14:textId="77777777" w:rsidR="009A074F" w:rsidRDefault="009A074F" w:rsidP="009E5D20"/>
        </w:tc>
      </w:tr>
      <w:tr w:rsidR="009A074F" w14:paraId="5131B8D4" w14:textId="77777777" w:rsidTr="00DF7209">
        <w:trPr>
          <w:jc w:val="center"/>
        </w:trPr>
        <w:tc>
          <w:tcPr>
            <w:tcW w:w="0" w:type="auto"/>
            <w:tcBorders>
              <w:top w:val="single" w:sz="2" w:space="0" w:color="000000"/>
              <w:left w:val="single" w:sz="2" w:space="0" w:color="000000"/>
              <w:right w:val="single" w:sz="2" w:space="0" w:color="000000"/>
            </w:tcBorders>
          </w:tcPr>
          <w:p w14:paraId="6C74AE53" w14:textId="77777777" w:rsidR="009A074F" w:rsidRDefault="009A074F" w:rsidP="009E5D20">
            <w:pPr>
              <w:pStyle w:val="CUERPOTEXTOTABLA"/>
              <w:rPr>
                <w:sz w:val="14"/>
              </w:rPr>
            </w:pPr>
            <w:r>
              <w:rPr>
                <w:sz w:val="14"/>
              </w:rPr>
              <w:t>Cualquier recinto no perteneciente</w:t>
            </w:r>
          </w:p>
        </w:tc>
        <w:tc>
          <w:tcPr>
            <w:tcW w:w="0" w:type="auto"/>
            <w:vMerge w:val="restart"/>
            <w:tcBorders>
              <w:left w:val="single" w:sz="2" w:space="0" w:color="000000"/>
              <w:right w:val="single" w:sz="2" w:space="0" w:color="000000"/>
            </w:tcBorders>
          </w:tcPr>
          <w:p w14:paraId="5350854F" w14:textId="77777777" w:rsidR="009A074F" w:rsidRDefault="009A074F" w:rsidP="009E5D20">
            <w:pPr>
              <w:pStyle w:val="CUERPOTEXTOTABLA"/>
              <w:jc w:val="center"/>
            </w:pPr>
            <w:r>
              <w:t xml:space="preserve"> </w:t>
            </w:r>
          </w:p>
        </w:tc>
        <w:tc>
          <w:tcPr>
            <w:tcW w:w="0" w:type="auto"/>
            <w:gridSpan w:val="3"/>
            <w:tcBorders>
              <w:top w:val="single" w:sz="2" w:space="0" w:color="000000"/>
              <w:left w:val="single" w:sz="2" w:space="0" w:color="000000"/>
              <w:right w:val="single" w:sz="2" w:space="0" w:color="000000"/>
            </w:tcBorders>
            <w:noWrap/>
          </w:tcPr>
          <w:p w14:paraId="53171BEA" w14:textId="77777777" w:rsidR="009A074F" w:rsidRDefault="009A074F" w:rsidP="009E5D20">
            <w:pPr>
              <w:pStyle w:val="CUERPOTEXTOTABLA"/>
              <w:rPr>
                <w:sz w:val="14"/>
              </w:rPr>
            </w:pPr>
            <w:r>
              <w:rPr>
                <w:sz w:val="14"/>
              </w:rPr>
              <w:t>Puerta o ventana</w:t>
            </w:r>
          </w:p>
        </w:tc>
        <w:tc>
          <w:tcPr>
            <w:tcW w:w="0" w:type="auto"/>
            <w:vMerge w:val="restart"/>
            <w:tcBorders>
              <w:top w:val="single" w:sz="2" w:space="0" w:color="000000"/>
              <w:left w:val="single" w:sz="2" w:space="0" w:color="000000"/>
            </w:tcBorders>
            <w:noWrap/>
          </w:tcPr>
          <w:p w14:paraId="3896AF48" w14:textId="77777777" w:rsidR="009A074F" w:rsidRDefault="009A074F" w:rsidP="009E5D20">
            <w:pPr>
              <w:pStyle w:val="CUERPOTEXTOTABLA"/>
              <w:rPr>
                <w:b/>
                <w:sz w:val="14"/>
              </w:rPr>
            </w:pPr>
            <w:r>
              <w:rPr>
                <w:b/>
                <w:sz w:val="14"/>
              </w:rPr>
              <w:t>R</w:t>
            </w:r>
            <w:r>
              <w:rPr>
                <w:b/>
                <w:sz w:val="14"/>
                <w:vertAlign w:val="subscript"/>
              </w:rPr>
              <w:t>A</w:t>
            </w:r>
            <w:r>
              <w:rPr>
                <w:b/>
                <w:sz w:val="14"/>
              </w:rPr>
              <w:t xml:space="preserve"> =</w:t>
            </w:r>
          </w:p>
        </w:tc>
        <w:tc>
          <w:tcPr>
            <w:tcW w:w="0" w:type="auto"/>
            <w:vMerge w:val="restart"/>
            <w:tcBorders>
              <w:top w:val="single" w:sz="2" w:space="0" w:color="000000"/>
            </w:tcBorders>
            <w:noWrap/>
          </w:tcPr>
          <w:p w14:paraId="07CF3DBE" w14:textId="77777777" w:rsidR="009A074F" w:rsidRDefault="009A074F" w:rsidP="009E5D20">
            <w:pPr>
              <w:pStyle w:val="CUERPOTEXTOTABLA"/>
              <w:jc w:val="center"/>
              <w:rPr>
                <w:b/>
                <w:sz w:val="14"/>
              </w:rPr>
            </w:pPr>
            <w:r>
              <w:rPr>
                <w:b/>
                <w:sz w:val="14"/>
              </w:rPr>
              <w:t>30 dBA</w:t>
            </w:r>
          </w:p>
        </w:tc>
        <w:tc>
          <w:tcPr>
            <w:tcW w:w="0" w:type="auto"/>
            <w:vMerge w:val="restart"/>
            <w:tcBorders>
              <w:top w:val="single" w:sz="2" w:space="0" w:color="000000"/>
            </w:tcBorders>
            <w:noWrap/>
          </w:tcPr>
          <w:p w14:paraId="34805AAC"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tcPr>
          <w:p w14:paraId="3B233840" w14:textId="77777777" w:rsidR="009A074F" w:rsidRDefault="009A074F" w:rsidP="009E5D20">
            <w:pPr>
              <w:pStyle w:val="CUERPOTEXTOTABLA"/>
              <w:jc w:val="center"/>
              <w:rPr>
                <w:b/>
                <w:sz w:val="14"/>
              </w:rPr>
            </w:pPr>
            <w:r>
              <w:rPr>
                <w:b/>
                <w:sz w:val="14"/>
              </w:rPr>
              <w:t>30 dBA</w:t>
            </w:r>
          </w:p>
        </w:tc>
      </w:tr>
      <w:tr w:rsidR="009A074F" w14:paraId="0B45D9C4" w14:textId="77777777" w:rsidTr="00DF7209">
        <w:trPr>
          <w:jc w:val="center"/>
        </w:trPr>
        <w:tc>
          <w:tcPr>
            <w:tcW w:w="0" w:type="auto"/>
            <w:tcBorders>
              <w:left w:val="single" w:sz="2" w:space="0" w:color="000000"/>
              <w:right w:val="single" w:sz="2" w:space="0" w:color="000000"/>
            </w:tcBorders>
          </w:tcPr>
          <w:p w14:paraId="7B8C8516" w14:textId="77777777" w:rsidR="009A074F" w:rsidRDefault="009A074F" w:rsidP="009E5D20">
            <w:pPr>
              <w:pStyle w:val="CUERPOTEXTOTABLA"/>
              <w:rPr>
                <w:sz w:val="14"/>
              </w:rPr>
            </w:pPr>
            <w:r>
              <w:rPr>
                <w:sz w:val="14"/>
              </w:rPr>
              <w:t>a la unidad de uso</w:t>
            </w:r>
            <w:r>
              <w:rPr>
                <w:sz w:val="14"/>
                <w:vertAlign w:val="superscript"/>
              </w:rPr>
              <w:t>(1)</w:t>
            </w:r>
          </w:p>
        </w:tc>
        <w:tc>
          <w:tcPr>
            <w:tcW w:w="0" w:type="auto"/>
            <w:vMerge/>
            <w:tcBorders>
              <w:left w:val="single" w:sz="2" w:space="0" w:color="000000"/>
              <w:right w:val="single" w:sz="2" w:space="0" w:color="000000"/>
            </w:tcBorders>
          </w:tcPr>
          <w:p w14:paraId="58DAA8A8" w14:textId="77777777" w:rsidR="009A074F" w:rsidRDefault="009A074F" w:rsidP="009E5D20"/>
        </w:tc>
        <w:tc>
          <w:tcPr>
            <w:tcW w:w="0" w:type="auto"/>
            <w:gridSpan w:val="3"/>
            <w:tcBorders>
              <w:left w:val="single" w:sz="2" w:space="0" w:color="000000"/>
              <w:bottom w:val="single" w:sz="2" w:space="0" w:color="000000"/>
              <w:right w:val="single" w:sz="2" w:space="0" w:color="000000"/>
            </w:tcBorders>
          </w:tcPr>
          <w:p w14:paraId="5785250C" w14:textId="77777777" w:rsidR="009A074F" w:rsidRDefault="009A074F" w:rsidP="009E5D20">
            <w:pPr>
              <w:pStyle w:val="CUERPOTEXTOTABLA"/>
              <w:rPr>
                <w:b/>
                <w:sz w:val="14"/>
              </w:rPr>
            </w:pPr>
            <w:r>
              <w:rPr>
                <w:b/>
                <w:sz w:val="14"/>
              </w:rPr>
              <w:t>Puerta Paso</w:t>
            </w:r>
          </w:p>
        </w:tc>
        <w:tc>
          <w:tcPr>
            <w:tcW w:w="0" w:type="auto"/>
            <w:vMerge/>
            <w:tcBorders>
              <w:left w:val="single" w:sz="2" w:space="0" w:color="000000"/>
              <w:bottom w:val="single" w:sz="2" w:space="0" w:color="000000"/>
            </w:tcBorders>
          </w:tcPr>
          <w:p w14:paraId="29EB2C68" w14:textId="77777777" w:rsidR="009A074F" w:rsidRDefault="009A074F" w:rsidP="009E5D20"/>
        </w:tc>
        <w:tc>
          <w:tcPr>
            <w:tcW w:w="0" w:type="auto"/>
            <w:vMerge/>
            <w:tcBorders>
              <w:bottom w:val="single" w:sz="2" w:space="0" w:color="000000"/>
            </w:tcBorders>
          </w:tcPr>
          <w:p w14:paraId="3E134C9A" w14:textId="77777777" w:rsidR="009A074F" w:rsidRDefault="009A074F" w:rsidP="009E5D20"/>
        </w:tc>
        <w:tc>
          <w:tcPr>
            <w:tcW w:w="0" w:type="auto"/>
            <w:vMerge/>
            <w:tcBorders>
              <w:bottom w:val="single" w:sz="2" w:space="0" w:color="000000"/>
            </w:tcBorders>
          </w:tcPr>
          <w:p w14:paraId="056E79FA" w14:textId="77777777" w:rsidR="009A074F" w:rsidRDefault="009A074F" w:rsidP="009E5D20"/>
        </w:tc>
        <w:tc>
          <w:tcPr>
            <w:tcW w:w="0" w:type="auto"/>
            <w:vMerge/>
            <w:tcBorders>
              <w:bottom w:val="single" w:sz="2" w:space="0" w:color="000000"/>
              <w:right w:val="single" w:sz="2" w:space="0" w:color="000000"/>
            </w:tcBorders>
          </w:tcPr>
          <w:p w14:paraId="7A4A30FA" w14:textId="77777777" w:rsidR="009A074F" w:rsidRDefault="009A074F" w:rsidP="009E5D20"/>
        </w:tc>
      </w:tr>
      <w:tr w:rsidR="009A074F" w14:paraId="48E896D4" w14:textId="77777777" w:rsidTr="00DF7209">
        <w:trPr>
          <w:jc w:val="center"/>
        </w:trPr>
        <w:tc>
          <w:tcPr>
            <w:tcW w:w="0" w:type="auto"/>
            <w:tcBorders>
              <w:left w:val="single" w:sz="2" w:space="0" w:color="000000"/>
              <w:right w:val="single" w:sz="2" w:space="0" w:color="000000"/>
            </w:tcBorders>
          </w:tcPr>
          <w:p w14:paraId="11BFD9E5" w14:textId="77777777" w:rsidR="009A074F" w:rsidRDefault="009A074F" w:rsidP="009E5D20">
            <w:pPr>
              <w:pStyle w:val="CUERPOTEXTOTABLA"/>
              <w:rPr>
                <w:sz w:val="14"/>
              </w:rPr>
            </w:pPr>
            <w:r>
              <w:rPr>
                <w:sz w:val="14"/>
              </w:rPr>
              <w:t>(si los recintos comparten puertas</w:t>
            </w:r>
          </w:p>
        </w:tc>
        <w:tc>
          <w:tcPr>
            <w:tcW w:w="0" w:type="auto"/>
            <w:vMerge/>
            <w:tcBorders>
              <w:left w:val="single" w:sz="2" w:space="0" w:color="000000"/>
              <w:right w:val="single" w:sz="2" w:space="0" w:color="000000"/>
            </w:tcBorders>
          </w:tcPr>
          <w:p w14:paraId="0816E7AF" w14:textId="77777777" w:rsidR="009A074F" w:rsidRDefault="009A074F" w:rsidP="009E5D20"/>
        </w:tc>
        <w:tc>
          <w:tcPr>
            <w:tcW w:w="0" w:type="auto"/>
            <w:gridSpan w:val="3"/>
            <w:tcBorders>
              <w:top w:val="single" w:sz="2" w:space="0" w:color="000000"/>
              <w:left w:val="single" w:sz="2" w:space="0" w:color="000000"/>
              <w:right w:val="single" w:sz="2" w:space="0" w:color="000000"/>
            </w:tcBorders>
            <w:noWrap/>
          </w:tcPr>
          <w:p w14:paraId="71C2CE9B" w14:textId="77777777" w:rsidR="009A074F" w:rsidRDefault="009A074F" w:rsidP="009E5D20">
            <w:pPr>
              <w:pStyle w:val="CUERPOTEXTOTABLA"/>
              <w:rPr>
                <w:sz w:val="14"/>
              </w:rPr>
            </w:pPr>
            <w:r>
              <w:rPr>
                <w:sz w:val="14"/>
              </w:rPr>
              <w:t>Cerramiento</w:t>
            </w:r>
          </w:p>
        </w:tc>
        <w:tc>
          <w:tcPr>
            <w:tcW w:w="0" w:type="auto"/>
            <w:vMerge w:val="restart"/>
            <w:tcBorders>
              <w:top w:val="single" w:sz="2" w:space="0" w:color="000000"/>
              <w:left w:val="single" w:sz="2" w:space="0" w:color="000000"/>
            </w:tcBorders>
            <w:noWrap/>
          </w:tcPr>
          <w:p w14:paraId="597D0CB0" w14:textId="77777777" w:rsidR="009A074F" w:rsidRDefault="009A074F" w:rsidP="009E5D20">
            <w:pPr>
              <w:pStyle w:val="CUERPOTEXTOTABLA"/>
              <w:rPr>
                <w:b/>
                <w:sz w:val="14"/>
              </w:rPr>
            </w:pPr>
            <w:r>
              <w:rPr>
                <w:b/>
                <w:sz w:val="14"/>
              </w:rPr>
              <w:t>R</w:t>
            </w:r>
            <w:r>
              <w:rPr>
                <w:b/>
                <w:sz w:val="14"/>
                <w:vertAlign w:val="subscript"/>
              </w:rPr>
              <w:t>A</w:t>
            </w:r>
            <w:r>
              <w:rPr>
                <w:b/>
                <w:sz w:val="14"/>
              </w:rPr>
              <w:t xml:space="preserve"> =</w:t>
            </w:r>
          </w:p>
        </w:tc>
        <w:tc>
          <w:tcPr>
            <w:tcW w:w="0" w:type="auto"/>
            <w:vMerge w:val="restart"/>
            <w:tcBorders>
              <w:top w:val="single" w:sz="2" w:space="0" w:color="000000"/>
            </w:tcBorders>
            <w:noWrap/>
          </w:tcPr>
          <w:p w14:paraId="2D5CA9DC" w14:textId="77777777" w:rsidR="009A074F" w:rsidRDefault="009A074F" w:rsidP="009E5D20">
            <w:pPr>
              <w:pStyle w:val="CUERPOTEXTOTABLA"/>
              <w:jc w:val="center"/>
              <w:rPr>
                <w:b/>
                <w:sz w:val="14"/>
              </w:rPr>
            </w:pPr>
            <w:r>
              <w:rPr>
                <w:b/>
                <w:sz w:val="14"/>
              </w:rPr>
              <w:t>67 dBA</w:t>
            </w:r>
          </w:p>
        </w:tc>
        <w:tc>
          <w:tcPr>
            <w:tcW w:w="0" w:type="auto"/>
            <w:vMerge w:val="restart"/>
            <w:tcBorders>
              <w:top w:val="single" w:sz="2" w:space="0" w:color="000000"/>
            </w:tcBorders>
            <w:noWrap/>
          </w:tcPr>
          <w:p w14:paraId="56ED224E"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tcPr>
          <w:p w14:paraId="6249EBD1" w14:textId="77777777" w:rsidR="009A074F" w:rsidRDefault="009A074F" w:rsidP="009E5D20">
            <w:pPr>
              <w:pStyle w:val="CUERPOTEXTOTABLA"/>
              <w:jc w:val="center"/>
              <w:rPr>
                <w:b/>
                <w:sz w:val="14"/>
              </w:rPr>
            </w:pPr>
            <w:r>
              <w:rPr>
                <w:b/>
                <w:sz w:val="14"/>
              </w:rPr>
              <w:t>50 dBA</w:t>
            </w:r>
          </w:p>
        </w:tc>
      </w:tr>
      <w:tr w:rsidR="009A074F" w14:paraId="5090C682" w14:textId="77777777" w:rsidTr="00DF7209">
        <w:trPr>
          <w:jc w:val="center"/>
        </w:trPr>
        <w:tc>
          <w:tcPr>
            <w:tcW w:w="0" w:type="auto"/>
            <w:tcBorders>
              <w:left w:val="single" w:sz="2" w:space="0" w:color="000000"/>
              <w:bottom w:val="single" w:sz="2" w:space="0" w:color="000000"/>
              <w:right w:val="single" w:sz="2" w:space="0" w:color="000000"/>
            </w:tcBorders>
          </w:tcPr>
          <w:p w14:paraId="1DEF1E0E" w14:textId="77777777" w:rsidR="009A074F" w:rsidRDefault="009A074F" w:rsidP="009E5D20">
            <w:pPr>
              <w:pStyle w:val="CUERPOTEXTOTABLA"/>
              <w:rPr>
                <w:sz w:val="14"/>
              </w:rPr>
            </w:pPr>
            <w:r>
              <w:rPr>
                <w:sz w:val="14"/>
              </w:rPr>
              <w:t>o ventanas)</w:t>
            </w:r>
          </w:p>
        </w:tc>
        <w:tc>
          <w:tcPr>
            <w:tcW w:w="0" w:type="auto"/>
            <w:vMerge/>
            <w:tcBorders>
              <w:left w:val="single" w:sz="2" w:space="0" w:color="000000"/>
              <w:right w:val="single" w:sz="2" w:space="0" w:color="000000"/>
            </w:tcBorders>
          </w:tcPr>
          <w:p w14:paraId="7960CD28" w14:textId="77777777" w:rsidR="009A074F" w:rsidRDefault="009A074F" w:rsidP="009E5D20"/>
        </w:tc>
        <w:tc>
          <w:tcPr>
            <w:tcW w:w="0" w:type="auto"/>
            <w:gridSpan w:val="3"/>
            <w:tcBorders>
              <w:left w:val="single" w:sz="2" w:space="0" w:color="000000"/>
              <w:bottom w:val="single" w:sz="2" w:space="0" w:color="000000"/>
              <w:right w:val="single" w:sz="2" w:space="0" w:color="000000"/>
            </w:tcBorders>
          </w:tcPr>
          <w:p w14:paraId="11AB8214" w14:textId="77777777" w:rsidR="009A074F" w:rsidRDefault="009A074F" w:rsidP="009E5D20">
            <w:pPr>
              <w:pStyle w:val="CUERPOTEXTOTABLA"/>
              <w:rPr>
                <w:b/>
                <w:sz w:val="14"/>
              </w:rPr>
            </w:pPr>
            <w:r>
              <w:rPr>
                <w:b/>
                <w:sz w:val="14"/>
              </w:rPr>
              <w:t>B.1.1.5. Tabique PYL 200/600(70+70) 2LM</w:t>
            </w:r>
          </w:p>
        </w:tc>
        <w:tc>
          <w:tcPr>
            <w:tcW w:w="0" w:type="auto"/>
            <w:vMerge/>
            <w:tcBorders>
              <w:left w:val="single" w:sz="2" w:space="0" w:color="000000"/>
              <w:bottom w:val="single" w:sz="2" w:space="0" w:color="000000"/>
            </w:tcBorders>
          </w:tcPr>
          <w:p w14:paraId="7BA9E731" w14:textId="77777777" w:rsidR="009A074F" w:rsidRDefault="009A074F" w:rsidP="009E5D20"/>
        </w:tc>
        <w:tc>
          <w:tcPr>
            <w:tcW w:w="0" w:type="auto"/>
            <w:vMerge/>
            <w:tcBorders>
              <w:bottom w:val="single" w:sz="2" w:space="0" w:color="000000"/>
            </w:tcBorders>
          </w:tcPr>
          <w:p w14:paraId="40175044" w14:textId="77777777" w:rsidR="009A074F" w:rsidRDefault="009A074F" w:rsidP="009E5D20"/>
        </w:tc>
        <w:tc>
          <w:tcPr>
            <w:tcW w:w="0" w:type="auto"/>
            <w:vMerge/>
            <w:tcBorders>
              <w:bottom w:val="single" w:sz="2" w:space="0" w:color="000000"/>
            </w:tcBorders>
          </w:tcPr>
          <w:p w14:paraId="596F1825" w14:textId="77777777" w:rsidR="009A074F" w:rsidRDefault="009A074F" w:rsidP="009E5D20"/>
        </w:tc>
        <w:tc>
          <w:tcPr>
            <w:tcW w:w="0" w:type="auto"/>
            <w:vMerge/>
            <w:tcBorders>
              <w:bottom w:val="single" w:sz="2" w:space="0" w:color="000000"/>
              <w:right w:val="single" w:sz="2" w:space="0" w:color="000000"/>
            </w:tcBorders>
          </w:tcPr>
          <w:p w14:paraId="15FE1C4F" w14:textId="77777777" w:rsidR="009A074F" w:rsidRDefault="009A074F" w:rsidP="009E5D20"/>
        </w:tc>
      </w:tr>
      <w:tr w:rsidR="009A074F" w14:paraId="54E04355" w14:textId="77777777" w:rsidTr="00DF7209">
        <w:trPr>
          <w:jc w:val="center"/>
        </w:trPr>
        <w:tc>
          <w:tcPr>
            <w:tcW w:w="0" w:type="auto"/>
            <w:vMerge w:val="restart"/>
            <w:tcBorders>
              <w:top w:val="single" w:sz="2" w:space="0" w:color="000000"/>
              <w:left w:val="single" w:sz="2" w:space="0" w:color="000000"/>
              <w:right w:val="single" w:sz="2" w:space="0" w:color="000000"/>
            </w:tcBorders>
            <w:noWrap/>
          </w:tcPr>
          <w:p w14:paraId="5D1C51D3" w14:textId="77777777" w:rsidR="009A074F" w:rsidRDefault="009A074F" w:rsidP="009E5D20">
            <w:pPr>
              <w:pStyle w:val="CUERPOTEXTOTABLA"/>
              <w:rPr>
                <w:sz w:val="14"/>
              </w:rPr>
            </w:pPr>
            <w:r>
              <w:rPr>
                <w:sz w:val="14"/>
              </w:rPr>
              <w:t>De instalaciones</w:t>
            </w:r>
          </w:p>
        </w:tc>
        <w:tc>
          <w:tcPr>
            <w:tcW w:w="0" w:type="auto"/>
            <w:vMerge w:val="restart"/>
            <w:tcBorders>
              <w:left w:val="single" w:sz="2" w:space="0" w:color="000000"/>
              <w:right w:val="single" w:sz="2" w:space="0" w:color="000000"/>
            </w:tcBorders>
          </w:tcPr>
          <w:p w14:paraId="227BFB5F"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09673EB0" w14:textId="77777777" w:rsidR="009A074F" w:rsidRDefault="009A074F" w:rsidP="009E5D20">
            <w:pPr>
              <w:pStyle w:val="CUERPOTEXTOTABLA"/>
              <w:rPr>
                <w:sz w:val="14"/>
              </w:rPr>
            </w:pPr>
            <w:r>
              <w:rPr>
                <w:sz w:val="14"/>
              </w:rPr>
              <w:t>Elemento base</w:t>
            </w:r>
          </w:p>
        </w:tc>
        <w:tc>
          <w:tcPr>
            <w:tcW w:w="0" w:type="auto"/>
            <w:tcBorders>
              <w:top w:val="single" w:sz="2" w:space="0" w:color="000000"/>
              <w:left w:val="single" w:sz="2" w:space="0" w:color="000000"/>
            </w:tcBorders>
            <w:noWrap/>
          </w:tcPr>
          <w:p w14:paraId="58DC8AE0"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1FC8A245"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tcPr>
          <w:p w14:paraId="6F06044F" w14:textId="77777777" w:rsidR="009A074F" w:rsidRDefault="009A074F" w:rsidP="009E5D20">
            <w:pPr>
              <w:pStyle w:val="CUERPOTEXTOTABLA"/>
              <w:rPr>
                <w:b/>
                <w:sz w:val="14"/>
              </w:rPr>
            </w:pPr>
            <w:r>
              <w:rPr>
                <w:b/>
                <w:sz w:val="14"/>
              </w:rPr>
              <w:t>No procede</w:t>
            </w:r>
          </w:p>
        </w:tc>
      </w:tr>
      <w:tr w:rsidR="009A074F" w14:paraId="563A32A2" w14:textId="77777777" w:rsidTr="00DF7209">
        <w:trPr>
          <w:jc w:val="center"/>
        </w:trPr>
        <w:tc>
          <w:tcPr>
            <w:tcW w:w="0" w:type="auto"/>
            <w:vMerge/>
            <w:tcBorders>
              <w:left w:val="single" w:sz="2" w:space="0" w:color="000000"/>
              <w:right w:val="single" w:sz="2" w:space="0" w:color="000000"/>
            </w:tcBorders>
          </w:tcPr>
          <w:p w14:paraId="3A83FECD" w14:textId="77777777" w:rsidR="009A074F" w:rsidRDefault="009A074F" w:rsidP="009E5D20"/>
        </w:tc>
        <w:tc>
          <w:tcPr>
            <w:tcW w:w="0" w:type="auto"/>
            <w:vMerge/>
            <w:tcBorders>
              <w:left w:val="single" w:sz="2" w:space="0" w:color="000000"/>
              <w:right w:val="single" w:sz="2" w:space="0" w:color="000000"/>
            </w:tcBorders>
          </w:tcPr>
          <w:p w14:paraId="74D2E007" w14:textId="77777777" w:rsidR="009A074F" w:rsidRDefault="009A074F" w:rsidP="009E5D20"/>
        </w:tc>
        <w:tc>
          <w:tcPr>
            <w:tcW w:w="0" w:type="auto"/>
            <w:tcBorders>
              <w:left w:val="single" w:sz="2" w:space="0" w:color="000000"/>
              <w:bottom w:val="single" w:sz="2" w:space="0" w:color="000000"/>
              <w:right w:val="single" w:sz="2" w:space="0" w:color="000000"/>
            </w:tcBorders>
          </w:tcPr>
          <w:p w14:paraId="58E9596A"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0B180E81"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34F119EB"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207C28E9" w14:textId="77777777" w:rsidR="009A074F" w:rsidRDefault="009A074F" w:rsidP="009E5D20"/>
        </w:tc>
      </w:tr>
      <w:tr w:rsidR="009A074F" w14:paraId="4DC84712" w14:textId="77777777" w:rsidTr="00DF7209">
        <w:trPr>
          <w:jc w:val="center"/>
        </w:trPr>
        <w:tc>
          <w:tcPr>
            <w:tcW w:w="0" w:type="auto"/>
            <w:vMerge/>
            <w:tcBorders>
              <w:left w:val="single" w:sz="2" w:space="0" w:color="000000"/>
              <w:right w:val="single" w:sz="2" w:space="0" w:color="000000"/>
            </w:tcBorders>
          </w:tcPr>
          <w:p w14:paraId="11B54F57" w14:textId="77777777" w:rsidR="009A074F" w:rsidRDefault="009A074F" w:rsidP="009E5D20"/>
        </w:tc>
        <w:tc>
          <w:tcPr>
            <w:tcW w:w="0" w:type="auto"/>
            <w:vMerge/>
            <w:tcBorders>
              <w:left w:val="single" w:sz="2" w:space="0" w:color="000000"/>
              <w:right w:val="single" w:sz="2" w:space="0" w:color="000000"/>
            </w:tcBorders>
          </w:tcPr>
          <w:p w14:paraId="73B171F4"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796D8410" w14:textId="77777777" w:rsidR="009A074F" w:rsidRDefault="009A074F" w:rsidP="009E5D20">
            <w:pPr>
              <w:pStyle w:val="CUERPOTEXTOTABLA"/>
              <w:rPr>
                <w:sz w:val="14"/>
              </w:rPr>
            </w:pPr>
            <w:r>
              <w:rPr>
                <w:sz w:val="14"/>
              </w:rPr>
              <w:t>Trasdosado</w:t>
            </w:r>
          </w:p>
        </w:tc>
        <w:tc>
          <w:tcPr>
            <w:tcW w:w="0" w:type="auto"/>
            <w:vMerge w:val="restart"/>
            <w:tcBorders>
              <w:top w:val="single" w:sz="2" w:space="0" w:color="000000"/>
              <w:left w:val="single" w:sz="2" w:space="0" w:color="000000"/>
            </w:tcBorders>
            <w:noWrap/>
          </w:tcPr>
          <w:p w14:paraId="797065B3"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67FA8906"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116794E8" w14:textId="77777777" w:rsidR="009A074F" w:rsidRDefault="009A074F" w:rsidP="009E5D20"/>
        </w:tc>
      </w:tr>
      <w:tr w:rsidR="009A074F" w14:paraId="3F0CF1B5" w14:textId="77777777" w:rsidTr="00DF7209">
        <w:trPr>
          <w:jc w:val="center"/>
        </w:trPr>
        <w:tc>
          <w:tcPr>
            <w:tcW w:w="0" w:type="auto"/>
            <w:vMerge/>
            <w:tcBorders>
              <w:left w:val="single" w:sz="2" w:space="0" w:color="000000"/>
              <w:bottom w:val="single" w:sz="2" w:space="0" w:color="000000"/>
              <w:right w:val="single" w:sz="2" w:space="0" w:color="000000"/>
            </w:tcBorders>
          </w:tcPr>
          <w:p w14:paraId="175B5F9F" w14:textId="77777777" w:rsidR="009A074F" w:rsidRDefault="009A074F" w:rsidP="009E5D20"/>
        </w:tc>
        <w:tc>
          <w:tcPr>
            <w:tcW w:w="0" w:type="auto"/>
            <w:vMerge/>
            <w:tcBorders>
              <w:left w:val="single" w:sz="2" w:space="0" w:color="000000"/>
              <w:right w:val="single" w:sz="2" w:space="0" w:color="000000"/>
            </w:tcBorders>
          </w:tcPr>
          <w:p w14:paraId="277027B0" w14:textId="77777777" w:rsidR="009A074F" w:rsidRDefault="009A074F" w:rsidP="009E5D20"/>
        </w:tc>
        <w:tc>
          <w:tcPr>
            <w:tcW w:w="0" w:type="auto"/>
            <w:tcBorders>
              <w:left w:val="single" w:sz="2" w:space="0" w:color="000000"/>
              <w:bottom w:val="single" w:sz="2" w:space="0" w:color="000000"/>
              <w:right w:val="single" w:sz="2" w:space="0" w:color="000000"/>
            </w:tcBorders>
          </w:tcPr>
          <w:p w14:paraId="14AF4503"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22F72ECD" w14:textId="77777777" w:rsidR="009A074F" w:rsidRDefault="009A074F" w:rsidP="009E5D20"/>
        </w:tc>
        <w:tc>
          <w:tcPr>
            <w:tcW w:w="0" w:type="auto"/>
            <w:vMerge/>
            <w:tcBorders>
              <w:bottom w:val="single" w:sz="2" w:space="0" w:color="000000"/>
              <w:right w:val="single" w:sz="2" w:space="0" w:color="000000"/>
            </w:tcBorders>
          </w:tcPr>
          <w:p w14:paraId="7FCB367A" w14:textId="77777777" w:rsidR="009A074F" w:rsidRDefault="009A074F" w:rsidP="009E5D20"/>
        </w:tc>
        <w:tc>
          <w:tcPr>
            <w:tcW w:w="0" w:type="auto"/>
            <w:gridSpan w:val="4"/>
            <w:vMerge/>
            <w:tcBorders>
              <w:left w:val="single" w:sz="2" w:space="0" w:color="000000"/>
              <w:bottom w:val="single" w:sz="2" w:space="0" w:color="000000"/>
              <w:right w:val="single" w:sz="2" w:space="0" w:color="000000"/>
            </w:tcBorders>
          </w:tcPr>
          <w:p w14:paraId="31F5D584" w14:textId="77777777" w:rsidR="009A074F" w:rsidRDefault="009A074F" w:rsidP="009E5D20"/>
        </w:tc>
      </w:tr>
      <w:tr w:rsidR="009A074F" w14:paraId="1F08E1F6" w14:textId="77777777" w:rsidTr="00DF7209">
        <w:trPr>
          <w:jc w:val="center"/>
        </w:trPr>
        <w:tc>
          <w:tcPr>
            <w:tcW w:w="0" w:type="auto"/>
            <w:vMerge w:val="restart"/>
            <w:tcBorders>
              <w:top w:val="single" w:sz="2" w:space="0" w:color="000000"/>
              <w:left w:val="single" w:sz="2" w:space="0" w:color="000000"/>
              <w:right w:val="single" w:sz="2" w:space="0" w:color="000000"/>
            </w:tcBorders>
            <w:noWrap/>
          </w:tcPr>
          <w:p w14:paraId="6EA194E7" w14:textId="77777777" w:rsidR="009A074F" w:rsidRDefault="009A074F" w:rsidP="009E5D20">
            <w:pPr>
              <w:pStyle w:val="CUERPOTEXTOTABLA"/>
              <w:rPr>
                <w:sz w:val="14"/>
              </w:rPr>
            </w:pPr>
            <w:r>
              <w:rPr>
                <w:sz w:val="14"/>
              </w:rPr>
              <w:t>De actividad</w:t>
            </w:r>
          </w:p>
        </w:tc>
        <w:tc>
          <w:tcPr>
            <w:tcW w:w="0" w:type="auto"/>
            <w:vMerge w:val="restart"/>
            <w:tcBorders>
              <w:left w:val="single" w:sz="2" w:space="0" w:color="000000"/>
              <w:right w:val="single" w:sz="2" w:space="0" w:color="000000"/>
            </w:tcBorders>
          </w:tcPr>
          <w:p w14:paraId="47DA4E30"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1CF67369" w14:textId="77777777" w:rsidR="009A074F" w:rsidRDefault="009A074F" w:rsidP="009E5D20">
            <w:pPr>
              <w:pStyle w:val="CUERPOTEXTOTABLA"/>
              <w:rPr>
                <w:sz w:val="14"/>
              </w:rPr>
            </w:pPr>
            <w:r>
              <w:rPr>
                <w:sz w:val="14"/>
              </w:rPr>
              <w:t>Elemento base</w:t>
            </w:r>
          </w:p>
        </w:tc>
        <w:tc>
          <w:tcPr>
            <w:tcW w:w="0" w:type="auto"/>
            <w:tcBorders>
              <w:top w:val="single" w:sz="2" w:space="0" w:color="000000"/>
              <w:left w:val="single" w:sz="2" w:space="0" w:color="000000"/>
            </w:tcBorders>
            <w:noWrap/>
          </w:tcPr>
          <w:p w14:paraId="35B6532B"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2EA17229"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tcPr>
          <w:p w14:paraId="02A56B0F" w14:textId="77777777" w:rsidR="009A074F" w:rsidRDefault="009A074F" w:rsidP="009E5D20">
            <w:pPr>
              <w:pStyle w:val="CUERPOTEXTOTABLA"/>
              <w:rPr>
                <w:b/>
                <w:sz w:val="14"/>
              </w:rPr>
            </w:pPr>
            <w:r>
              <w:rPr>
                <w:b/>
                <w:sz w:val="14"/>
              </w:rPr>
              <w:t>No procede</w:t>
            </w:r>
          </w:p>
        </w:tc>
      </w:tr>
      <w:tr w:rsidR="009A074F" w14:paraId="1BAE52AC" w14:textId="77777777" w:rsidTr="00DF7209">
        <w:trPr>
          <w:jc w:val="center"/>
        </w:trPr>
        <w:tc>
          <w:tcPr>
            <w:tcW w:w="0" w:type="auto"/>
            <w:vMerge/>
            <w:tcBorders>
              <w:left w:val="single" w:sz="2" w:space="0" w:color="000000"/>
              <w:right w:val="single" w:sz="2" w:space="0" w:color="000000"/>
            </w:tcBorders>
          </w:tcPr>
          <w:p w14:paraId="32D16719" w14:textId="77777777" w:rsidR="009A074F" w:rsidRDefault="009A074F" w:rsidP="009E5D20"/>
        </w:tc>
        <w:tc>
          <w:tcPr>
            <w:tcW w:w="0" w:type="auto"/>
            <w:vMerge/>
            <w:tcBorders>
              <w:left w:val="single" w:sz="2" w:space="0" w:color="000000"/>
              <w:right w:val="single" w:sz="2" w:space="0" w:color="000000"/>
            </w:tcBorders>
          </w:tcPr>
          <w:p w14:paraId="266CF490" w14:textId="77777777" w:rsidR="009A074F" w:rsidRDefault="009A074F" w:rsidP="009E5D20"/>
        </w:tc>
        <w:tc>
          <w:tcPr>
            <w:tcW w:w="0" w:type="auto"/>
            <w:tcBorders>
              <w:left w:val="single" w:sz="2" w:space="0" w:color="000000"/>
              <w:bottom w:val="single" w:sz="2" w:space="0" w:color="000000"/>
              <w:right w:val="single" w:sz="2" w:space="0" w:color="000000"/>
            </w:tcBorders>
          </w:tcPr>
          <w:p w14:paraId="3CEF00EB"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38031196"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68C675A4"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209BFFBA" w14:textId="77777777" w:rsidR="009A074F" w:rsidRDefault="009A074F" w:rsidP="009E5D20"/>
        </w:tc>
      </w:tr>
      <w:tr w:rsidR="009A074F" w14:paraId="58BED150" w14:textId="77777777" w:rsidTr="00DF7209">
        <w:trPr>
          <w:jc w:val="center"/>
        </w:trPr>
        <w:tc>
          <w:tcPr>
            <w:tcW w:w="0" w:type="auto"/>
            <w:vMerge/>
            <w:tcBorders>
              <w:left w:val="single" w:sz="2" w:space="0" w:color="000000"/>
              <w:right w:val="single" w:sz="2" w:space="0" w:color="000000"/>
            </w:tcBorders>
          </w:tcPr>
          <w:p w14:paraId="09A64AA2" w14:textId="77777777" w:rsidR="009A074F" w:rsidRDefault="009A074F" w:rsidP="009E5D20"/>
        </w:tc>
        <w:tc>
          <w:tcPr>
            <w:tcW w:w="0" w:type="auto"/>
            <w:vMerge/>
            <w:tcBorders>
              <w:left w:val="single" w:sz="2" w:space="0" w:color="000000"/>
              <w:right w:val="single" w:sz="2" w:space="0" w:color="000000"/>
            </w:tcBorders>
          </w:tcPr>
          <w:p w14:paraId="4B89DA87"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0291574C" w14:textId="77777777" w:rsidR="009A074F" w:rsidRDefault="009A074F" w:rsidP="009E5D20">
            <w:pPr>
              <w:pStyle w:val="CUERPOTEXTOTABLA"/>
              <w:rPr>
                <w:sz w:val="14"/>
              </w:rPr>
            </w:pPr>
            <w:r>
              <w:rPr>
                <w:sz w:val="14"/>
              </w:rPr>
              <w:t>Trasdosado</w:t>
            </w:r>
          </w:p>
        </w:tc>
        <w:tc>
          <w:tcPr>
            <w:tcW w:w="0" w:type="auto"/>
            <w:vMerge w:val="restart"/>
            <w:tcBorders>
              <w:top w:val="single" w:sz="2" w:space="0" w:color="000000"/>
              <w:left w:val="single" w:sz="2" w:space="0" w:color="000000"/>
            </w:tcBorders>
            <w:noWrap/>
          </w:tcPr>
          <w:p w14:paraId="1CCEA174"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3E14A461"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38F2E16C" w14:textId="77777777" w:rsidR="009A074F" w:rsidRDefault="009A074F" w:rsidP="009E5D20"/>
        </w:tc>
      </w:tr>
      <w:tr w:rsidR="009A074F" w14:paraId="10659C82" w14:textId="77777777" w:rsidTr="00DF7209">
        <w:trPr>
          <w:jc w:val="center"/>
        </w:trPr>
        <w:tc>
          <w:tcPr>
            <w:tcW w:w="0" w:type="auto"/>
            <w:vMerge/>
            <w:tcBorders>
              <w:left w:val="single" w:sz="2" w:space="0" w:color="000000"/>
              <w:bottom w:val="single" w:sz="14" w:space="0" w:color="000000"/>
              <w:right w:val="single" w:sz="2" w:space="0" w:color="000000"/>
            </w:tcBorders>
          </w:tcPr>
          <w:p w14:paraId="2B70C52D"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20492465" w14:textId="77777777" w:rsidR="009A074F" w:rsidRDefault="009A074F" w:rsidP="009E5D20"/>
        </w:tc>
        <w:tc>
          <w:tcPr>
            <w:tcW w:w="0" w:type="auto"/>
            <w:tcBorders>
              <w:left w:val="single" w:sz="2" w:space="0" w:color="000000"/>
              <w:bottom w:val="single" w:sz="14" w:space="0" w:color="000000"/>
              <w:right w:val="single" w:sz="2" w:space="0" w:color="000000"/>
            </w:tcBorders>
          </w:tcPr>
          <w:p w14:paraId="3105F063"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14" w:space="0" w:color="000000"/>
            </w:tcBorders>
          </w:tcPr>
          <w:p w14:paraId="4BE3DA8F" w14:textId="77777777" w:rsidR="009A074F" w:rsidRDefault="009A074F" w:rsidP="009E5D20"/>
        </w:tc>
        <w:tc>
          <w:tcPr>
            <w:tcW w:w="0" w:type="auto"/>
            <w:vMerge/>
            <w:tcBorders>
              <w:bottom w:val="single" w:sz="14" w:space="0" w:color="000000"/>
              <w:right w:val="single" w:sz="2" w:space="0" w:color="000000"/>
            </w:tcBorders>
          </w:tcPr>
          <w:p w14:paraId="7F447C8F" w14:textId="77777777" w:rsidR="009A074F" w:rsidRDefault="009A074F" w:rsidP="009E5D20"/>
        </w:tc>
        <w:tc>
          <w:tcPr>
            <w:tcW w:w="0" w:type="auto"/>
            <w:gridSpan w:val="4"/>
            <w:vMerge/>
            <w:tcBorders>
              <w:left w:val="single" w:sz="2" w:space="0" w:color="000000"/>
              <w:bottom w:val="single" w:sz="14" w:space="0" w:color="000000"/>
              <w:right w:val="single" w:sz="2" w:space="0" w:color="000000"/>
            </w:tcBorders>
          </w:tcPr>
          <w:p w14:paraId="016B6746" w14:textId="77777777" w:rsidR="009A074F" w:rsidRDefault="009A074F" w:rsidP="009E5D20"/>
        </w:tc>
      </w:tr>
      <w:tr w:rsidR="009A074F" w14:paraId="6B2FA506" w14:textId="77777777" w:rsidTr="00DF7209">
        <w:trPr>
          <w:jc w:val="center"/>
        </w:trPr>
        <w:tc>
          <w:tcPr>
            <w:tcW w:w="0" w:type="auto"/>
            <w:tcBorders>
              <w:top w:val="single" w:sz="14" w:space="0" w:color="000000"/>
              <w:left w:val="single" w:sz="2" w:space="0" w:color="000000"/>
              <w:right w:val="single" w:sz="2" w:space="0" w:color="000000"/>
            </w:tcBorders>
          </w:tcPr>
          <w:p w14:paraId="2531E3EC" w14:textId="77777777" w:rsidR="009A074F" w:rsidRDefault="009A074F" w:rsidP="009E5D20">
            <w:pPr>
              <w:pStyle w:val="CUERPOTEXTOTABLA"/>
              <w:rPr>
                <w:sz w:val="14"/>
              </w:rPr>
            </w:pPr>
            <w:r>
              <w:rPr>
                <w:sz w:val="14"/>
              </w:rPr>
              <w:t>Cualquier recinto no perteneciente</w:t>
            </w:r>
          </w:p>
        </w:tc>
        <w:tc>
          <w:tcPr>
            <w:tcW w:w="0" w:type="auto"/>
            <w:vMerge w:val="restart"/>
            <w:tcBorders>
              <w:top w:val="single" w:sz="14" w:space="0" w:color="000000"/>
              <w:left w:val="single" w:sz="2" w:space="0" w:color="000000"/>
              <w:right w:val="single" w:sz="2" w:space="0" w:color="000000"/>
            </w:tcBorders>
          </w:tcPr>
          <w:p w14:paraId="060198A9" w14:textId="77777777" w:rsidR="009A074F" w:rsidRDefault="009A074F" w:rsidP="009E5D20">
            <w:pPr>
              <w:pStyle w:val="CUERPOTEXTOTABLA"/>
              <w:rPr>
                <w:b/>
                <w:sz w:val="14"/>
              </w:rPr>
            </w:pPr>
            <w:r>
              <w:rPr>
                <w:b/>
                <w:sz w:val="14"/>
              </w:rPr>
              <w:t>Habitable</w:t>
            </w:r>
          </w:p>
        </w:tc>
        <w:tc>
          <w:tcPr>
            <w:tcW w:w="0" w:type="auto"/>
            <w:tcBorders>
              <w:top w:val="single" w:sz="14" w:space="0" w:color="000000"/>
              <w:left w:val="single" w:sz="2" w:space="0" w:color="000000"/>
              <w:right w:val="single" w:sz="2" w:space="0" w:color="000000"/>
            </w:tcBorders>
            <w:noWrap/>
          </w:tcPr>
          <w:p w14:paraId="064A44E8" w14:textId="77777777" w:rsidR="009A074F" w:rsidRDefault="009A074F" w:rsidP="009E5D20">
            <w:pPr>
              <w:pStyle w:val="CUERPOTEXTOTABLA"/>
              <w:rPr>
                <w:sz w:val="14"/>
              </w:rPr>
            </w:pPr>
            <w:r>
              <w:rPr>
                <w:sz w:val="14"/>
              </w:rPr>
              <w:t>Elemento base</w:t>
            </w:r>
          </w:p>
        </w:tc>
        <w:tc>
          <w:tcPr>
            <w:tcW w:w="0" w:type="auto"/>
            <w:tcBorders>
              <w:top w:val="single" w:sz="14" w:space="0" w:color="000000"/>
              <w:left w:val="single" w:sz="2" w:space="0" w:color="000000"/>
            </w:tcBorders>
            <w:noWrap/>
          </w:tcPr>
          <w:p w14:paraId="6A422845" w14:textId="77777777" w:rsidR="009A074F" w:rsidRDefault="009A074F" w:rsidP="009E5D20">
            <w:pPr>
              <w:pStyle w:val="CUERPOTEXTOTABLA"/>
              <w:rPr>
                <w:sz w:val="14"/>
              </w:rPr>
            </w:pPr>
            <w:r>
              <w:rPr>
                <w:sz w:val="14"/>
              </w:rPr>
              <w:t xml:space="preserve"> </w:t>
            </w:r>
          </w:p>
        </w:tc>
        <w:tc>
          <w:tcPr>
            <w:tcW w:w="0" w:type="auto"/>
            <w:tcBorders>
              <w:top w:val="single" w:sz="14" w:space="0" w:color="000000"/>
              <w:right w:val="single" w:sz="2" w:space="0" w:color="000000"/>
            </w:tcBorders>
            <w:noWrap/>
          </w:tcPr>
          <w:p w14:paraId="070FD92A"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14" w:space="0" w:color="000000"/>
              <w:left w:val="single" w:sz="2" w:space="0" w:color="000000"/>
              <w:right w:val="single" w:sz="2" w:space="0" w:color="000000"/>
            </w:tcBorders>
            <w:noWrap/>
          </w:tcPr>
          <w:p w14:paraId="060AE63F" w14:textId="77777777" w:rsidR="009A074F" w:rsidRDefault="009A074F" w:rsidP="009E5D20">
            <w:pPr>
              <w:pStyle w:val="CUERPOTEXTOTABLA"/>
              <w:rPr>
                <w:b/>
                <w:sz w:val="14"/>
              </w:rPr>
            </w:pPr>
            <w:r>
              <w:rPr>
                <w:b/>
                <w:sz w:val="14"/>
              </w:rPr>
              <w:t>No procede</w:t>
            </w:r>
          </w:p>
        </w:tc>
      </w:tr>
      <w:tr w:rsidR="009A074F" w14:paraId="4616E621" w14:textId="77777777" w:rsidTr="00DF7209">
        <w:trPr>
          <w:jc w:val="center"/>
        </w:trPr>
        <w:tc>
          <w:tcPr>
            <w:tcW w:w="0" w:type="auto"/>
            <w:tcBorders>
              <w:left w:val="single" w:sz="2" w:space="0" w:color="000000"/>
              <w:right w:val="single" w:sz="2" w:space="0" w:color="000000"/>
            </w:tcBorders>
          </w:tcPr>
          <w:p w14:paraId="1DDAC27B" w14:textId="77777777" w:rsidR="009A074F" w:rsidRDefault="009A074F" w:rsidP="009E5D20">
            <w:pPr>
              <w:pStyle w:val="CUERPOTEXTOTABLA"/>
              <w:rPr>
                <w:sz w:val="14"/>
              </w:rPr>
            </w:pPr>
            <w:r>
              <w:rPr>
                <w:sz w:val="14"/>
              </w:rPr>
              <w:t>a la unidad de uso</w:t>
            </w:r>
            <w:r>
              <w:rPr>
                <w:sz w:val="14"/>
                <w:vertAlign w:val="superscript"/>
              </w:rPr>
              <w:t>(1)</w:t>
            </w:r>
          </w:p>
        </w:tc>
        <w:tc>
          <w:tcPr>
            <w:tcW w:w="0" w:type="auto"/>
            <w:vMerge/>
            <w:tcBorders>
              <w:left w:val="single" w:sz="2" w:space="0" w:color="000000"/>
              <w:right w:val="single" w:sz="2" w:space="0" w:color="000000"/>
            </w:tcBorders>
          </w:tcPr>
          <w:p w14:paraId="6C63A05A" w14:textId="77777777" w:rsidR="009A074F" w:rsidRDefault="009A074F" w:rsidP="009E5D20"/>
        </w:tc>
        <w:tc>
          <w:tcPr>
            <w:tcW w:w="0" w:type="auto"/>
            <w:tcBorders>
              <w:left w:val="single" w:sz="2" w:space="0" w:color="000000"/>
              <w:bottom w:val="single" w:sz="2" w:space="0" w:color="000000"/>
              <w:right w:val="single" w:sz="2" w:space="0" w:color="000000"/>
            </w:tcBorders>
          </w:tcPr>
          <w:p w14:paraId="450B9B53"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69529817"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20A19B80"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72D73B9D" w14:textId="77777777" w:rsidR="009A074F" w:rsidRDefault="009A074F" w:rsidP="009E5D20"/>
        </w:tc>
      </w:tr>
      <w:tr w:rsidR="009A074F" w14:paraId="1666A7AF" w14:textId="77777777" w:rsidTr="00DF7209">
        <w:trPr>
          <w:jc w:val="center"/>
        </w:trPr>
        <w:tc>
          <w:tcPr>
            <w:tcW w:w="0" w:type="auto"/>
            <w:tcBorders>
              <w:left w:val="single" w:sz="2" w:space="0" w:color="000000"/>
              <w:right w:val="single" w:sz="2" w:space="0" w:color="000000"/>
            </w:tcBorders>
          </w:tcPr>
          <w:p w14:paraId="77874FA2" w14:textId="77777777" w:rsidR="009A074F" w:rsidRDefault="009A074F" w:rsidP="009E5D20">
            <w:pPr>
              <w:pStyle w:val="CUERPOTEXTOTABLA"/>
              <w:rPr>
                <w:sz w:val="14"/>
              </w:rPr>
            </w:pPr>
            <w:r>
              <w:rPr>
                <w:sz w:val="14"/>
              </w:rPr>
              <w:t>(si los recintos no comparten</w:t>
            </w:r>
          </w:p>
        </w:tc>
        <w:tc>
          <w:tcPr>
            <w:tcW w:w="0" w:type="auto"/>
            <w:vMerge/>
            <w:tcBorders>
              <w:left w:val="single" w:sz="2" w:space="0" w:color="000000"/>
              <w:right w:val="single" w:sz="2" w:space="0" w:color="000000"/>
            </w:tcBorders>
          </w:tcPr>
          <w:p w14:paraId="1D06FD47"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302F5759" w14:textId="77777777" w:rsidR="009A074F" w:rsidRDefault="009A074F" w:rsidP="009E5D20">
            <w:pPr>
              <w:pStyle w:val="CUERPOTEXTOTABLA"/>
              <w:rPr>
                <w:sz w:val="14"/>
              </w:rPr>
            </w:pPr>
            <w:r>
              <w:rPr>
                <w:sz w:val="14"/>
              </w:rPr>
              <w:t>Trasdosado</w:t>
            </w:r>
          </w:p>
        </w:tc>
        <w:tc>
          <w:tcPr>
            <w:tcW w:w="0" w:type="auto"/>
            <w:vMerge w:val="restart"/>
            <w:tcBorders>
              <w:top w:val="single" w:sz="2" w:space="0" w:color="000000"/>
              <w:left w:val="single" w:sz="2" w:space="0" w:color="000000"/>
            </w:tcBorders>
            <w:noWrap/>
          </w:tcPr>
          <w:p w14:paraId="2336C0E8"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06935A61"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5DFEE366" w14:textId="77777777" w:rsidR="009A074F" w:rsidRDefault="009A074F" w:rsidP="009E5D20"/>
        </w:tc>
      </w:tr>
      <w:tr w:rsidR="009A074F" w14:paraId="733D9968" w14:textId="77777777" w:rsidTr="00DF7209">
        <w:trPr>
          <w:jc w:val="center"/>
        </w:trPr>
        <w:tc>
          <w:tcPr>
            <w:tcW w:w="0" w:type="auto"/>
            <w:tcBorders>
              <w:left w:val="single" w:sz="2" w:space="0" w:color="000000"/>
              <w:bottom w:val="single" w:sz="2" w:space="0" w:color="000000"/>
              <w:right w:val="single" w:sz="2" w:space="0" w:color="000000"/>
            </w:tcBorders>
          </w:tcPr>
          <w:p w14:paraId="7B3BA010" w14:textId="77777777" w:rsidR="009A074F" w:rsidRDefault="009A074F" w:rsidP="009E5D20">
            <w:pPr>
              <w:pStyle w:val="CUERPOTEXTOTABLA"/>
              <w:rPr>
                <w:sz w:val="14"/>
              </w:rPr>
            </w:pPr>
            <w:r>
              <w:rPr>
                <w:sz w:val="14"/>
              </w:rPr>
              <w:t>puertas ni ventanas)</w:t>
            </w:r>
          </w:p>
        </w:tc>
        <w:tc>
          <w:tcPr>
            <w:tcW w:w="0" w:type="auto"/>
            <w:vMerge/>
            <w:tcBorders>
              <w:left w:val="single" w:sz="2" w:space="0" w:color="000000"/>
              <w:right w:val="single" w:sz="2" w:space="0" w:color="000000"/>
            </w:tcBorders>
          </w:tcPr>
          <w:p w14:paraId="39788E8F" w14:textId="77777777" w:rsidR="009A074F" w:rsidRDefault="009A074F" w:rsidP="009E5D20"/>
        </w:tc>
        <w:tc>
          <w:tcPr>
            <w:tcW w:w="0" w:type="auto"/>
            <w:tcBorders>
              <w:left w:val="single" w:sz="2" w:space="0" w:color="000000"/>
              <w:bottom w:val="single" w:sz="2" w:space="0" w:color="000000"/>
              <w:right w:val="single" w:sz="2" w:space="0" w:color="000000"/>
            </w:tcBorders>
          </w:tcPr>
          <w:p w14:paraId="6101CA74"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1CC0C16C" w14:textId="77777777" w:rsidR="009A074F" w:rsidRDefault="009A074F" w:rsidP="009E5D20"/>
        </w:tc>
        <w:tc>
          <w:tcPr>
            <w:tcW w:w="0" w:type="auto"/>
            <w:vMerge/>
            <w:tcBorders>
              <w:bottom w:val="single" w:sz="2" w:space="0" w:color="000000"/>
              <w:right w:val="single" w:sz="2" w:space="0" w:color="000000"/>
            </w:tcBorders>
          </w:tcPr>
          <w:p w14:paraId="29C91AB0" w14:textId="77777777" w:rsidR="009A074F" w:rsidRDefault="009A074F" w:rsidP="009E5D20"/>
        </w:tc>
        <w:tc>
          <w:tcPr>
            <w:tcW w:w="0" w:type="auto"/>
            <w:gridSpan w:val="4"/>
            <w:vMerge/>
            <w:tcBorders>
              <w:left w:val="single" w:sz="2" w:space="0" w:color="000000"/>
              <w:bottom w:val="single" w:sz="2" w:space="0" w:color="000000"/>
              <w:right w:val="single" w:sz="2" w:space="0" w:color="000000"/>
            </w:tcBorders>
          </w:tcPr>
          <w:p w14:paraId="23118C3C" w14:textId="77777777" w:rsidR="009A074F" w:rsidRDefault="009A074F" w:rsidP="009E5D20"/>
        </w:tc>
      </w:tr>
      <w:tr w:rsidR="009A074F" w14:paraId="5D617DBA" w14:textId="77777777" w:rsidTr="00DF7209">
        <w:trPr>
          <w:jc w:val="center"/>
        </w:trPr>
        <w:tc>
          <w:tcPr>
            <w:tcW w:w="0" w:type="auto"/>
            <w:tcBorders>
              <w:top w:val="single" w:sz="2" w:space="0" w:color="000000"/>
              <w:left w:val="single" w:sz="2" w:space="0" w:color="000000"/>
              <w:right w:val="single" w:sz="2" w:space="0" w:color="000000"/>
            </w:tcBorders>
          </w:tcPr>
          <w:p w14:paraId="1D333327" w14:textId="77777777" w:rsidR="009A074F" w:rsidRDefault="009A074F" w:rsidP="009E5D20">
            <w:pPr>
              <w:pStyle w:val="CUERPOTEXTOTABLA"/>
              <w:rPr>
                <w:sz w:val="14"/>
              </w:rPr>
            </w:pPr>
            <w:r>
              <w:rPr>
                <w:sz w:val="14"/>
              </w:rPr>
              <w:t>Cualquier recinto no perteneciente</w:t>
            </w:r>
          </w:p>
        </w:tc>
        <w:tc>
          <w:tcPr>
            <w:tcW w:w="0" w:type="auto"/>
            <w:vMerge w:val="restart"/>
            <w:tcBorders>
              <w:left w:val="single" w:sz="2" w:space="0" w:color="000000"/>
              <w:right w:val="single" w:sz="2" w:space="0" w:color="000000"/>
            </w:tcBorders>
          </w:tcPr>
          <w:p w14:paraId="503E291F" w14:textId="77777777" w:rsidR="009A074F" w:rsidRDefault="009A074F" w:rsidP="009E5D20">
            <w:pPr>
              <w:pStyle w:val="CUERPOTEXTOTABLA"/>
              <w:jc w:val="center"/>
            </w:pPr>
            <w:r>
              <w:t xml:space="preserve"> </w:t>
            </w:r>
          </w:p>
        </w:tc>
        <w:tc>
          <w:tcPr>
            <w:tcW w:w="0" w:type="auto"/>
            <w:gridSpan w:val="3"/>
            <w:tcBorders>
              <w:top w:val="single" w:sz="2" w:space="0" w:color="000000"/>
              <w:left w:val="single" w:sz="2" w:space="0" w:color="000000"/>
              <w:right w:val="single" w:sz="2" w:space="0" w:color="000000"/>
            </w:tcBorders>
            <w:noWrap/>
          </w:tcPr>
          <w:p w14:paraId="7BBC6ED0" w14:textId="77777777" w:rsidR="009A074F" w:rsidRDefault="009A074F" w:rsidP="009E5D20">
            <w:pPr>
              <w:pStyle w:val="CUERPOTEXTOTABLA"/>
              <w:rPr>
                <w:sz w:val="14"/>
              </w:rPr>
            </w:pPr>
            <w:r>
              <w:rPr>
                <w:sz w:val="14"/>
              </w:rPr>
              <w:t>Puerta o ventana</w:t>
            </w:r>
          </w:p>
        </w:tc>
        <w:tc>
          <w:tcPr>
            <w:tcW w:w="0" w:type="auto"/>
            <w:gridSpan w:val="4"/>
            <w:vMerge w:val="restart"/>
            <w:tcBorders>
              <w:top w:val="single" w:sz="2" w:space="0" w:color="000000"/>
              <w:left w:val="single" w:sz="2" w:space="0" w:color="000000"/>
              <w:right w:val="single" w:sz="2" w:space="0" w:color="000000"/>
            </w:tcBorders>
            <w:noWrap/>
          </w:tcPr>
          <w:p w14:paraId="06F418A1" w14:textId="77777777" w:rsidR="009A074F" w:rsidRDefault="009A074F" w:rsidP="009E5D20">
            <w:pPr>
              <w:pStyle w:val="CUERPOTEXTOTABLA"/>
              <w:rPr>
                <w:b/>
                <w:sz w:val="14"/>
              </w:rPr>
            </w:pPr>
            <w:r>
              <w:rPr>
                <w:b/>
                <w:sz w:val="14"/>
              </w:rPr>
              <w:t>No procede</w:t>
            </w:r>
          </w:p>
        </w:tc>
      </w:tr>
      <w:tr w:rsidR="009A074F" w14:paraId="129773AC" w14:textId="77777777" w:rsidTr="00DF7209">
        <w:trPr>
          <w:jc w:val="center"/>
        </w:trPr>
        <w:tc>
          <w:tcPr>
            <w:tcW w:w="0" w:type="auto"/>
            <w:tcBorders>
              <w:left w:val="single" w:sz="2" w:space="0" w:color="000000"/>
              <w:right w:val="single" w:sz="2" w:space="0" w:color="000000"/>
            </w:tcBorders>
          </w:tcPr>
          <w:p w14:paraId="00212CFA" w14:textId="77777777" w:rsidR="009A074F" w:rsidRDefault="009A074F" w:rsidP="009E5D20">
            <w:pPr>
              <w:pStyle w:val="CUERPOTEXTOTABLA"/>
              <w:rPr>
                <w:sz w:val="14"/>
              </w:rPr>
            </w:pPr>
            <w:r>
              <w:rPr>
                <w:sz w:val="14"/>
              </w:rPr>
              <w:t>a la unidad de uso</w:t>
            </w:r>
            <w:r>
              <w:rPr>
                <w:sz w:val="14"/>
                <w:vertAlign w:val="superscript"/>
              </w:rPr>
              <w:t>(1)(2)</w:t>
            </w:r>
          </w:p>
        </w:tc>
        <w:tc>
          <w:tcPr>
            <w:tcW w:w="0" w:type="auto"/>
            <w:vMerge/>
            <w:tcBorders>
              <w:left w:val="single" w:sz="2" w:space="0" w:color="000000"/>
              <w:right w:val="single" w:sz="2" w:space="0" w:color="000000"/>
            </w:tcBorders>
          </w:tcPr>
          <w:p w14:paraId="13C73596" w14:textId="77777777" w:rsidR="009A074F" w:rsidRDefault="009A074F" w:rsidP="009E5D20"/>
        </w:tc>
        <w:tc>
          <w:tcPr>
            <w:tcW w:w="0" w:type="auto"/>
            <w:gridSpan w:val="3"/>
            <w:tcBorders>
              <w:left w:val="single" w:sz="2" w:space="0" w:color="000000"/>
              <w:bottom w:val="single" w:sz="2" w:space="0" w:color="000000"/>
              <w:right w:val="single" w:sz="2" w:space="0" w:color="000000"/>
            </w:tcBorders>
          </w:tcPr>
          <w:p w14:paraId="5C5F68E6"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14:paraId="53482A9C" w14:textId="77777777" w:rsidR="009A074F" w:rsidRDefault="009A074F" w:rsidP="009E5D20"/>
        </w:tc>
      </w:tr>
      <w:tr w:rsidR="009A074F" w14:paraId="57F19752" w14:textId="77777777" w:rsidTr="00DF7209">
        <w:trPr>
          <w:jc w:val="center"/>
        </w:trPr>
        <w:tc>
          <w:tcPr>
            <w:tcW w:w="0" w:type="auto"/>
            <w:tcBorders>
              <w:left w:val="single" w:sz="2" w:space="0" w:color="000000"/>
              <w:right w:val="single" w:sz="2" w:space="0" w:color="000000"/>
            </w:tcBorders>
          </w:tcPr>
          <w:p w14:paraId="573D4E85" w14:textId="77777777" w:rsidR="009A074F" w:rsidRDefault="009A074F" w:rsidP="009E5D20">
            <w:pPr>
              <w:pStyle w:val="CUERPOTEXTOTABLA"/>
              <w:rPr>
                <w:sz w:val="14"/>
              </w:rPr>
            </w:pPr>
            <w:r>
              <w:rPr>
                <w:sz w:val="14"/>
              </w:rPr>
              <w:t>(si los recintos comparten puertas</w:t>
            </w:r>
          </w:p>
        </w:tc>
        <w:tc>
          <w:tcPr>
            <w:tcW w:w="0" w:type="auto"/>
            <w:vMerge/>
            <w:tcBorders>
              <w:left w:val="single" w:sz="2" w:space="0" w:color="000000"/>
              <w:right w:val="single" w:sz="2" w:space="0" w:color="000000"/>
            </w:tcBorders>
          </w:tcPr>
          <w:p w14:paraId="65FA37A1" w14:textId="77777777" w:rsidR="009A074F" w:rsidRDefault="009A074F" w:rsidP="009E5D20"/>
        </w:tc>
        <w:tc>
          <w:tcPr>
            <w:tcW w:w="0" w:type="auto"/>
            <w:gridSpan w:val="3"/>
            <w:tcBorders>
              <w:top w:val="single" w:sz="2" w:space="0" w:color="000000"/>
              <w:left w:val="single" w:sz="2" w:space="0" w:color="000000"/>
              <w:right w:val="single" w:sz="2" w:space="0" w:color="000000"/>
            </w:tcBorders>
            <w:noWrap/>
          </w:tcPr>
          <w:p w14:paraId="4B350A3B" w14:textId="77777777" w:rsidR="009A074F" w:rsidRDefault="009A074F" w:rsidP="009E5D20">
            <w:pPr>
              <w:pStyle w:val="CUERPOTEXTOTABLA"/>
              <w:rPr>
                <w:sz w:val="14"/>
              </w:rPr>
            </w:pPr>
            <w:r>
              <w:rPr>
                <w:sz w:val="14"/>
              </w:rPr>
              <w:t>Cerramiento</w:t>
            </w:r>
          </w:p>
        </w:tc>
        <w:tc>
          <w:tcPr>
            <w:tcW w:w="0" w:type="auto"/>
            <w:gridSpan w:val="4"/>
            <w:vMerge w:val="restart"/>
            <w:tcBorders>
              <w:top w:val="single" w:sz="2" w:space="0" w:color="000000"/>
              <w:left w:val="single" w:sz="2" w:space="0" w:color="000000"/>
              <w:right w:val="single" w:sz="2" w:space="0" w:color="000000"/>
            </w:tcBorders>
            <w:noWrap/>
          </w:tcPr>
          <w:p w14:paraId="4CD6651B" w14:textId="77777777" w:rsidR="009A074F" w:rsidRDefault="009A074F" w:rsidP="009E5D20">
            <w:pPr>
              <w:pStyle w:val="CUERPOTEXTOTABLA"/>
              <w:rPr>
                <w:b/>
                <w:sz w:val="14"/>
              </w:rPr>
            </w:pPr>
            <w:r>
              <w:rPr>
                <w:b/>
                <w:sz w:val="14"/>
              </w:rPr>
              <w:t>No procede</w:t>
            </w:r>
          </w:p>
        </w:tc>
      </w:tr>
      <w:tr w:rsidR="009A074F" w14:paraId="4912AED8" w14:textId="77777777" w:rsidTr="00DF7209">
        <w:trPr>
          <w:jc w:val="center"/>
        </w:trPr>
        <w:tc>
          <w:tcPr>
            <w:tcW w:w="0" w:type="auto"/>
            <w:tcBorders>
              <w:left w:val="single" w:sz="2" w:space="0" w:color="000000"/>
              <w:bottom w:val="single" w:sz="2" w:space="0" w:color="000000"/>
              <w:right w:val="single" w:sz="2" w:space="0" w:color="000000"/>
            </w:tcBorders>
          </w:tcPr>
          <w:p w14:paraId="6A470ECF" w14:textId="77777777" w:rsidR="009A074F" w:rsidRDefault="009A074F" w:rsidP="009E5D20">
            <w:pPr>
              <w:pStyle w:val="CUERPOTEXTOTABLA"/>
              <w:rPr>
                <w:sz w:val="14"/>
              </w:rPr>
            </w:pPr>
            <w:r>
              <w:rPr>
                <w:sz w:val="14"/>
              </w:rPr>
              <w:t>o ventanas)</w:t>
            </w:r>
          </w:p>
        </w:tc>
        <w:tc>
          <w:tcPr>
            <w:tcW w:w="0" w:type="auto"/>
            <w:vMerge/>
            <w:tcBorders>
              <w:left w:val="single" w:sz="2" w:space="0" w:color="000000"/>
              <w:right w:val="single" w:sz="2" w:space="0" w:color="000000"/>
            </w:tcBorders>
          </w:tcPr>
          <w:p w14:paraId="43101C3A" w14:textId="77777777" w:rsidR="009A074F" w:rsidRDefault="009A074F" w:rsidP="009E5D20"/>
        </w:tc>
        <w:tc>
          <w:tcPr>
            <w:tcW w:w="0" w:type="auto"/>
            <w:gridSpan w:val="3"/>
            <w:tcBorders>
              <w:left w:val="single" w:sz="2" w:space="0" w:color="000000"/>
              <w:bottom w:val="single" w:sz="2" w:space="0" w:color="000000"/>
              <w:right w:val="single" w:sz="2" w:space="0" w:color="000000"/>
            </w:tcBorders>
          </w:tcPr>
          <w:p w14:paraId="5C17AEAA"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14:paraId="1394A88C" w14:textId="77777777" w:rsidR="009A074F" w:rsidRDefault="009A074F" w:rsidP="009E5D20"/>
        </w:tc>
      </w:tr>
      <w:tr w:rsidR="009A074F" w14:paraId="50749E6B" w14:textId="77777777" w:rsidTr="00DF7209">
        <w:trPr>
          <w:jc w:val="center"/>
        </w:trPr>
        <w:tc>
          <w:tcPr>
            <w:tcW w:w="0" w:type="auto"/>
            <w:tcBorders>
              <w:top w:val="single" w:sz="2" w:space="0" w:color="000000"/>
              <w:left w:val="single" w:sz="2" w:space="0" w:color="000000"/>
              <w:right w:val="single" w:sz="2" w:space="0" w:color="000000"/>
            </w:tcBorders>
          </w:tcPr>
          <w:p w14:paraId="6CCA5FD8" w14:textId="77777777" w:rsidR="009A074F" w:rsidRDefault="009A074F" w:rsidP="009E5D20">
            <w:pPr>
              <w:pStyle w:val="CUERPOTEXTOTABLA"/>
              <w:rPr>
                <w:sz w:val="14"/>
              </w:rPr>
            </w:pPr>
            <w:r>
              <w:rPr>
                <w:sz w:val="14"/>
              </w:rPr>
              <w:t>De instalaciones</w:t>
            </w:r>
          </w:p>
        </w:tc>
        <w:tc>
          <w:tcPr>
            <w:tcW w:w="0" w:type="auto"/>
            <w:vMerge w:val="restart"/>
            <w:tcBorders>
              <w:left w:val="single" w:sz="2" w:space="0" w:color="000000"/>
              <w:right w:val="single" w:sz="2" w:space="0" w:color="000000"/>
            </w:tcBorders>
          </w:tcPr>
          <w:p w14:paraId="2ACBD755"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6910A713" w14:textId="77777777" w:rsidR="009A074F" w:rsidRDefault="009A074F" w:rsidP="009E5D20">
            <w:pPr>
              <w:pStyle w:val="CUERPOTEXTOTABLA"/>
              <w:rPr>
                <w:sz w:val="14"/>
              </w:rPr>
            </w:pPr>
            <w:r>
              <w:rPr>
                <w:sz w:val="14"/>
              </w:rPr>
              <w:t>Elemento base</w:t>
            </w:r>
          </w:p>
        </w:tc>
        <w:tc>
          <w:tcPr>
            <w:tcW w:w="0" w:type="auto"/>
            <w:tcBorders>
              <w:top w:val="single" w:sz="2" w:space="0" w:color="000000"/>
              <w:left w:val="single" w:sz="2" w:space="0" w:color="000000"/>
            </w:tcBorders>
            <w:noWrap/>
          </w:tcPr>
          <w:p w14:paraId="3EE683E1" w14:textId="77777777" w:rsidR="009A074F" w:rsidRDefault="009A074F" w:rsidP="009E5D20">
            <w:pPr>
              <w:pStyle w:val="CUERPOTEXTOTABLA"/>
              <w:rPr>
                <w:sz w:val="14"/>
              </w:rPr>
            </w:pPr>
            <w:r>
              <w:rPr>
                <w:sz w:val="14"/>
              </w:rPr>
              <w:t>m (kg/m²)=</w:t>
            </w:r>
          </w:p>
        </w:tc>
        <w:tc>
          <w:tcPr>
            <w:tcW w:w="0" w:type="auto"/>
            <w:tcBorders>
              <w:top w:val="single" w:sz="2" w:space="0" w:color="000000"/>
              <w:right w:val="single" w:sz="2" w:space="0" w:color="000000"/>
            </w:tcBorders>
            <w:noWrap/>
          </w:tcPr>
          <w:p w14:paraId="2C5E31DF" w14:textId="77777777" w:rsidR="009A074F" w:rsidRDefault="009A074F" w:rsidP="009E5D20">
            <w:pPr>
              <w:pStyle w:val="CUERPOTEXTOTABLA"/>
              <w:rPr>
                <w:sz w:val="14"/>
              </w:rPr>
            </w:pPr>
            <w:r>
              <w:rPr>
                <w:sz w:val="14"/>
              </w:rPr>
              <w:t>55.1</w:t>
            </w:r>
          </w:p>
        </w:tc>
        <w:tc>
          <w:tcPr>
            <w:tcW w:w="0" w:type="auto"/>
            <w:vMerge w:val="restart"/>
            <w:tcBorders>
              <w:top w:val="single" w:sz="2" w:space="0" w:color="000000"/>
              <w:left w:val="single" w:sz="2" w:space="0" w:color="000000"/>
            </w:tcBorders>
            <w:noWrap/>
          </w:tcPr>
          <w:p w14:paraId="34ABF767" w14:textId="77777777" w:rsidR="009A074F" w:rsidRDefault="009A074F" w:rsidP="009E5D20">
            <w:pPr>
              <w:pStyle w:val="CUERPOTEXTOTABLA"/>
              <w:rPr>
                <w:b/>
                <w:sz w:val="14"/>
              </w:rPr>
            </w:pPr>
            <w:r>
              <w:rPr>
                <w:b/>
                <w:sz w:val="14"/>
              </w:rPr>
              <w:t>D</w:t>
            </w:r>
            <w:r>
              <w:rPr>
                <w:b/>
                <w:sz w:val="14"/>
                <w:vertAlign w:val="subscript"/>
              </w:rPr>
              <w:t>nT,A</w:t>
            </w:r>
            <w:r>
              <w:rPr>
                <w:b/>
                <w:sz w:val="14"/>
              </w:rPr>
              <w:t xml:space="preserve"> =</w:t>
            </w:r>
          </w:p>
        </w:tc>
        <w:tc>
          <w:tcPr>
            <w:tcW w:w="0" w:type="auto"/>
            <w:vMerge w:val="restart"/>
            <w:tcBorders>
              <w:top w:val="single" w:sz="2" w:space="0" w:color="000000"/>
            </w:tcBorders>
            <w:noWrap/>
          </w:tcPr>
          <w:p w14:paraId="443EF785" w14:textId="77777777" w:rsidR="009A074F" w:rsidRDefault="009A074F" w:rsidP="009E5D20">
            <w:pPr>
              <w:pStyle w:val="CUERPOTEXTOTABLA"/>
              <w:jc w:val="center"/>
              <w:rPr>
                <w:b/>
                <w:sz w:val="14"/>
              </w:rPr>
            </w:pPr>
            <w:r>
              <w:rPr>
                <w:b/>
                <w:sz w:val="14"/>
              </w:rPr>
              <w:t>63 dBA</w:t>
            </w:r>
          </w:p>
        </w:tc>
        <w:tc>
          <w:tcPr>
            <w:tcW w:w="0" w:type="auto"/>
            <w:vMerge w:val="restart"/>
            <w:tcBorders>
              <w:top w:val="single" w:sz="2" w:space="0" w:color="000000"/>
            </w:tcBorders>
            <w:noWrap/>
          </w:tcPr>
          <w:p w14:paraId="3EAA7FA2"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tcPr>
          <w:p w14:paraId="2DEF4D48" w14:textId="77777777" w:rsidR="009A074F" w:rsidRDefault="009A074F" w:rsidP="009E5D20">
            <w:pPr>
              <w:pStyle w:val="CUERPOTEXTOTABLA"/>
              <w:jc w:val="center"/>
              <w:rPr>
                <w:b/>
                <w:sz w:val="14"/>
              </w:rPr>
            </w:pPr>
            <w:r>
              <w:rPr>
                <w:b/>
                <w:sz w:val="14"/>
              </w:rPr>
              <w:t>45 dBA</w:t>
            </w:r>
          </w:p>
        </w:tc>
      </w:tr>
      <w:tr w:rsidR="009A074F" w14:paraId="76B5578A" w14:textId="77777777" w:rsidTr="00DF7209">
        <w:trPr>
          <w:jc w:val="center"/>
        </w:trPr>
        <w:tc>
          <w:tcPr>
            <w:tcW w:w="0" w:type="auto"/>
            <w:tcBorders>
              <w:left w:val="single" w:sz="2" w:space="0" w:color="000000"/>
              <w:right w:val="single" w:sz="2" w:space="0" w:color="000000"/>
            </w:tcBorders>
          </w:tcPr>
          <w:p w14:paraId="24EE51DA" w14:textId="77777777" w:rsidR="009A074F" w:rsidRDefault="009A074F" w:rsidP="009E5D20">
            <w:pPr>
              <w:pStyle w:val="CUERPOTEXTOTABLA"/>
            </w:pPr>
            <w:r>
              <w:t xml:space="preserve"> </w:t>
            </w:r>
          </w:p>
        </w:tc>
        <w:tc>
          <w:tcPr>
            <w:tcW w:w="0" w:type="auto"/>
            <w:vMerge/>
            <w:tcBorders>
              <w:left w:val="single" w:sz="2" w:space="0" w:color="000000"/>
              <w:right w:val="single" w:sz="2" w:space="0" w:color="000000"/>
            </w:tcBorders>
          </w:tcPr>
          <w:p w14:paraId="65C6F002" w14:textId="77777777" w:rsidR="009A074F" w:rsidRDefault="009A074F" w:rsidP="009E5D20"/>
        </w:tc>
        <w:tc>
          <w:tcPr>
            <w:tcW w:w="0" w:type="auto"/>
            <w:tcBorders>
              <w:left w:val="single" w:sz="2" w:space="0" w:color="000000"/>
              <w:bottom w:val="single" w:sz="2" w:space="0" w:color="000000"/>
              <w:right w:val="single" w:sz="2" w:space="0" w:color="000000"/>
            </w:tcBorders>
          </w:tcPr>
          <w:p w14:paraId="1BF27870" w14:textId="77777777" w:rsidR="009A074F" w:rsidRDefault="009A074F" w:rsidP="009E5D20">
            <w:pPr>
              <w:pStyle w:val="CUERPOTEXTOTABLA"/>
              <w:rPr>
                <w:b/>
                <w:sz w:val="14"/>
              </w:rPr>
            </w:pPr>
            <w:r>
              <w:rPr>
                <w:b/>
                <w:sz w:val="14"/>
              </w:rPr>
              <w:t>B.1.1.5. Tabique PYL 200/600(70+70) 2LM</w:t>
            </w:r>
          </w:p>
        </w:tc>
        <w:tc>
          <w:tcPr>
            <w:tcW w:w="0" w:type="auto"/>
            <w:tcBorders>
              <w:left w:val="single" w:sz="2" w:space="0" w:color="000000"/>
              <w:bottom w:val="single" w:sz="2" w:space="0" w:color="000000"/>
            </w:tcBorders>
            <w:noWrap/>
          </w:tcPr>
          <w:p w14:paraId="40030FE5" w14:textId="77777777" w:rsidR="009A074F" w:rsidRDefault="009A074F" w:rsidP="009E5D20">
            <w:pPr>
              <w:pStyle w:val="CUERPOTEXTOTABLA"/>
              <w:rPr>
                <w:sz w:val="14"/>
              </w:rPr>
            </w:pPr>
            <w:r>
              <w:rPr>
                <w:sz w:val="14"/>
              </w:rPr>
              <w:t>R</w:t>
            </w:r>
            <w:r>
              <w:rPr>
                <w:sz w:val="14"/>
                <w:vertAlign w:val="subscript"/>
              </w:rPr>
              <w:t>A</w:t>
            </w:r>
            <w:r>
              <w:rPr>
                <w:sz w:val="14"/>
              </w:rPr>
              <w:t xml:space="preserve"> (dBA)=</w:t>
            </w:r>
          </w:p>
        </w:tc>
        <w:tc>
          <w:tcPr>
            <w:tcW w:w="0" w:type="auto"/>
            <w:tcBorders>
              <w:bottom w:val="single" w:sz="2" w:space="0" w:color="000000"/>
              <w:right w:val="single" w:sz="2" w:space="0" w:color="000000"/>
            </w:tcBorders>
            <w:noWrap/>
          </w:tcPr>
          <w:p w14:paraId="5085884D" w14:textId="77777777" w:rsidR="009A074F" w:rsidRDefault="009A074F" w:rsidP="009E5D20">
            <w:pPr>
              <w:pStyle w:val="CUERPOTEXTOTABLA"/>
              <w:rPr>
                <w:sz w:val="14"/>
              </w:rPr>
            </w:pPr>
            <w:r>
              <w:rPr>
                <w:sz w:val="14"/>
              </w:rPr>
              <w:t>67.0</w:t>
            </w:r>
          </w:p>
        </w:tc>
        <w:tc>
          <w:tcPr>
            <w:tcW w:w="0" w:type="auto"/>
            <w:vMerge/>
            <w:tcBorders>
              <w:left w:val="single" w:sz="2" w:space="0" w:color="000000"/>
            </w:tcBorders>
          </w:tcPr>
          <w:p w14:paraId="2DCAD016" w14:textId="77777777" w:rsidR="009A074F" w:rsidRDefault="009A074F" w:rsidP="009E5D20"/>
        </w:tc>
        <w:tc>
          <w:tcPr>
            <w:tcW w:w="0" w:type="auto"/>
            <w:vMerge/>
          </w:tcPr>
          <w:p w14:paraId="589D94DD" w14:textId="77777777" w:rsidR="009A074F" w:rsidRDefault="009A074F" w:rsidP="009E5D20"/>
        </w:tc>
        <w:tc>
          <w:tcPr>
            <w:tcW w:w="0" w:type="auto"/>
            <w:vMerge/>
          </w:tcPr>
          <w:p w14:paraId="3064B6F5" w14:textId="77777777" w:rsidR="009A074F" w:rsidRDefault="009A074F" w:rsidP="009E5D20"/>
        </w:tc>
        <w:tc>
          <w:tcPr>
            <w:tcW w:w="0" w:type="auto"/>
            <w:vMerge/>
            <w:tcBorders>
              <w:right w:val="single" w:sz="2" w:space="0" w:color="000000"/>
            </w:tcBorders>
          </w:tcPr>
          <w:p w14:paraId="22CB9239" w14:textId="77777777" w:rsidR="009A074F" w:rsidRDefault="009A074F" w:rsidP="009E5D20"/>
        </w:tc>
      </w:tr>
      <w:tr w:rsidR="009A074F" w14:paraId="080F2F7C" w14:textId="77777777" w:rsidTr="00DF7209">
        <w:trPr>
          <w:jc w:val="center"/>
        </w:trPr>
        <w:tc>
          <w:tcPr>
            <w:tcW w:w="0" w:type="auto"/>
            <w:tcBorders>
              <w:left w:val="single" w:sz="2" w:space="0" w:color="000000"/>
              <w:right w:val="single" w:sz="2" w:space="0" w:color="000000"/>
            </w:tcBorders>
          </w:tcPr>
          <w:p w14:paraId="25EC4A3C" w14:textId="77777777" w:rsidR="009A074F" w:rsidRDefault="009A074F" w:rsidP="009E5D20">
            <w:pPr>
              <w:pStyle w:val="CUERPOTEXTOTABLA"/>
            </w:pPr>
            <w:r>
              <w:t xml:space="preserve"> </w:t>
            </w:r>
          </w:p>
        </w:tc>
        <w:tc>
          <w:tcPr>
            <w:tcW w:w="0" w:type="auto"/>
            <w:vMerge/>
            <w:tcBorders>
              <w:left w:val="single" w:sz="2" w:space="0" w:color="000000"/>
              <w:right w:val="single" w:sz="2" w:space="0" w:color="000000"/>
            </w:tcBorders>
          </w:tcPr>
          <w:p w14:paraId="74E8B86F"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1EF875F5" w14:textId="77777777" w:rsidR="009A074F" w:rsidRDefault="009A074F" w:rsidP="009E5D20">
            <w:pPr>
              <w:pStyle w:val="CUERPOTEXTOTABLA"/>
              <w:rPr>
                <w:sz w:val="14"/>
              </w:rPr>
            </w:pPr>
            <w:r>
              <w:rPr>
                <w:sz w:val="14"/>
              </w:rPr>
              <w:t>Trasdosado</w:t>
            </w:r>
          </w:p>
        </w:tc>
        <w:tc>
          <w:tcPr>
            <w:tcW w:w="0" w:type="auto"/>
            <w:vMerge w:val="restart"/>
            <w:tcBorders>
              <w:top w:val="single" w:sz="2" w:space="0" w:color="000000"/>
              <w:left w:val="single" w:sz="2" w:space="0" w:color="000000"/>
            </w:tcBorders>
            <w:noWrap/>
          </w:tcPr>
          <w:p w14:paraId="3CD206C1"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6059F047" w14:textId="77777777" w:rsidR="009A074F" w:rsidRDefault="009A074F" w:rsidP="009E5D20">
            <w:pPr>
              <w:pStyle w:val="CUERPOTEXTOTABLA"/>
              <w:rPr>
                <w:sz w:val="14"/>
              </w:rPr>
            </w:pPr>
            <w:r>
              <w:rPr>
                <w:sz w:val="14"/>
              </w:rPr>
              <w:t xml:space="preserve"> </w:t>
            </w:r>
          </w:p>
        </w:tc>
        <w:tc>
          <w:tcPr>
            <w:tcW w:w="0" w:type="auto"/>
            <w:vMerge/>
            <w:tcBorders>
              <w:left w:val="single" w:sz="2" w:space="0" w:color="000000"/>
            </w:tcBorders>
          </w:tcPr>
          <w:p w14:paraId="7563CFA6" w14:textId="77777777" w:rsidR="009A074F" w:rsidRDefault="009A074F" w:rsidP="009E5D20"/>
        </w:tc>
        <w:tc>
          <w:tcPr>
            <w:tcW w:w="0" w:type="auto"/>
            <w:vMerge/>
          </w:tcPr>
          <w:p w14:paraId="1121F6D0" w14:textId="77777777" w:rsidR="009A074F" w:rsidRDefault="009A074F" w:rsidP="009E5D20"/>
        </w:tc>
        <w:tc>
          <w:tcPr>
            <w:tcW w:w="0" w:type="auto"/>
            <w:vMerge/>
          </w:tcPr>
          <w:p w14:paraId="5F06456E" w14:textId="77777777" w:rsidR="009A074F" w:rsidRDefault="009A074F" w:rsidP="009E5D20"/>
        </w:tc>
        <w:tc>
          <w:tcPr>
            <w:tcW w:w="0" w:type="auto"/>
            <w:vMerge/>
            <w:tcBorders>
              <w:right w:val="single" w:sz="2" w:space="0" w:color="000000"/>
            </w:tcBorders>
          </w:tcPr>
          <w:p w14:paraId="0EA26BD3" w14:textId="77777777" w:rsidR="009A074F" w:rsidRDefault="009A074F" w:rsidP="009E5D20"/>
        </w:tc>
      </w:tr>
      <w:tr w:rsidR="009A074F" w14:paraId="7AAF1E3C" w14:textId="77777777" w:rsidTr="00DF7209">
        <w:trPr>
          <w:jc w:val="center"/>
        </w:trPr>
        <w:tc>
          <w:tcPr>
            <w:tcW w:w="0" w:type="auto"/>
            <w:tcBorders>
              <w:left w:val="single" w:sz="2" w:space="0" w:color="000000"/>
              <w:bottom w:val="single" w:sz="2" w:space="0" w:color="000000"/>
              <w:right w:val="single" w:sz="2" w:space="0" w:color="000000"/>
            </w:tcBorders>
          </w:tcPr>
          <w:p w14:paraId="499D5381" w14:textId="77777777" w:rsidR="009A074F" w:rsidRDefault="009A074F" w:rsidP="009E5D20">
            <w:pPr>
              <w:pStyle w:val="CUERPOTEXTOTABLA"/>
            </w:pPr>
            <w:r>
              <w:t xml:space="preserve"> </w:t>
            </w:r>
          </w:p>
        </w:tc>
        <w:tc>
          <w:tcPr>
            <w:tcW w:w="0" w:type="auto"/>
            <w:vMerge/>
            <w:tcBorders>
              <w:left w:val="single" w:sz="2" w:space="0" w:color="000000"/>
              <w:right w:val="single" w:sz="2" w:space="0" w:color="000000"/>
            </w:tcBorders>
          </w:tcPr>
          <w:p w14:paraId="33996331" w14:textId="77777777" w:rsidR="009A074F" w:rsidRDefault="009A074F" w:rsidP="009E5D20"/>
        </w:tc>
        <w:tc>
          <w:tcPr>
            <w:tcW w:w="0" w:type="auto"/>
            <w:tcBorders>
              <w:left w:val="single" w:sz="2" w:space="0" w:color="000000"/>
              <w:bottom w:val="single" w:sz="2" w:space="0" w:color="000000"/>
              <w:right w:val="single" w:sz="2" w:space="0" w:color="000000"/>
            </w:tcBorders>
          </w:tcPr>
          <w:p w14:paraId="1E7F14C9" w14:textId="77777777" w:rsidR="009A074F" w:rsidRDefault="009A074F" w:rsidP="009E5D20">
            <w:pPr>
              <w:pStyle w:val="CUERPOTEXTOTABLA"/>
            </w:pPr>
            <w:r>
              <w:t xml:space="preserve"> </w:t>
            </w:r>
          </w:p>
        </w:tc>
        <w:tc>
          <w:tcPr>
            <w:tcW w:w="0" w:type="auto"/>
            <w:vMerge/>
            <w:tcBorders>
              <w:left w:val="single" w:sz="2" w:space="0" w:color="000000"/>
              <w:bottom w:val="single" w:sz="2" w:space="0" w:color="000000"/>
            </w:tcBorders>
          </w:tcPr>
          <w:p w14:paraId="0C4D2F86" w14:textId="77777777" w:rsidR="009A074F" w:rsidRDefault="009A074F" w:rsidP="009E5D20"/>
        </w:tc>
        <w:tc>
          <w:tcPr>
            <w:tcW w:w="0" w:type="auto"/>
            <w:vMerge/>
            <w:tcBorders>
              <w:bottom w:val="single" w:sz="2" w:space="0" w:color="000000"/>
              <w:right w:val="single" w:sz="2" w:space="0" w:color="000000"/>
            </w:tcBorders>
          </w:tcPr>
          <w:p w14:paraId="0824EC9E" w14:textId="77777777" w:rsidR="009A074F" w:rsidRDefault="009A074F" w:rsidP="009E5D20"/>
        </w:tc>
        <w:tc>
          <w:tcPr>
            <w:tcW w:w="0" w:type="auto"/>
            <w:vMerge/>
            <w:tcBorders>
              <w:left w:val="single" w:sz="2" w:space="0" w:color="000000"/>
              <w:bottom w:val="single" w:sz="2" w:space="0" w:color="000000"/>
            </w:tcBorders>
          </w:tcPr>
          <w:p w14:paraId="0B962113" w14:textId="77777777" w:rsidR="009A074F" w:rsidRDefault="009A074F" w:rsidP="009E5D20"/>
        </w:tc>
        <w:tc>
          <w:tcPr>
            <w:tcW w:w="0" w:type="auto"/>
            <w:vMerge/>
            <w:tcBorders>
              <w:bottom w:val="single" w:sz="2" w:space="0" w:color="000000"/>
            </w:tcBorders>
          </w:tcPr>
          <w:p w14:paraId="197F87CF" w14:textId="77777777" w:rsidR="009A074F" w:rsidRDefault="009A074F" w:rsidP="009E5D20"/>
        </w:tc>
        <w:tc>
          <w:tcPr>
            <w:tcW w:w="0" w:type="auto"/>
            <w:vMerge/>
            <w:tcBorders>
              <w:bottom w:val="single" w:sz="2" w:space="0" w:color="000000"/>
            </w:tcBorders>
          </w:tcPr>
          <w:p w14:paraId="4C89C2A0" w14:textId="77777777" w:rsidR="009A074F" w:rsidRDefault="009A074F" w:rsidP="009E5D20"/>
        </w:tc>
        <w:tc>
          <w:tcPr>
            <w:tcW w:w="0" w:type="auto"/>
            <w:vMerge/>
            <w:tcBorders>
              <w:bottom w:val="single" w:sz="2" w:space="0" w:color="000000"/>
              <w:right w:val="single" w:sz="2" w:space="0" w:color="000000"/>
            </w:tcBorders>
          </w:tcPr>
          <w:p w14:paraId="5BFC5754" w14:textId="77777777" w:rsidR="009A074F" w:rsidRDefault="009A074F" w:rsidP="009E5D20"/>
        </w:tc>
      </w:tr>
      <w:tr w:rsidR="009A074F" w14:paraId="1BDCC915" w14:textId="77777777" w:rsidTr="00DF7209">
        <w:trPr>
          <w:jc w:val="center"/>
        </w:trPr>
        <w:tc>
          <w:tcPr>
            <w:tcW w:w="0" w:type="auto"/>
            <w:tcBorders>
              <w:top w:val="single" w:sz="2" w:space="0" w:color="000000"/>
              <w:left w:val="single" w:sz="2" w:space="0" w:color="000000"/>
              <w:right w:val="single" w:sz="2" w:space="0" w:color="000000"/>
            </w:tcBorders>
          </w:tcPr>
          <w:p w14:paraId="2B27D324" w14:textId="77777777" w:rsidR="009A074F" w:rsidRDefault="009A074F" w:rsidP="009E5D20">
            <w:pPr>
              <w:pStyle w:val="CUERPOTEXTOTABLA"/>
              <w:rPr>
                <w:sz w:val="14"/>
              </w:rPr>
            </w:pPr>
            <w:r>
              <w:rPr>
                <w:sz w:val="14"/>
              </w:rPr>
              <w:t>De instalaciones</w:t>
            </w:r>
          </w:p>
        </w:tc>
        <w:tc>
          <w:tcPr>
            <w:tcW w:w="0" w:type="auto"/>
            <w:vMerge w:val="restart"/>
            <w:tcBorders>
              <w:left w:val="single" w:sz="2" w:space="0" w:color="000000"/>
              <w:right w:val="single" w:sz="2" w:space="0" w:color="000000"/>
            </w:tcBorders>
          </w:tcPr>
          <w:p w14:paraId="31DBE2EC" w14:textId="77777777" w:rsidR="009A074F" w:rsidRDefault="009A074F" w:rsidP="009E5D20">
            <w:pPr>
              <w:pStyle w:val="CUERPOTEXTOTABLA"/>
              <w:jc w:val="center"/>
            </w:pPr>
            <w:r>
              <w:t xml:space="preserve"> </w:t>
            </w:r>
          </w:p>
        </w:tc>
        <w:tc>
          <w:tcPr>
            <w:tcW w:w="0" w:type="auto"/>
            <w:gridSpan w:val="3"/>
            <w:tcBorders>
              <w:top w:val="single" w:sz="2" w:space="0" w:color="000000"/>
              <w:left w:val="single" w:sz="2" w:space="0" w:color="000000"/>
              <w:right w:val="single" w:sz="2" w:space="0" w:color="000000"/>
            </w:tcBorders>
            <w:noWrap/>
          </w:tcPr>
          <w:p w14:paraId="5B9D3F37" w14:textId="77777777" w:rsidR="009A074F" w:rsidRDefault="009A074F" w:rsidP="009E5D20">
            <w:pPr>
              <w:pStyle w:val="CUERPOTEXTOTABLA"/>
              <w:rPr>
                <w:sz w:val="14"/>
              </w:rPr>
            </w:pPr>
            <w:r>
              <w:rPr>
                <w:sz w:val="14"/>
              </w:rPr>
              <w:t>Puerta o ventana</w:t>
            </w:r>
          </w:p>
        </w:tc>
        <w:tc>
          <w:tcPr>
            <w:tcW w:w="0" w:type="auto"/>
            <w:gridSpan w:val="4"/>
            <w:vMerge w:val="restart"/>
            <w:tcBorders>
              <w:top w:val="single" w:sz="2" w:space="0" w:color="000000"/>
              <w:left w:val="single" w:sz="2" w:space="0" w:color="000000"/>
              <w:right w:val="single" w:sz="2" w:space="0" w:color="000000"/>
            </w:tcBorders>
            <w:noWrap/>
          </w:tcPr>
          <w:p w14:paraId="3A8F05C2" w14:textId="77777777" w:rsidR="009A074F" w:rsidRDefault="009A074F" w:rsidP="009E5D20">
            <w:pPr>
              <w:pStyle w:val="CUERPOTEXTOTABLA"/>
              <w:rPr>
                <w:b/>
                <w:sz w:val="14"/>
              </w:rPr>
            </w:pPr>
            <w:r>
              <w:rPr>
                <w:b/>
                <w:sz w:val="14"/>
              </w:rPr>
              <w:t>No procede</w:t>
            </w:r>
          </w:p>
        </w:tc>
      </w:tr>
      <w:tr w:rsidR="009A074F" w14:paraId="6AABA479" w14:textId="77777777" w:rsidTr="00DF7209">
        <w:trPr>
          <w:jc w:val="center"/>
        </w:trPr>
        <w:tc>
          <w:tcPr>
            <w:tcW w:w="0" w:type="auto"/>
            <w:tcBorders>
              <w:left w:val="single" w:sz="2" w:space="0" w:color="000000"/>
              <w:right w:val="single" w:sz="2" w:space="0" w:color="000000"/>
            </w:tcBorders>
          </w:tcPr>
          <w:p w14:paraId="001AE9CC" w14:textId="77777777" w:rsidR="009A074F" w:rsidRDefault="009A074F" w:rsidP="009E5D20">
            <w:pPr>
              <w:pStyle w:val="CUERPOTEXTOTABLA"/>
              <w:rPr>
                <w:sz w:val="14"/>
              </w:rPr>
            </w:pPr>
            <w:r>
              <w:rPr>
                <w:sz w:val="14"/>
              </w:rPr>
              <w:t>(si los recintos</w:t>
            </w:r>
          </w:p>
        </w:tc>
        <w:tc>
          <w:tcPr>
            <w:tcW w:w="0" w:type="auto"/>
            <w:vMerge/>
            <w:tcBorders>
              <w:left w:val="single" w:sz="2" w:space="0" w:color="000000"/>
              <w:right w:val="single" w:sz="2" w:space="0" w:color="000000"/>
            </w:tcBorders>
          </w:tcPr>
          <w:p w14:paraId="2387EF4F" w14:textId="77777777" w:rsidR="009A074F" w:rsidRDefault="009A074F" w:rsidP="009E5D20"/>
        </w:tc>
        <w:tc>
          <w:tcPr>
            <w:tcW w:w="0" w:type="auto"/>
            <w:gridSpan w:val="3"/>
            <w:tcBorders>
              <w:left w:val="single" w:sz="2" w:space="0" w:color="000000"/>
              <w:bottom w:val="single" w:sz="2" w:space="0" w:color="000000"/>
              <w:right w:val="single" w:sz="2" w:space="0" w:color="000000"/>
            </w:tcBorders>
          </w:tcPr>
          <w:p w14:paraId="30F46605"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14:paraId="2AFA9826" w14:textId="77777777" w:rsidR="009A074F" w:rsidRDefault="009A074F" w:rsidP="009E5D20"/>
        </w:tc>
      </w:tr>
      <w:tr w:rsidR="009A074F" w14:paraId="7B0687AD" w14:textId="77777777" w:rsidTr="00DF7209">
        <w:trPr>
          <w:jc w:val="center"/>
        </w:trPr>
        <w:tc>
          <w:tcPr>
            <w:tcW w:w="0" w:type="auto"/>
            <w:tcBorders>
              <w:left w:val="single" w:sz="2" w:space="0" w:color="000000"/>
              <w:right w:val="single" w:sz="2" w:space="0" w:color="000000"/>
            </w:tcBorders>
          </w:tcPr>
          <w:p w14:paraId="55D19869" w14:textId="77777777" w:rsidR="009A074F" w:rsidRDefault="009A074F" w:rsidP="009E5D20">
            <w:pPr>
              <w:pStyle w:val="CUERPOTEXTOTABLA"/>
              <w:rPr>
                <w:sz w:val="14"/>
              </w:rPr>
            </w:pPr>
            <w:r>
              <w:rPr>
                <w:sz w:val="14"/>
              </w:rPr>
              <w:t>comparten puertas</w:t>
            </w:r>
          </w:p>
        </w:tc>
        <w:tc>
          <w:tcPr>
            <w:tcW w:w="0" w:type="auto"/>
            <w:vMerge/>
            <w:tcBorders>
              <w:left w:val="single" w:sz="2" w:space="0" w:color="000000"/>
              <w:right w:val="single" w:sz="2" w:space="0" w:color="000000"/>
            </w:tcBorders>
          </w:tcPr>
          <w:p w14:paraId="64D0E7E8" w14:textId="77777777" w:rsidR="009A074F" w:rsidRDefault="009A074F" w:rsidP="009E5D20"/>
        </w:tc>
        <w:tc>
          <w:tcPr>
            <w:tcW w:w="0" w:type="auto"/>
            <w:gridSpan w:val="3"/>
            <w:tcBorders>
              <w:top w:val="single" w:sz="2" w:space="0" w:color="000000"/>
              <w:left w:val="single" w:sz="2" w:space="0" w:color="000000"/>
              <w:right w:val="single" w:sz="2" w:space="0" w:color="000000"/>
            </w:tcBorders>
            <w:noWrap/>
          </w:tcPr>
          <w:p w14:paraId="3D5DA179" w14:textId="77777777" w:rsidR="009A074F" w:rsidRDefault="009A074F" w:rsidP="009E5D20">
            <w:pPr>
              <w:pStyle w:val="CUERPOTEXTOTABLA"/>
              <w:rPr>
                <w:sz w:val="14"/>
              </w:rPr>
            </w:pPr>
            <w:r>
              <w:rPr>
                <w:sz w:val="14"/>
              </w:rPr>
              <w:t>Cerramiento</w:t>
            </w:r>
          </w:p>
        </w:tc>
        <w:tc>
          <w:tcPr>
            <w:tcW w:w="0" w:type="auto"/>
            <w:gridSpan w:val="4"/>
            <w:vMerge w:val="restart"/>
            <w:tcBorders>
              <w:top w:val="single" w:sz="2" w:space="0" w:color="000000"/>
              <w:left w:val="single" w:sz="2" w:space="0" w:color="000000"/>
              <w:right w:val="single" w:sz="2" w:space="0" w:color="000000"/>
            </w:tcBorders>
            <w:noWrap/>
          </w:tcPr>
          <w:p w14:paraId="4C0871E7" w14:textId="77777777" w:rsidR="009A074F" w:rsidRDefault="009A074F" w:rsidP="009E5D20">
            <w:pPr>
              <w:pStyle w:val="CUERPOTEXTOTABLA"/>
              <w:rPr>
                <w:b/>
                <w:sz w:val="14"/>
              </w:rPr>
            </w:pPr>
            <w:r>
              <w:rPr>
                <w:b/>
                <w:sz w:val="14"/>
              </w:rPr>
              <w:t>No procede</w:t>
            </w:r>
          </w:p>
        </w:tc>
      </w:tr>
      <w:tr w:rsidR="009A074F" w14:paraId="149FD62A" w14:textId="77777777" w:rsidTr="00DF7209">
        <w:trPr>
          <w:jc w:val="center"/>
        </w:trPr>
        <w:tc>
          <w:tcPr>
            <w:tcW w:w="0" w:type="auto"/>
            <w:tcBorders>
              <w:left w:val="single" w:sz="2" w:space="0" w:color="000000"/>
              <w:bottom w:val="single" w:sz="2" w:space="0" w:color="000000"/>
              <w:right w:val="single" w:sz="2" w:space="0" w:color="000000"/>
            </w:tcBorders>
          </w:tcPr>
          <w:p w14:paraId="448FF31B" w14:textId="77777777" w:rsidR="009A074F" w:rsidRDefault="009A074F" w:rsidP="009E5D20">
            <w:pPr>
              <w:pStyle w:val="CUERPOTEXTOTABLA"/>
              <w:rPr>
                <w:sz w:val="14"/>
              </w:rPr>
            </w:pPr>
            <w:r>
              <w:rPr>
                <w:sz w:val="14"/>
              </w:rPr>
              <w:t>o ventanas)</w:t>
            </w:r>
          </w:p>
        </w:tc>
        <w:tc>
          <w:tcPr>
            <w:tcW w:w="0" w:type="auto"/>
            <w:vMerge/>
            <w:tcBorders>
              <w:left w:val="single" w:sz="2" w:space="0" w:color="000000"/>
              <w:right w:val="single" w:sz="2" w:space="0" w:color="000000"/>
            </w:tcBorders>
          </w:tcPr>
          <w:p w14:paraId="616E2501" w14:textId="77777777" w:rsidR="009A074F" w:rsidRDefault="009A074F" w:rsidP="009E5D20"/>
        </w:tc>
        <w:tc>
          <w:tcPr>
            <w:tcW w:w="0" w:type="auto"/>
            <w:gridSpan w:val="3"/>
            <w:tcBorders>
              <w:left w:val="single" w:sz="2" w:space="0" w:color="000000"/>
              <w:bottom w:val="single" w:sz="2" w:space="0" w:color="000000"/>
              <w:right w:val="single" w:sz="2" w:space="0" w:color="000000"/>
            </w:tcBorders>
          </w:tcPr>
          <w:p w14:paraId="598E7B2B"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14:paraId="4A17F85D" w14:textId="77777777" w:rsidR="009A074F" w:rsidRDefault="009A074F" w:rsidP="009E5D20"/>
        </w:tc>
      </w:tr>
      <w:tr w:rsidR="009A074F" w14:paraId="754FB64B" w14:textId="77777777" w:rsidTr="00DF7209">
        <w:trPr>
          <w:jc w:val="center"/>
        </w:trPr>
        <w:tc>
          <w:tcPr>
            <w:tcW w:w="0" w:type="auto"/>
            <w:tcBorders>
              <w:top w:val="single" w:sz="2" w:space="0" w:color="000000"/>
              <w:left w:val="single" w:sz="2" w:space="0" w:color="000000"/>
              <w:right w:val="single" w:sz="2" w:space="0" w:color="000000"/>
            </w:tcBorders>
          </w:tcPr>
          <w:p w14:paraId="52E7BC95" w14:textId="77777777" w:rsidR="009A074F" w:rsidRDefault="009A074F" w:rsidP="009E5D20">
            <w:pPr>
              <w:pStyle w:val="CUERPOTEXTOTABLA"/>
              <w:rPr>
                <w:sz w:val="14"/>
              </w:rPr>
            </w:pPr>
            <w:r>
              <w:rPr>
                <w:sz w:val="14"/>
              </w:rPr>
              <w:t>De actividad</w:t>
            </w:r>
          </w:p>
        </w:tc>
        <w:tc>
          <w:tcPr>
            <w:tcW w:w="0" w:type="auto"/>
            <w:vMerge w:val="restart"/>
            <w:tcBorders>
              <w:left w:val="single" w:sz="2" w:space="0" w:color="000000"/>
              <w:right w:val="single" w:sz="2" w:space="0" w:color="000000"/>
            </w:tcBorders>
          </w:tcPr>
          <w:p w14:paraId="1F3A8A3B"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23D5B4B4" w14:textId="77777777" w:rsidR="009A074F" w:rsidRDefault="009A074F" w:rsidP="009E5D20">
            <w:pPr>
              <w:pStyle w:val="CUERPOTEXTOTABLA"/>
              <w:rPr>
                <w:sz w:val="14"/>
              </w:rPr>
            </w:pPr>
            <w:r>
              <w:rPr>
                <w:sz w:val="14"/>
              </w:rPr>
              <w:t>Elemento base</w:t>
            </w:r>
          </w:p>
        </w:tc>
        <w:tc>
          <w:tcPr>
            <w:tcW w:w="0" w:type="auto"/>
            <w:tcBorders>
              <w:top w:val="single" w:sz="2" w:space="0" w:color="000000"/>
              <w:left w:val="single" w:sz="2" w:space="0" w:color="000000"/>
            </w:tcBorders>
            <w:noWrap/>
          </w:tcPr>
          <w:p w14:paraId="58822ADE"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14B35972"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tcPr>
          <w:p w14:paraId="3F7B393D" w14:textId="77777777" w:rsidR="009A074F" w:rsidRDefault="009A074F" w:rsidP="009E5D20">
            <w:pPr>
              <w:pStyle w:val="CUERPOTEXTOTABLA"/>
              <w:rPr>
                <w:b/>
                <w:sz w:val="14"/>
              </w:rPr>
            </w:pPr>
            <w:r>
              <w:rPr>
                <w:b/>
                <w:sz w:val="14"/>
              </w:rPr>
              <w:t>No procede</w:t>
            </w:r>
          </w:p>
        </w:tc>
      </w:tr>
      <w:tr w:rsidR="009A074F" w14:paraId="777B84B9" w14:textId="77777777" w:rsidTr="00DF7209">
        <w:trPr>
          <w:jc w:val="center"/>
        </w:trPr>
        <w:tc>
          <w:tcPr>
            <w:tcW w:w="0" w:type="auto"/>
            <w:tcBorders>
              <w:left w:val="single" w:sz="2" w:space="0" w:color="000000"/>
              <w:right w:val="single" w:sz="2" w:space="0" w:color="000000"/>
            </w:tcBorders>
          </w:tcPr>
          <w:p w14:paraId="0E1152FC" w14:textId="77777777" w:rsidR="009A074F" w:rsidRDefault="009A074F" w:rsidP="009E5D20">
            <w:pPr>
              <w:pStyle w:val="CUERPOTEXTOTABLA"/>
            </w:pPr>
            <w:r>
              <w:t xml:space="preserve"> </w:t>
            </w:r>
          </w:p>
        </w:tc>
        <w:tc>
          <w:tcPr>
            <w:tcW w:w="0" w:type="auto"/>
            <w:vMerge/>
            <w:tcBorders>
              <w:left w:val="single" w:sz="2" w:space="0" w:color="000000"/>
              <w:right w:val="single" w:sz="2" w:space="0" w:color="000000"/>
            </w:tcBorders>
          </w:tcPr>
          <w:p w14:paraId="49A94B36" w14:textId="77777777" w:rsidR="009A074F" w:rsidRDefault="009A074F" w:rsidP="009E5D20"/>
        </w:tc>
        <w:tc>
          <w:tcPr>
            <w:tcW w:w="0" w:type="auto"/>
            <w:tcBorders>
              <w:left w:val="single" w:sz="2" w:space="0" w:color="000000"/>
              <w:bottom w:val="single" w:sz="2" w:space="0" w:color="000000"/>
              <w:right w:val="single" w:sz="2" w:space="0" w:color="000000"/>
            </w:tcBorders>
          </w:tcPr>
          <w:p w14:paraId="7EB74342"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579C49B7"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21C4CC5F"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15E118A7" w14:textId="77777777" w:rsidR="009A074F" w:rsidRDefault="009A074F" w:rsidP="009E5D20"/>
        </w:tc>
      </w:tr>
      <w:tr w:rsidR="009A074F" w14:paraId="0D646055" w14:textId="77777777" w:rsidTr="00DF7209">
        <w:trPr>
          <w:jc w:val="center"/>
        </w:trPr>
        <w:tc>
          <w:tcPr>
            <w:tcW w:w="0" w:type="auto"/>
            <w:tcBorders>
              <w:left w:val="single" w:sz="2" w:space="0" w:color="000000"/>
              <w:right w:val="single" w:sz="2" w:space="0" w:color="000000"/>
            </w:tcBorders>
          </w:tcPr>
          <w:p w14:paraId="589FA70A" w14:textId="77777777" w:rsidR="009A074F" w:rsidRDefault="009A074F" w:rsidP="009E5D20">
            <w:pPr>
              <w:pStyle w:val="CUERPOTEXTOTABLA"/>
            </w:pPr>
            <w:r>
              <w:t xml:space="preserve"> </w:t>
            </w:r>
          </w:p>
        </w:tc>
        <w:tc>
          <w:tcPr>
            <w:tcW w:w="0" w:type="auto"/>
            <w:vMerge/>
            <w:tcBorders>
              <w:left w:val="single" w:sz="2" w:space="0" w:color="000000"/>
              <w:right w:val="single" w:sz="2" w:space="0" w:color="000000"/>
            </w:tcBorders>
          </w:tcPr>
          <w:p w14:paraId="7FD811F5"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1F35D05A" w14:textId="77777777" w:rsidR="009A074F" w:rsidRDefault="009A074F" w:rsidP="009E5D20">
            <w:pPr>
              <w:pStyle w:val="CUERPOTEXTOTABLA"/>
              <w:rPr>
                <w:sz w:val="14"/>
              </w:rPr>
            </w:pPr>
            <w:r>
              <w:rPr>
                <w:sz w:val="14"/>
              </w:rPr>
              <w:t>Trasdosado</w:t>
            </w:r>
          </w:p>
        </w:tc>
        <w:tc>
          <w:tcPr>
            <w:tcW w:w="0" w:type="auto"/>
            <w:vMerge w:val="restart"/>
            <w:tcBorders>
              <w:top w:val="single" w:sz="2" w:space="0" w:color="000000"/>
              <w:left w:val="single" w:sz="2" w:space="0" w:color="000000"/>
            </w:tcBorders>
            <w:noWrap/>
          </w:tcPr>
          <w:p w14:paraId="6E86D958"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464CFE34"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12C0E6D6" w14:textId="77777777" w:rsidR="009A074F" w:rsidRDefault="009A074F" w:rsidP="009E5D20"/>
        </w:tc>
      </w:tr>
      <w:tr w:rsidR="009A074F" w14:paraId="3E2338A3" w14:textId="77777777" w:rsidTr="00DF7209">
        <w:trPr>
          <w:jc w:val="center"/>
        </w:trPr>
        <w:tc>
          <w:tcPr>
            <w:tcW w:w="0" w:type="auto"/>
            <w:tcBorders>
              <w:left w:val="single" w:sz="2" w:space="0" w:color="000000"/>
              <w:bottom w:val="single" w:sz="2" w:space="0" w:color="000000"/>
              <w:right w:val="single" w:sz="2" w:space="0" w:color="000000"/>
            </w:tcBorders>
          </w:tcPr>
          <w:p w14:paraId="5ED06662" w14:textId="77777777" w:rsidR="009A074F" w:rsidRDefault="009A074F" w:rsidP="009E5D20">
            <w:pPr>
              <w:pStyle w:val="CUERPOTEXTOTABLA"/>
            </w:pPr>
            <w:r>
              <w:t xml:space="preserve"> </w:t>
            </w:r>
          </w:p>
        </w:tc>
        <w:tc>
          <w:tcPr>
            <w:tcW w:w="0" w:type="auto"/>
            <w:vMerge/>
            <w:tcBorders>
              <w:left w:val="single" w:sz="2" w:space="0" w:color="000000"/>
              <w:right w:val="single" w:sz="2" w:space="0" w:color="000000"/>
            </w:tcBorders>
          </w:tcPr>
          <w:p w14:paraId="7BF49EB5" w14:textId="77777777" w:rsidR="009A074F" w:rsidRDefault="009A074F" w:rsidP="009E5D20"/>
        </w:tc>
        <w:tc>
          <w:tcPr>
            <w:tcW w:w="0" w:type="auto"/>
            <w:tcBorders>
              <w:left w:val="single" w:sz="2" w:space="0" w:color="000000"/>
              <w:bottom w:val="single" w:sz="2" w:space="0" w:color="000000"/>
              <w:right w:val="single" w:sz="2" w:space="0" w:color="000000"/>
            </w:tcBorders>
          </w:tcPr>
          <w:p w14:paraId="72796F2D"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37AB0111" w14:textId="77777777" w:rsidR="009A074F" w:rsidRDefault="009A074F" w:rsidP="009E5D20"/>
        </w:tc>
        <w:tc>
          <w:tcPr>
            <w:tcW w:w="0" w:type="auto"/>
            <w:vMerge/>
            <w:tcBorders>
              <w:bottom w:val="single" w:sz="2" w:space="0" w:color="000000"/>
              <w:right w:val="single" w:sz="2" w:space="0" w:color="000000"/>
            </w:tcBorders>
          </w:tcPr>
          <w:p w14:paraId="3654BC6C" w14:textId="77777777" w:rsidR="009A074F" w:rsidRDefault="009A074F" w:rsidP="009E5D20"/>
        </w:tc>
        <w:tc>
          <w:tcPr>
            <w:tcW w:w="0" w:type="auto"/>
            <w:gridSpan w:val="4"/>
            <w:vMerge/>
            <w:tcBorders>
              <w:left w:val="single" w:sz="2" w:space="0" w:color="000000"/>
              <w:bottom w:val="single" w:sz="2" w:space="0" w:color="000000"/>
              <w:right w:val="single" w:sz="2" w:space="0" w:color="000000"/>
            </w:tcBorders>
          </w:tcPr>
          <w:p w14:paraId="6BCD4D81" w14:textId="77777777" w:rsidR="009A074F" w:rsidRDefault="009A074F" w:rsidP="009E5D20"/>
        </w:tc>
      </w:tr>
      <w:tr w:rsidR="009A074F" w14:paraId="564FCEDE" w14:textId="77777777" w:rsidTr="00DF7209">
        <w:trPr>
          <w:jc w:val="center"/>
        </w:trPr>
        <w:tc>
          <w:tcPr>
            <w:tcW w:w="0" w:type="auto"/>
            <w:tcBorders>
              <w:top w:val="single" w:sz="2" w:space="0" w:color="000000"/>
              <w:left w:val="single" w:sz="2" w:space="0" w:color="000000"/>
              <w:right w:val="single" w:sz="2" w:space="0" w:color="000000"/>
            </w:tcBorders>
          </w:tcPr>
          <w:p w14:paraId="684098E8" w14:textId="77777777" w:rsidR="009A074F" w:rsidRDefault="009A074F" w:rsidP="009E5D20">
            <w:pPr>
              <w:pStyle w:val="CUERPOTEXTOTABLA"/>
              <w:rPr>
                <w:sz w:val="14"/>
              </w:rPr>
            </w:pPr>
            <w:r>
              <w:rPr>
                <w:sz w:val="14"/>
              </w:rPr>
              <w:t>De actividad (si</w:t>
            </w:r>
          </w:p>
        </w:tc>
        <w:tc>
          <w:tcPr>
            <w:tcW w:w="0" w:type="auto"/>
            <w:vMerge w:val="restart"/>
            <w:tcBorders>
              <w:left w:val="single" w:sz="2" w:space="0" w:color="000000"/>
              <w:right w:val="single" w:sz="2" w:space="0" w:color="000000"/>
            </w:tcBorders>
          </w:tcPr>
          <w:p w14:paraId="1136F85E" w14:textId="77777777" w:rsidR="009A074F" w:rsidRDefault="009A074F" w:rsidP="009E5D20">
            <w:pPr>
              <w:pStyle w:val="CUERPOTEXTOTABLA"/>
              <w:jc w:val="center"/>
            </w:pPr>
            <w:r>
              <w:t xml:space="preserve"> </w:t>
            </w:r>
          </w:p>
        </w:tc>
        <w:tc>
          <w:tcPr>
            <w:tcW w:w="0" w:type="auto"/>
            <w:gridSpan w:val="3"/>
            <w:tcBorders>
              <w:top w:val="single" w:sz="2" w:space="0" w:color="000000"/>
              <w:left w:val="single" w:sz="2" w:space="0" w:color="000000"/>
              <w:right w:val="single" w:sz="2" w:space="0" w:color="000000"/>
            </w:tcBorders>
            <w:noWrap/>
          </w:tcPr>
          <w:p w14:paraId="04E2D9D6" w14:textId="77777777" w:rsidR="009A074F" w:rsidRDefault="009A074F" w:rsidP="009E5D20">
            <w:pPr>
              <w:pStyle w:val="CUERPOTEXTOTABLA"/>
              <w:rPr>
                <w:sz w:val="14"/>
              </w:rPr>
            </w:pPr>
            <w:r>
              <w:rPr>
                <w:sz w:val="14"/>
              </w:rPr>
              <w:t>Puerta o ventana</w:t>
            </w:r>
          </w:p>
        </w:tc>
        <w:tc>
          <w:tcPr>
            <w:tcW w:w="0" w:type="auto"/>
            <w:gridSpan w:val="4"/>
            <w:vMerge w:val="restart"/>
            <w:tcBorders>
              <w:top w:val="single" w:sz="2" w:space="0" w:color="000000"/>
              <w:left w:val="single" w:sz="2" w:space="0" w:color="000000"/>
              <w:right w:val="single" w:sz="2" w:space="0" w:color="000000"/>
            </w:tcBorders>
            <w:noWrap/>
          </w:tcPr>
          <w:p w14:paraId="0DCB9640" w14:textId="77777777" w:rsidR="009A074F" w:rsidRDefault="009A074F" w:rsidP="009E5D20">
            <w:pPr>
              <w:pStyle w:val="CUERPOTEXTOTABLA"/>
              <w:rPr>
                <w:b/>
                <w:sz w:val="14"/>
              </w:rPr>
            </w:pPr>
            <w:r>
              <w:rPr>
                <w:b/>
                <w:sz w:val="14"/>
              </w:rPr>
              <w:t>No procede</w:t>
            </w:r>
          </w:p>
        </w:tc>
      </w:tr>
      <w:tr w:rsidR="009A074F" w14:paraId="35CECF87" w14:textId="77777777" w:rsidTr="00DF7209">
        <w:trPr>
          <w:jc w:val="center"/>
        </w:trPr>
        <w:tc>
          <w:tcPr>
            <w:tcW w:w="0" w:type="auto"/>
            <w:tcBorders>
              <w:left w:val="single" w:sz="2" w:space="0" w:color="000000"/>
              <w:right w:val="single" w:sz="2" w:space="0" w:color="000000"/>
            </w:tcBorders>
          </w:tcPr>
          <w:p w14:paraId="4EC00EA3" w14:textId="77777777" w:rsidR="009A074F" w:rsidRDefault="009A074F" w:rsidP="009E5D20">
            <w:pPr>
              <w:pStyle w:val="CUERPOTEXTOTABLA"/>
              <w:rPr>
                <w:sz w:val="14"/>
              </w:rPr>
            </w:pPr>
            <w:r>
              <w:rPr>
                <w:sz w:val="14"/>
              </w:rPr>
              <w:t>los recintos comparten</w:t>
            </w:r>
          </w:p>
        </w:tc>
        <w:tc>
          <w:tcPr>
            <w:tcW w:w="0" w:type="auto"/>
            <w:vMerge/>
            <w:tcBorders>
              <w:left w:val="single" w:sz="2" w:space="0" w:color="000000"/>
              <w:right w:val="single" w:sz="2" w:space="0" w:color="000000"/>
            </w:tcBorders>
          </w:tcPr>
          <w:p w14:paraId="38FE63F3" w14:textId="77777777" w:rsidR="009A074F" w:rsidRDefault="009A074F" w:rsidP="009E5D20"/>
        </w:tc>
        <w:tc>
          <w:tcPr>
            <w:tcW w:w="0" w:type="auto"/>
            <w:gridSpan w:val="3"/>
            <w:tcBorders>
              <w:left w:val="single" w:sz="2" w:space="0" w:color="000000"/>
              <w:bottom w:val="single" w:sz="2" w:space="0" w:color="000000"/>
              <w:right w:val="single" w:sz="2" w:space="0" w:color="000000"/>
            </w:tcBorders>
          </w:tcPr>
          <w:p w14:paraId="124D27DD"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14:paraId="34FF00CF" w14:textId="77777777" w:rsidR="009A074F" w:rsidRDefault="009A074F" w:rsidP="009E5D20"/>
        </w:tc>
      </w:tr>
      <w:tr w:rsidR="009A074F" w14:paraId="31C7AFA1" w14:textId="77777777" w:rsidTr="00DF7209">
        <w:trPr>
          <w:jc w:val="center"/>
        </w:trPr>
        <w:tc>
          <w:tcPr>
            <w:tcW w:w="0" w:type="auto"/>
            <w:tcBorders>
              <w:left w:val="single" w:sz="2" w:space="0" w:color="000000"/>
              <w:right w:val="single" w:sz="2" w:space="0" w:color="000000"/>
            </w:tcBorders>
          </w:tcPr>
          <w:p w14:paraId="59FC4F13" w14:textId="77777777" w:rsidR="009A074F" w:rsidRDefault="009A074F" w:rsidP="009E5D20">
            <w:pPr>
              <w:pStyle w:val="CUERPOTEXTOTABLA"/>
              <w:rPr>
                <w:sz w:val="14"/>
              </w:rPr>
            </w:pPr>
            <w:r>
              <w:rPr>
                <w:sz w:val="14"/>
              </w:rPr>
              <w:t>puertas o ventanas)</w:t>
            </w:r>
          </w:p>
        </w:tc>
        <w:tc>
          <w:tcPr>
            <w:tcW w:w="0" w:type="auto"/>
            <w:vMerge/>
            <w:tcBorders>
              <w:left w:val="single" w:sz="2" w:space="0" w:color="000000"/>
              <w:right w:val="single" w:sz="2" w:space="0" w:color="000000"/>
            </w:tcBorders>
          </w:tcPr>
          <w:p w14:paraId="3F726E5C" w14:textId="77777777" w:rsidR="009A074F" w:rsidRDefault="009A074F" w:rsidP="009E5D20"/>
        </w:tc>
        <w:tc>
          <w:tcPr>
            <w:tcW w:w="0" w:type="auto"/>
            <w:gridSpan w:val="3"/>
            <w:tcBorders>
              <w:top w:val="single" w:sz="2" w:space="0" w:color="000000"/>
              <w:left w:val="single" w:sz="2" w:space="0" w:color="000000"/>
              <w:right w:val="single" w:sz="2" w:space="0" w:color="000000"/>
            </w:tcBorders>
            <w:noWrap/>
          </w:tcPr>
          <w:p w14:paraId="24008CD3" w14:textId="77777777" w:rsidR="009A074F" w:rsidRDefault="009A074F" w:rsidP="009E5D20">
            <w:pPr>
              <w:pStyle w:val="CUERPOTEXTOTABLA"/>
              <w:rPr>
                <w:sz w:val="14"/>
              </w:rPr>
            </w:pPr>
            <w:r>
              <w:rPr>
                <w:sz w:val="14"/>
              </w:rPr>
              <w:t>Cerramiento</w:t>
            </w:r>
          </w:p>
        </w:tc>
        <w:tc>
          <w:tcPr>
            <w:tcW w:w="0" w:type="auto"/>
            <w:gridSpan w:val="4"/>
            <w:vMerge w:val="restart"/>
            <w:tcBorders>
              <w:top w:val="single" w:sz="2" w:space="0" w:color="000000"/>
              <w:left w:val="single" w:sz="2" w:space="0" w:color="000000"/>
              <w:right w:val="single" w:sz="2" w:space="0" w:color="000000"/>
            </w:tcBorders>
            <w:noWrap/>
          </w:tcPr>
          <w:p w14:paraId="4427467B" w14:textId="77777777" w:rsidR="009A074F" w:rsidRDefault="009A074F" w:rsidP="009E5D20">
            <w:pPr>
              <w:pStyle w:val="CUERPOTEXTOTABLA"/>
              <w:rPr>
                <w:b/>
                <w:sz w:val="14"/>
              </w:rPr>
            </w:pPr>
            <w:r>
              <w:rPr>
                <w:b/>
                <w:sz w:val="14"/>
              </w:rPr>
              <w:t>No procede</w:t>
            </w:r>
          </w:p>
        </w:tc>
      </w:tr>
      <w:tr w:rsidR="009A074F" w14:paraId="2D9E4BAB" w14:textId="77777777" w:rsidTr="00DF7209">
        <w:trPr>
          <w:jc w:val="center"/>
        </w:trPr>
        <w:tc>
          <w:tcPr>
            <w:tcW w:w="0" w:type="auto"/>
            <w:tcBorders>
              <w:left w:val="single" w:sz="2" w:space="0" w:color="000000"/>
              <w:bottom w:val="single" w:sz="14" w:space="0" w:color="000000"/>
              <w:right w:val="single" w:sz="2" w:space="0" w:color="000000"/>
            </w:tcBorders>
          </w:tcPr>
          <w:p w14:paraId="54A99040" w14:textId="77777777" w:rsidR="009A074F" w:rsidRDefault="009A074F" w:rsidP="009E5D20">
            <w:pPr>
              <w:pStyle w:val="CUERPOTEXTOTABLA"/>
            </w:pPr>
            <w:r>
              <w:t xml:space="preserve"> </w:t>
            </w:r>
          </w:p>
        </w:tc>
        <w:tc>
          <w:tcPr>
            <w:tcW w:w="0" w:type="auto"/>
            <w:vMerge/>
            <w:tcBorders>
              <w:left w:val="single" w:sz="2" w:space="0" w:color="000000"/>
              <w:bottom w:val="single" w:sz="14" w:space="0" w:color="000000"/>
              <w:right w:val="single" w:sz="2" w:space="0" w:color="000000"/>
            </w:tcBorders>
          </w:tcPr>
          <w:p w14:paraId="080FBC26" w14:textId="77777777" w:rsidR="009A074F" w:rsidRDefault="009A074F" w:rsidP="009E5D20"/>
        </w:tc>
        <w:tc>
          <w:tcPr>
            <w:tcW w:w="0" w:type="auto"/>
            <w:gridSpan w:val="3"/>
            <w:tcBorders>
              <w:left w:val="single" w:sz="2" w:space="0" w:color="000000"/>
              <w:bottom w:val="single" w:sz="14" w:space="0" w:color="000000"/>
              <w:right w:val="single" w:sz="2" w:space="0" w:color="000000"/>
            </w:tcBorders>
          </w:tcPr>
          <w:p w14:paraId="5EB1A990"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bottom w:val="single" w:sz="14" w:space="0" w:color="000000"/>
              <w:right w:val="single" w:sz="2" w:space="0" w:color="000000"/>
            </w:tcBorders>
          </w:tcPr>
          <w:p w14:paraId="60C2D626" w14:textId="77777777" w:rsidR="009A074F" w:rsidRDefault="009A074F" w:rsidP="009E5D20"/>
        </w:tc>
      </w:tr>
      <w:tr w:rsidR="009A074F" w14:paraId="50035B79" w14:textId="77777777" w:rsidTr="00DF7209">
        <w:trPr>
          <w:jc w:val="center"/>
        </w:trPr>
        <w:tc>
          <w:tcPr>
            <w:tcW w:w="0" w:type="auto"/>
            <w:gridSpan w:val="9"/>
            <w:tcBorders>
              <w:top w:val="single" w:sz="14" w:space="0" w:color="000000"/>
            </w:tcBorders>
          </w:tcPr>
          <w:p w14:paraId="2CC9AD1F" w14:textId="77777777" w:rsidR="009A074F" w:rsidRDefault="009A074F" w:rsidP="009E5D20">
            <w:pPr>
              <w:pStyle w:val="CUERPOTEXTOTABLA"/>
              <w:rPr>
                <w:sz w:val="14"/>
              </w:rPr>
            </w:pPr>
            <w:r>
              <w:rPr>
                <w:sz w:val="14"/>
                <w:vertAlign w:val="superscript"/>
              </w:rPr>
              <w:t>(1)</w:t>
            </w:r>
            <w:r>
              <w:rPr>
                <w:sz w:val="14"/>
              </w:rPr>
              <w:t xml:space="preserve">  Siempre que no sea recinto de instalaciones o recinto de actividad</w:t>
            </w:r>
          </w:p>
        </w:tc>
      </w:tr>
      <w:tr w:rsidR="009A074F" w14:paraId="4046885E" w14:textId="77777777" w:rsidTr="00DF7209">
        <w:trPr>
          <w:jc w:val="center"/>
        </w:trPr>
        <w:tc>
          <w:tcPr>
            <w:tcW w:w="0" w:type="auto"/>
            <w:gridSpan w:val="9"/>
          </w:tcPr>
          <w:p w14:paraId="2BD9094D" w14:textId="77777777" w:rsidR="009A074F" w:rsidRDefault="009A074F" w:rsidP="009E5D20">
            <w:pPr>
              <w:pStyle w:val="CUERPOTEXTOTABLA"/>
              <w:rPr>
                <w:sz w:val="14"/>
              </w:rPr>
            </w:pPr>
            <w:r>
              <w:rPr>
                <w:sz w:val="14"/>
                <w:vertAlign w:val="superscript"/>
              </w:rPr>
              <w:t>(2)</w:t>
            </w:r>
            <w:r>
              <w:rPr>
                <w:sz w:val="14"/>
              </w:rPr>
              <w:t xml:space="preserve">  Sólo en edificios de uso residencial u hospitalario</w:t>
            </w:r>
          </w:p>
        </w:tc>
      </w:tr>
    </w:tbl>
    <w:p w14:paraId="3DF6FCA0" w14:textId="4CE18AC0" w:rsidR="00743C8F" w:rsidRDefault="00743C8F" w:rsidP="009A074F">
      <w:pPr>
        <w:pStyle w:val="CUERPOTEXTO"/>
      </w:pPr>
    </w:p>
    <w:p w14:paraId="0394BF0C" w14:textId="77777777" w:rsidR="00743C8F" w:rsidRDefault="00743C8F">
      <w:pPr>
        <w:jc w:val="left"/>
        <w:rPr>
          <w:rFonts w:eastAsiaTheme="minorEastAsia" w:cs="Arial"/>
          <w:sz w:val="20"/>
          <w:szCs w:val="22"/>
        </w:rPr>
      </w:pPr>
      <w:r>
        <w:br w:type="page"/>
      </w:r>
    </w:p>
    <w:p w14:paraId="7F2F1911" w14:textId="77777777" w:rsidR="009A074F" w:rsidRDefault="009A074F" w:rsidP="009A074F">
      <w:pPr>
        <w:pStyle w:val="CUERPOTEXTO"/>
      </w:pPr>
    </w:p>
    <w:tbl>
      <w:tblPr>
        <w:tblW w:w="4750" w:type="pct"/>
        <w:jc w:val="center"/>
        <w:tblCellMar>
          <w:top w:w="28" w:type="dxa"/>
          <w:left w:w="28" w:type="dxa"/>
          <w:bottom w:w="28" w:type="dxa"/>
          <w:right w:w="28" w:type="dxa"/>
        </w:tblCellMar>
        <w:tblLook w:val="0000" w:firstRow="0" w:lastRow="0" w:firstColumn="0" w:lastColumn="0" w:noHBand="0" w:noVBand="0"/>
      </w:tblPr>
      <w:tblGrid>
        <w:gridCol w:w="1085"/>
        <w:gridCol w:w="975"/>
        <w:gridCol w:w="4781"/>
        <w:gridCol w:w="782"/>
        <w:gridCol w:w="407"/>
        <w:gridCol w:w="501"/>
        <w:gridCol w:w="539"/>
        <w:gridCol w:w="133"/>
        <w:gridCol w:w="539"/>
      </w:tblGrid>
      <w:tr w:rsidR="009A074F" w14:paraId="5B2AB2F3" w14:textId="77777777" w:rsidTr="00DF7209">
        <w:trPr>
          <w:tblHeader/>
          <w:jc w:val="center"/>
        </w:trPr>
        <w:tc>
          <w:tcPr>
            <w:tcW w:w="0" w:type="auto"/>
            <w:gridSpan w:val="9"/>
            <w:tcBorders>
              <w:top w:val="single" w:sz="14" w:space="0" w:color="000000"/>
              <w:left w:val="single" w:sz="14" w:space="0" w:color="000000"/>
              <w:bottom w:val="single" w:sz="14" w:space="0" w:color="000000"/>
              <w:right w:val="single" w:sz="14" w:space="0" w:color="000000"/>
            </w:tcBorders>
          </w:tcPr>
          <w:p w14:paraId="53E389CF" w14:textId="77777777" w:rsidR="009A074F" w:rsidRDefault="009A074F" w:rsidP="009E5D20">
            <w:pPr>
              <w:pStyle w:val="CUERPOTEXTOTABLA"/>
              <w:rPr>
                <w:b/>
                <w:sz w:val="14"/>
              </w:rPr>
            </w:pPr>
            <w:r>
              <w:rPr>
                <w:b/>
                <w:sz w:val="14"/>
              </w:rPr>
              <w:t>Elementos de separación horizontales entre:</w:t>
            </w:r>
          </w:p>
        </w:tc>
      </w:tr>
      <w:tr w:rsidR="009A074F" w14:paraId="16988BF6" w14:textId="77777777" w:rsidTr="00DF7209">
        <w:trPr>
          <w:tblHeader/>
          <w:jc w:val="center"/>
        </w:trPr>
        <w:tc>
          <w:tcPr>
            <w:tcW w:w="0" w:type="auto"/>
            <w:vMerge w:val="restart"/>
            <w:tcBorders>
              <w:top w:val="single" w:sz="14" w:space="0" w:color="000000"/>
              <w:left w:val="single" w:sz="2" w:space="0" w:color="000000"/>
              <w:right w:val="single" w:sz="2" w:space="0" w:color="000000"/>
            </w:tcBorders>
          </w:tcPr>
          <w:p w14:paraId="101FEB92" w14:textId="77777777" w:rsidR="009A074F" w:rsidRDefault="009A074F" w:rsidP="009E5D20">
            <w:pPr>
              <w:pStyle w:val="CUERPOTEXTOTABLA"/>
              <w:rPr>
                <w:b/>
                <w:sz w:val="14"/>
              </w:rPr>
            </w:pPr>
            <w:r>
              <w:rPr>
                <w:b/>
                <w:sz w:val="14"/>
              </w:rPr>
              <w:t>Recinto emisor</w:t>
            </w:r>
          </w:p>
        </w:tc>
        <w:tc>
          <w:tcPr>
            <w:tcW w:w="0" w:type="auto"/>
            <w:vMerge w:val="restart"/>
            <w:tcBorders>
              <w:top w:val="single" w:sz="14" w:space="0" w:color="000000"/>
              <w:left w:val="single" w:sz="2" w:space="0" w:color="000000"/>
              <w:right w:val="single" w:sz="2" w:space="0" w:color="000000"/>
            </w:tcBorders>
          </w:tcPr>
          <w:p w14:paraId="339D0AF8" w14:textId="77777777" w:rsidR="009A074F" w:rsidRDefault="009A074F" w:rsidP="009E5D20">
            <w:pPr>
              <w:pStyle w:val="CUERPOTEXTOTABLA"/>
              <w:rPr>
                <w:b/>
                <w:sz w:val="14"/>
              </w:rPr>
            </w:pPr>
            <w:r>
              <w:rPr>
                <w:b/>
                <w:sz w:val="14"/>
              </w:rPr>
              <w:t>Recinto receptor</w:t>
            </w:r>
          </w:p>
        </w:tc>
        <w:tc>
          <w:tcPr>
            <w:tcW w:w="0" w:type="auto"/>
            <w:vMerge w:val="restart"/>
            <w:tcBorders>
              <w:top w:val="single" w:sz="14" w:space="0" w:color="000000"/>
              <w:left w:val="single" w:sz="2" w:space="0" w:color="000000"/>
            </w:tcBorders>
          </w:tcPr>
          <w:p w14:paraId="2ABA9826" w14:textId="77777777" w:rsidR="009A074F" w:rsidRDefault="009A074F" w:rsidP="009E5D20">
            <w:pPr>
              <w:pStyle w:val="CUERPOTEXTOTABLA"/>
              <w:rPr>
                <w:b/>
                <w:sz w:val="14"/>
              </w:rPr>
            </w:pPr>
            <w:r>
              <w:rPr>
                <w:b/>
                <w:sz w:val="14"/>
              </w:rPr>
              <w:t>Tipo</w:t>
            </w:r>
          </w:p>
        </w:tc>
        <w:tc>
          <w:tcPr>
            <w:tcW w:w="0" w:type="auto"/>
            <w:gridSpan w:val="2"/>
            <w:vMerge w:val="restart"/>
            <w:tcBorders>
              <w:top w:val="single" w:sz="14" w:space="0" w:color="000000"/>
              <w:right w:val="single" w:sz="2" w:space="0" w:color="000000"/>
            </w:tcBorders>
          </w:tcPr>
          <w:p w14:paraId="536BAB4B" w14:textId="77777777" w:rsidR="009A074F" w:rsidRDefault="009A074F" w:rsidP="009E5D20">
            <w:pPr>
              <w:pStyle w:val="CUERPOTEXTOTABLA"/>
              <w:rPr>
                <w:b/>
                <w:sz w:val="14"/>
              </w:rPr>
            </w:pPr>
            <w:r>
              <w:rPr>
                <w:b/>
                <w:sz w:val="14"/>
              </w:rPr>
              <w:t>Características</w:t>
            </w:r>
          </w:p>
        </w:tc>
        <w:tc>
          <w:tcPr>
            <w:tcW w:w="0" w:type="auto"/>
            <w:gridSpan w:val="4"/>
            <w:tcBorders>
              <w:top w:val="single" w:sz="14" w:space="0" w:color="000000"/>
              <w:left w:val="single" w:sz="2" w:space="0" w:color="000000"/>
              <w:right w:val="single" w:sz="2" w:space="0" w:color="000000"/>
            </w:tcBorders>
          </w:tcPr>
          <w:p w14:paraId="64972CA4" w14:textId="77777777" w:rsidR="009A074F" w:rsidRDefault="009A074F" w:rsidP="009E5D20">
            <w:pPr>
              <w:pStyle w:val="CUERPOTEXTOTABLA"/>
              <w:rPr>
                <w:b/>
                <w:sz w:val="14"/>
              </w:rPr>
            </w:pPr>
            <w:r>
              <w:rPr>
                <w:b/>
                <w:sz w:val="14"/>
              </w:rPr>
              <w:t>Aislamiento acústico</w:t>
            </w:r>
          </w:p>
        </w:tc>
      </w:tr>
      <w:tr w:rsidR="009A074F" w14:paraId="51413CAD" w14:textId="77777777" w:rsidTr="00DF7209">
        <w:trPr>
          <w:tblHeader/>
          <w:jc w:val="center"/>
        </w:trPr>
        <w:tc>
          <w:tcPr>
            <w:tcW w:w="0" w:type="auto"/>
            <w:vMerge/>
            <w:tcBorders>
              <w:left w:val="single" w:sz="2" w:space="0" w:color="000000"/>
              <w:bottom w:val="single" w:sz="14" w:space="0" w:color="000000"/>
              <w:right w:val="single" w:sz="2" w:space="0" w:color="000000"/>
            </w:tcBorders>
          </w:tcPr>
          <w:p w14:paraId="753E23EC"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6BF5007B" w14:textId="77777777" w:rsidR="009A074F" w:rsidRDefault="009A074F" w:rsidP="009E5D20"/>
        </w:tc>
        <w:tc>
          <w:tcPr>
            <w:tcW w:w="0" w:type="auto"/>
            <w:vMerge/>
            <w:tcBorders>
              <w:left w:val="single" w:sz="2" w:space="0" w:color="000000"/>
              <w:bottom w:val="single" w:sz="14" w:space="0" w:color="000000"/>
            </w:tcBorders>
          </w:tcPr>
          <w:p w14:paraId="31205051" w14:textId="77777777" w:rsidR="009A074F" w:rsidRDefault="009A074F" w:rsidP="009E5D20"/>
        </w:tc>
        <w:tc>
          <w:tcPr>
            <w:tcW w:w="0" w:type="auto"/>
            <w:gridSpan w:val="2"/>
            <w:vMerge/>
            <w:tcBorders>
              <w:bottom w:val="single" w:sz="14" w:space="0" w:color="000000"/>
              <w:right w:val="single" w:sz="2" w:space="0" w:color="000000"/>
            </w:tcBorders>
          </w:tcPr>
          <w:p w14:paraId="3FB600FA" w14:textId="77777777" w:rsidR="009A074F" w:rsidRDefault="009A074F" w:rsidP="009E5D20"/>
        </w:tc>
        <w:tc>
          <w:tcPr>
            <w:tcW w:w="0" w:type="auto"/>
            <w:gridSpan w:val="2"/>
            <w:tcBorders>
              <w:left w:val="single" w:sz="2" w:space="0" w:color="000000"/>
              <w:bottom w:val="single" w:sz="14" w:space="0" w:color="000000"/>
            </w:tcBorders>
          </w:tcPr>
          <w:p w14:paraId="44505096" w14:textId="77777777" w:rsidR="009A074F" w:rsidRDefault="009A074F" w:rsidP="009E5D20">
            <w:pPr>
              <w:pStyle w:val="CUERPOTEXTOTABLA"/>
              <w:rPr>
                <w:b/>
                <w:sz w:val="14"/>
              </w:rPr>
            </w:pPr>
            <w:r>
              <w:rPr>
                <w:b/>
                <w:sz w:val="14"/>
              </w:rPr>
              <w:t>en proyecto</w:t>
            </w:r>
          </w:p>
        </w:tc>
        <w:tc>
          <w:tcPr>
            <w:tcW w:w="0" w:type="auto"/>
            <w:gridSpan w:val="2"/>
            <w:tcBorders>
              <w:bottom w:val="single" w:sz="14" w:space="0" w:color="000000"/>
              <w:right w:val="single" w:sz="2" w:space="0" w:color="000000"/>
            </w:tcBorders>
          </w:tcPr>
          <w:p w14:paraId="58305532" w14:textId="77777777" w:rsidR="009A074F" w:rsidRDefault="009A074F" w:rsidP="009E5D20">
            <w:pPr>
              <w:pStyle w:val="CUERPOTEXTOTABLA"/>
              <w:rPr>
                <w:b/>
                <w:sz w:val="14"/>
              </w:rPr>
            </w:pPr>
            <w:r>
              <w:rPr>
                <w:b/>
                <w:sz w:val="14"/>
              </w:rPr>
              <w:t>exigido</w:t>
            </w:r>
          </w:p>
        </w:tc>
      </w:tr>
      <w:tr w:rsidR="009A074F" w14:paraId="2FAD92ED" w14:textId="77777777" w:rsidTr="00DF7209">
        <w:trPr>
          <w:jc w:val="center"/>
        </w:trPr>
        <w:tc>
          <w:tcPr>
            <w:tcW w:w="0" w:type="auto"/>
            <w:tcBorders>
              <w:top w:val="single" w:sz="14" w:space="0" w:color="000000"/>
              <w:left w:val="single" w:sz="2" w:space="0" w:color="000000"/>
              <w:right w:val="single" w:sz="2" w:space="0" w:color="000000"/>
            </w:tcBorders>
          </w:tcPr>
          <w:p w14:paraId="4EC186B3" w14:textId="77777777" w:rsidR="009A074F" w:rsidRDefault="009A074F" w:rsidP="009E5D20">
            <w:pPr>
              <w:pStyle w:val="CUERPOTEXTOTABLA"/>
              <w:rPr>
                <w:sz w:val="14"/>
              </w:rPr>
            </w:pPr>
            <w:r>
              <w:rPr>
                <w:sz w:val="14"/>
              </w:rPr>
              <w:t>Cualquier recinto</w:t>
            </w:r>
          </w:p>
        </w:tc>
        <w:tc>
          <w:tcPr>
            <w:tcW w:w="0" w:type="auto"/>
            <w:vMerge w:val="restart"/>
            <w:tcBorders>
              <w:top w:val="single" w:sz="14" w:space="0" w:color="000000"/>
              <w:left w:val="single" w:sz="2" w:space="0" w:color="000000"/>
              <w:right w:val="single" w:sz="2" w:space="0" w:color="000000"/>
            </w:tcBorders>
          </w:tcPr>
          <w:p w14:paraId="7159504C" w14:textId="77777777" w:rsidR="009A074F" w:rsidRDefault="009A074F" w:rsidP="009E5D20">
            <w:pPr>
              <w:pStyle w:val="CUERPOTEXTOTABLA"/>
              <w:rPr>
                <w:b/>
                <w:sz w:val="14"/>
              </w:rPr>
            </w:pPr>
            <w:r>
              <w:rPr>
                <w:b/>
                <w:sz w:val="14"/>
              </w:rPr>
              <w:t>Protegido</w:t>
            </w:r>
          </w:p>
        </w:tc>
        <w:tc>
          <w:tcPr>
            <w:tcW w:w="0" w:type="auto"/>
            <w:tcBorders>
              <w:top w:val="single" w:sz="14" w:space="0" w:color="000000"/>
              <w:left w:val="single" w:sz="2" w:space="0" w:color="000000"/>
              <w:right w:val="single" w:sz="2" w:space="0" w:color="000000"/>
            </w:tcBorders>
            <w:noWrap/>
          </w:tcPr>
          <w:p w14:paraId="0A6A7A8F" w14:textId="77777777" w:rsidR="009A074F" w:rsidRDefault="009A074F" w:rsidP="009E5D20">
            <w:pPr>
              <w:pStyle w:val="CUERPOTEXTOTABLA"/>
              <w:rPr>
                <w:sz w:val="14"/>
              </w:rPr>
            </w:pPr>
            <w:r>
              <w:rPr>
                <w:sz w:val="14"/>
              </w:rPr>
              <w:t>Forjado</w:t>
            </w:r>
          </w:p>
        </w:tc>
        <w:tc>
          <w:tcPr>
            <w:tcW w:w="0" w:type="auto"/>
            <w:tcBorders>
              <w:top w:val="single" w:sz="14" w:space="0" w:color="000000"/>
              <w:left w:val="single" w:sz="2" w:space="0" w:color="000000"/>
            </w:tcBorders>
            <w:noWrap/>
          </w:tcPr>
          <w:p w14:paraId="31EC78AC" w14:textId="77777777" w:rsidR="009A074F" w:rsidRDefault="009A074F" w:rsidP="009E5D20">
            <w:pPr>
              <w:pStyle w:val="CUERPOTEXTOTABLA"/>
              <w:rPr>
                <w:sz w:val="14"/>
              </w:rPr>
            </w:pPr>
            <w:r>
              <w:rPr>
                <w:sz w:val="14"/>
              </w:rPr>
              <w:t xml:space="preserve"> </w:t>
            </w:r>
          </w:p>
        </w:tc>
        <w:tc>
          <w:tcPr>
            <w:tcW w:w="0" w:type="auto"/>
            <w:tcBorders>
              <w:top w:val="single" w:sz="14" w:space="0" w:color="000000"/>
              <w:right w:val="single" w:sz="2" w:space="0" w:color="000000"/>
            </w:tcBorders>
            <w:noWrap/>
          </w:tcPr>
          <w:p w14:paraId="57DE2537"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14" w:space="0" w:color="000000"/>
              <w:left w:val="single" w:sz="2" w:space="0" w:color="000000"/>
              <w:right w:val="single" w:sz="2" w:space="0" w:color="000000"/>
            </w:tcBorders>
            <w:noWrap/>
          </w:tcPr>
          <w:p w14:paraId="00469ACE" w14:textId="77777777" w:rsidR="009A074F" w:rsidRDefault="009A074F" w:rsidP="009E5D20">
            <w:pPr>
              <w:pStyle w:val="CUERPOTEXTOTABLA"/>
              <w:rPr>
                <w:b/>
                <w:sz w:val="14"/>
              </w:rPr>
            </w:pPr>
            <w:r>
              <w:rPr>
                <w:b/>
                <w:sz w:val="14"/>
              </w:rPr>
              <w:t>No procede</w:t>
            </w:r>
          </w:p>
        </w:tc>
      </w:tr>
      <w:tr w:rsidR="009A074F" w14:paraId="40A39E03" w14:textId="77777777" w:rsidTr="00DF7209">
        <w:trPr>
          <w:jc w:val="center"/>
        </w:trPr>
        <w:tc>
          <w:tcPr>
            <w:tcW w:w="0" w:type="auto"/>
            <w:tcBorders>
              <w:left w:val="single" w:sz="2" w:space="0" w:color="000000"/>
              <w:right w:val="single" w:sz="2" w:space="0" w:color="000000"/>
            </w:tcBorders>
          </w:tcPr>
          <w:p w14:paraId="30EA4985" w14:textId="77777777" w:rsidR="009A074F" w:rsidRDefault="009A074F" w:rsidP="009E5D20">
            <w:pPr>
              <w:pStyle w:val="CUERPOTEXTOTABLA"/>
              <w:rPr>
                <w:sz w:val="14"/>
              </w:rPr>
            </w:pPr>
            <w:r>
              <w:rPr>
                <w:sz w:val="14"/>
              </w:rPr>
              <w:t>no perteneciente a</w:t>
            </w:r>
          </w:p>
        </w:tc>
        <w:tc>
          <w:tcPr>
            <w:tcW w:w="0" w:type="auto"/>
            <w:vMerge/>
            <w:tcBorders>
              <w:left w:val="single" w:sz="2" w:space="0" w:color="000000"/>
              <w:right w:val="single" w:sz="2" w:space="0" w:color="000000"/>
            </w:tcBorders>
          </w:tcPr>
          <w:p w14:paraId="271336C1" w14:textId="77777777" w:rsidR="009A074F" w:rsidRDefault="009A074F" w:rsidP="009E5D20"/>
        </w:tc>
        <w:tc>
          <w:tcPr>
            <w:tcW w:w="0" w:type="auto"/>
            <w:tcBorders>
              <w:left w:val="single" w:sz="2" w:space="0" w:color="000000"/>
              <w:bottom w:val="single" w:sz="2" w:space="0" w:color="000000"/>
              <w:right w:val="single" w:sz="2" w:space="0" w:color="000000"/>
            </w:tcBorders>
          </w:tcPr>
          <w:p w14:paraId="27284FE0"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508CFBF9"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4BAB50C1"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0645D907" w14:textId="77777777" w:rsidR="009A074F" w:rsidRDefault="009A074F" w:rsidP="009E5D20"/>
        </w:tc>
      </w:tr>
      <w:tr w:rsidR="009A074F" w14:paraId="22EBACAD" w14:textId="77777777" w:rsidTr="00DF7209">
        <w:trPr>
          <w:jc w:val="center"/>
        </w:trPr>
        <w:tc>
          <w:tcPr>
            <w:tcW w:w="0" w:type="auto"/>
            <w:tcBorders>
              <w:left w:val="single" w:sz="2" w:space="0" w:color="000000"/>
              <w:right w:val="single" w:sz="2" w:space="0" w:color="000000"/>
            </w:tcBorders>
          </w:tcPr>
          <w:p w14:paraId="5FF1A2F8" w14:textId="77777777" w:rsidR="009A074F" w:rsidRDefault="009A074F" w:rsidP="009E5D20">
            <w:pPr>
              <w:pStyle w:val="CUERPOTEXTOTABLA"/>
              <w:rPr>
                <w:sz w:val="14"/>
              </w:rPr>
            </w:pPr>
            <w:r>
              <w:rPr>
                <w:sz w:val="14"/>
              </w:rPr>
              <w:t>la unidad de uso</w:t>
            </w:r>
            <w:r>
              <w:rPr>
                <w:sz w:val="14"/>
                <w:vertAlign w:val="superscript"/>
              </w:rPr>
              <w:t>(1)</w:t>
            </w:r>
          </w:p>
        </w:tc>
        <w:tc>
          <w:tcPr>
            <w:tcW w:w="0" w:type="auto"/>
            <w:vMerge/>
            <w:tcBorders>
              <w:left w:val="single" w:sz="2" w:space="0" w:color="000000"/>
              <w:right w:val="single" w:sz="2" w:space="0" w:color="000000"/>
            </w:tcBorders>
          </w:tcPr>
          <w:p w14:paraId="5405E1AE"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00AFA509" w14:textId="77777777" w:rsidR="009A074F" w:rsidRDefault="009A074F" w:rsidP="009E5D20">
            <w:pPr>
              <w:pStyle w:val="CUERPOTEXTOTABLA"/>
              <w:rPr>
                <w:sz w:val="14"/>
              </w:rPr>
            </w:pPr>
            <w:r>
              <w:rPr>
                <w:sz w:val="14"/>
              </w:rPr>
              <w:t>Suelo flotante</w:t>
            </w:r>
          </w:p>
        </w:tc>
        <w:tc>
          <w:tcPr>
            <w:tcW w:w="0" w:type="auto"/>
            <w:vMerge w:val="restart"/>
            <w:tcBorders>
              <w:top w:val="single" w:sz="2" w:space="0" w:color="000000"/>
              <w:left w:val="single" w:sz="2" w:space="0" w:color="000000"/>
            </w:tcBorders>
            <w:noWrap/>
          </w:tcPr>
          <w:p w14:paraId="6D5AEF0F"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5491F368"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7E33C3CE" w14:textId="77777777" w:rsidR="009A074F" w:rsidRDefault="009A074F" w:rsidP="009E5D20"/>
        </w:tc>
      </w:tr>
      <w:tr w:rsidR="009A074F" w14:paraId="548ADD1C" w14:textId="77777777" w:rsidTr="00DF7209">
        <w:trPr>
          <w:jc w:val="center"/>
        </w:trPr>
        <w:tc>
          <w:tcPr>
            <w:tcW w:w="0" w:type="auto"/>
            <w:tcBorders>
              <w:left w:val="single" w:sz="2" w:space="0" w:color="000000"/>
              <w:right w:val="single" w:sz="2" w:space="0" w:color="000000"/>
            </w:tcBorders>
          </w:tcPr>
          <w:p w14:paraId="464C1F9F" w14:textId="77777777" w:rsidR="009A074F" w:rsidRDefault="009A074F" w:rsidP="009E5D20">
            <w:pPr>
              <w:pStyle w:val="CUERPOTEXTOTABLA"/>
            </w:pPr>
            <w:r>
              <w:t xml:space="preserve"> </w:t>
            </w:r>
          </w:p>
        </w:tc>
        <w:tc>
          <w:tcPr>
            <w:tcW w:w="0" w:type="auto"/>
            <w:vMerge/>
            <w:tcBorders>
              <w:left w:val="single" w:sz="2" w:space="0" w:color="000000"/>
              <w:right w:val="single" w:sz="2" w:space="0" w:color="000000"/>
            </w:tcBorders>
          </w:tcPr>
          <w:p w14:paraId="7165E822" w14:textId="77777777" w:rsidR="009A074F" w:rsidRDefault="009A074F" w:rsidP="009E5D20"/>
        </w:tc>
        <w:tc>
          <w:tcPr>
            <w:tcW w:w="0" w:type="auto"/>
            <w:tcBorders>
              <w:left w:val="single" w:sz="2" w:space="0" w:color="000000"/>
              <w:bottom w:val="single" w:sz="2" w:space="0" w:color="000000"/>
              <w:right w:val="single" w:sz="2" w:space="0" w:color="000000"/>
            </w:tcBorders>
          </w:tcPr>
          <w:p w14:paraId="6D87443B"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79516A37" w14:textId="77777777" w:rsidR="009A074F" w:rsidRDefault="009A074F" w:rsidP="009E5D20"/>
        </w:tc>
        <w:tc>
          <w:tcPr>
            <w:tcW w:w="0" w:type="auto"/>
            <w:vMerge/>
            <w:tcBorders>
              <w:bottom w:val="single" w:sz="2" w:space="0" w:color="000000"/>
              <w:right w:val="single" w:sz="2" w:space="0" w:color="000000"/>
            </w:tcBorders>
          </w:tcPr>
          <w:p w14:paraId="4364B7A4" w14:textId="77777777" w:rsidR="009A074F" w:rsidRDefault="009A074F" w:rsidP="009E5D20"/>
        </w:tc>
        <w:tc>
          <w:tcPr>
            <w:tcW w:w="0" w:type="auto"/>
            <w:gridSpan w:val="4"/>
            <w:vMerge/>
            <w:tcBorders>
              <w:left w:val="single" w:sz="2" w:space="0" w:color="000000"/>
              <w:right w:val="single" w:sz="2" w:space="0" w:color="000000"/>
            </w:tcBorders>
          </w:tcPr>
          <w:p w14:paraId="09E5EB91" w14:textId="77777777" w:rsidR="009A074F" w:rsidRDefault="009A074F" w:rsidP="009E5D20"/>
        </w:tc>
      </w:tr>
      <w:tr w:rsidR="009A074F" w14:paraId="726E99F6" w14:textId="77777777" w:rsidTr="00DF7209">
        <w:trPr>
          <w:jc w:val="center"/>
        </w:trPr>
        <w:tc>
          <w:tcPr>
            <w:tcW w:w="0" w:type="auto"/>
            <w:vMerge w:val="restart"/>
            <w:tcBorders>
              <w:left w:val="single" w:sz="2" w:space="0" w:color="000000"/>
              <w:right w:val="single" w:sz="2" w:space="0" w:color="000000"/>
            </w:tcBorders>
          </w:tcPr>
          <w:p w14:paraId="6E51674A" w14:textId="77777777" w:rsidR="009A074F" w:rsidRDefault="009A074F" w:rsidP="009E5D20">
            <w:pPr>
              <w:pStyle w:val="CUERPOTEXTOTABLA"/>
              <w:rPr>
                <w:sz w:val="14"/>
              </w:rPr>
            </w:pPr>
            <w:r>
              <w:rPr>
                <w:sz w:val="14"/>
              </w:rPr>
              <w:t xml:space="preserve"> </w:t>
            </w:r>
          </w:p>
        </w:tc>
        <w:tc>
          <w:tcPr>
            <w:tcW w:w="0" w:type="auto"/>
            <w:vMerge/>
            <w:tcBorders>
              <w:left w:val="single" w:sz="2" w:space="0" w:color="000000"/>
              <w:right w:val="single" w:sz="2" w:space="0" w:color="000000"/>
            </w:tcBorders>
          </w:tcPr>
          <w:p w14:paraId="43F48635"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16CD70B4" w14:textId="77777777" w:rsidR="009A074F" w:rsidRDefault="009A074F" w:rsidP="009E5D20">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tcPr>
          <w:p w14:paraId="62696DE0"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01A904F8"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4C30425C" w14:textId="77777777" w:rsidR="009A074F" w:rsidRDefault="009A074F" w:rsidP="009E5D20"/>
        </w:tc>
      </w:tr>
      <w:tr w:rsidR="009A074F" w14:paraId="2D2622E6" w14:textId="77777777" w:rsidTr="00DF7209">
        <w:trPr>
          <w:jc w:val="center"/>
        </w:trPr>
        <w:tc>
          <w:tcPr>
            <w:tcW w:w="0" w:type="auto"/>
            <w:vMerge/>
            <w:tcBorders>
              <w:left w:val="single" w:sz="2" w:space="0" w:color="000000"/>
              <w:right w:val="single" w:sz="2" w:space="0" w:color="000000"/>
            </w:tcBorders>
          </w:tcPr>
          <w:p w14:paraId="1815762B" w14:textId="77777777" w:rsidR="009A074F" w:rsidRDefault="009A074F" w:rsidP="009E5D20"/>
        </w:tc>
        <w:tc>
          <w:tcPr>
            <w:tcW w:w="0" w:type="auto"/>
            <w:vMerge/>
            <w:tcBorders>
              <w:left w:val="single" w:sz="2" w:space="0" w:color="000000"/>
              <w:right w:val="single" w:sz="2" w:space="0" w:color="000000"/>
            </w:tcBorders>
          </w:tcPr>
          <w:p w14:paraId="0A631695" w14:textId="77777777" w:rsidR="009A074F" w:rsidRDefault="009A074F" w:rsidP="009E5D20"/>
        </w:tc>
        <w:tc>
          <w:tcPr>
            <w:tcW w:w="0" w:type="auto"/>
            <w:tcBorders>
              <w:left w:val="single" w:sz="2" w:space="0" w:color="000000"/>
              <w:bottom w:val="single" w:sz="2" w:space="0" w:color="000000"/>
              <w:right w:val="single" w:sz="2" w:space="0" w:color="000000"/>
            </w:tcBorders>
          </w:tcPr>
          <w:p w14:paraId="16660622"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6305FC13" w14:textId="77777777" w:rsidR="009A074F" w:rsidRDefault="009A074F" w:rsidP="009E5D20"/>
        </w:tc>
        <w:tc>
          <w:tcPr>
            <w:tcW w:w="0" w:type="auto"/>
            <w:vMerge/>
            <w:tcBorders>
              <w:bottom w:val="single" w:sz="2" w:space="0" w:color="000000"/>
              <w:right w:val="single" w:sz="2" w:space="0" w:color="000000"/>
            </w:tcBorders>
          </w:tcPr>
          <w:p w14:paraId="77A447CE" w14:textId="77777777" w:rsidR="009A074F" w:rsidRDefault="009A074F" w:rsidP="009E5D20"/>
        </w:tc>
        <w:tc>
          <w:tcPr>
            <w:tcW w:w="0" w:type="auto"/>
            <w:gridSpan w:val="4"/>
            <w:vMerge/>
            <w:tcBorders>
              <w:left w:val="single" w:sz="2" w:space="0" w:color="000000"/>
              <w:bottom w:val="single" w:sz="2" w:space="0" w:color="000000"/>
              <w:right w:val="single" w:sz="2" w:space="0" w:color="000000"/>
            </w:tcBorders>
          </w:tcPr>
          <w:p w14:paraId="7463A10B" w14:textId="77777777" w:rsidR="009A074F" w:rsidRDefault="009A074F" w:rsidP="009E5D20"/>
        </w:tc>
      </w:tr>
      <w:tr w:rsidR="009A074F" w14:paraId="75689C8F" w14:textId="77777777" w:rsidTr="00DF7209">
        <w:trPr>
          <w:jc w:val="center"/>
        </w:trPr>
        <w:tc>
          <w:tcPr>
            <w:tcW w:w="0" w:type="auto"/>
            <w:vMerge w:val="restart"/>
            <w:tcBorders>
              <w:left w:val="single" w:sz="2" w:space="0" w:color="000000"/>
              <w:right w:val="single" w:sz="2" w:space="0" w:color="000000"/>
            </w:tcBorders>
          </w:tcPr>
          <w:p w14:paraId="2B15ADCB" w14:textId="77777777" w:rsidR="009A074F" w:rsidRDefault="009A074F" w:rsidP="009E5D20">
            <w:pPr>
              <w:pStyle w:val="CUERPOTEXTOTABLA"/>
              <w:rPr>
                <w:sz w:val="14"/>
              </w:rPr>
            </w:pPr>
            <w:r>
              <w:rPr>
                <w:sz w:val="14"/>
              </w:rPr>
              <w:t xml:space="preserve"> </w:t>
            </w:r>
          </w:p>
        </w:tc>
        <w:tc>
          <w:tcPr>
            <w:tcW w:w="0" w:type="auto"/>
            <w:vMerge w:val="restart"/>
            <w:tcBorders>
              <w:left w:val="single" w:sz="2" w:space="0" w:color="000000"/>
              <w:right w:val="single" w:sz="2" w:space="0" w:color="000000"/>
            </w:tcBorders>
          </w:tcPr>
          <w:p w14:paraId="79B90F39"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4B89ECAD" w14:textId="77777777" w:rsidR="009A074F" w:rsidRDefault="009A074F" w:rsidP="009E5D20">
            <w:pPr>
              <w:pStyle w:val="CUERPOTEXTOTABLA"/>
              <w:rPr>
                <w:sz w:val="14"/>
              </w:rPr>
            </w:pPr>
            <w:r>
              <w:rPr>
                <w:sz w:val="14"/>
              </w:rPr>
              <w:t>Forjado</w:t>
            </w:r>
          </w:p>
        </w:tc>
        <w:tc>
          <w:tcPr>
            <w:tcW w:w="0" w:type="auto"/>
            <w:tcBorders>
              <w:top w:val="single" w:sz="2" w:space="0" w:color="000000"/>
              <w:left w:val="single" w:sz="2" w:space="0" w:color="000000"/>
            </w:tcBorders>
            <w:noWrap/>
          </w:tcPr>
          <w:p w14:paraId="05498324" w14:textId="77777777" w:rsidR="009A074F" w:rsidRDefault="009A074F" w:rsidP="009E5D20">
            <w:pPr>
              <w:pStyle w:val="CUERPOTEXTOTABLA"/>
              <w:rPr>
                <w:sz w:val="14"/>
              </w:rPr>
            </w:pPr>
            <w:r>
              <w:rPr>
                <w:sz w:val="14"/>
              </w:rPr>
              <w:t>m (kg/m²)=</w:t>
            </w:r>
          </w:p>
        </w:tc>
        <w:tc>
          <w:tcPr>
            <w:tcW w:w="0" w:type="auto"/>
            <w:tcBorders>
              <w:top w:val="single" w:sz="2" w:space="0" w:color="000000"/>
              <w:right w:val="single" w:sz="2" w:space="0" w:color="000000"/>
            </w:tcBorders>
            <w:noWrap/>
          </w:tcPr>
          <w:p w14:paraId="7038AAD5" w14:textId="77777777" w:rsidR="009A074F" w:rsidRDefault="009A074F" w:rsidP="009E5D20">
            <w:pPr>
              <w:pStyle w:val="CUERPOTEXTOTABLA"/>
              <w:rPr>
                <w:sz w:val="14"/>
              </w:rPr>
            </w:pPr>
            <w:r>
              <w:rPr>
                <w:sz w:val="14"/>
              </w:rPr>
              <w:t>683.2</w:t>
            </w:r>
          </w:p>
        </w:tc>
        <w:tc>
          <w:tcPr>
            <w:tcW w:w="0" w:type="auto"/>
            <w:vMerge w:val="restart"/>
            <w:tcBorders>
              <w:top w:val="single" w:sz="2" w:space="0" w:color="000000"/>
              <w:left w:val="single" w:sz="2" w:space="0" w:color="000000"/>
            </w:tcBorders>
            <w:noWrap/>
          </w:tcPr>
          <w:p w14:paraId="48FE9468" w14:textId="77777777" w:rsidR="009A074F" w:rsidRDefault="009A074F" w:rsidP="009E5D20">
            <w:pPr>
              <w:pStyle w:val="CUERPOTEXTOTABLA"/>
              <w:rPr>
                <w:b/>
                <w:sz w:val="14"/>
              </w:rPr>
            </w:pPr>
            <w:r>
              <w:rPr>
                <w:b/>
                <w:sz w:val="14"/>
              </w:rPr>
              <w:t>L'</w:t>
            </w:r>
            <w:r>
              <w:rPr>
                <w:b/>
                <w:sz w:val="14"/>
                <w:vertAlign w:val="subscript"/>
              </w:rPr>
              <w:t>nT,w</w:t>
            </w:r>
            <w:r>
              <w:rPr>
                <w:b/>
                <w:sz w:val="14"/>
              </w:rPr>
              <w:t xml:space="preserve"> =</w:t>
            </w:r>
          </w:p>
        </w:tc>
        <w:tc>
          <w:tcPr>
            <w:tcW w:w="0" w:type="auto"/>
            <w:vMerge w:val="restart"/>
            <w:tcBorders>
              <w:top w:val="single" w:sz="2" w:space="0" w:color="000000"/>
            </w:tcBorders>
            <w:noWrap/>
          </w:tcPr>
          <w:p w14:paraId="69902A54" w14:textId="77777777" w:rsidR="009A074F" w:rsidRDefault="009A074F" w:rsidP="009E5D20">
            <w:pPr>
              <w:pStyle w:val="CUERPOTEXTOTABLA"/>
              <w:jc w:val="center"/>
              <w:rPr>
                <w:b/>
                <w:sz w:val="14"/>
              </w:rPr>
            </w:pPr>
            <w:r>
              <w:rPr>
                <w:b/>
                <w:sz w:val="14"/>
              </w:rPr>
              <w:t>28 dB</w:t>
            </w:r>
          </w:p>
        </w:tc>
        <w:tc>
          <w:tcPr>
            <w:tcW w:w="0" w:type="auto"/>
            <w:vMerge w:val="restart"/>
            <w:tcBorders>
              <w:top w:val="single" w:sz="2" w:space="0" w:color="000000"/>
            </w:tcBorders>
            <w:noWrap/>
          </w:tcPr>
          <w:p w14:paraId="5AB4BC78"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tcPr>
          <w:p w14:paraId="62AF2D45" w14:textId="77777777" w:rsidR="009A074F" w:rsidRDefault="009A074F" w:rsidP="009E5D20">
            <w:pPr>
              <w:pStyle w:val="CUERPOTEXTOTABLA"/>
              <w:jc w:val="center"/>
              <w:rPr>
                <w:b/>
                <w:sz w:val="14"/>
              </w:rPr>
            </w:pPr>
            <w:r>
              <w:rPr>
                <w:b/>
                <w:sz w:val="14"/>
              </w:rPr>
              <w:t>65 dB</w:t>
            </w:r>
          </w:p>
        </w:tc>
      </w:tr>
      <w:tr w:rsidR="009A074F" w14:paraId="32798B52" w14:textId="77777777" w:rsidTr="00DF7209">
        <w:trPr>
          <w:jc w:val="center"/>
        </w:trPr>
        <w:tc>
          <w:tcPr>
            <w:tcW w:w="0" w:type="auto"/>
            <w:vMerge/>
            <w:tcBorders>
              <w:left w:val="single" w:sz="2" w:space="0" w:color="000000"/>
              <w:right w:val="single" w:sz="2" w:space="0" w:color="000000"/>
            </w:tcBorders>
          </w:tcPr>
          <w:p w14:paraId="494B1AC0" w14:textId="77777777" w:rsidR="009A074F" w:rsidRDefault="009A074F" w:rsidP="009E5D20"/>
        </w:tc>
        <w:tc>
          <w:tcPr>
            <w:tcW w:w="0" w:type="auto"/>
            <w:vMerge/>
            <w:tcBorders>
              <w:left w:val="single" w:sz="2" w:space="0" w:color="000000"/>
              <w:right w:val="single" w:sz="2" w:space="0" w:color="000000"/>
            </w:tcBorders>
          </w:tcPr>
          <w:p w14:paraId="614E1AE1" w14:textId="77777777" w:rsidR="009A074F" w:rsidRDefault="009A074F" w:rsidP="009E5D20"/>
        </w:tc>
        <w:tc>
          <w:tcPr>
            <w:tcW w:w="0" w:type="auto"/>
            <w:tcBorders>
              <w:left w:val="single" w:sz="2" w:space="0" w:color="000000"/>
              <w:bottom w:val="single" w:sz="2" w:space="0" w:color="000000"/>
              <w:right w:val="single" w:sz="2" w:space="0" w:color="000000"/>
            </w:tcBorders>
          </w:tcPr>
          <w:p w14:paraId="0C6A0F7F" w14:textId="77777777" w:rsidR="009A074F" w:rsidRDefault="009A074F" w:rsidP="009E5D20">
            <w:pPr>
              <w:pStyle w:val="CUERPOTEXTOTABLA"/>
              <w:rPr>
                <w:b/>
                <w:sz w:val="14"/>
              </w:rPr>
            </w:pPr>
            <w:r>
              <w:rPr>
                <w:b/>
                <w:sz w:val="14"/>
              </w:rPr>
              <w:t>FORJADO CON AISLAMIENTO RUIDO EXPUESTO</w:t>
            </w:r>
          </w:p>
        </w:tc>
        <w:tc>
          <w:tcPr>
            <w:tcW w:w="0" w:type="auto"/>
            <w:tcBorders>
              <w:left w:val="single" w:sz="2" w:space="0" w:color="000000"/>
              <w:bottom w:val="single" w:sz="2" w:space="0" w:color="000000"/>
            </w:tcBorders>
            <w:noWrap/>
          </w:tcPr>
          <w:p w14:paraId="5BE121E0" w14:textId="77777777" w:rsidR="009A074F" w:rsidRDefault="009A074F" w:rsidP="009E5D20">
            <w:pPr>
              <w:pStyle w:val="CUERPOTEXTOTABLA"/>
              <w:rPr>
                <w:sz w:val="14"/>
              </w:rPr>
            </w:pPr>
            <w:r>
              <w:rPr>
                <w:sz w:val="14"/>
              </w:rPr>
              <w:t>L</w:t>
            </w:r>
            <w:r>
              <w:rPr>
                <w:sz w:val="14"/>
                <w:vertAlign w:val="subscript"/>
              </w:rPr>
              <w:t>n,w</w:t>
            </w:r>
            <w:r>
              <w:rPr>
                <w:sz w:val="14"/>
              </w:rPr>
              <w:t xml:space="preserve"> (dB)=</w:t>
            </w:r>
          </w:p>
        </w:tc>
        <w:tc>
          <w:tcPr>
            <w:tcW w:w="0" w:type="auto"/>
            <w:tcBorders>
              <w:bottom w:val="single" w:sz="2" w:space="0" w:color="000000"/>
              <w:right w:val="single" w:sz="2" w:space="0" w:color="000000"/>
            </w:tcBorders>
            <w:noWrap/>
          </w:tcPr>
          <w:p w14:paraId="66DD64B1" w14:textId="77777777" w:rsidR="009A074F" w:rsidRDefault="009A074F" w:rsidP="009E5D20">
            <w:pPr>
              <w:pStyle w:val="CUERPOTEXTOTABLA"/>
              <w:rPr>
                <w:sz w:val="14"/>
              </w:rPr>
            </w:pPr>
            <w:r>
              <w:rPr>
                <w:sz w:val="14"/>
              </w:rPr>
              <w:t>64.8</w:t>
            </w:r>
          </w:p>
        </w:tc>
        <w:tc>
          <w:tcPr>
            <w:tcW w:w="0" w:type="auto"/>
            <w:vMerge/>
            <w:tcBorders>
              <w:left w:val="single" w:sz="2" w:space="0" w:color="000000"/>
            </w:tcBorders>
          </w:tcPr>
          <w:p w14:paraId="566CBDBB" w14:textId="77777777" w:rsidR="009A074F" w:rsidRDefault="009A074F" w:rsidP="009E5D20"/>
        </w:tc>
        <w:tc>
          <w:tcPr>
            <w:tcW w:w="0" w:type="auto"/>
            <w:vMerge/>
          </w:tcPr>
          <w:p w14:paraId="24B78A33" w14:textId="77777777" w:rsidR="009A074F" w:rsidRDefault="009A074F" w:rsidP="009E5D20"/>
        </w:tc>
        <w:tc>
          <w:tcPr>
            <w:tcW w:w="0" w:type="auto"/>
            <w:vMerge/>
          </w:tcPr>
          <w:p w14:paraId="303D8325" w14:textId="77777777" w:rsidR="009A074F" w:rsidRDefault="009A074F" w:rsidP="009E5D20"/>
        </w:tc>
        <w:tc>
          <w:tcPr>
            <w:tcW w:w="0" w:type="auto"/>
            <w:vMerge/>
            <w:tcBorders>
              <w:right w:val="single" w:sz="2" w:space="0" w:color="000000"/>
            </w:tcBorders>
          </w:tcPr>
          <w:p w14:paraId="42DCFA42" w14:textId="77777777" w:rsidR="009A074F" w:rsidRDefault="009A074F" w:rsidP="009E5D20"/>
        </w:tc>
      </w:tr>
      <w:tr w:rsidR="009A074F" w14:paraId="5A217B1D" w14:textId="77777777" w:rsidTr="00DF7209">
        <w:trPr>
          <w:jc w:val="center"/>
        </w:trPr>
        <w:tc>
          <w:tcPr>
            <w:tcW w:w="0" w:type="auto"/>
            <w:vMerge/>
            <w:tcBorders>
              <w:left w:val="single" w:sz="2" w:space="0" w:color="000000"/>
              <w:right w:val="single" w:sz="2" w:space="0" w:color="000000"/>
            </w:tcBorders>
          </w:tcPr>
          <w:p w14:paraId="7BE29E5B" w14:textId="77777777" w:rsidR="009A074F" w:rsidRDefault="009A074F" w:rsidP="009E5D20"/>
        </w:tc>
        <w:tc>
          <w:tcPr>
            <w:tcW w:w="0" w:type="auto"/>
            <w:vMerge/>
            <w:tcBorders>
              <w:left w:val="single" w:sz="2" w:space="0" w:color="000000"/>
              <w:right w:val="single" w:sz="2" w:space="0" w:color="000000"/>
            </w:tcBorders>
          </w:tcPr>
          <w:p w14:paraId="3FE1F388"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5A488697" w14:textId="77777777" w:rsidR="009A074F" w:rsidRDefault="009A074F" w:rsidP="009E5D20">
            <w:pPr>
              <w:pStyle w:val="CUERPOTEXTOTABLA"/>
              <w:rPr>
                <w:sz w:val="14"/>
              </w:rPr>
            </w:pPr>
            <w:r>
              <w:rPr>
                <w:sz w:val="14"/>
              </w:rPr>
              <w:t>Suelo flotante</w:t>
            </w:r>
          </w:p>
        </w:tc>
        <w:tc>
          <w:tcPr>
            <w:tcW w:w="0" w:type="auto"/>
            <w:vMerge w:val="restart"/>
            <w:tcBorders>
              <w:top w:val="single" w:sz="2" w:space="0" w:color="000000"/>
              <w:left w:val="single" w:sz="2" w:space="0" w:color="000000"/>
            </w:tcBorders>
            <w:noWrap/>
          </w:tcPr>
          <w:p w14:paraId="2B60350F" w14:textId="77777777" w:rsidR="009A074F" w:rsidRDefault="009A074F" w:rsidP="009E5D20">
            <w:pPr>
              <w:pStyle w:val="CUERPOTEXTOTABLA"/>
              <w:rPr>
                <w:sz w:val="14"/>
              </w:rPr>
            </w:pPr>
            <w:r>
              <w:rPr>
                <w:rFonts w:ascii="Symbol" w:hAnsi="Symbol" w:cs="Symbol"/>
                <w:sz w:val="14"/>
              </w:rPr>
              <w:t></w:t>
            </w:r>
            <w:r>
              <w:rPr>
                <w:sz w:val="14"/>
              </w:rPr>
              <w:t>L</w:t>
            </w:r>
            <w:r>
              <w:rPr>
                <w:sz w:val="14"/>
                <w:vertAlign w:val="subscript"/>
              </w:rPr>
              <w:t>w</w:t>
            </w:r>
            <w:r>
              <w:rPr>
                <w:sz w:val="14"/>
              </w:rPr>
              <w:t xml:space="preserve"> (dB)=</w:t>
            </w:r>
          </w:p>
        </w:tc>
        <w:tc>
          <w:tcPr>
            <w:tcW w:w="0" w:type="auto"/>
            <w:vMerge w:val="restart"/>
            <w:tcBorders>
              <w:top w:val="single" w:sz="2" w:space="0" w:color="000000"/>
              <w:right w:val="single" w:sz="2" w:space="0" w:color="000000"/>
            </w:tcBorders>
            <w:noWrap/>
          </w:tcPr>
          <w:p w14:paraId="24E05100" w14:textId="77777777" w:rsidR="009A074F" w:rsidRDefault="009A074F" w:rsidP="009E5D20">
            <w:pPr>
              <w:pStyle w:val="CUERPOTEXTOTABLA"/>
              <w:rPr>
                <w:sz w:val="14"/>
              </w:rPr>
            </w:pPr>
            <w:r>
              <w:rPr>
                <w:sz w:val="14"/>
              </w:rPr>
              <w:t>33</w:t>
            </w:r>
          </w:p>
        </w:tc>
        <w:tc>
          <w:tcPr>
            <w:tcW w:w="0" w:type="auto"/>
            <w:vMerge/>
            <w:tcBorders>
              <w:left w:val="single" w:sz="2" w:space="0" w:color="000000"/>
            </w:tcBorders>
          </w:tcPr>
          <w:p w14:paraId="4C902A97" w14:textId="77777777" w:rsidR="009A074F" w:rsidRDefault="009A074F" w:rsidP="009E5D20"/>
        </w:tc>
        <w:tc>
          <w:tcPr>
            <w:tcW w:w="0" w:type="auto"/>
            <w:vMerge/>
          </w:tcPr>
          <w:p w14:paraId="51BEC888" w14:textId="77777777" w:rsidR="009A074F" w:rsidRDefault="009A074F" w:rsidP="009E5D20"/>
        </w:tc>
        <w:tc>
          <w:tcPr>
            <w:tcW w:w="0" w:type="auto"/>
            <w:vMerge/>
          </w:tcPr>
          <w:p w14:paraId="1F1FF5E8" w14:textId="77777777" w:rsidR="009A074F" w:rsidRDefault="009A074F" w:rsidP="009E5D20"/>
        </w:tc>
        <w:tc>
          <w:tcPr>
            <w:tcW w:w="0" w:type="auto"/>
            <w:vMerge/>
            <w:tcBorders>
              <w:right w:val="single" w:sz="2" w:space="0" w:color="000000"/>
            </w:tcBorders>
          </w:tcPr>
          <w:p w14:paraId="2829795C" w14:textId="77777777" w:rsidR="009A074F" w:rsidRDefault="009A074F" w:rsidP="009E5D20"/>
        </w:tc>
      </w:tr>
      <w:tr w:rsidR="009A074F" w14:paraId="0B193E26" w14:textId="77777777" w:rsidTr="00DF7209">
        <w:trPr>
          <w:jc w:val="center"/>
        </w:trPr>
        <w:tc>
          <w:tcPr>
            <w:tcW w:w="0" w:type="auto"/>
            <w:vMerge/>
            <w:tcBorders>
              <w:left w:val="single" w:sz="2" w:space="0" w:color="000000"/>
              <w:right w:val="single" w:sz="2" w:space="0" w:color="000000"/>
            </w:tcBorders>
          </w:tcPr>
          <w:p w14:paraId="517CE652" w14:textId="77777777" w:rsidR="009A074F" w:rsidRDefault="009A074F" w:rsidP="009E5D20"/>
        </w:tc>
        <w:tc>
          <w:tcPr>
            <w:tcW w:w="0" w:type="auto"/>
            <w:vMerge/>
            <w:tcBorders>
              <w:left w:val="single" w:sz="2" w:space="0" w:color="000000"/>
              <w:right w:val="single" w:sz="2" w:space="0" w:color="000000"/>
            </w:tcBorders>
          </w:tcPr>
          <w:p w14:paraId="3F9CA903" w14:textId="77777777" w:rsidR="009A074F" w:rsidRDefault="009A074F" w:rsidP="009E5D20"/>
        </w:tc>
        <w:tc>
          <w:tcPr>
            <w:tcW w:w="0" w:type="auto"/>
            <w:tcBorders>
              <w:left w:val="single" w:sz="2" w:space="0" w:color="000000"/>
              <w:bottom w:val="single" w:sz="2" w:space="0" w:color="000000"/>
              <w:right w:val="single" w:sz="2" w:space="0" w:color="000000"/>
            </w:tcBorders>
          </w:tcPr>
          <w:p w14:paraId="780CAE08" w14:textId="77777777" w:rsidR="009A074F" w:rsidRDefault="009A074F" w:rsidP="009E5D20">
            <w:pPr>
              <w:pStyle w:val="CUERPOTEXTOTABLA"/>
              <w:rPr>
                <w:b/>
                <w:sz w:val="14"/>
              </w:rPr>
            </w:pPr>
            <w:r>
              <w:rPr>
                <w:b/>
                <w:sz w:val="14"/>
              </w:rPr>
              <w:t>Suelo flotante con lana mineral, de 40 mm de espesor. Solado de baldosas cerámicas colocadas con adhesivo</w:t>
            </w:r>
          </w:p>
        </w:tc>
        <w:tc>
          <w:tcPr>
            <w:tcW w:w="0" w:type="auto"/>
            <w:vMerge/>
            <w:tcBorders>
              <w:left w:val="single" w:sz="2" w:space="0" w:color="000000"/>
              <w:bottom w:val="single" w:sz="2" w:space="0" w:color="000000"/>
            </w:tcBorders>
          </w:tcPr>
          <w:p w14:paraId="197D4FDC" w14:textId="77777777" w:rsidR="009A074F" w:rsidRDefault="009A074F" w:rsidP="009E5D20"/>
        </w:tc>
        <w:tc>
          <w:tcPr>
            <w:tcW w:w="0" w:type="auto"/>
            <w:vMerge/>
            <w:tcBorders>
              <w:bottom w:val="single" w:sz="2" w:space="0" w:color="000000"/>
              <w:right w:val="single" w:sz="2" w:space="0" w:color="000000"/>
            </w:tcBorders>
          </w:tcPr>
          <w:p w14:paraId="776D7493" w14:textId="77777777" w:rsidR="009A074F" w:rsidRDefault="009A074F" w:rsidP="009E5D20"/>
        </w:tc>
        <w:tc>
          <w:tcPr>
            <w:tcW w:w="0" w:type="auto"/>
            <w:vMerge/>
            <w:tcBorders>
              <w:left w:val="single" w:sz="2" w:space="0" w:color="000000"/>
            </w:tcBorders>
          </w:tcPr>
          <w:p w14:paraId="3D1E1A72" w14:textId="77777777" w:rsidR="009A074F" w:rsidRDefault="009A074F" w:rsidP="009E5D20"/>
        </w:tc>
        <w:tc>
          <w:tcPr>
            <w:tcW w:w="0" w:type="auto"/>
            <w:vMerge/>
          </w:tcPr>
          <w:p w14:paraId="46E968BF" w14:textId="77777777" w:rsidR="009A074F" w:rsidRDefault="009A074F" w:rsidP="009E5D20"/>
        </w:tc>
        <w:tc>
          <w:tcPr>
            <w:tcW w:w="0" w:type="auto"/>
            <w:vMerge/>
          </w:tcPr>
          <w:p w14:paraId="03643F5B" w14:textId="77777777" w:rsidR="009A074F" w:rsidRDefault="009A074F" w:rsidP="009E5D20"/>
        </w:tc>
        <w:tc>
          <w:tcPr>
            <w:tcW w:w="0" w:type="auto"/>
            <w:vMerge/>
            <w:tcBorders>
              <w:right w:val="single" w:sz="2" w:space="0" w:color="000000"/>
            </w:tcBorders>
          </w:tcPr>
          <w:p w14:paraId="37DF42FA" w14:textId="77777777" w:rsidR="009A074F" w:rsidRDefault="009A074F" w:rsidP="009E5D20"/>
        </w:tc>
      </w:tr>
      <w:tr w:rsidR="009A074F" w14:paraId="6B038EE3" w14:textId="77777777" w:rsidTr="00DF7209">
        <w:trPr>
          <w:jc w:val="center"/>
        </w:trPr>
        <w:tc>
          <w:tcPr>
            <w:tcW w:w="0" w:type="auto"/>
            <w:vMerge/>
            <w:tcBorders>
              <w:left w:val="single" w:sz="2" w:space="0" w:color="000000"/>
              <w:right w:val="single" w:sz="2" w:space="0" w:color="000000"/>
            </w:tcBorders>
          </w:tcPr>
          <w:p w14:paraId="6271FCA9" w14:textId="77777777" w:rsidR="009A074F" w:rsidRDefault="009A074F" w:rsidP="009E5D20"/>
        </w:tc>
        <w:tc>
          <w:tcPr>
            <w:tcW w:w="0" w:type="auto"/>
            <w:vMerge/>
            <w:tcBorders>
              <w:left w:val="single" w:sz="2" w:space="0" w:color="000000"/>
              <w:right w:val="single" w:sz="2" w:space="0" w:color="000000"/>
            </w:tcBorders>
          </w:tcPr>
          <w:p w14:paraId="49F6DCD3"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1E82670B" w14:textId="77777777" w:rsidR="009A074F" w:rsidRDefault="009A074F" w:rsidP="009E5D20">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tcPr>
          <w:p w14:paraId="0BB7C30D"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23C28A17" w14:textId="77777777" w:rsidR="009A074F" w:rsidRDefault="009A074F" w:rsidP="009E5D20">
            <w:pPr>
              <w:pStyle w:val="CUERPOTEXTOTABLA"/>
              <w:rPr>
                <w:sz w:val="14"/>
              </w:rPr>
            </w:pPr>
            <w:r>
              <w:rPr>
                <w:sz w:val="14"/>
              </w:rPr>
              <w:t xml:space="preserve"> </w:t>
            </w:r>
          </w:p>
        </w:tc>
        <w:tc>
          <w:tcPr>
            <w:tcW w:w="0" w:type="auto"/>
            <w:vMerge/>
            <w:tcBorders>
              <w:left w:val="single" w:sz="2" w:space="0" w:color="000000"/>
            </w:tcBorders>
          </w:tcPr>
          <w:p w14:paraId="793848F4" w14:textId="77777777" w:rsidR="009A074F" w:rsidRDefault="009A074F" w:rsidP="009E5D20"/>
        </w:tc>
        <w:tc>
          <w:tcPr>
            <w:tcW w:w="0" w:type="auto"/>
            <w:vMerge/>
          </w:tcPr>
          <w:p w14:paraId="7F53A61B" w14:textId="77777777" w:rsidR="009A074F" w:rsidRDefault="009A074F" w:rsidP="009E5D20"/>
        </w:tc>
        <w:tc>
          <w:tcPr>
            <w:tcW w:w="0" w:type="auto"/>
            <w:vMerge/>
          </w:tcPr>
          <w:p w14:paraId="4718688C" w14:textId="77777777" w:rsidR="009A074F" w:rsidRDefault="009A074F" w:rsidP="009E5D20"/>
        </w:tc>
        <w:tc>
          <w:tcPr>
            <w:tcW w:w="0" w:type="auto"/>
            <w:vMerge/>
            <w:tcBorders>
              <w:right w:val="single" w:sz="2" w:space="0" w:color="000000"/>
            </w:tcBorders>
          </w:tcPr>
          <w:p w14:paraId="0E6F9DC0" w14:textId="77777777" w:rsidR="009A074F" w:rsidRDefault="009A074F" w:rsidP="009E5D20"/>
        </w:tc>
      </w:tr>
      <w:tr w:rsidR="009A074F" w14:paraId="26BCE8C6" w14:textId="77777777" w:rsidTr="00DF7209">
        <w:trPr>
          <w:jc w:val="center"/>
        </w:trPr>
        <w:tc>
          <w:tcPr>
            <w:tcW w:w="0" w:type="auto"/>
            <w:vMerge/>
            <w:tcBorders>
              <w:left w:val="single" w:sz="2" w:space="0" w:color="000000"/>
              <w:bottom w:val="single" w:sz="2" w:space="0" w:color="000000"/>
              <w:right w:val="single" w:sz="2" w:space="0" w:color="000000"/>
            </w:tcBorders>
          </w:tcPr>
          <w:p w14:paraId="028D86E4" w14:textId="77777777" w:rsidR="009A074F" w:rsidRDefault="009A074F" w:rsidP="009E5D20"/>
        </w:tc>
        <w:tc>
          <w:tcPr>
            <w:tcW w:w="0" w:type="auto"/>
            <w:vMerge/>
            <w:tcBorders>
              <w:left w:val="single" w:sz="2" w:space="0" w:color="000000"/>
              <w:right w:val="single" w:sz="2" w:space="0" w:color="000000"/>
            </w:tcBorders>
          </w:tcPr>
          <w:p w14:paraId="0A7C8603" w14:textId="77777777" w:rsidR="009A074F" w:rsidRDefault="009A074F" w:rsidP="009E5D20"/>
        </w:tc>
        <w:tc>
          <w:tcPr>
            <w:tcW w:w="0" w:type="auto"/>
            <w:tcBorders>
              <w:left w:val="single" w:sz="2" w:space="0" w:color="000000"/>
              <w:bottom w:val="single" w:sz="2" w:space="0" w:color="000000"/>
              <w:right w:val="single" w:sz="2" w:space="0" w:color="000000"/>
            </w:tcBorders>
          </w:tcPr>
          <w:p w14:paraId="662DE8DF" w14:textId="77777777" w:rsidR="009A074F" w:rsidRDefault="009A074F" w:rsidP="009E5D20">
            <w:pPr>
              <w:pStyle w:val="CUERPOTEXTOTABLA"/>
            </w:pPr>
            <w:r>
              <w:t xml:space="preserve"> </w:t>
            </w:r>
          </w:p>
        </w:tc>
        <w:tc>
          <w:tcPr>
            <w:tcW w:w="0" w:type="auto"/>
            <w:vMerge/>
            <w:tcBorders>
              <w:left w:val="single" w:sz="2" w:space="0" w:color="000000"/>
              <w:bottom w:val="single" w:sz="2" w:space="0" w:color="000000"/>
            </w:tcBorders>
          </w:tcPr>
          <w:p w14:paraId="0A4BA44C" w14:textId="77777777" w:rsidR="009A074F" w:rsidRDefault="009A074F" w:rsidP="009E5D20"/>
        </w:tc>
        <w:tc>
          <w:tcPr>
            <w:tcW w:w="0" w:type="auto"/>
            <w:vMerge/>
            <w:tcBorders>
              <w:bottom w:val="single" w:sz="2" w:space="0" w:color="000000"/>
              <w:right w:val="single" w:sz="2" w:space="0" w:color="000000"/>
            </w:tcBorders>
          </w:tcPr>
          <w:p w14:paraId="12EAB461" w14:textId="77777777" w:rsidR="009A074F" w:rsidRDefault="009A074F" w:rsidP="009E5D20"/>
        </w:tc>
        <w:tc>
          <w:tcPr>
            <w:tcW w:w="0" w:type="auto"/>
            <w:vMerge/>
            <w:tcBorders>
              <w:left w:val="single" w:sz="2" w:space="0" w:color="000000"/>
              <w:bottom w:val="single" w:sz="2" w:space="0" w:color="000000"/>
            </w:tcBorders>
          </w:tcPr>
          <w:p w14:paraId="5116ACA0" w14:textId="77777777" w:rsidR="009A074F" w:rsidRDefault="009A074F" w:rsidP="009E5D20"/>
        </w:tc>
        <w:tc>
          <w:tcPr>
            <w:tcW w:w="0" w:type="auto"/>
            <w:vMerge/>
            <w:tcBorders>
              <w:bottom w:val="single" w:sz="2" w:space="0" w:color="000000"/>
            </w:tcBorders>
          </w:tcPr>
          <w:p w14:paraId="6DE96996" w14:textId="77777777" w:rsidR="009A074F" w:rsidRDefault="009A074F" w:rsidP="009E5D20"/>
        </w:tc>
        <w:tc>
          <w:tcPr>
            <w:tcW w:w="0" w:type="auto"/>
            <w:vMerge/>
            <w:tcBorders>
              <w:bottom w:val="single" w:sz="2" w:space="0" w:color="000000"/>
            </w:tcBorders>
          </w:tcPr>
          <w:p w14:paraId="2E849C2D" w14:textId="77777777" w:rsidR="009A074F" w:rsidRDefault="009A074F" w:rsidP="009E5D20"/>
        </w:tc>
        <w:tc>
          <w:tcPr>
            <w:tcW w:w="0" w:type="auto"/>
            <w:vMerge/>
            <w:tcBorders>
              <w:bottom w:val="single" w:sz="2" w:space="0" w:color="000000"/>
              <w:right w:val="single" w:sz="2" w:space="0" w:color="000000"/>
            </w:tcBorders>
          </w:tcPr>
          <w:p w14:paraId="3068276A" w14:textId="77777777" w:rsidR="009A074F" w:rsidRDefault="009A074F" w:rsidP="009E5D20"/>
        </w:tc>
      </w:tr>
      <w:tr w:rsidR="009A074F" w14:paraId="745F4474" w14:textId="77777777" w:rsidTr="00DF7209">
        <w:trPr>
          <w:jc w:val="center"/>
        </w:trPr>
        <w:tc>
          <w:tcPr>
            <w:tcW w:w="0" w:type="auto"/>
            <w:vMerge w:val="restart"/>
            <w:tcBorders>
              <w:top w:val="single" w:sz="2" w:space="0" w:color="000000"/>
              <w:left w:val="single" w:sz="2" w:space="0" w:color="000000"/>
              <w:right w:val="single" w:sz="2" w:space="0" w:color="000000"/>
            </w:tcBorders>
          </w:tcPr>
          <w:p w14:paraId="383AB08C" w14:textId="77777777" w:rsidR="009A074F" w:rsidRDefault="009A074F" w:rsidP="009E5D20">
            <w:pPr>
              <w:pStyle w:val="CUERPOTEXTOTABLA"/>
              <w:rPr>
                <w:sz w:val="14"/>
              </w:rPr>
            </w:pPr>
            <w:r>
              <w:rPr>
                <w:sz w:val="14"/>
              </w:rPr>
              <w:t>De instalaciones</w:t>
            </w:r>
          </w:p>
        </w:tc>
        <w:tc>
          <w:tcPr>
            <w:tcW w:w="0" w:type="auto"/>
            <w:vMerge w:val="restart"/>
            <w:tcBorders>
              <w:left w:val="single" w:sz="2" w:space="0" w:color="000000"/>
              <w:right w:val="single" w:sz="2" w:space="0" w:color="000000"/>
            </w:tcBorders>
          </w:tcPr>
          <w:p w14:paraId="3E93C2AD"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45A03C31" w14:textId="77777777" w:rsidR="009A074F" w:rsidRDefault="009A074F" w:rsidP="009E5D20">
            <w:pPr>
              <w:pStyle w:val="CUERPOTEXTOTABLA"/>
              <w:rPr>
                <w:sz w:val="14"/>
              </w:rPr>
            </w:pPr>
            <w:r>
              <w:rPr>
                <w:sz w:val="14"/>
              </w:rPr>
              <w:t>Forjado</w:t>
            </w:r>
          </w:p>
        </w:tc>
        <w:tc>
          <w:tcPr>
            <w:tcW w:w="0" w:type="auto"/>
            <w:tcBorders>
              <w:top w:val="single" w:sz="2" w:space="0" w:color="000000"/>
              <w:left w:val="single" w:sz="2" w:space="0" w:color="000000"/>
            </w:tcBorders>
            <w:noWrap/>
          </w:tcPr>
          <w:p w14:paraId="2F31F95F" w14:textId="77777777" w:rsidR="009A074F" w:rsidRDefault="009A074F" w:rsidP="009E5D20">
            <w:pPr>
              <w:pStyle w:val="CUERPOTEXTOTABLA"/>
              <w:rPr>
                <w:sz w:val="14"/>
              </w:rPr>
            </w:pPr>
            <w:r>
              <w:rPr>
                <w:sz w:val="14"/>
              </w:rPr>
              <w:t>m (kg/m²)=</w:t>
            </w:r>
          </w:p>
        </w:tc>
        <w:tc>
          <w:tcPr>
            <w:tcW w:w="0" w:type="auto"/>
            <w:tcBorders>
              <w:top w:val="single" w:sz="2" w:space="0" w:color="000000"/>
              <w:right w:val="single" w:sz="2" w:space="0" w:color="000000"/>
            </w:tcBorders>
            <w:noWrap/>
          </w:tcPr>
          <w:p w14:paraId="2B3875A0" w14:textId="77777777" w:rsidR="009A074F" w:rsidRDefault="009A074F" w:rsidP="009E5D20">
            <w:pPr>
              <w:pStyle w:val="CUERPOTEXTOTABLA"/>
              <w:rPr>
                <w:sz w:val="14"/>
              </w:rPr>
            </w:pPr>
            <w:r>
              <w:rPr>
                <w:sz w:val="14"/>
              </w:rPr>
              <w:t>683.2</w:t>
            </w:r>
          </w:p>
        </w:tc>
        <w:tc>
          <w:tcPr>
            <w:tcW w:w="0" w:type="auto"/>
            <w:vMerge w:val="restart"/>
            <w:tcBorders>
              <w:top w:val="single" w:sz="2" w:space="0" w:color="000000"/>
              <w:left w:val="single" w:sz="2" w:space="0" w:color="000000"/>
            </w:tcBorders>
            <w:noWrap/>
          </w:tcPr>
          <w:p w14:paraId="300532DF" w14:textId="77777777" w:rsidR="009A074F" w:rsidRDefault="009A074F" w:rsidP="009E5D20">
            <w:pPr>
              <w:pStyle w:val="CUERPOTEXTOTABLA"/>
              <w:rPr>
                <w:b/>
                <w:sz w:val="14"/>
              </w:rPr>
            </w:pPr>
            <w:r>
              <w:rPr>
                <w:b/>
                <w:sz w:val="14"/>
              </w:rPr>
              <w:t>D</w:t>
            </w:r>
            <w:r>
              <w:rPr>
                <w:b/>
                <w:sz w:val="14"/>
                <w:vertAlign w:val="subscript"/>
              </w:rPr>
              <w:t>nT,A</w:t>
            </w:r>
            <w:r>
              <w:rPr>
                <w:b/>
                <w:sz w:val="14"/>
              </w:rPr>
              <w:t xml:space="preserve"> =</w:t>
            </w:r>
          </w:p>
        </w:tc>
        <w:tc>
          <w:tcPr>
            <w:tcW w:w="0" w:type="auto"/>
            <w:vMerge w:val="restart"/>
            <w:tcBorders>
              <w:top w:val="single" w:sz="2" w:space="0" w:color="000000"/>
            </w:tcBorders>
            <w:noWrap/>
          </w:tcPr>
          <w:p w14:paraId="527D743F" w14:textId="77777777" w:rsidR="009A074F" w:rsidRDefault="009A074F" w:rsidP="009E5D20">
            <w:pPr>
              <w:pStyle w:val="CUERPOTEXTOTABLA"/>
              <w:jc w:val="center"/>
              <w:rPr>
                <w:b/>
                <w:sz w:val="14"/>
              </w:rPr>
            </w:pPr>
            <w:r>
              <w:rPr>
                <w:b/>
                <w:sz w:val="14"/>
              </w:rPr>
              <w:t>65 dBA</w:t>
            </w:r>
          </w:p>
        </w:tc>
        <w:tc>
          <w:tcPr>
            <w:tcW w:w="0" w:type="auto"/>
            <w:vMerge w:val="restart"/>
            <w:tcBorders>
              <w:top w:val="single" w:sz="2" w:space="0" w:color="000000"/>
            </w:tcBorders>
            <w:noWrap/>
          </w:tcPr>
          <w:p w14:paraId="31E1698F"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tcPr>
          <w:p w14:paraId="2F9B502B" w14:textId="77777777" w:rsidR="009A074F" w:rsidRDefault="009A074F" w:rsidP="009E5D20">
            <w:pPr>
              <w:pStyle w:val="CUERPOTEXTOTABLA"/>
              <w:jc w:val="center"/>
              <w:rPr>
                <w:b/>
                <w:sz w:val="14"/>
              </w:rPr>
            </w:pPr>
            <w:r>
              <w:rPr>
                <w:b/>
                <w:sz w:val="14"/>
              </w:rPr>
              <w:t>55 dBA</w:t>
            </w:r>
          </w:p>
        </w:tc>
      </w:tr>
      <w:tr w:rsidR="009A074F" w14:paraId="4AFCB364" w14:textId="77777777" w:rsidTr="00DF7209">
        <w:trPr>
          <w:jc w:val="center"/>
        </w:trPr>
        <w:tc>
          <w:tcPr>
            <w:tcW w:w="0" w:type="auto"/>
            <w:vMerge/>
            <w:tcBorders>
              <w:left w:val="single" w:sz="2" w:space="0" w:color="000000"/>
              <w:right w:val="single" w:sz="2" w:space="0" w:color="000000"/>
            </w:tcBorders>
          </w:tcPr>
          <w:p w14:paraId="05D2173F" w14:textId="77777777" w:rsidR="009A074F" w:rsidRDefault="009A074F" w:rsidP="009E5D20"/>
        </w:tc>
        <w:tc>
          <w:tcPr>
            <w:tcW w:w="0" w:type="auto"/>
            <w:vMerge/>
            <w:tcBorders>
              <w:left w:val="single" w:sz="2" w:space="0" w:color="000000"/>
              <w:right w:val="single" w:sz="2" w:space="0" w:color="000000"/>
            </w:tcBorders>
          </w:tcPr>
          <w:p w14:paraId="67D27E29" w14:textId="77777777" w:rsidR="009A074F" w:rsidRDefault="009A074F" w:rsidP="009E5D20"/>
        </w:tc>
        <w:tc>
          <w:tcPr>
            <w:tcW w:w="0" w:type="auto"/>
            <w:tcBorders>
              <w:left w:val="single" w:sz="2" w:space="0" w:color="000000"/>
              <w:bottom w:val="single" w:sz="2" w:space="0" w:color="000000"/>
              <w:right w:val="single" w:sz="2" w:space="0" w:color="000000"/>
            </w:tcBorders>
          </w:tcPr>
          <w:p w14:paraId="113EE688" w14:textId="77777777" w:rsidR="009A074F" w:rsidRDefault="009A074F" w:rsidP="009E5D20">
            <w:pPr>
              <w:pStyle w:val="CUERPOTEXTOTABLA"/>
              <w:rPr>
                <w:b/>
                <w:sz w:val="14"/>
              </w:rPr>
            </w:pPr>
            <w:r>
              <w:rPr>
                <w:b/>
                <w:sz w:val="14"/>
              </w:rPr>
              <w:t>FORJADO CON AISLAMIENTO RUIDO</w:t>
            </w:r>
          </w:p>
        </w:tc>
        <w:tc>
          <w:tcPr>
            <w:tcW w:w="0" w:type="auto"/>
            <w:tcBorders>
              <w:left w:val="single" w:sz="2" w:space="0" w:color="000000"/>
              <w:bottom w:val="single" w:sz="2" w:space="0" w:color="000000"/>
            </w:tcBorders>
            <w:noWrap/>
          </w:tcPr>
          <w:p w14:paraId="351E97A5" w14:textId="77777777" w:rsidR="009A074F" w:rsidRDefault="009A074F" w:rsidP="009E5D20">
            <w:pPr>
              <w:pStyle w:val="CUERPOTEXTOTABLA"/>
              <w:rPr>
                <w:sz w:val="14"/>
              </w:rPr>
            </w:pPr>
            <w:r>
              <w:rPr>
                <w:sz w:val="14"/>
              </w:rPr>
              <w:t>R</w:t>
            </w:r>
            <w:r>
              <w:rPr>
                <w:sz w:val="14"/>
                <w:vertAlign w:val="subscript"/>
              </w:rPr>
              <w:t>A</w:t>
            </w:r>
            <w:r>
              <w:rPr>
                <w:sz w:val="14"/>
              </w:rPr>
              <w:t xml:space="preserve"> (dBA)=</w:t>
            </w:r>
          </w:p>
        </w:tc>
        <w:tc>
          <w:tcPr>
            <w:tcW w:w="0" w:type="auto"/>
            <w:tcBorders>
              <w:bottom w:val="single" w:sz="2" w:space="0" w:color="000000"/>
              <w:right w:val="single" w:sz="2" w:space="0" w:color="000000"/>
            </w:tcBorders>
            <w:noWrap/>
          </w:tcPr>
          <w:p w14:paraId="71AC5D2B" w14:textId="77777777" w:rsidR="009A074F" w:rsidRDefault="009A074F" w:rsidP="009E5D20">
            <w:pPr>
              <w:pStyle w:val="CUERPOTEXTOTABLA"/>
              <w:rPr>
                <w:sz w:val="14"/>
              </w:rPr>
            </w:pPr>
            <w:r>
              <w:rPr>
                <w:sz w:val="14"/>
              </w:rPr>
              <w:t>65.0</w:t>
            </w:r>
          </w:p>
        </w:tc>
        <w:tc>
          <w:tcPr>
            <w:tcW w:w="0" w:type="auto"/>
            <w:vMerge/>
            <w:tcBorders>
              <w:left w:val="single" w:sz="2" w:space="0" w:color="000000"/>
            </w:tcBorders>
          </w:tcPr>
          <w:p w14:paraId="7C7F3EB7" w14:textId="77777777" w:rsidR="009A074F" w:rsidRDefault="009A074F" w:rsidP="009E5D20"/>
        </w:tc>
        <w:tc>
          <w:tcPr>
            <w:tcW w:w="0" w:type="auto"/>
            <w:vMerge/>
          </w:tcPr>
          <w:p w14:paraId="3895FBAD" w14:textId="77777777" w:rsidR="009A074F" w:rsidRDefault="009A074F" w:rsidP="009E5D20"/>
        </w:tc>
        <w:tc>
          <w:tcPr>
            <w:tcW w:w="0" w:type="auto"/>
            <w:vMerge/>
          </w:tcPr>
          <w:p w14:paraId="6CE4E5CD" w14:textId="77777777" w:rsidR="009A074F" w:rsidRDefault="009A074F" w:rsidP="009E5D20"/>
        </w:tc>
        <w:tc>
          <w:tcPr>
            <w:tcW w:w="0" w:type="auto"/>
            <w:vMerge/>
            <w:tcBorders>
              <w:right w:val="single" w:sz="2" w:space="0" w:color="000000"/>
            </w:tcBorders>
          </w:tcPr>
          <w:p w14:paraId="2450CE07" w14:textId="77777777" w:rsidR="009A074F" w:rsidRDefault="009A074F" w:rsidP="009E5D20"/>
        </w:tc>
      </w:tr>
      <w:tr w:rsidR="009A074F" w14:paraId="0D3BDC4C" w14:textId="77777777" w:rsidTr="00DF7209">
        <w:trPr>
          <w:jc w:val="center"/>
        </w:trPr>
        <w:tc>
          <w:tcPr>
            <w:tcW w:w="0" w:type="auto"/>
            <w:vMerge/>
            <w:tcBorders>
              <w:left w:val="single" w:sz="2" w:space="0" w:color="000000"/>
              <w:right w:val="single" w:sz="2" w:space="0" w:color="000000"/>
            </w:tcBorders>
          </w:tcPr>
          <w:p w14:paraId="5B7ADCCB" w14:textId="77777777" w:rsidR="009A074F" w:rsidRDefault="009A074F" w:rsidP="009E5D20"/>
        </w:tc>
        <w:tc>
          <w:tcPr>
            <w:tcW w:w="0" w:type="auto"/>
            <w:vMerge/>
            <w:tcBorders>
              <w:left w:val="single" w:sz="2" w:space="0" w:color="000000"/>
              <w:right w:val="single" w:sz="2" w:space="0" w:color="000000"/>
            </w:tcBorders>
          </w:tcPr>
          <w:p w14:paraId="13752CF1"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1149E12F" w14:textId="77777777" w:rsidR="009A074F" w:rsidRDefault="009A074F" w:rsidP="009E5D20">
            <w:pPr>
              <w:pStyle w:val="CUERPOTEXTOTABLA"/>
              <w:rPr>
                <w:sz w:val="14"/>
              </w:rPr>
            </w:pPr>
            <w:r>
              <w:rPr>
                <w:sz w:val="14"/>
              </w:rPr>
              <w:t>Suelo flotante</w:t>
            </w:r>
          </w:p>
        </w:tc>
        <w:tc>
          <w:tcPr>
            <w:tcW w:w="0" w:type="auto"/>
            <w:vMerge w:val="restart"/>
            <w:tcBorders>
              <w:top w:val="single" w:sz="2" w:space="0" w:color="000000"/>
              <w:left w:val="single" w:sz="2" w:space="0" w:color="000000"/>
            </w:tcBorders>
            <w:noWrap/>
          </w:tcPr>
          <w:p w14:paraId="5A50946D" w14:textId="77777777" w:rsidR="009A074F" w:rsidRDefault="009A074F" w:rsidP="009E5D20">
            <w:pPr>
              <w:pStyle w:val="CUERPOTEXTOTABLA"/>
              <w:rPr>
                <w:sz w:val="14"/>
              </w:rPr>
            </w:pPr>
            <w:r>
              <w:rPr>
                <w:rFonts w:ascii="Symbol" w:hAnsi="Symbol" w:cs="Symbol"/>
                <w:sz w:val="14"/>
              </w:rPr>
              <w:t></w:t>
            </w:r>
            <w:r>
              <w:rPr>
                <w:sz w:val="14"/>
              </w:rPr>
              <w:t>R</w:t>
            </w:r>
            <w:r>
              <w:rPr>
                <w:sz w:val="14"/>
                <w:vertAlign w:val="subscript"/>
              </w:rPr>
              <w:t>A</w:t>
            </w:r>
            <w:r>
              <w:rPr>
                <w:sz w:val="14"/>
              </w:rPr>
              <w:t xml:space="preserve"> (dBA)=</w:t>
            </w:r>
          </w:p>
        </w:tc>
        <w:tc>
          <w:tcPr>
            <w:tcW w:w="0" w:type="auto"/>
            <w:vMerge w:val="restart"/>
            <w:tcBorders>
              <w:top w:val="single" w:sz="2" w:space="0" w:color="000000"/>
              <w:right w:val="single" w:sz="2" w:space="0" w:color="000000"/>
            </w:tcBorders>
            <w:noWrap/>
          </w:tcPr>
          <w:p w14:paraId="605AF6F5" w14:textId="77777777" w:rsidR="009A074F" w:rsidRDefault="009A074F" w:rsidP="009E5D20">
            <w:pPr>
              <w:pStyle w:val="CUERPOTEXTOTABLA"/>
              <w:rPr>
                <w:sz w:val="14"/>
              </w:rPr>
            </w:pPr>
            <w:r>
              <w:rPr>
                <w:sz w:val="14"/>
              </w:rPr>
              <w:t>0</w:t>
            </w:r>
          </w:p>
        </w:tc>
        <w:tc>
          <w:tcPr>
            <w:tcW w:w="0" w:type="auto"/>
            <w:vMerge/>
            <w:tcBorders>
              <w:left w:val="single" w:sz="2" w:space="0" w:color="000000"/>
            </w:tcBorders>
          </w:tcPr>
          <w:p w14:paraId="1CC0FB49" w14:textId="77777777" w:rsidR="009A074F" w:rsidRDefault="009A074F" w:rsidP="009E5D20"/>
        </w:tc>
        <w:tc>
          <w:tcPr>
            <w:tcW w:w="0" w:type="auto"/>
            <w:vMerge/>
          </w:tcPr>
          <w:p w14:paraId="3274D0AC" w14:textId="77777777" w:rsidR="009A074F" w:rsidRDefault="009A074F" w:rsidP="009E5D20"/>
        </w:tc>
        <w:tc>
          <w:tcPr>
            <w:tcW w:w="0" w:type="auto"/>
            <w:vMerge/>
          </w:tcPr>
          <w:p w14:paraId="46763651" w14:textId="77777777" w:rsidR="009A074F" w:rsidRDefault="009A074F" w:rsidP="009E5D20"/>
        </w:tc>
        <w:tc>
          <w:tcPr>
            <w:tcW w:w="0" w:type="auto"/>
            <w:vMerge/>
            <w:tcBorders>
              <w:right w:val="single" w:sz="2" w:space="0" w:color="000000"/>
            </w:tcBorders>
          </w:tcPr>
          <w:p w14:paraId="400EA77A" w14:textId="77777777" w:rsidR="009A074F" w:rsidRDefault="009A074F" w:rsidP="009E5D20"/>
        </w:tc>
      </w:tr>
      <w:tr w:rsidR="009A074F" w14:paraId="527143B1" w14:textId="77777777" w:rsidTr="00DF7209">
        <w:trPr>
          <w:jc w:val="center"/>
        </w:trPr>
        <w:tc>
          <w:tcPr>
            <w:tcW w:w="0" w:type="auto"/>
            <w:vMerge/>
            <w:tcBorders>
              <w:left w:val="single" w:sz="2" w:space="0" w:color="000000"/>
              <w:right w:val="single" w:sz="2" w:space="0" w:color="000000"/>
            </w:tcBorders>
          </w:tcPr>
          <w:p w14:paraId="4C7F1571" w14:textId="77777777" w:rsidR="009A074F" w:rsidRDefault="009A074F" w:rsidP="009E5D20"/>
        </w:tc>
        <w:tc>
          <w:tcPr>
            <w:tcW w:w="0" w:type="auto"/>
            <w:vMerge/>
            <w:tcBorders>
              <w:left w:val="single" w:sz="2" w:space="0" w:color="000000"/>
              <w:right w:val="single" w:sz="2" w:space="0" w:color="000000"/>
            </w:tcBorders>
          </w:tcPr>
          <w:p w14:paraId="426674FB" w14:textId="77777777" w:rsidR="009A074F" w:rsidRDefault="009A074F" w:rsidP="009E5D20"/>
        </w:tc>
        <w:tc>
          <w:tcPr>
            <w:tcW w:w="0" w:type="auto"/>
            <w:tcBorders>
              <w:left w:val="single" w:sz="2" w:space="0" w:color="000000"/>
              <w:bottom w:val="single" w:sz="2" w:space="0" w:color="000000"/>
              <w:right w:val="single" w:sz="2" w:space="0" w:color="000000"/>
            </w:tcBorders>
          </w:tcPr>
          <w:p w14:paraId="6FA28E5B" w14:textId="77777777" w:rsidR="009A074F" w:rsidRDefault="009A074F" w:rsidP="009E5D20">
            <w:pPr>
              <w:pStyle w:val="CUERPOTEXTOTABLA"/>
              <w:rPr>
                <w:b/>
                <w:sz w:val="14"/>
              </w:rPr>
            </w:pPr>
            <w:r>
              <w:rPr>
                <w:b/>
                <w:sz w:val="14"/>
              </w:rPr>
              <w:t>Suelo flotante con lana mineral, de 40 mm de espesor. Solado de baldosas cerámicas colocadas con adhesivo</w:t>
            </w:r>
          </w:p>
        </w:tc>
        <w:tc>
          <w:tcPr>
            <w:tcW w:w="0" w:type="auto"/>
            <w:vMerge/>
            <w:tcBorders>
              <w:left w:val="single" w:sz="2" w:space="0" w:color="000000"/>
              <w:bottom w:val="single" w:sz="2" w:space="0" w:color="000000"/>
            </w:tcBorders>
          </w:tcPr>
          <w:p w14:paraId="4A3C3CB5" w14:textId="77777777" w:rsidR="009A074F" w:rsidRDefault="009A074F" w:rsidP="009E5D20"/>
        </w:tc>
        <w:tc>
          <w:tcPr>
            <w:tcW w:w="0" w:type="auto"/>
            <w:vMerge/>
            <w:tcBorders>
              <w:bottom w:val="single" w:sz="2" w:space="0" w:color="000000"/>
              <w:right w:val="single" w:sz="2" w:space="0" w:color="000000"/>
            </w:tcBorders>
          </w:tcPr>
          <w:p w14:paraId="03F1CB24" w14:textId="77777777" w:rsidR="009A074F" w:rsidRDefault="009A074F" w:rsidP="009E5D20"/>
        </w:tc>
        <w:tc>
          <w:tcPr>
            <w:tcW w:w="0" w:type="auto"/>
            <w:vMerge/>
            <w:tcBorders>
              <w:left w:val="single" w:sz="2" w:space="0" w:color="000000"/>
            </w:tcBorders>
          </w:tcPr>
          <w:p w14:paraId="6E0AE051" w14:textId="77777777" w:rsidR="009A074F" w:rsidRDefault="009A074F" w:rsidP="009E5D20"/>
        </w:tc>
        <w:tc>
          <w:tcPr>
            <w:tcW w:w="0" w:type="auto"/>
            <w:vMerge/>
          </w:tcPr>
          <w:p w14:paraId="324C8521" w14:textId="77777777" w:rsidR="009A074F" w:rsidRDefault="009A074F" w:rsidP="009E5D20"/>
        </w:tc>
        <w:tc>
          <w:tcPr>
            <w:tcW w:w="0" w:type="auto"/>
            <w:vMerge/>
          </w:tcPr>
          <w:p w14:paraId="3C9C06A6" w14:textId="77777777" w:rsidR="009A074F" w:rsidRDefault="009A074F" w:rsidP="009E5D20"/>
        </w:tc>
        <w:tc>
          <w:tcPr>
            <w:tcW w:w="0" w:type="auto"/>
            <w:vMerge/>
            <w:tcBorders>
              <w:right w:val="single" w:sz="2" w:space="0" w:color="000000"/>
            </w:tcBorders>
          </w:tcPr>
          <w:p w14:paraId="48B7E8F8" w14:textId="77777777" w:rsidR="009A074F" w:rsidRDefault="009A074F" w:rsidP="009E5D20"/>
        </w:tc>
      </w:tr>
      <w:tr w:rsidR="009A074F" w14:paraId="4F070E30" w14:textId="77777777" w:rsidTr="00DF7209">
        <w:trPr>
          <w:jc w:val="center"/>
        </w:trPr>
        <w:tc>
          <w:tcPr>
            <w:tcW w:w="0" w:type="auto"/>
            <w:vMerge/>
            <w:tcBorders>
              <w:left w:val="single" w:sz="2" w:space="0" w:color="000000"/>
              <w:right w:val="single" w:sz="2" w:space="0" w:color="000000"/>
            </w:tcBorders>
          </w:tcPr>
          <w:p w14:paraId="5E3EAFB8" w14:textId="77777777" w:rsidR="009A074F" w:rsidRDefault="009A074F" w:rsidP="009E5D20"/>
        </w:tc>
        <w:tc>
          <w:tcPr>
            <w:tcW w:w="0" w:type="auto"/>
            <w:vMerge/>
            <w:tcBorders>
              <w:left w:val="single" w:sz="2" w:space="0" w:color="000000"/>
              <w:right w:val="single" w:sz="2" w:space="0" w:color="000000"/>
            </w:tcBorders>
          </w:tcPr>
          <w:p w14:paraId="25E81E8E"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54E8F8F6" w14:textId="77777777" w:rsidR="009A074F" w:rsidRDefault="009A074F" w:rsidP="009E5D20">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tcPr>
          <w:p w14:paraId="08A3EB3C"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13840590" w14:textId="77777777" w:rsidR="009A074F" w:rsidRDefault="009A074F" w:rsidP="009E5D20">
            <w:pPr>
              <w:pStyle w:val="CUERPOTEXTOTABLA"/>
              <w:rPr>
                <w:sz w:val="14"/>
              </w:rPr>
            </w:pPr>
            <w:r>
              <w:rPr>
                <w:sz w:val="14"/>
              </w:rPr>
              <w:t xml:space="preserve"> </w:t>
            </w:r>
          </w:p>
        </w:tc>
        <w:tc>
          <w:tcPr>
            <w:tcW w:w="0" w:type="auto"/>
            <w:vMerge/>
            <w:tcBorders>
              <w:left w:val="single" w:sz="2" w:space="0" w:color="000000"/>
            </w:tcBorders>
          </w:tcPr>
          <w:p w14:paraId="4AD61198" w14:textId="77777777" w:rsidR="009A074F" w:rsidRDefault="009A074F" w:rsidP="009E5D20"/>
        </w:tc>
        <w:tc>
          <w:tcPr>
            <w:tcW w:w="0" w:type="auto"/>
            <w:vMerge/>
          </w:tcPr>
          <w:p w14:paraId="116DDB79" w14:textId="77777777" w:rsidR="009A074F" w:rsidRDefault="009A074F" w:rsidP="009E5D20"/>
        </w:tc>
        <w:tc>
          <w:tcPr>
            <w:tcW w:w="0" w:type="auto"/>
            <w:vMerge/>
          </w:tcPr>
          <w:p w14:paraId="3E896FF9" w14:textId="77777777" w:rsidR="009A074F" w:rsidRDefault="009A074F" w:rsidP="009E5D20"/>
        </w:tc>
        <w:tc>
          <w:tcPr>
            <w:tcW w:w="0" w:type="auto"/>
            <w:vMerge/>
            <w:tcBorders>
              <w:right w:val="single" w:sz="2" w:space="0" w:color="000000"/>
            </w:tcBorders>
          </w:tcPr>
          <w:p w14:paraId="39997415" w14:textId="77777777" w:rsidR="009A074F" w:rsidRDefault="009A074F" w:rsidP="009E5D20"/>
        </w:tc>
      </w:tr>
      <w:tr w:rsidR="009A074F" w14:paraId="67850175" w14:textId="77777777" w:rsidTr="00DF7209">
        <w:trPr>
          <w:jc w:val="center"/>
        </w:trPr>
        <w:tc>
          <w:tcPr>
            <w:tcW w:w="0" w:type="auto"/>
            <w:vMerge/>
            <w:tcBorders>
              <w:left w:val="single" w:sz="2" w:space="0" w:color="000000"/>
              <w:right w:val="single" w:sz="2" w:space="0" w:color="000000"/>
            </w:tcBorders>
          </w:tcPr>
          <w:p w14:paraId="5CB828FE" w14:textId="77777777" w:rsidR="009A074F" w:rsidRDefault="009A074F" w:rsidP="009E5D20"/>
        </w:tc>
        <w:tc>
          <w:tcPr>
            <w:tcW w:w="0" w:type="auto"/>
            <w:vMerge/>
            <w:tcBorders>
              <w:left w:val="single" w:sz="2" w:space="0" w:color="000000"/>
              <w:right w:val="single" w:sz="2" w:space="0" w:color="000000"/>
            </w:tcBorders>
          </w:tcPr>
          <w:p w14:paraId="20098526" w14:textId="77777777" w:rsidR="009A074F" w:rsidRDefault="009A074F" w:rsidP="009E5D20"/>
        </w:tc>
        <w:tc>
          <w:tcPr>
            <w:tcW w:w="0" w:type="auto"/>
            <w:tcBorders>
              <w:left w:val="single" w:sz="2" w:space="0" w:color="000000"/>
              <w:bottom w:val="single" w:sz="2" w:space="0" w:color="000000"/>
              <w:right w:val="single" w:sz="2" w:space="0" w:color="000000"/>
            </w:tcBorders>
          </w:tcPr>
          <w:p w14:paraId="2845B35C" w14:textId="77777777" w:rsidR="009A074F" w:rsidRDefault="009A074F" w:rsidP="009E5D20">
            <w:pPr>
              <w:pStyle w:val="CUERPOTEXTOTABLA"/>
            </w:pPr>
            <w:r>
              <w:t xml:space="preserve"> </w:t>
            </w:r>
          </w:p>
        </w:tc>
        <w:tc>
          <w:tcPr>
            <w:tcW w:w="0" w:type="auto"/>
            <w:vMerge/>
            <w:tcBorders>
              <w:left w:val="single" w:sz="2" w:space="0" w:color="000000"/>
              <w:bottom w:val="single" w:sz="2" w:space="0" w:color="000000"/>
            </w:tcBorders>
          </w:tcPr>
          <w:p w14:paraId="14FE9EE0" w14:textId="77777777" w:rsidR="009A074F" w:rsidRDefault="009A074F" w:rsidP="009E5D20"/>
        </w:tc>
        <w:tc>
          <w:tcPr>
            <w:tcW w:w="0" w:type="auto"/>
            <w:vMerge/>
            <w:tcBorders>
              <w:bottom w:val="single" w:sz="2" w:space="0" w:color="000000"/>
              <w:right w:val="single" w:sz="2" w:space="0" w:color="000000"/>
            </w:tcBorders>
          </w:tcPr>
          <w:p w14:paraId="0721B1AC" w14:textId="77777777" w:rsidR="009A074F" w:rsidRDefault="009A074F" w:rsidP="009E5D20"/>
        </w:tc>
        <w:tc>
          <w:tcPr>
            <w:tcW w:w="0" w:type="auto"/>
            <w:vMerge/>
            <w:tcBorders>
              <w:left w:val="single" w:sz="2" w:space="0" w:color="000000"/>
              <w:bottom w:val="single" w:sz="2" w:space="0" w:color="000000"/>
            </w:tcBorders>
          </w:tcPr>
          <w:p w14:paraId="32A9D31A" w14:textId="77777777" w:rsidR="009A074F" w:rsidRDefault="009A074F" w:rsidP="009E5D20"/>
        </w:tc>
        <w:tc>
          <w:tcPr>
            <w:tcW w:w="0" w:type="auto"/>
            <w:vMerge/>
            <w:tcBorders>
              <w:bottom w:val="single" w:sz="2" w:space="0" w:color="000000"/>
            </w:tcBorders>
          </w:tcPr>
          <w:p w14:paraId="38144817" w14:textId="77777777" w:rsidR="009A074F" w:rsidRDefault="009A074F" w:rsidP="009E5D20"/>
        </w:tc>
        <w:tc>
          <w:tcPr>
            <w:tcW w:w="0" w:type="auto"/>
            <w:vMerge/>
            <w:tcBorders>
              <w:bottom w:val="single" w:sz="2" w:space="0" w:color="000000"/>
            </w:tcBorders>
          </w:tcPr>
          <w:p w14:paraId="7D1E644E" w14:textId="77777777" w:rsidR="009A074F" w:rsidRDefault="009A074F" w:rsidP="009E5D20"/>
        </w:tc>
        <w:tc>
          <w:tcPr>
            <w:tcW w:w="0" w:type="auto"/>
            <w:vMerge/>
            <w:tcBorders>
              <w:bottom w:val="single" w:sz="2" w:space="0" w:color="000000"/>
              <w:right w:val="single" w:sz="2" w:space="0" w:color="000000"/>
            </w:tcBorders>
          </w:tcPr>
          <w:p w14:paraId="11FB0F42" w14:textId="77777777" w:rsidR="009A074F" w:rsidRDefault="009A074F" w:rsidP="009E5D20"/>
        </w:tc>
      </w:tr>
      <w:tr w:rsidR="009A074F" w14:paraId="0B5E7D78" w14:textId="77777777" w:rsidTr="00DF7209">
        <w:trPr>
          <w:jc w:val="center"/>
        </w:trPr>
        <w:tc>
          <w:tcPr>
            <w:tcW w:w="0" w:type="auto"/>
            <w:vMerge w:val="restart"/>
            <w:tcBorders>
              <w:left w:val="single" w:sz="2" w:space="0" w:color="000000"/>
              <w:right w:val="single" w:sz="2" w:space="0" w:color="000000"/>
            </w:tcBorders>
          </w:tcPr>
          <w:p w14:paraId="7495E554" w14:textId="77777777" w:rsidR="009A074F" w:rsidRDefault="009A074F" w:rsidP="009E5D20">
            <w:pPr>
              <w:pStyle w:val="CUERPOTEXTOTABLA"/>
              <w:rPr>
                <w:sz w:val="14"/>
              </w:rPr>
            </w:pPr>
            <w:r>
              <w:rPr>
                <w:sz w:val="14"/>
              </w:rPr>
              <w:t xml:space="preserve"> </w:t>
            </w:r>
          </w:p>
        </w:tc>
        <w:tc>
          <w:tcPr>
            <w:tcW w:w="0" w:type="auto"/>
            <w:vMerge w:val="restart"/>
            <w:tcBorders>
              <w:left w:val="single" w:sz="2" w:space="0" w:color="000000"/>
              <w:right w:val="single" w:sz="2" w:space="0" w:color="000000"/>
            </w:tcBorders>
          </w:tcPr>
          <w:p w14:paraId="358BC313"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4DC7779C" w14:textId="77777777" w:rsidR="009A074F" w:rsidRDefault="009A074F" w:rsidP="009E5D20">
            <w:pPr>
              <w:pStyle w:val="CUERPOTEXTOTABLA"/>
              <w:rPr>
                <w:sz w:val="14"/>
              </w:rPr>
            </w:pPr>
            <w:r>
              <w:rPr>
                <w:sz w:val="14"/>
              </w:rPr>
              <w:t>Forjado</w:t>
            </w:r>
          </w:p>
        </w:tc>
        <w:tc>
          <w:tcPr>
            <w:tcW w:w="0" w:type="auto"/>
            <w:tcBorders>
              <w:top w:val="single" w:sz="2" w:space="0" w:color="000000"/>
              <w:left w:val="single" w:sz="2" w:space="0" w:color="000000"/>
            </w:tcBorders>
            <w:noWrap/>
          </w:tcPr>
          <w:p w14:paraId="78446EFD"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7462DF83"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tcPr>
          <w:p w14:paraId="10258B52" w14:textId="77777777" w:rsidR="009A074F" w:rsidRDefault="009A074F" w:rsidP="009E5D20">
            <w:pPr>
              <w:pStyle w:val="CUERPOTEXTOTABLA"/>
              <w:rPr>
                <w:b/>
                <w:sz w:val="14"/>
              </w:rPr>
            </w:pPr>
            <w:r>
              <w:rPr>
                <w:b/>
                <w:sz w:val="14"/>
              </w:rPr>
              <w:t>No procede</w:t>
            </w:r>
          </w:p>
        </w:tc>
      </w:tr>
      <w:tr w:rsidR="009A074F" w14:paraId="280429C1" w14:textId="77777777" w:rsidTr="00DF7209">
        <w:trPr>
          <w:jc w:val="center"/>
        </w:trPr>
        <w:tc>
          <w:tcPr>
            <w:tcW w:w="0" w:type="auto"/>
            <w:vMerge/>
            <w:tcBorders>
              <w:left w:val="single" w:sz="2" w:space="0" w:color="000000"/>
              <w:right w:val="single" w:sz="2" w:space="0" w:color="000000"/>
            </w:tcBorders>
          </w:tcPr>
          <w:p w14:paraId="43000C4E" w14:textId="77777777" w:rsidR="009A074F" w:rsidRDefault="009A074F" w:rsidP="009E5D20"/>
        </w:tc>
        <w:tc>
          <w:tcPr>
            <w:tcW w:w="0" w:type="auto"/>
            <w:vMerge/>
            <w:tcBorders>
              <w:left w:val="single" w:sz="2" w:space="0" w:color="000000"/>
              <w:right w:val="single" w:sz="2" w:space="0" w:color="000000"/>
            </w:tcBorders>
          </w:tcPr>
          <w:p w14:paraId="73E4F083" w14:textId="77777777" w:rsidR="009A074F" w:rsidRDefault="009A074F" w:rsidP="009E5D20"/>
        </w:tc>
        <w:tc>
          <w:tcPr>
            <w:tcW w:w="0" w:type="auto"/>
            <w:tcBorders>
              <w:left w:val="single" w:sz="2" w:space="0" w:color="000000"/>
              <w:bottom w:val="single" w:sz="2" w:space="0" w:color="000000"/>
              <w:right w:val="single" w:sz="2" w:space="0" w:color="000000"/>
            </w:tcBorders>
          </w:tcPr>
          <w:p w14:paraId="30EBCC2C"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6104941E"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07B31E77"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7DA46D5B" w14:textId="77777777" w:rsidR="009A074F" w:rsidRDefault="009A074F" w:rsidP="009E5D20"/>
        </w:tc>
      </w:tr>
      <w:tr w:rsidR="009A074F" w14:paraId="6141F3E5" w14:textId="77777777" w:rsidTr="00DF7209">
        <w:trPr>
          <w:jc w:val="center"/>
        </w:trPr>
        <w:tc>
          <w:tcPr>
            <w:tcW w:w="0" w:type="auto"/>
            <w:vMerge/>
            <w:tcBorders>
              <w:left w:val="single" w:sz="2" w:space="0" w:color="000000"/>
              <w:right w:val="single" w:sz="2" w:space="0" w:color="000000"/>
            </w:tcBorders>
          </w:tcPr>
          <w:p w14:paraId="42C2A7F5" w14:textId="77777777" w:rsidR="009A074F" w:rsidRDefault="009A074F" w:rsidP="009E5D20"/>
        </w:tc>
        <w:tc>
          <w:tcPr>
            <w:tcW w:w="0" w:type="auto"/>
            <w:vMerge/>
            <w:tcBorders>
              <w:left w:val="single" w:sz="2" w:space="0" w:color="000000"/>
              <w:right w:val="single" w:sz="2" w:space="0" w:color="000000"/>
            </w:tcBorders>
          </w:tcPr>
          <w:p w14:paraId="40B2297C"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0DEE5ED4" w14:textId="77777777" w:rsidR="009A074F" w:rsidRDefault="009A074F" w:rsidP="009E5D20">
            <w:pPr>
              <w:pStyle w:val="CUERPOTEXTOTABLA"/>
              <w:rPr>
                <w:sz w:val="14"/>
              </w:rPr>
            </w:pPr>
            <w:r>
              <w:rPr>
                <w:sz w:val="14"/>
              </w:rPr>
              <w:t>Suelo flotante</w:t>
            </w:r>
          </w:p>
        </w:tc>
        <w:tc>
          <w:tcPr>
            <w:tcW w:w="0" w:type="auto"/>
            <w:vMerge w:val="restart"/>
            <w:tcBorders>
              <w:top w:val="single" w:sz="2" w:space="0" w:color="000000"/>
              <w:left w:val="single" w:sz="2" w:space="0" w:color="000000"/>
            </w:tcBorders>
            <w:noWrap/>
          </w:tcPr>
          <w:p w14:paraId="0CB8AA42"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23686525"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76FCF4A2" w14:textId="77777777" w:rsidR="009A074F" w:rsidRDefault="009A074F" w:rsidP="009E5D20"/>
        </w:tc>
      </w:tr>
      <w:tr w:rsidR="009A074F" w14:paraId="05303CA4" w14:textId="77777777" w:rsidTr="00DF7209">
        <w:trPr>
          <w:jc w:val="center"/>
        </w:trPr>
        <w:tc>
          <w:tcPr>
            <w:tcW w:w="0" w:type="auto"/>
            <w:vMerge/>
            <w:tcBorders>
              <w:left w:val="single" w:sz="2" w:space="0" w:color="000000"/>
              <w:right w:val="single" w:sz="2" w:space="0" w:color="000000"/>
            </w:tcBorders>
          </w:tcPr>
          <w:p w14:paraId="3A367A93" w14:textId="77777777" w:rsidR="009A074F" w:rsidRDefault="009A074F" w:rsidP="009E5D20"/>
        </w:tc>
        <w:tc>
          <w:tcPr>
            <w:tcW w:w="0" w:type="auto"/>
            <w:vMerge/>
            <w:tcBorders>
              <w:left w:val="single" w:sz="2" w:space="0" w:color="000000"/>
              <w:right w:val="single" w:sz="2" w:space="0" w:color="000000"/>
            </w:tcBorders>
          </w:tcPr>
          <w:p w14:paraId="57091FD5" w14:textId="77777777" w:rsidR="009A074F" w:rsidRDefault="009A074F" w:rsidP="009E5D20"/>
        </w:tc>
        <w:tc>
          <w:tcPr>
            <w:tcW w:w="0" w:type="auto"/>
            <w:tcBorders>
              <w:left w:val="single" w:sz="2" w:space="0" w:color="000000"/>
              <w:bottom w:val="single" w:sz="2" w:space="0" w:color="000000"/>
              <w:right w:val="single" w:sz="2" w:space="0" w:color="000000"/>
            </w:tcBorders>
          </w:tcPr>
          <w:p w14:paraId="141724B2"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56E76CDF" w14:textId="77777777" w:rsidR="009A074F" w:rsidRDefault="009A074F" w:rsidP="009E5D20"/>
        </w:tc>
        <w:tc>
          <w:tcPr>
            <w:tcW w:w="0" w:type="auto"/>
            <w:vMerge/>
            <w:tcBorders>
              <w:bottom w:val="single" w:sz="2" w:space="0" w:color="000000"/>
              <w:right w:val="single" w:sz="2" w:space="0" w:color="000000"/>
            </w:tcBorders>
          </w:tcPr>
          <w:p w14:paraId="0748874C" w14:textId="77777777" w:rsidR="009A074F" w:rsidRDefault="009A074F" w:rsidP="009E5D20"/>
        </w:tc>
        <w:tc>
          <w:tcPr>
            <w:tcW w:w="0" w:type="auto"/>
            <w:gridSpan w:val="4"/>
            <w:vMerge/>
            <w:tcBorders>
              <w:left w:val="single" w:sz="2" w:space="0" w:color="000000"/>
              <w:right w:val="single" w:sz="2" w:space="0" w:color="000000"/>
            </w:tcBorders>
          </w:tcPr>
          <w:p w14:paraId="047B31C0" w14:textId="77777777" w:rsidR="009A074F" w:rsidRDefault="009A074F" w:rsidP="009E5D20"/>
        </w:tc>
      </w:tr>
      <w:tr w:rsidR="009A074F" w14:paraId="0BBB6003" w14:textId="77777777" w:rsidTr="00DF7209">
        <w:trPr>
          <w:jc w:val="center"/>
        </w:trPr>
        <w:tc>
          <w:tcPr>
            <w:tcW w:w="0" w:type="auto"/>
            <w:vMerge/>
            <w:tcBorders>
              <w:left w:val="single" w:sz="2" w:space="0" w:color="000000"/>
              <w:right w:val="single" w:sz="2" w:space="0" w:color="000000"/>
            </w:tcBorders>
          </w:tcPr>
          <w:p w14:paraId="2693014C" w14:textId="77777777" w:rsidR="009A074F" w:rsidRDefault="009A074F" w:rsidP="009E5D20"/>
        </w:tc>
        <w:tc>
          <w:tcPr>
            <w:tcW w:w="0" w:type="auto"/>
            <w:vMerge/>
            <w:tcBorders>
              <w:left w:val="single" w:sz="2" w:space="0" w:color="000000"/>
              <w:right w:val="single" w:sz="2" w:space="0" w:color="000000"/>
            </w:tcBorders>
          </w:tcPr>
          <w:p w14:paraId="70A59068"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1AA1D0C8" w14:textId="77777777" w:rsidR="009A074F" w:rsidRDefault="009A074F" w:rsidP="009E5D20">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tcPr>
          <w:p w14:paraId="4CD34AD1"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60EA1CAD"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105AF024" w14:textId="77777777" w:rsidR="009A074F" w:rsidRDefault="009A074F" w:rsidP="009E5D20"/>
        </w:tc>
      </w:tr>
      <w:tr w:rsidR="009A074F" w14:paraId="66DB5FFC" w14:textId="77777777" w:rsidTr="00DF7209">
        <w:trPr>
          <w:jc w:val="center"/>
        </w:trPr>
        <w:tc>
          <w:tcPr>
            <w:tcW w:w="0" w:type="auto"/>
            <w:vMerge/>
            <w:tcBorders>
              <w:left w:val="single" w:sz="2" w:space="0" w:color="000000"/>
              <w:bottom w:val="single" w:sz="2" w:space="0" w:color="000000"/>
              <w:right w:val="single" w:sz="2" w:space="0" w:color="000000"/>
            </w:tcBorders>
          </w:tcPr>
          <w:p w14:paraId="2E5EF8C8" w14:textId="77777777" w:rsidR="009A074F" w:rsidRDefault="009A074F" w:rsidP="009E5D20"/>
        </w:tc>
        <w:tc>
          <w:tcPr>
            <w:tcW w:w="0" w:type="auto"/>
            <w:vMerge/>
            <w:tcBorders>
              <w:left w:val="single" w:sz="2" w:space="0" w:color="000000"/>
              <w:right w:val="single" w:sz="2" w:space="0" w:color="000000"/>
            </w:tcBorders>
          </w:tcPr>
          <w:p w14:paraId="0C7AD226" w14:textId="77777777" w:rsidR="009A074F" w:rsidRDefault="009A074F" w:rsidP="009E5D20"/>
        </w:tc>
        <w:tc>
          <w:tcPr>
            <w:tcW w:w="0" w:type="auto"/>
            <w:tcBorders>
              <w:left w:val="single" w:sz="2" w:space="0" w:color="000000"/>
              <w:bottom w:val="single" w:sz="2" w:space="0" w:color="000000"/>
              <w:right w:val="single" w:sz="2" w:space="0" w:color="000000"/>
            </w:tcBorders>
          </w:tcPr>
          <w:p w14:paraId="5EDCA5D7"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51D2FF1F" w14:textId="77777777" w:rsidR="009A074F" w:rsidRDefault="009A074F" w:rsidP="009E5D20"/>
        </w:tc>
        <w:tc>
          <w:tcPr>
            <w:tcW w:w="0" w:type="auto"/>
            <w:vMerge/>
            <w:tcBorders>
              <w:bottom w:val="single" w:sz="2" w:space="0" w:color="000000"/>
              <w:right w:val="single" w:sz="2" w:space="0" w:color="000000"/>
            </w:tcBorders>
          </w:tcPr>
          <w:p w14:paraId="2692362F" w14:textId="77777777" w:rsidR="009A074F" w:rsidRDefault="009A074F" w:rsidP="009E5D20"/>
        </w:tc>
        <w:tc>
          <w:tcPr>
            <w:tcW w:w="0" w:type="auto"/>
            <w:gridSpan w:val="4"/>
            <w:vMerge/>
            <w:tcBorders>
              <w:left w:val="single" w:sz="2" w:space="0" w:color="000000"/>
              <w:bottom w:val="single" w:sz="2" w:space="0" w:color="000000"/>
              <w:right w:val="single" w:sz="2" w:space="0" w:color="000000"/>
            </w:tcBorders>
          </w:tcPr>
          <w:p w14:paraId="52356E75" w14:textId="77777777" w:rsidR="009A074F" w:rsidRDefault="009A074F" w:rsidP="009E5D20"/>
        </w:tc>
      </w:tr>
      <w:tr w:rsidR="009A074F" w14:paraId="14B9C48C" w14:textId="77777777" w:rsidTr="00DF7209">
        <w:trPr>
          <w:jc w:val="center"/>
        </w:trPr>
        <w:tc>
          <w:tcPr>
            <w:tcW w:w="0" w:type="auto"/>
            <w:vMerge w:val="restart"/>
            <w:tcBorders>
              <w:top w:val="single" w:sz="2" w:space="0" w:color="000000"/>
              <w:left w:val="single" w:sz="2" w:space="0" w:color="000000"/>
              <w:right w:val="single" w:sz="2" w:space="0" w:color="000000"/>
            </w:tcBorders>
          </w:tcPr>
          <w:p w14:paraId="08FE2C74" w14:textId="77777777" w:rsidR="009A074F" w:rsidRDefault="009A074F" w:rsidP="009E5D20">
            <w:pPr>
              <w:pStyle w:val="CUERPOTEXTOTABLA"/>
              <w:rPr>
                <w:sz w:val="14"/>
              </w:rPr>
            </w:pPr>
            <w:r>
              <w:rPr>
                <w:sz w:val="14"/>
              </w:rPr>
              <w:t>De actividad</w:t>
            </w:r>
          </w:p>
        </w:tc>
        <w:tc>
          <w:tcPr>
            <w:tcW w:w="0" w:type="auto"/>
            <w:vMerge w:val="restart"/>
            <w:tcBorders>
              <w:left w:val="single" w:sz="2" w:space="0" w:color="000000"/>
              <w:right w:val="single" w:sz="2" w:space="0" w:color="000000"/>
            </w:tcBorders>
          </w:tcPr>
          <w:p w14:paraId="19FC12D1"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766AAA00" w14:textId="77777777" w:rsidR="009A074F" w:rsidRDefault="009A074F" w:rsidP="009E5D20">
            <w:pPr>
              <w:pStyle w:val="CUERPOTEXTOTABLA"/>
              <w:rPr>
                <w:sz w:val="14"/>
              </w:rPr>
            </w:pPr>
            <w:r>
              <w:rPr>
                <w:sz w:val="14"/>
              </w:rPr>
              <w:t>Forjado</w:t>
            </w:r>
          </w:p>
        </w:tc>
        <w:tc>
          <w:tcPr>
            <w:tcW w:w="0" w:type="auto"/>
            <w:tcBorders>
              <w:top w:val="single" w:sz="2" w:space="0" w:color="000000"/>
              <w:left w:val="single" w:sz="2" w:space="0" w:color="000000"/>
            </w:tcBorders>
            <w:noWrap/>
          </w:tcPr>
          <w:p w14:paraId="7508A62D"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67DC0701"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tcPr>
          <w:p w14:paraId="7F059889" w14:textId="77777777" w:rsidR="009A074F" w:rsidRDefault="009A074F" w:rsidP="009E5D20">
            <w:pPr>
              <w:pStyle w:val="CUERPOTEXTOTABLA"/>
              <w:rPr>
                <w:b/>
                <w:sz w:val="14"/>
              </w:rPr>
            </w:pPr>
            <w:r>
              <w:rPr>
                <w:b/>
                <w:sz w:val="14"/>
              </w:rPr>
              <w:t>No procede</w:t>
            </w:r>
          </w:p>
        </w:tc>
      </w:tr>
      <w:tr w:rsidR="009A074F" w14:paraId="1FA6F84B" w14:textId="77777777" w:rsidTr="00DF7209">
        <w:trPr>
          <w:jc w:val="center"/>
        </w:trPr>
        <w:tc>
          <w:tcPr>
            <w:tcW w:w="0" w:type="auto"/>
            <w:vMerge/>
            <w:tcBorders>
              <w:left w:val="single" w:sz="2" w:space="0" w:color="000000"/>
              <w:right w:val="single" w:sz="2" w:space="0" w:color="000000"/>
            </w:tcBorders>
          </w:tcPr>
          <w:p w14:paraId="35B5DD3E" w14:textId="77777777" w:rsidR="009A074F" w:rsidRDefault="009A074F" w:rsidP="009E5D20"/>
        </w:tc>
        <w:tc>
          <w:tcPr>
            <w:tcW w:w="0" w:type="auto"/>
            <w:vMerge/>
            <w:tcBorders>
              <w:left w:val="single" w:sz="2" w:space="0" w:color="000000"/>
              <w:right w:val="single" w:sz="2" w:space="0" w:color="000000"/>
            </w:tcBorders>
          </w:tcPr>
          <w:p w14:paraId="1CF557B6" w14:textId="77777777" w:rsidR="009A074F" w:rsidRDefault="009A074F" w:rsidP="009E5D20"/>
        </w:tc>
        <w:tc>
          <w:tcPr>
            <w:tcW w:w="0" w:type="auto"/>
            <w:vMerge w:val="restart"/>
            <w:tcBorders>
              <w:left w:val="single" w:sz="2" w:space="0" w:color="000000"/>
              <w:right w:val="single" w:sz="2" w:space="0" w:color="000000"/>
            </w:tcBorders>
          </w:tcPr>
          <w:p w14:paraId="0B329FD6" w14:textId="77777777" w:rsidR="009A074F" w:rsidRDefault="009A074F" w:rsidP="009E5D20">
            <w:pPr>
              <w:pStyle w:val="CUERPOTEXTOTABLA"/>
              <w:rPr>
                <w:b/>
                <w:sz w:val="14"/>
              </w:rPr>
            </w:pPr>
            <w:r>
              <w:rPr>
                <w:b/>
                <w:sz w:val="14"/>
              </w:rPr>
              <w:t xml:space="preserve"> </w:t>
            </w:r>
          </w:p>
        </w:tc>
        <w:tc>
          <w:tcPr>
            <w:tcW w:w="0" w:type="auto"/>
            <w:tcBorders>
              <w:left w:val="single" w:sz="2" w:space="0" w:color="000000"/>
            </w:tcBorders>
            <w:noWrap/>
          </w:tcPr>
          <w:p w14:paraId="302A897E" w14:textId="77777777" w:rsidR="009A074F" w:rsidRDefault="009A074F" w:rsidP="009E5D20">
            <w:pPr>
              <w:pStyle w:val="CUERPOTEXTOTABLA"/>
              <w:rPr>
                <w:sz w:val="14"/>
              </w:rPr>
            </w:pPr>
            <w:r>
              <w:rPr>
                <w:sz w:val="14"/>
              </w:rPr>
              <w:t xml:space="preserve"> </w:t>
            </w:r>
          </w:p>
        </w:tc>
        <w:tc>
          <w:tcPr>
            <w:tcW w:w="0" w:type="auto"/>
            <w:tcBorders>
              <w:right w:val="single" w:sz="2" w:space="0" w:color="000000"/>
            </w:tcBorders>
            <w:noWrap/>
          </w:tcPr>
          <w:p w14:paraId="6AE97BD1"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1A3FE0FD" w14:textId="77777777" w:rsidR="009A074F" w:rsidRDefault="009A074F" w:rsidP="009E5D20"/>
        </w:tc>
      </w:tr>
      <w:tr w:rsidR="009A074F" w14:paraId="172A94D5" w14:textId="77777777" w:rsidTr="00DF7209">
        <w:trPr>
          <w:jc w:val="center"/>
        </w:trPr>
        <w:tc>
          <w:tcPr>
            <w:tcW w:w="0" w:type="auto"/>
            <w:vMerge/>
            <w:tcBorders>
              <w:left w:val="single" w:sz="2" w:space="0" w:color="000000"/>
              <w:right w:val="single" w:sz="2" w:space="0" w:color="000000"/>
            </w:tcBorders>
          </w:tcPr>
          <w:p w14:paraId="6390196E" w14:textId="77777777" w:rsidR="009A074F" w:rsidRDefault="009A074F" w:rsidP="009E5D20"/>
        </w:tc>
        <w:tc>
          <w:tcPr>
            <w:tcW w:w="0" w:type="auto"/>
            <w:vMerge/>
            <w:tcBorders>
              <w:left w:val="single" w:sz="2" w:space="0" w:color="000000"/>
              <w:right w:val="single" w:sz="2" w:space="0" w:color="000000"/>
            </w:tcBorders>
          </w:tcPr>
          <w:p w14:paraId="2A2C760A"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06B938C0" w14:textId="77777777" w:rsidR="009A074F" w:rsidRDefault="009A074F" w:rsidP="009E5D20"/>
        </w:tc>
        <w:tc>
          <w:tcPr>
            <w:tcW w:w="0" w:type="auto"/>
            <w:tcBorders>
              <w:left w:val="single" w:sz="2" w:space="0" w:color="000000"/>
              <w:bottom w:val="single" w:sz="2" w:space="0" w:color="000000"/>
            </w:tcBorders>
            <w:noWrap/>
          </w:tcPr>
          <w:p w14:paraId="0AC2CC6F"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6E297804"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47EE2C69" w14:textId="77777777" w:rsidR="009A074F" w:rsidRDefault="009A074F" w:rsidP="009E5D20"/>
        </w:tc>
      </w:tr>
      <w:tr w:rsidR="009A074F" w14:paraId="61CE9627" w14:textId="77777777" w:rsidTr="00DF7209">
        <w:trPr>
          <w:jc w:val="center"/>
        </w:trPr>
        <w:tc>
          <w:tcPr>
            <w:tcW w:w="0" w:type="auto"/>
            <w:vMerge/>
            <w:tcBorders>
              <w:left w:val="single" w:sz="2" w:space="0" w:color="000000"/>
              <w:right w:val="single" w:sz="2" w:space="0" w:color="000000"/>
            </w:tcBorders>
          </w:tcPr>
          <w:p w14:paraId="579C7D4E" w14:textId="77777777" w:rsidR="009A074F" w:rsidRDefault="009A074F" w:rsidP="009E5D20"/>
        </w:tc>
        <w:tc>
          <w:tcPr>
            <w:tcW w:w="0" w:type="auto"/>
            <w:vMerge/>
            <w:tcBorders>
              <w:left w:val="single" w:sz="2" w:space="0" w:color="000000"/>
              <w:right w:val="single" w:sz="2" w:space="0" w:color="000000"/>
            </w:tcBorders>
          </w:tcPr>
          <w:p w14:paraId="297FEF95"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2C16DD3B" w14:textId="77777777" w:rsidR="009A074F" w:rsidRDefault="009A074F" w:rsidP="009E5D20">
            <w:pPr>
              <w:pStyle w:val="CUERPOTEXTOTABLA"/>
              <w:rPr>
                <w:sz w:val="14"/>
              </w:rPr>
            </w:pPr>
            <w:r>
              <w:rPr>
                <w:sz w:val="14"/>
              </w:rPr>
              <w:t>Suelo flotante</w:t>
            </w:r>
          </w:p>
        </w:tc>
        <w:tc>
          <w:tcPr>
            <w:tcW w:w="0" w:type="auto"/>
            <w:tcBorders>
              <w:top w:val="single" w:sz="2" w:space="0" w:color="000000"/>
              <w:left w:val="single" w:sz="2" w:space="0" w:color="000000"/>
            </w:tcBorders>
            <w:noWrap/>
          </w:tcPr>
          <w:p w14:paraId="0431D975"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077019C0"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72988FB9" w14:textId="77777777" w:rsidR="009A074F" w:rsidRDefault="009A074F" w:rsidP="009E5D20"/>
        </w:tc>
      </w:tr>
      <w:tr w:rsidR="009A074F" w14:paraId="10DEEB5F" w14:textId="77777777" w:rsidTr="00DF7209">
        <w:trPr>
          <w:jc w:val="center"/>
        </w:trPr>
        <w:tc>
          <w:tcPr>
            <w:tcW w:w="0" w:type="auto"/>
            <w:vMerge/>
            <w:tcBorders>
              <w:left w:val="single" w:sz="2" w:space="0" w:color="000000"/>
              <w:right w:val="single" w:sz="2" w:space="0" w:color="000000"/>
            </w:tcBorders>
          </w:tcPr>
          <w:p w14:paraId="4D635060" w14:textId="77777777" w:rsidR="009A074F" w:rsidRDefault="009A074F" w:rsidP="009E5D20"/>
        </w:tc>
        <w:tc>
          <w:tcPr>
            <w:tcW w:w="0" w:type="auto"/>
            <w:vMerge/>
            <w:tcBorders>
              <w:left w:val="single" w:sz="2" w:space="0" w:color="000000"/>
              <w:right w:val="single" w:sz="2" w:space="0" w:color="000000"/>
            </w:tcBorders>
          </w:tcPr>
          <w:p w14:paraId="760F5687" w14:textId="77777777" w:rsidR="009A074F" w:rsidRDefault="009A074F" w:rsidP="009E5D20"/>
        </w:tc>
        <w:tc>
          <w:tcPr>
            <w:tcW w:w="0" w:type="auto"/>
            <w:tcBorders>
              <w:left w:val="single" w:sz="2" w:space="0" w:color="000000"/>
              <w:bottom w:val="single" w:sz="2" w:space="0" w:color="000000"/>
              <w:right w:val="single" w:sz="2" w:space="0" w:color="000000"/>
            </w:tcBorders>
          </w:tcPr>
          <w:p w14:paraId="45776936"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110C1350"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174D9D9C"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17A43055" w14:textId="77777777" w:rsidR="009A074F" w:rsidRDefault="009A074F" w:rsidP="009E5D20"/>
        </w:tc>
      </w:tr>
      <w:tr w:rsidR="009A074F" w14:paraId="5DF4F591" w14:textId="77777777" w:rsidTr="00DF7209">
        <w:trPr>
          <w:jc w:val="center"/>
        </w:trPr>
        <w:tc>
          <w:tcPr>
            <w:tcW w:w="0" w:type="auto"/>
            <w:vMerge/>
            <w:tcBorders>
              <w:left w:val="single" w:sz="2" w:space="0" w:color="000000"/>
              <w:right w:val="single" w:sz="2" w:space="0" w:color="000000"/>
            </w:tcBorders>
          </w:tcPr>
          <w:p w14:paraId="52F861B8" w14:textId="77777777" w:rsidR="009A074F" w:rsidRDefault="009A074F" w:rsidP="009E5D20"/>
        </w:tc>
        <w:tc>
          <w:tcPr>
            <w:tcW w:w="0" w:type="auto"/>
            <w:vMerge/>
            <w:tcBorders>
              <w:left w:val="single" w:sz="2" w:space="0" w:color="000000"/>
              <w:right w:val="single" w:sz="2" w:space="0" w:color="000000"/>
            </w:tcBorders>
          </w:tcPr>
          <w:p w14:paraId="1DC9B141"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5DA1C32F" w14:textId="77777777" w:rsidR="009A074F" w:rsidRDefault="009A074F" w:rsidP="009E5D20">
            <w:pPr>
              <w:pStyle w:val="CUERPOTEXTOTABLA"/>
              <w:rPr>
                <w:sz w:val="14"/>
              </w:rPr>
            </w:pPr>
            <w:r>
              <w:rPr>
                <w:sz w:val="14"/>
              </w:rPr>
              <w:t>Techo suspendido</w:t>
            </w:r>
          </w:p>
        </w:tc>
        <w:tc>
          <w:tcPr>
            <w:tcW w:w="0" w:type="auto"/>
            <w:tcBorders>
              <w:top w:val="single" w:sz="2" w:space="0" w:color="000000"/>
              <w:left w:val="single" w:sz="2" w:space="0" w:color="000000"/>
            </w:tcBorders>
            <w:noWrap/>
          </w:tcPr>
          <w:p w14:paraId="21C9C13C"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5406E87F"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281237D7" w14:textId="77777777" w:rsidR="009A074F" w:rsidRDefault="009A074F" w:rsidP="009E5D20"/>
        </w:tc>
      </w:tr>
      <w:tr w:rsidR="009A074F" w14:paraId="2C5F27AF" w14:textId="77777777" w:rsidTr="00DF7209">
        <w:trPr>
          <w:jc w:val="center"/>
        </w:trPr>
        <w:tc>
          <w:tcPr>
            <w:tcW w:w="0" w:type="auto"/>
            <w:vMerge/>
            <w:tcBorders>
              <w:left w:val="single" w:sz="2" w:space="0" w:color="000000"/>
              <w:bottom w:val="single" w:sz="14" w:space="0" w:color="000000"/>
              <w:right w:val="single" w:sz="2" w:space="0" w:color="000000"/>
            </w:tcBorders>
          </w:tcPr>
          <w:p w14:paraId="197D99F0"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02875300" w14:textId="77777777" w:rsidR="009A074F" w:rsidRDefault="009A074F" w:rsidP="009E5D20"/>
        </w:tc>
        <w:tc>
          <w:tcPr>
            <w:tcW w:w="0" w:type="auto"/>
            <w:tcBorders>
              <w:left w:val="single" w:sz="2" w:space="0" w:color="000000"/>
              <w:bottom w:val="single" w:sz="14" w:space="0" w:color="000000"/>
              <w:right w:val="single" w:sz="2" w:space="0" w:color="000000"/>
            </w:tcBorders>
          </w:tcPr>
          <w:p w14:paraId="1C87CD11"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14" w:space="0" w:color="000000"/>
            </w:tcBorders>
            <w:noWrap/>
          </w:tcPr>
          <w:p w14:paraId="20D2C325" w14:textId="77777777" w:rsidR="009A074F" w:rsidRDefault="009A074F" w:rsidP="009E5D20">
            <w:pPr>
              <w:pStyle w:val="CUERPOTEXTOTABLA"/>
              <w:rPr>
                <w:sz w:val="14"/>
              </w:rPr>
            </w:pPr>
            <w:r>
              <w:rPr>
                <w:sz w:val="14"/>
              </w:rPr>
              <w:t xml:space="preserve"> </w:t>
            </w:r>
          </w:p>
        </w:tc>
        <w:tc>
          <w:tcPr>
            <w:tcW w:w="0" w:type="auto"/>
            <w:tcBorders>
              <w:bottom w:val="single" w:sz="14" w:space="0" w:color="000000"/>
              <w:right w:val="single" w:sz="2" w:space="0" w:color="000000"/>
            </w:tcBorders>
            <w:noWrap/>
          </w:tcPr>
          <w:p w14:paraId="5095353D"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bottom w:val="single" w:sz="14" w:space="0" w:color="000000"/>
              <w:right w:val="single" w:sz="2" w:space="0" w:color="000000"/>
            </w:tcBorders>
          </w:tcPr>
          <w:p w14:paraId="072833FD" w14:textId="77777777" w:rsidR="009A074F" w:rsidRDefault="009A074F" w:rsidP="009E5D20"/>
        </w:tc>
      </w:tr>
      <w:tr w:rsidR="009A074F" w14:paraId="4D2A6F25" w14:textId="77777777" w:rsidTr="00DF7209">
        <w:trPr>
          <w:jc w:val="center"/>
        </w:trPr>
        <w:tc>
          <w:tcPr>
            <w:tcW w:w="0" w:type="auto"/>
            <w:tcBorders>
              <w:top w:val="single" w:sz="14" w:space="0" w:color="000000"/>
              <w:left w:val="single" w:sz="2" w:space="0" w:color="000000"/>
              <w:right w:val="single" w:sz="2" w:space="0" w:color="000000"/>
            </w:tcBorders>
          </w:tcPr>
          <w:p w14:paraId="598235F2" w14:textId="77777777" w:rsidR="009A074F" w:rsidRDefault="009A074F" w:rsidP="009E5D20">
            <w:pPr>
              <w:pStyle w:val="CUERPOTEXTOTABLA"/>
              <w:rPr>
                <w:sz w:val="14"/>
              </w:rPr>
            </w:pPr>
            <w:r>
              <w:rPr>
                <w:sz w:val="14"/>
              </w:rPr>
              <w:t>Cualquier recinto</w:t>
            </w:r>
          </w:p>
        </w:tc>
        <w:tc>
          <w:tcPr>
            <w:tcW w:w="0" w:type="auto"/>
            <w:vMerge w:val="restart"/>
            <w:tcBorders>
              <w:top w:val="single" w:sz="14" w:space="0" w:color="000000"/>
              <w:left w:val="single" w:sz="2" w:space="0" w:color="000000"/>
              <w:right w:val="single" w:sz="2" w:space="0" w:color="000000"/>
            </w:tcBorders>
          </w:tcPr>
          <w:p w14:paraId="735C68CA" w14:textId="77777777" w:rsidR="009A074F" w:rsidRDefault="009A074F" w:rsidP="009E5D20">
            <w:pPr>
              <w:pStyle w:val="CUERPOTEXTOTABLA"/>
              <w:rPr>
                <w:b/>
                <w:sz w:val="14"/>
              </w:rPr>
            </w:pPr>
            <w:r>
              <w:rPr>
                <w:b/>
                <w:sz w:val="14"/>
              </w:rPr>
              <w:t>Habitable</w:t>
            </w:r>
          </w:p>
        </w:tc>
        <w:tc>
          <w:tcPr>
            <w:tcW w:w="0" w:type="auto"/>
            <w:tcBorders>
              <w:top w:val="single" w:sz="14" w:space="0" w:color="000000"/>
              <w:left w:val="single" w:sz="2" w:space="0" w:color="000000"/>
              <w:right w:val="single" w:sz="2" w:space="0" w:color="000000"/>
            </w:tcBorders>
            <w:noWrap/>
          </w:tcPr>
          <w:p w14:paraId="3B2D1275" w14:textId="77777777" w:rsidR="009A074F" w:rsidRDefault="009A074F" w:rsidP="009E5D20">
            <w:pPr>
              <w:pStyle w:val="CUERPOTEXTOTABLA"/>
              <w:rPr>
                <w:sz w:val="14"/>
              </w:rPr>
            </w:pPr>
            <w:r>
              <w:rPr>
                <w:sz w:val="14"/>
              </w:rPr>
              <w:t>Forjado</w:t>
            </w:r>
          </w:p>
        </w:tc>
        <w:tc>
          <w:tcPr>
            <w:tcW w:w="0" w:type="auto"/>
            <w:tcBorders>
              <w:top w:val="single" w:sz="14" w:space="0" w:color="000000"/>
              <w:left w:val="single" w:sz="2" w:space="0" w:color="000000"/>
            </w:tcBorders>
            <w:noWrap/>
          </w:tcPr>
          <w:p w14:paraId="4B29DCC2" w14:textId="77777777" w:rsidR="009A074F" w:rsidRDefault="009A074F" w:rsidP="009E5D20">
            <w:pPr>
              <w:pStyle w:val="CUERPOTEXTOTABLA"/>
              <w:rPr>
                <w:sz w:val="14"/>
              </w:rPr>
            </w:pPr>
            <w:r>
              <w:rPr>
                <w:sz w:val="14"/>
              </w:rPr>
              <w:t xml:space="preserve"> </w:t>
            </w:r>
          </w:p>
        </w:tc>
        <w:tc>
          <w:tcPr>
            <w:tcW w:w="0" w:type="auto"/>
            <w:tcBorders>
              <w:top w:val="single" w:sz="14" w:space="0" w:color="000000"/>
              <w:right w:val="single" w:sz="2" w:space="0" w:color="000000"/>
            </w:tcBorders>
            <w:noWrap/>
          </w:tcPr>
          <w:p w14:paraId="2006D88B"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14" w:space="0" w:color="000000"/>
              <w:left w:val="single" w:sz="2" w:space="0" w:color="000000"/>
              <w:right w:val="single" w:sz="2" w:space="0" w:color="000000"/>
            </w:tcBorders>
            <w:noWrap/>
          </w:tcPr>
          <w:p w14:paraId="41AE0CB6" w14:textId="77777777" w:rsidR="009A074F" w:rsidRDefault="009A074F" w:rsidP="009E5D20">
            <w:pPr>
              <w:pStyle w:val="CUERPOTEXTOTABLA"/>
              <w:rPr>
                <w:b/>
                <w:sz w:val="14"/>
              </w:rPr>
            </w:pPr>
            <w:r>
              <w:rPr>
                <w:b/>
                <w:sz w:val="14"/>
              </w:rPr>
              <w:t>No procede</w:t>
            </w:r>
          </w:p>
        </w:tc>
      </w:tr>
      <w:tr w:rsidR="009A074F" w14:paraId="4882F452" w14:textId="77777777" w:rsidTr="00DF7209">
        <w:trPr>
          <w:jc w:val="center"/>
        </w:trPr>
        <w:tc>
          <w:tcPr>
            <w:tcW w:w="0" w:type="auto"/>
            <w:tcBorders>
              <w:left w:val="single" w:sz="2" w:space="0" w:color="000000"/>
              <w:right w:val="single" w:sz="2" w:space="0" w:color="000000"/>
            </w:tcBorders>
          </w:tcPr>
          <w:p w14:paraId="6FF6ADCA" w14:textId="77777777" w:rsidR="009A074F" w:rsidRDefault="009A074F" w:rsidP="009E5D20">
            <w:pPr>
              <w:pStyle w:val="CUERPOTEXTOTABLA"/>
              <w:rPr>
                <w:sz w:val="14"/>
              </w:rPr>
            </w:pPr>
            <w:r>
              <w:rPr>
                <w:sz w:val="14"/>
              </w:rPr>
              <w:t>no perteneciente a</w:t>
            </w:r>
          </w:p>
        </w:tc>
        <w:tc>
          <w:tcPr>
            <w:tcW w:w="0" w:type="auto"/>
            <w:vMerge/>
            <w:tcBorders>
              <w:left w:val="single" w:sz="2" w:space="0" w:color="000000"/>
              <w:right w:val="single" w:sz="2" w:space="0" w:color="000000"/>
            </w:tcBorders>
          </w:tcPr>
          <w:p w14:paraId="657605EF" w14:textId="77777777" w:rsidR="009A074F" w:rsidRDefault="009A074F" w:rsidP="009E5D20"/>
        </w:tc>
        <w:tc>
          <w:tcPr>
            <w:tcW w:w="0" w:type="auto"/>
            <w:tcBorders>
              <w:left w:val="single" w:sz="2" w:space="0" w:color="000000"/>
              <w:bottom w:val="single" w:sz="2" w:space="0" w:color="000000"/>
              <w:right w:val="single" w:sz="2" w:space="0" w:color="000000"/>
            </w:tcBorders>
          </w:tcPr>
          <w:p w14:paraId="7BCE7CDC"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3B98F85C"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767CC5BF"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2BBB38E8" w14:textId="77777777" w:rsidR="009A074F" w:rsidRDefault="009A074F" w:rsidP="009E5D20"/>
        </w:tc>
      </w:tr>
      <w:tr w:rsidR="009A074F" w14:paraId="33A9B8CC" w14:textId="77777777" w:rsidTr="00DF7209">
        <w:trPr>
          <w:jc w:val="center"/>
        </w:trPr>
        <w:tc>
          <w:tcPr>
            <w:tcW w:w="0" w:type="auto"/>
            <w:tcBorders>
              <w:left w:val="single" w:sz="2" w:space="0" w:color="000000"/>
              <w:right w:val="single" w:sz="2" w:space="0" w:color="000000"/>
            </w:tcBorders>
          </w:tcPr>
          <w:p w14:paraId="62E3D809" w14:textId="77777777" w:rsidR="009A074F" w:rsidRDefault="009A074F" w:rsidP="009E5D20">
            <w:pPr>
              <w:pStyle w:val="CUERPOTEXTOTABLA"/>
              <w:rPr>
                <w:sz w:val="14"/>
              </w:rPr>
            </w:pPr>
            <w:r>
              <w:rPr>
                <w:sz w:val="14"/>
              </w:rPr>
              <w:t>la unidad de uso</w:t>
            </w:r>
            <w:r>
              <w:rPr>
                <w:sz w:val="14"/>
                <w:vertAlign w:val="superscript"/>
              </w:rPr>
              <w:t>(1)</w:t>
            </w:r>
          </w:p>
        </w:tc>
        <w:tc>
          <w:tcPr>
            <w:tcW w:w="0" w:type="auto"/>
            <w:vMerge/>
            <w:tcBorders>
              <w:left w:val="single" w:sz="2" w:space="0" w:color="000000"/>
              <w:right w:val="single" w:sz="2" w:space="0" w:color="000000"/>
            </w:tcBorders>
          </w:tcPr>
          <w:p w14:paraId="59E3C0D6"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1169BD58" w14:textId="77777777" w:rsidR="009A074F" w:rsidRDefault="009A074F" w:rsidP="009E5D20">
            <w:pPr>
              <w:pStyle w:val="CUERPOTEXTOTABLA"/>
              <w:rPr>
                <w:sz w:val="14"/>
              </w:rPr>
            </w:pPr>
            <w:r>
              <w:rPr>
                <w:sz w:val="14"/>
              </w:rPr>
              <w:t>Suelo flotante</w:t>
            </w:r>
          </w:p>
        </w:tc>
        <w:tc>
          <w:tcPr>
            <w:tcW w:w="0" w:type="auto"/>
            <w:vMerge w:val="restart"/>
            <w:tcBorders>
              <w:top w:val="single" w:sz="2" w:space="0" w:color="000000"/>
              <w:left w:val="single" w:sz="2" w:space="0" w:color="000000"/>
            </w:tcBorders>
            <w:noWrap/>
          </w:tcPr>
          <w:p w14:paraId="20918627"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09D44DF4"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30BF3D91" w14:textId="77777777" w:rsidR="009A074F" w:rsidRDefault="009A074F" w:rsidP="009E5D20"/>
        </w:tc>
      </w:tr>
      <w:tr w:rsidR="009A074F" w14:paraId="657CE714" w14:textId="77777777" w:rsidTr="00DF7209">
        <w:trPr>
          <w:jc w:val="center"/>
        </w:trPr>
        <w:tc>
          <w:tcPr>
            <w:tcW w:w="0" w:type="auto"/>
            <w:tcBorders>
              <w:left w:val="single" w:sz="2" w:space="0" w:color="000000"/>
              <w:right w:val="single" w:sz="2" w:space="0" w:color="000000"/>
            </w:tcBorders>
          </w:tcPr>
          <w:p w14:paraId="11232AC7" w14:textId="77777777" w:rsidR="009A074F" w:rsidRDefault="009A074F" w:rsidP="009E5D20">
            <w:pPr>
              <w:pStyle w:val="CUERPOTEXTOTABLA"/>
            </w:pPr>
            <w:r>
              <w:t xml:space="preserve"> </w:t>
            </w:r>
          </w:p>
        </w:tc>
        <w:tc>
          <w:tcPr>
            <w:tcW w:w="0" w:type="auto"/>
            <w:vMerge/>
            <w:tcBorders>
              <w:left w:val="single" w:sz="2" w:space="0" w:color="000000"/>
              <w:right w:val="single" w:sz="2" w:space="0" w:color="000000"/>
            </w:tcBorders>
          </w:tcPr>
          <w:p w14:paraId="0D2CBE68" w14:textId="77777777" w:rsidR="009A074F" w:rsidRDefault="009A074F" w:rsidP="009E5D20"/>
        </w:tc>
        <w:tc>
          <w:tcPr>
            <w:tcW w:w="0" w:type="auto"/>
            <w:tcBorders>
              <w:left w:val="single" w:sz="2" w:space="0" w:color="000000"/>
              <w:bottom w:val="single" w:sz="2" w:space="0" w:color="000000"/>
              <w:right w:val="single" w:sz="2" w:space="0" w:color="000000"/>
            </w:tcBorders>
          </w:tcPr>
          <w:p w14:paraId="08915268"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4A132337" w14:textId="77777777" w:rsidR="009A074F" w:rsidRDefault="009A074F" w:rsidP="009E5D20"/>
        </w:tc>
        <w:tc>
          <w:tcPr>
            <w:tcW w:w="0" w:type="auto"/>
            <w:vMerge/>
            <w:tcBorders>
              <w:bottom w:val="single" w:sz="2" w:space="0" w:color="000000"/>
              <w:right w:val="single" w:sz="2" w:space="0" w:color="000000"/>
            </w:tcBorders>
          </w:tcPr>
          <w:p w14:paraId="5B3AE11A" w14:textId="77777777" w:rsidR="009A074F" w:rsidRDefault="009A074F" w:rsidP="009E5D20"/>
        </w:tc>
        <w:tc>
          <w:tcPr>
            <w:tcW w:w="0" w:type="auto"/>
            <w:gridSpan w:val="4"/>
            <w:vMerge/>
            <w:tcBorders>
              <w:left w:val="single" w:sz="2" w:space="0" w:color="000000"/>
              <w:right w:val="single" w:sz="2" w:space="0" w:color="000000"/>
            </w:tcBorders>
          </w:tcPr>
          <w:p w14:paraId="7CDA8067" w14:textId="77777777" w:rsidR="009A074F" w:rsidRDefault="009A074F" w:rsidP="009E5D20"/>
        </w:tc>
      </w:tr>
      <w:tr w:rsidR="009A074F" w14:paraId="0FBE853E" w14:textId="77777777" w:rsidTr="00DF7209">
        <w:trPr>
          <w:jc w:val="center"/>
        </w:trPr>
        <w:tc>
          <w:tcPr>
            <w:tcW w:w="0" w:type="auto"/>
            <w:vMerge w:val="restart"/>
            <w:tcBorders>
              <w:left w:val="single" w:sz="2" w:space="0" w:color="000000"/>
              <w:right w:val="single" w:sz="2" w:space="0" w:color="000000"/>
            </w:tcBorders>
          </w:tcPr>
          <w:p w14:paraId="03B9C741" w14:textId="77777777" w:rsidR="009A074F" w:rsidRDefault="009A074F" w:rsidP="009E5D20">
            <w:pPr>
              <w:pStyle w:val="CUERPOTEXTOTABLA"/>
              <w:rPr>
                <w:sz w:val="14"/>
              </w:rPr>
            </w:pPr>
            <w:r>
              <w:rPr>
                <w:sz w:val="14"/>
              </w:rPr>
              <w:t xml:space="preserve"> </w:t>
            </w:r>
          </w:p>
        </w:tc>
        <w:tc>
          <w:tcPr>
            <w:tcW w:w="0" w:type="auto"/>
            <w:vMerge/>
            <w:tcBorders>
              <w:left w:val="single" w:sz="2" w:space="0" w:color="000000"/>
              <w:right w:val="single" w:sz="2" w:space="0" w:color="000000"/>
            </w:tcBorders>
          </w:tcPr>
          <w:p w14:paraId="091DCC0D"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5729D47B" w14:textId="77777777" w:rsidR="009A074F" w:rsidRDefault="009A074F" w:rsidP="009E5D20">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tcPr>
          <w:p w14:paraId="7AC950A4"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18279B3E"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427B5025" w14:textId="77777777" w:rsidR="009A074F" w:rsidRDefault="009A074F" w:rsidP="009E5D20"/>
        </w:tc>
      </w:tr>
      <w:tr w:rsidR="009A074F" w14:paraId="0E183524" w14:textId="77777777" w:rsidTr="00DF7209">
        <w:trPr>
          <w:jc w:val="center"/>
        </w:trPr>
        <w:tc>
          <w:tcPr>
            <w:tcW w:w="0" w:type="auto"/>
            <w:vMerge/>
            <w:tcBorders>
              <w:left w:val="single" w:sz="2" w:space="0" w:color="000000"/>
              <w:bottom w:val="single" w:sz="2" w:space="0" w:color="000000"/>
              <w:right w:val="single" w:sz="2" w:space="0" w:color="000000"/>
            </w:tcBorders>
          </w:tcPr>
          <w:p w14:paraId="1B0A6149" w14:textId="77777777" w:rsidR="009A074F" w:rsidRDefault="009A074F" w:rsidP="009E5D20"/>
        </w:tc>
        <w:tc>
          <w:tcPr>
            <w:tcW w:w="0" w:type="auto"/>
            <w:vMerge/>
            <w:tcBorders>
              <w:left w:val="single" w:sz="2" w:space="0" w:color="000000"/>
              <w:right w:val="single" w:sz="2" w:space="0" w:color="000000"/>
            </w:tcBorders>
          </w:tcPr>
          <w:p w14:paraId="7842E51D" w14:textId="77777777" w:rsidR="009A074F" w:rsidRDefault="009A074F" w:rsidP="009E5D20"/>
        </w:tc>
        <w:tc>
          <w:tcPr>
            <w:tcW w:w="0" w:type="auto"/>
            <w:tcBorders>
              <w:left w:val="single" w:sz="2" w:space="0" w:color="000000"/>
              <w:bottom w:val="single" w:sz="2" w:space="0" w:color="000000"/>
              <w:right w:val="single" w:sz="2" w:space="0" w:color="000000"/>
            </w:tcBorders>
          </w:tcPr>
          <w:p w14:paraId="395C8132" w14:textId="77777777" w:rsidR="009A074F" w:rsidRDefault="009A074F" w:rsidP="009E5D20">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14:paraId="2CD53827" w14:textId="77777777" w:rsidR="009A074F" w:rsidRDefault="009A074F" w:rsidP="009E5D20"/>
        </w:tc>
        <w:tc>
          <w:tcPr>
            <w:tcW w:w="0" w:type="auto"/>
            <w:vMerge/>
            <w:tcBorders>
              <w:bottom w:val="single" w:sz="2" w:space="0" w:color="000000"/>
              <w:right w:val="single" w:sz="2" w:space="0" w:color="000000"/>
            </w:tcBorders>
          </w:tcPr>
          <w:p w14:paraId="0AD7F39B" w14:textId="77777777" w:rsidR="009A074F" w:rsidRDefault="009A074F" w:rsidP="009E5D20"/>
        </w:tc>
        <w:tc>
          <w:tcPr>
            <w:tcW w:w="0" w:type="auto"/>
            <w:gridSpan w:val="4"/>
            <w:vMerge/>
            <w:tcBorders>
              <w:left w:val="single" w:sz="2" w:space="0" w:color="000000"/>
              <w:bottom w:val="single" w:sz="2" w:space="0" w:color="000000"/>
              <w:right w:val="single" w:sz="2" w:space="0" w:color="000000"/>
            </w:tcBorders>
          </w:tcPr>
          <w:p w14:paraId="19A94712" w14:textId="77777777" w:rsidR="009A074F" w:rsidRDefault="009A074F" w:rsidP="009E5D20"/>
        </w:tc>
      </w:tr>
      <w:tr w:rsidR="009A074F" w14:paraId="7D7E50E3" w14:textId="77777777" w:rsidTr="00DF7209">
        <w:trPr>
          <w:jc w:val="center"/>
        </w:trPr>
        <w:tc>
          <w:tcPr>
            <w:tcW w:w="0" w:type="auto"/>
            <w:vMerge w:val="restart"/>
            <w:tcBorders>
              <w:top w:val="single" w:sz="2" w:space="0" w:color="000000"/>
              <w:left w:val="single" w:sz="2" w:space="0" w:color="000000"/>
              <w:right w:val="single" w:sz="2" w:space="0" w:color="000000"/>
            </w:tcBorders>
          </w:tcPr>
          <w:p w14:paraId="51BB5103" w14:textId="77777777" w:rsidR="009A074F" w:rsidRDefault="009A074F" w:rsidP="009E5D20">
            <w:pPr>
              <w:pStyle w:val="CUERPOTEXTOTABLA"/>
              <w:rPr>
                <w:sz w:val="14"/>
              </w:rPr>
            </w:pPr>
            <w:r>
              <w:rPr>
                <w:sz w:val="14"/>
              </w:rPr>
              <w:t>De instalaciones</w:t>
            </w:r>
          </w:p>
        </w:tc>
        <w:tc>
          <w:tcPr>
            <w:tcW w:w="0" w:type="auto"/>
            <w:vMerge w:val="restart"/>
            <w:tcBorders>
              <w:left w:val="single" w:sz="2" w:space="0" w:color="000000"/>
              <w:right w:val="single" w:sz="2" w:space="0" w:color="000000"/>
            </w:tcBorders>
          </w:tcPr>
          <w:p w14:paraId="1A1FBD01"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4EA28BD4" w14:textId="77777777" w:rsidR="009A074F" w:rsidRDefault="009A074F" w:rsidP="009E5D20">
            <w:pPr>
              <w:pStyle w:val="CUERPOTEXTOTABLA"/>
              <w:rPr>
                <w:sz w:val="14"/>
              </w:rPr>
            </w:pPr>
            <w:r>
              <w:rPr>
                <w:sz w:val="14"/>
              </w:rPr>
              <w:t>Forjado</w:t>
            </w:r>
          </w:p>
        </w:tc>
        <w:tc>
          <w:tcPr>
            <w:tcW w:w="0" w:type="auto"/>
            <w:tcBorders>
              <w:top w:val="single" w:sz="2" w:space="0" w:color="000000"/>
              <w:left w:val="single" w:sz="2" w:space="0" w:color="000000"/>
            </w:tcBorders>
            <w:noWrap/>
          </w:tcPr>
          <w:p w14:paraId="4CDB3442" w14:textId="77777777" w:rsidR="009A074F" w:rsidRDefault="009A074F" w:rsidP="009E5D20">
            <w:pPr>
              <w:pStyle w:val="CUERPOTEXTOTABLA"/>
              <w:rPr>
                <w:sz w:val="14"/>
              </w:rPr>
            </w:pPr>
            <w:r>
              <w:rPr>
                <w:sz w:val="14"/>
              </w:rPr>
              <w:t>m (kg/m²)=</w:t>
            </w:r>
          </w:p>
        </w:tc>
        <w:tc>
          <w:tcPr>
            <w:tcW w:w="0" w:type="auto"/>
            <w:tcBorders>
              <w:top w:val="single" w:sz="2" w:space="0" w:color="000000"/>
              <w:right w:val="single" w:sz="2" w:space="0" w:color="000000"/>
            </w:tcBorders>
            <w:noWrap/>
          </w:tcPr>
          <w:p w14:paraId="1070A591" w14:textId="77777777" w:rsidR="009A074F" w:rsidRDefault="009A074F" w:rsidP="009E5D20">
            <w:pPr>
              <w:pStyle w:val="CUERPOTEXTOTABLA"/>
              <w:rPr>
                <w:sz w:val="14"/>
              </w:rPr>
            </w:pPr>
            <w:r>
              <w:rPr>
                <w:sz w:val="14"/>
              </w:rPr>
              <w:t>683.2</w:t>
            </w:r>
          </w:p>
        </w:tc>
        <w:tc>
          <w:tcPr>
            <w:tcW w:w="0" w:type="auto"/>
            <w:vMerge w:val="restart"/>
            <w:tcBorders>
              <w:top w:val="single" w:sz="2" w:space="0" w:color="000000"/>
              <w:left w:val="single" w:sz="2" w:space="0" w:color="000000"/>
            </w:tcBorders>
            <w:noWrap/>
          </w:tcPr>
          <w:p w14:paraId="4C8C5A22" w14:textId="77777777" w:rsidR="009A074F" w:rsidRDefault="009A074F" w:rsidP="009E5D20">
            <w:pPr>
              <w:pStyle w:val="CUERPOTEXTOTABLA"/>
              <w:rPr>
                <w:b/>
                <w:sz w:val="14"/>
              </w:rPr>
            </w:pPr>
            <w:r>
              <w:rPr>
                <w:b/>
                <w:sz w:val="14"/>
              </w:rPr>
              <w:t>D</w:t>
            </w:r>
            <w:r>
              <w:rPr>
                <w:b/>
                <w:sz w:val="14"/>
                <w:vertAlign w:val="subscript"/>
              </w:rPr>
              <w:t>nT,A</w:t>
            </w:r>
            <w:r>
              <w:rPr>
                <w:b/>
                <w:sz w:val="14"/>
              </w:rPr>
              <w:t xml:space="preserve"> =</w:t>
            </w:r>
          </w:p>
        </w:tc>
        <w:tc>
          <w:tcPr>
            <w:tcW w:w="0" w:type="auto"/>
            <w:vMerge w:val="restart"/>
            <w:tcBorders>
              <w:top w:val="single" w:sz="2" w:space="0" w:color="000000"/>
            </w:tcBorders>
            <w:noWrap/>
          </w:tcPr>
          <w:p w14:paraId="3F6A9581" w14:textId="77777777" w:rsidR="009A074F" w:rsidRDefault="009A074F" w:rsidP="009E5D20">
            <w:pPr>
              <w:pStyle w:val="CUERPOTEXTOTABLA"/>
              <w:jc w:val="center"/>
              <w:rPr>
                <w:b/>
                <w:sz w:val="14"/>
              </w:rPr>
            </w:pPr>
            <w:r>
              <w:rPr>
                <w:b/>
                <w:sz w:val="14"/>
              </w:rPr>
              <w:t>52 dBA</w:t>
            </w:r>
          </w:p>
        </w:tc>
        <w:tc>
          <w:tcPr>
            <w:tcW w:w="0" w:type="auto"/>
            <w:vMerge w:val="restart"/>
            <w:tcBorders>
              <w:top w:val="single" w:sz="2" w:space="0" w:color="000000"/>
            </w:tcBorders>
            <w:noWrap/>
          </w:tcPr>
          <w:p w14:paraId="76F656D1"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tcPr>
          <w:p w14:paraId="636D91C6" w14:textId="77777777" w:rsidR="009A074F" w:rsidRDefault="009A074F" w:rsidP="009E5D20">
            <w:pPr>
              <w:pStyle w:val="CUERPOTEXTOTABLA"/>
              <w:jc w:val="center"/>
              <w:rPr>
                <w:b/>
                <w:sz w:val="14"/>
              </w:rPr>
            </w:pPr>
            <w:r>
              <w:rPr>
                <w:b/>
                <w:sz w:val="14"/>
              </w:rPr>
              <w:t>45 dBA</w:t>
            </w:r>
          </w:p>
        </w:tc>
      </w:tr>
      <w:tr w:rsidR="009A074F" w14:paraId="7999DCCA" w14:textId="77777777" w:rsidTr="00DF7209">
        <w:trPr>
          <w:jc w:val="center"/>
        </w:trPr>
        <w:tc>
          <w:tcPr>
            <w:tcW w:w="0" w:type="auto"/>
            <w:vMerge/>
            <w:tcBorders>
              <w:left w:val="single" w:sz="2" w:space="0" w:color="000000"/>
              <w:right w:val="single" w:sz="2" w:space="0" w:color="000000"/>
            </w:tcBorders>
          </w:tcPr>
          <w:p w14:paraId="71F20D3F" w14:textId="77777777" w:rsidR="009A074F" w:rsidRDefault="009A074F" w:rsidP="009E5D20"/>
        </w:tc>
        <w:tc>
          <w:tcPr>
            <w:tcW w:w="0" w:type="auto"/>
            <w:vMerge/>
            <w:tcBorders>
              <w:left w:val="single" w:sz="2" w:space="0" w:color="000000"/>
              <w:right w:val="single" w:sz="2" w:space="0" w:color="000000"/>
            </w:tcBorders>
          </w:tcPr>
          <w:p w14:paraId="6DF32298" w14:textId="77777777" w:rsidR="009A074F" w:rsidRDefault="009A074F" w:rsidP="009E5D20"/>
        </w:tc>
        <w:tc>
          <w:tcPr>
            <w:tcW w:w="0" w:type="auto"/>
            <w:tcBorders>
              <w:left w:val="single" w:sz="2" w:space="0" w:color="000000"/>
              <w:bottom w:val="single" w:sz="2" w:space="0" w:color="000000"/>
              <w:right w:val="single" w:sz="2" w:space="0" w:color="000000"/>
            </w:tcBorders>
          </w:tcPr>
          <w:p w14:paraId="23831309" w14:textId="77777777" w:rsidR="009A074F" w:rsidRDefault="009A074F" w:rsidP="009E5D20">
            <w:pPr>
              <w:pStyle w:val="CUERPOTEXTOTABLA"/>
              <w:rPr>
                <w:b/>
                <w:sz w:val="14"/>
              </w:rPr>
            </w:pPr>
            <w:r>
              <w:rPr>
                <w:b/>
                <w:sz w:val="14"/>
              </w:rPr>
              <w:t>FORJADO CON AISLAMIENTO RUIDO</w:t>
            </w:r>
          </w:p>
        </w:tc>
        <w:tc>
          <w:tcPr>
            <w:tcW w:w="0" w:type="auto"/>
            <w:tcBorders>
              <w:left w:val="single" w:sz="2" w:space="0" w:color="000000"/>
              <w:bottom w:val="single" w:sz="2" w:space="0" w:color="000000"/>
            </w:tcBorders>
            <w:noWrap/>
          </w:tcPr>
          <w:p w14:paraId="767E16CF" w14:textId="77777777" w:rsidR="009A074F" w:rsidRDefault="009A074F" w:rsidP="009E5D20">
            <w:pPr>
              <w:pStyle w:val="CUERPOTEXTOTABLA"/>
              <w:rPr>
                <w:sz w:val="14"/>
              </w:rPr>
            </w:pPr>
            <w:r>
              <w:rPr>
                <w:sz w:val="14"/>
              </w:rPr>
              <w:t>R</w:t>
            </w:r>
            <w:r>
              <w:rPr>
                <w:sz w:val="14"/>
                <w:vertAlign w:val="subscript"/>
              </w:rPr>
              <w:t>A</w:t>
            </w:r>
            <w:r>
              <w:rPr>
                <w:sz w:val="14"/>
              </w:rPr>
              <w:t xml:space="preserve"> (dBA)=</w:t>
            </w:r>
          </w:p>
        </w:tc>
        <w:tc>
          <w:tcPr>
            <w:tcW w:w="0" w:type="auto"/>
            <w:tcBorders>
              <w:bottom w:val="single" w:sz="2" w:space="0" w:color="000000"/>
              <w:right w:val="single" w:sz="2" w:space="0" w:color="000000"/>
            </w:tcBorders>
            <w:noWrap/>
          </w:tcPr>
          <w:p w14:paraId="5E3DFB88" w14:textId="77777777" w:rsidR="009A074F" w:rsidRDefault="009A074F" w:rsidP="009E5D20">
            <w:pPr>
              <w:pStyle w:val="CUERPOTEXTOTABLA"/>
              <w:rPr>
                <w:sz w:val="14"/>
              </w:rPr>
            </w:pPr>
            <w:r>
              <w:rPr>
                <w:sz w:val="14"/>
              </w:rPr>
              <w:t>65.0</w:t>
            </w:r>
          </w:p>
        </w:tc>
        <w:tc>
          <w:tcPr>
            <w:tcW w:w="0" w:type="auto"/>
            <w:vMerge/>
            <w:tcBorders>
              <w:left w:val="single" w:sz="2" w:space="0" w:color="000000"/>
            </w:tcBorders>
          </w:tcPr>
          <w:p w14:paraId="0AE785D3" w14:textId="77777777" w:rsidR="009A074F" w:rsidRDefault="009A074F" w:rsidP="009E5D20"/>
        </w:tc>
        <w:tc>
          <w:tcPr>
            <w:tcW w:w="0" w:type="auto"/>
            <w:vMerge/>
          </w:tcPr>
          <w:p w14:paraId="6F0594F7" w14:textId="77777777" w:rsidR="009A074F" w:rsidRDefault="009A074F" w:rsidP="009E5D20"/>
        </w:tc>
        <w:tc>
          <w:tcPr>
            <w:tcW w:w="0" w:type="auto"/>
            <w:vMerge/>
          </w:tcPr>
          <w:p w14:paraId="4430B31A" w14:textId="77777777" w:rsidR="009A074F" w:rsidRDefault="009A074F" w:rsidP="009E5D20"/>
        </w:tc>
        <w:tc>
          <w:tcPr>
            <w:tcW w:w="0" w:type="auto"/>
            <w:vMerge/>
            <w:tcBorders>
              <w:right w:val="single" w:sz="2" w:space="0" w:color="000000"/>
            </w:tcBorders>
          </w:tcPr>
          <w:p w14:paraId="1B53D187" w14:textId="77777777" w:rsidR="009A074F" w:rsidRDefault="009A074F" w:rsidP="009E5D20"/>
        </w:tc>
      </w:tr>
      <w:tr w:rsidR="009A074F" w14:paraId="64DB624A" w14:textId="77777777" w:rsidTr="00DF7209">
        <w:trPr>
          <w:jc w:val="center"/>
        </w:trPr>
        <w:tc>
          <w:tcPr>
            <w:tcW w:w="0" w:type="auto"/>
            <w:vMerge/>
            <w:tcBorders>
              <w:left w:val="single" w:sz="2" w:space="0" w:color="000000"/>
              <w:right w:val="single" w:sz="2" w:space="0" w:color="000000"/>
            </w:tcBorders>
          </w:tcPr>
          <w:p w14:paraId="1EB82CCB" w14:textId="77777777" w:rsidR="009A074F" w:rsidRDefault="009A074F" w:rsidP="009E5D20"/>
        </w:tc>
        <w:tc>
          <w:tcPr>
            <w:tcW w:w="0" w:type="auto"/>
            <w:vMerge/>
            <w:tcBorders>
              <w:left w:val="single" w:sz="2" w:space="0" w:color="000000"/>
              <w:right w:val="single" w:sz="2" w:space="0" w:color="000000"/>
            </w:tcBorders>
          </w:tcPr>
          <w:p w14:paraId="1A9B2185"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4C61A084" w14:textId="77777777" w:rsidR="009A074F" w:rsidRDefault="009A074F" w:rsidP="009E5D20">
            <w:pPr>
              <w:pStyle w:val="CUERPOTEXTOTABLA"/>
              <w:rPr>
                <w:sz w:val="14"/>
              </w:rPr>
            </w:pPr>
            <w:r>
              <w:rPr>
                <w:sz w:val="14"/>
              </w:rPr>
              <w:t>Suelo flotante</w:t>
            </w:r>
          </w:p>
        </w:tc>
        <w:tc>
          <w:tcPr>
            <w:tcW w:w="0" w:type="auto"/>
            <w:vMerge w:val="restart"/>
            <w:tcBorders>
              <w:top w:val="single" w:sz="2" w:space="0" w:color="000000"/>
              <w:left w:val="single" w:sz="2" w:space="0" w:color="000000"/>
            </w:tcBorders>
            <w:noWrap/>
          </w:tcPr>
          <w:p w14:paraId="5857C071" w14:textId="77777777" w:rsidR="009A074F" w:rsidRDefault="009A074F" w:rsidP="009E5D20">
            <w:pPr>
              <w:pStyle w:val="CUERPOTEXTOTABLA"/>
              <w:rPr>
                <w:sz w:val="14"/>
              </w:rPr>
            </w:pPr>
            <w:r>
              <w:rPr>
                <w:rFonts w:ascii="Symbol" w:hAnsi="Symbol" w:cs="Symbol"/>
                <w:sz w:val="14"/>
              </w:rPr>
              <w:t></w:t>
            </w:r>
            <w:r>
              <w:rPr>
                <w:sz w:val="14"/>
              </w:rPr>
              <w:t>R</w:t>
            </w:r>
            <w:r>
              <w:rPr>
                <w:sz w:val="14"/>
                <w:vertAlign w:val="subscript"/>
              </w:rPr>
              <w:t>A</w:t>
            </w:r>
            <w:r>
              <w:rPr>
                <w:sz w:val="14"/>
              </w:rPr>
              <w:t xml:space="preserve"> (dBA)=</w:t>
            </w:r>
          </w:p>
        </w:tc>
        <w:tc>
          <w:tcPr>
            <w:tcW w:w="0" w:type="auto"/>
            <w:vMerge w:val="restart"/>
            <w:tcBorders>
              <w:top w:val="single" w:sz="2" w:space="0" w:color="000000"/>
              <w:right w:val="single" w:sz="2" w:space="0" w:color="000000"/>
            </w:tcBorders>
            <w:noWrap/>
          </w:tcPr>
          <w:p w14:paraId="397E9CBF" w14:textId="77777777" w:rsidR="009A074F" w:rsidRDefault="009A074F" w:rsidP="009E5D20">
            <w:pPr>
              <w:pStyle w:val="CUERPOTEXTOTABLA"/>
              <w:rPr>
                <w:sz w:val="14"/>
              </w:rPr>
            </w:pPr>
            <w:r>
              <w:rPr>
                <w:sz w:val="14"/>
              </w:rPr>
              <w:t>0</w:t>
            </w:r>
          </w:p>
        </w:tc>
        <w:tc>
          <w:tcPr>
            <w:tcW w:w="0" w:type="auto"/>
            <w:vMerge/>
            <w:tcBorders>
              <w:left w:val="single" w:sz="2" w:space="0" w:color="000000"/>
            </w:tcBorders>
          </w:tcPr>
          <w:p w14:paraId="4950223A" w14:textId="77777777" w:rsidR="009A074F" w:rsidRDefault="009A074F" w:rsidP="009E5D20"/>
        </w:tc>
        <w:tc>
          <w:tcPr>
            <w:tcW w:w="0" w:type="auto"/>
            <w:vMerge/>
          </w:tcPr>
          <w:p w14:paraId="223DF8EB" w14:textId="77777777" w:rsidR="009A074F" w:rsidRDefault="009A074F" w:rsidP="009E5D20"/>
        </w:tc>
        <w:tc>
          <w:tcPr>
            <w:tcW w:w="0" w:type="auto"/>
            <w:vMerge/>
          </w:tcPr>
          <w:p w14:paraId="3E830DC9" w14:textId="77777777" w:rsidR="009A074F" w:rsidRDefault="009A074F" w:rsidP="009E5D20"/>
        </w:tc>
        <w:tc>
          <w:tcPr>
            <w:tcW w:w="0" w:type="auto"/>
            <w:vMerge/>
            <w:tcBorders>
              <w:right w:val="single" w:sz="2" w:space="0" w:color="000000"/>
            </w:tcBorders>
          </w:tcPr>
          <w:p w14:paraId="44B4BD9F" w14:textId="77777777" w:rsidR="009A074F" w:rsidRDefault="009A074F" w:rsidP="009E5D20"/>
        </w:tc>
      </w:tr>
      <w:tr w:rsidR="009A074F" w14:paraId="52883AF5" w14:textId="77777777" w:rsidTr="00DF7209">
        <w:trPr>
          <w:jc w:val="center"/>
        </w:trPr>
        <w:tc>
          <w:tcPr>
            <w:tcW w:w="0" w:type="auto"/>
            <w:vMerge/>
            <w:tcBorders>
              <w:left w:val="single" w:sz="2" w:space="0" w:color="000000"/>
              <w:right w:val="single" w:sz="2" w:space="0" w:color="000000"/>
            </w:tcBorders>
          </w:tcPr>
          <w:p w14:paraId="4F568F71" w14:textId="77777777" w:rsidR="009A074F" w:rsidRDefault="009A074F" w:rsidP="009E5D20"/>
        </w:tc>
        <w:tc>
          <w:tcPr>
            <w:tcW w:w="0" w:type="auto"/>
            <w:vMerge/>
            <w:tcBorders>
              <w:left w:val="single" w:sz="2" w:space="0" w:color="000000"/>
              <w:right w:val="single" w:sz="2" w:space="0" w:color="000000"/>
            </w:tcBorders>
          </w:tcPr>
          <w:p w14:paraId="46C9C4BB" w14:textId="77777777" w:rsidR="009A074F" w:rsidRDefault="009A074F" w:rsidP="009E5D20"/>
        </w:tc>
        <w:tc>
          <w:tcPr>
            <w:tcW w:w="0" w:type="auto"/>
            <w:tcBorders>
              <w:left w:val="single" w:sz="2" w:space="0" w:color="000000"/>
              <w:bottom w:val="single" w:sz="2" w:space="0" w:color="000000"/>
              <w:right w:val="single" w:sz="2" w:space="0" w:color="000000"/>
            </w:tcBorders>
          </w:tcPr>
          <w:p w14:paraId="458D1C3D" w14:textId="77777777" w:rsidR="009A074F" w:rsidRDefault="009A074F" w:rsidP="009E5D20">
            <w:pPr>
              <w:pStyle w:val="CUERPOTEXTOTABLA"/>
              <w:rPr>
                <w:b/>
                <w:sz w:val="14"/>
              </w:rPr>
            </w:pPr>
            <w:r>
              <w:rPr>
                <w:b/>
                <w:sz w:val="14"/>
              </w:rPr>
              <w:t>Suelo flotante con lana mineral, de 40 mm de espesor. Solado de baldosas cerámicas colocadas con adhesivo</w:t>
            </w:r>
          </w:p>
        </w:tc>
        <w:tc>
          <w:tcPr>
            <w:tcW w:w="0" w:type="auto"/>
            <w:vMerge/>
            <w:tcBorders>
              <w:left w:val="single" w:sz="2" w:space="0" w:color="000000"/>
              <w:bottom w:val="single" w:sz="2" w:space="0" w:color="000000"/>
            </w:tcBorders>
          </w:tcPr>
          <w:p w14:paraId="518135FD" w14:textId="77777777" w:rsidR="009A074F" w:rsidRDefault="009A074F" w:rsidP="009E5D20"/>
        </w:tc>
        <w:tc>
          <w:tcPr>
            <w:tcW w:w="0" w:type="auto"/>
            <w:vMerge/>
            <w:tcBorders>
              <w:bottom w:val="single" w:sz="2" w:space="0" w:color="000000"/>
              <w:right w:val="single" w:sz="2" w:space="0" w:color="000000"/>
            </w:tcBorders>
          </w:tcPr>
          <w:p w14:paraId="6500FEFA" w14:textId="77777777" w:rsidR="009A074F" w:rsidRDefault="009A074F" w:rsidP="009E5D20"/>
        </w:tc>
        <w:tc>
          <w:tcPr>
            <w:tcW w:w="0" w:type="auto"/>
            <w:vMerge/>
            <w:tcBorders>
              <w:left w:val="single" w:sz="2" w:space="0" w:color="000000"/>
            </w:tcBorders>
          </w:tcPr>
          <w:p w14:paraId="7242B561" w14:textId="77777777" w:rsidR="009A074F" w:rsidRDefault="009A074F" w:rsidP="009E5D20"/>
        </w:tc>
        <w:tc>
          <w:tcPr>
            <w:tcW w:w="0" w:type="auto"/>
            <w:vMerge/>
          </w:tcPr>
          <w:p w14:paraId="04352E0C" w14:textId="77777777" w:rsidR="009A074F" w:rsidRDefault="009A074F" w:rsidP="009E5D20"/>
        </w:tc>
        <w:tc>
          <w:tcPr>
            <w:tcW w:w="0" w:type="auto"/>
            <w:vMerge/>
          </w:tcPr>
          <w:p w14:paraId="073433BE" w14:textId="77777777" w:rsidR="009A074F" w:rsidRDefault="009A074F" w:rsidP="009E5D20"/>
        </w:tc>
        <w:tc>
          <w:tcPr>
            <w:tcW w:w="0" w:type="auto"/>
            <w:vMerge/>
            <w:tcBorders>
              <w:right w:val="single" w:sz="2" w:space="0" w:color="000000"/>
            </w:tcBorders>
          </w:tcPr>
          <w:p w14:paraId="78B1A808" w14:textId="77777777" w:rsidR="009A074F" w:rsidRDefault="009A074F" w:rsidP="009E5D20"/>
        </w:tc>
      </w:tr>
      <w:tr w:rsidR="009A074F" w14:paraId="73C8F7F0" w14:textId="77777777" w:rsidTr="00DF7209">
        <w:trPr>
          <w:jc w:val="center"/>
        </w:trPr>
        <w:tc>
          <w:tcPr>
            <w:tcW w:w="0" w:type="auto"/>
            <w:vMerge/>
            <w:tcBorders>
              <w:left w:val="single" w:sz="2" w:space="0" w:color="000000"/>
              <w:right w:val="single" w:sz="2" w:space="0" w:color="000000"/>
            </w:tcBorders>
          </w:tcPr>
          <w:p w14:paraId="4F4AB32D" w14:textId="77777777" w:rsidR="009A074F" w:rsidRDefault="009A074F" w:rsidP="009E5D20"/>
        </w:tc>
        <w:tc>
          <w:tcPr>
            <w:tcW w:w="0" w:type="auto"/>
            <w:vMerge/>
            <w:tcBorders>
              <w:left w:val="single" w:sz="2" w:space="0" w:color="000000"/>
              <w:right w:val="single" w:sz="2" w:space="0" w:color="000000"/>
            </w:tcBorders>
          </w:tcPr>
          <w:p w14:paraId="7FC8ADF2"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50C60CA2" w14:textId="77777777" w:rsidR="009A074F" w:rsidRDefault="009A074F" w:rsidP="009E5D20">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tcPr>
          <w:p w14:paraId="58DF7619"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0FC26F5B" w14:textId="77777777" w:rsidR="009A074F" w:rsidRDefault="009A074F" w:rsidP="009E5D20">
            <w:pPr>
              <w:pStyle w:val="CUERPOTEXTOTABLA"/>
              <w:rPr>
                <w:sz w:val="14"/>
              </w:rPr>
            </w:pPr>
            <w:r>
              <w:rPr>
                <w:sz w:val="14"/>
              </w:rPr>
              <w:t xml:space="preserve"> </w:t>
            </w:r>
          </w:p>
        </w:tc>
        <w:tc>
          <w:tcPr>
            <w:tcW w:w="0" w:type="auto"/>
            <w:vMerge/>
            <w:tcBorders>
              <w:left w:val="single" w:sz="2" w:space="0" w:color="000000"/>
            </w:tcBorders>
          </w:tcPr>
          <w:p w14:paraId="3136BA78" w14:textId="77777777" w:rsidR="009A074F" w:rsidRDefault="009A074F" w:rsidP="009E5D20"/>
        </w:tc>
        <w:tc>
          <w:tcPr>
            <w:tcW w:w="0" w:type="auto"/>
            <w:vMerge/>
          </w:tcPr>
          <w:p w14:paraId="1B9C6137" w14:textId="77777777" w:rsidR="009A074F" w:rsidRDefault="009A074F" w:rsidP="009E5D20"/>
        </w:tc>
        <w:tc>
          <w:tcPr>
            <w:tcW w:w="0" w:type="auto"/>
            <w:vMerge/>
          </w:tcPr>
          <w:p w14:paraId="594A49BB" w14:textId="77777777" w:rsidR="009A074F" w:rsidRDefault="009A074F" w:rsidP="009E5D20"/>
        </w:tc>
        <w:tc>
          <w:tcPr>
            <w:tcW w:w="0" w:type="auto"/>
            <w:vMerge/>
            <w:tcBorders>
              <w:right w:val="single" w:sz="2" w:space="0" w:color="000000"/>
            </w:tcBorders>
          </w:tcPr>
          <w:p w14:paraId="11FB611B" w14:textId="77777777" w:rsidR="009A074F" w:rsidRDefault="009A074F" w:rsidP="009E5D20"/>
        </w:tc>
      </w:tr>
      <w:tr w:rsidR="009A074F" w14:paraId="05519259" w14:textId="77777777" w:rsidTr="00DF7209">
        <w:trPr>
          <w:jc w:val="center"/>
        </w:trPr>
        <w:tc>
          <w:tcPr>
            <w:tcW w:w="0" w:type="auto"/>
            <w:vMerge/>
            <w:tcBorders>
              <w:left w:val="single" w:sz="2" w:space="0" w:color="000000"/>
              <w:right w:val="single" w:sz="2" w:space="0" w:color="000000"/>
            </w:tcBorders>
          </w:tcPr>
          <w:p w14:paraId="7FDC95B0" w14:textId="77777777" w:rsidR="009A074F" w:rsidRDefault="009A074F" w:rsidP="009E5D20"/>
        </w:tc>
        <w:tc>
          <w:tcPr>
            <w:tcW w:w="0" w:type="auto"/>
            <w:vMerge/>
            <w:tcBorders>
              <w:left w:val="single" w:sz="2" w:space="0" w:color="000000"/>
              <w:right w:val="single" w:sz="2" w:space="0" w:color="000000"/>
            </w:tcBorders>
          </w:tcPr>
          <w:p w14:paraId="4C678988" w14:textId="77777777" w:rsidR="009A074F" w:rsidRDefault="009A074F" w:rsidP="009E5D20"/>
        </w:tc>
        <w:tc>
          <w:tcPr>
            <w:tcW w:w="0" w:type="auto"/>
            <w:tcBorders>
              <w:left w:val="single" w:sz="2" w:space="0" w:color="000000"/>
              <w:bottom w:val="single" w:sz="2" w:space="0" w:color="000000"/>
              <w:right w:val="single" w:sz="2" w:space="0" w:color="000000"/>
            </w:tcBorders>
          </w:tcPr>
          <w:p w14:paraId="3B140557" w14:textId="77777777" w:rsidR="009A074F" w:rsidRDefault="009A074F" w:rsidP="009E5D20">
            <w:pPr>
              <w:pStyle w:val="CUERPOTEXTOTABLA"/>
            </w:pPr>
            <w:r>
              <w:t xml:space="preserve"> </w:t>
            </w:r>
          </w:p>
        </w:tc>
        <w:tc>
          <w:tcPr>
            <w:tcW w:w="0" w:type="auto"/>
            <w:vMerge/>
            <w:tcBorders>
              <w:left w:val="single" w:sz="2" w:space="0" w:color="000000"/>
              <w:bottom w:val="single" w:sz="2" w:space="0" w:color="000000"/>
            </w:tcBorders>
          </w:tcPr>
          <w:p w14:paraId="0A1DB9C5" w14:textId="77777777" w:rsidR="009A074F" w:rsidRDefault="009A074F" w:rsidP="009E5D20"/>
        </w:tc>
        <w:tc>
          <w:tcPr>
            <w:tcW w:w="0" w:type="auto"/>
            <w:vMerge/>
            <w:tcBorders>
              <w:bottom w:val="single" w:sz="2" w:space="0" w:color="000000"/>
              <w:right w:val="single" w:sz="2" w:space="0" w:color="000000"/>
            </w:tcBorders>
          </w:tcPr>
          <w:p w14:paraId="316C61E8" w14:textId="77777777" w:rsidR="009A074F" w:rsidRDefault="009A074F" w:rsidP="009E5D20"/>
        </w:tc>
        <w:tc>
          <w:tcPr>
            <w:tcW w:w="0" w:type="auto"/>
            <w:vMerge/>
            <w:tcBorders>
              <w:left w:val="single" w:sz="2" w:space="0" w:color="000000"/>
              <w:bottom w:val="single" w:sz="2" w:space="0" w:color="000000"/>
            </w:tcBorders>
          </w:tcPr>
          <w:p w14:paraId="25F4C29F" w14:textId="77777777" w:rsidR="009A074F" w:rsidRDefault="009A074F" w:rsidP="009E5D20"/>
        </w:tc>
        <w:tc>
          <w:tcPr>
            <w:tcW w:w="0" w:type="auto"/>
            <w:vMerge/>
            <w:tcBorders>
              <w:bottom w:val="single" w:sz="2" w:space="0" w:color="000000"/>
            </w:tcBorders>
          </w:tcPr>
          <w:p w14:paraId="39DB1039" w14:textId="77777777" w:rsidR="009A074F" w:rsidRDefault="009A074F" w:rsidP="009E5D20"/>
        </w:tc>
        <w:tc>
          <w:tcPr>
            <w:tcW w:w="0" w:type="auto"/>
            <w:vMerge/>
            <w:tcBorders>
              <w:bottom w:val="single" w:sz="2" w:space="0" w:color="000000"/>
            </w:tcBorders>
          </w:tcPr>
          <w:p w14:paraId="240A38F8" w14:textId="77777777" w:rsidR="009A074F" w:rsidRDefault="009A074F" w:rsidP="009E5D20"/>
        </w:tc>
        <w:tc>
          <w:tcPr>
            <w:tcW w:w="0" w:type="auto"/>
            <w:vMerge/>
            <w:tcBorders>
              <w:bottom w:val="single" w:sz="2" w:space="0" w:color="000000"/>
              <w:right w:val="single" w:sz="2" w:space="0" w:color="000000"/>
            </w:tcBorders>
          </w:tcPr>
          <w:p w14:paraId="373848E7" w14:textId="77777777" w:rsidR="009A074F" w:rsidRDefault="009A074F" w:rsidP="009E5D20"/>
        </w:tc>
      </w:tr>
      <w:tr w:rsidR="009A074F" w14:paraId="2CAA1B75" w14:textId="77777777" w:rsidTr="00DF7209">
        <w:trPr>
          <w:jc w:val="center"/>
        </w:trPr>
        <w:tc>
          <w:tcPr>
            <w:tcW w:w="0" w:type="auto"/>
            <w:vMerge w:val="restart"/>
            <w:tcBorders>
              <w:left w:val="single" w:sz="2" w:space="0" w:color="000000"/>
              <w:right w:val="single" w:sz="2" w:space="0" w:color="000000"/>
            </w:tcBorders>
          </w:tcPr>
          <w:p w14:paraId="25681E4D" w14:textId="77777777" w:rsidR="009A074F" w:rsidRDefault="009A074F" w:rsidP="009E5D20">
            <w:pPr>
              <w:pStyle w:val="CUERPOTEXTOTABLA"/>
              <w:rPr>
                <w:sz w:val="14"/>
              </w:rPr>
            </w:pPr>
            <w:r>
              <w:rPr>
                <w:sz w:val="14"/>
              </w:rPr>
              <w:t xml:space="preserve"> </w:t>
            </w:r>
          </w:p>
        </w:tc>
        <w:tc>
          <w:tcPr>
            <w:tcW w:w="0" w:type="auto"/>
            <w:vMerge w:val="restart"/>
            <w:tcBorders>
              <w:left w:val="single" w:sz="2" w:space="0" w:color="000000"/>
              <w:right w:val="single" w:sz="2" w:space="0" w:color="000000"/>
            </w:tcBorders>
          </w:tcPr>
          <w:p w14:paraId="265F2BC4"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2C1ED618" w14:textId="77777777" w:rsidR="009A074F" w:rsidRDefault="009A074F" w:rsidP="009E5D20">
            <w:pPr>
              <w:pStyle w:val="CUERPOTEXTOTABLA"/>
              <w:rPr>
                <w:sz w:val="14"/>
              </w:rPr>
            </w:pPr>
            <w:r>
              <w:rPr>
                <w:sz w:val="14"/>
              </w:rPr>
              <w:t>Forjado</w:t>
            </w:r>
          </w:p>
        </w:tc>
        <w:tc>
          <w:tcPr>
            <w:tcW w:w="0" w:type="auto"/>
            <w:tcBorders>
              <w:top w:val="single" w:sz="2" w:space="0" w:color="000000"/>
              <w:left w:val="single" w:sz="2" w:space="0" w:color="000000"/>
            </w:tcBorders>
            <w:noWrap/>
          </w:tcPr>
          <w:p w14:paraId="36083308" w14:textId="77777777" w:rsidR="009A074F" w:rsidRDefault="009A074F" w:rsidP="009E5D20">
            <w:pPr>
              <w:pStyle w:val="CUERPOTEXTOTABLA"/>
              <w:rPr>
                <w:sz w:val="14"/>
              </w:rPr>
            </w:pPr>
            <w:r>
              <w:rPr>
                <w:sz w:val="14"/>
              </w:rPr>
              <w:t>m (kg/m²)=</w:t>
            </w:r>
          </w:p>
        </w:tc>
        <w:tc>
          <w:tcPr>
            <w:tcW w:w="0" w:type="auto"/>
            <w:tcBorders>
              <w:top w:val="single" w:sz="2" w:space="0" w:color="000000"/>
              <w:right w:val="single" w:sz="2" w:space="0" w:color="000000"/>
            </w:tcBorders>
            <w:noWrap/>
          </w:tcPr>
          <w:p w14:paraId="739A8B5A" w14:textId="77777777" w:rsidR="009A074F" w:rsidRDefault="009A074F" w:rsidP="009E5D20">
            <w:pPr>
              <w:pStyle w:val="CUERPOTEXTOTABLA"/>
              <w:rPr>
                <w:sz w:val="14"/>
              </w:rPr>
            </w:pPr>
            <w:r>
              <w:rPr>
                <w:sz w:val="14"/>
              </w:rPr>
              <w:t>502.0</w:t>
            </w:r>
          </w:p>
        </w:tc>
        <w:tc>
          <w:tcPr>
            <w:tcW w:w="0" w:type="auto"/>
            <w:vMerge w:val="restart"/>
            <w:tcBorders>
              <w:top w:val="single" w:sz="2" w:space="0" w:color="000000"/>
              <w:left w:val="single" w:sz="2" w:space="0" w:color="000000"/>
            </w:tcBorders>
            <w:noWrap/>
          </w:tcPr>
          <w:p w14:paraId="0AE0E68C" w14:textId="77777777" w:rsidR="009A074F" w:rsidRDefault="009A074F" w:rsidP="009E5D20">
            <w:pPr>
              <w:pStyle w:val="CUERPOTEXTOTABLA"/>
              <w:rPr>
                <w:b/>
                <w:sz w:val="14"/>
              </w:rPr>
            </w:pPr>
            <w:r>
              <w:rPr>
                <w:b/>
                <w:sz w:val="14"/>
              </w:rPr>
              <w:t>L'</w:t>
            </w:r>
            <w:r>
              <w:rPr>
                <w:b/>
                <w:sz w:val="14"/>
                <w:vertAlign w:val="subscript"/>
              </w:rPr>
              <w:t>nT,w</w:t>
            </w:r>
            <w:r>
              <w:rPr>
                <w:b/>
                <w:sz w:val="14"/>
              </w:rPr>
              <w:t xml:space="preserve"> =</w:t>
            </w:r>
          </w:p>
        </w:tc>
        <w:tc>
          <w:tcPr>
            <w:tcW w:w="0" w:type="auto"/>
            <w:vMerge w:val="restart"/>
            <w:tcBorders>
              <w:top w:val="single" w:sz="2" w:space="0" w:color="000000"/>
            </w:tcBorders>
            <w:noWrap/>
          </w:tcPr>
          <w:p w14:paraId="70F93D3B" w14:textId="77777777" w:rsidR="009A074F" w:rsidRDefault="009A074F" w:rsidP="009E5D20">
            <w:pPr>
              <w:pStyle w:val="CUERPOTEXTOTABLA"/>
              <w:jc w:val="center"/>
              <w:rPr>
                <w:b/>
                <w:sz w:val="14"/>
              </w:rPr>
            </w:pPr>
            <w:r>
              <w:rPr>
                <w:b/>
                <w:sz w:val="14"/>
              </w:rPr>
              <w:t>27 dB</w:t>
            </w:r>
          </w:p>
        </w:tc>
        <w:tc>
          <w:tcPr>
            <w:tcW w:w="0" w:type="auto"/>
            <w:vMerge w:val="restart"/>
            <w:tcBorders>
              <w:top w:val="single" w:sz="2" w:space="0" w:color="000000"/>
            </w:tcBorders>
            <w:noWrap/>
          </w:tcPr>
          <w:p w14:paraId="24AEFF5D"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tcPr>
          <w:p w14:paraId="6887613C" w14:textId="77777777" w:rsidR="009A074F" w:rsidRDefault="009A074F" w:rsidP="009E5D20">
            <w:pPr>
              <w:pStyle w:val="CUERPOTEXTOTABLA"/>
              <w:jc w:val="center"/>
              <w:rPr>
                <w:b/>
                <w:sz w:val="14"/>
              </w:rPr>
            </w:pPr>
            <w:r>
              <w:rPr>
                <w:b/>
                <w:sz w:val="14"/>
              </w:rPr>
              <w:t>60 dB</w:t>
            </w:r>
          </w:p>
        </w:tc>
      </w:tr>
      <w:tr w:rsidR="009A074F" w14:paraId="55051E40" w14:textId="77777777" w:rsidTr="00DF7209">
        <w:trPr>
          <w:jc w:val="center"/>
        </w:trPr>
        <w:tc>
          <w:tcPr>
            <w:tcW w:w="0" w:type="auto"/>
            <w:vMerge/>
            <w:tcBorders>
              <w:left w:val="single" w:sz="2" w:space="0" w:color="000000"/>
              <w:right w:val="single" w:sz="2" w:space="0" w:color="000000"/>
            </w:tcBorders>
          </w:tcPr>
          <w:p w14:paraId="14EC171F" w14:textId="77777777" w:rsidR="009A074F" w:rsidRDefault="009A074F" w:rsidP="009E5D20"/>
        </w:tc>
        <w:tc>
          <w:tcPr>
            <w:tcW w:w="0" w:type="auto"/>
            <w:vMerge/>
            <w:tcBorders>
              <w:left w:val="single" w:sz="2" w:space="0" w:color="000000"/>
              <w:right w:val="single" w:sz="2" w:space="0" w:color="000000"/>
            </w:tcBorders>
          </w:tcPr>
          <w:p w14:paraId="403FBBE8" w14:textId="77777777" w:rsidR="009A074F" w:rsidRDefault="009A074F" w:rsidP="009E5D20"/>
        </w:tc>
        <w:tc>
          <w:tcPr>
            <w:tcW w:w="0" w:type="auto"/>
            <w:tcBorders>
              <w:left w:val="single" w:sz="2" w:space="0" w:color="000000"/>
              <w:bottom w:val="single" w:sz="2" w:space="0" w:color="000000"/>
              <w:right w:val="single" w:sz="2" w:space="0" w:color="000000"/>
            </w:tcBorders>
          </w:tcPr>
          <w:p w14:paraId="68187D3C" w14:textId="77777777" w:rsidR="009A074F" w:rsidRDefault="009A074F" w:rsidP="009E5D20">
            <w:pPr>
              <w:pStyle w:val="CUERPOTEXTOTABLA"/>
              <w:rPr>
                <w:b/>
                <w:sz w:val="14"/>
              </w:rPr>
            </w:pPr>
            <w:r>
              <w:rPr>
                <w:b/>
                <w:sz w:val="14"/>
              </w:rPr>
              <w:t>FORJADO SANITARIO ACABADO</w:t>
            </w:r>
          </w:p>
        </w:tc>
        <w:tc>
          <w:tcPr>
            <w:tcW w:w="0" w:type="auto"/>
            <w:tcBorders>
              <w:left w:val="single" w:sz="2" w:space="0" w:color="000000"/>
              <w:bottom w:val="single" w:sz="2" w:space="0" w:color="000000"/>
            </w:tcBorders>
            <w:noWrap/>
          </w:tcPr>
          <w:p w14:paraId="0E894B5B" w14:textId="77777777" w:rsidR="009A074F" w:rsidRDefault="009A074F" w:rsidP="009E5D20">
            <w:pPr>
              <w:pStyle w:val="CUERPOTEXTOTABLA"/>
              <w:rPr>
                <w:sz w:val="14"/>
              </w:rPr>
            </w:pPr>
            <w:r>
              <w:rPr>
                <w:sz w:val="14"/>
              </w:rPr>
              <w:t>L</w:t>
            </w:r>
            <w:r>
              <w:rPr>
                <w:sz w:val="14"/>
                <w:vertAlign w:val="subscript"/>
              </w:rPr>
              <w:t>n,w</w:t>
            </w:r>
            <w:r>
              <w:rPr>
                <w:sz w:val="14"/>
              </w:rPr>
              <w:t xml:space="preserve"> (dB)=</w:t>
            </w:r>
          </w:p>
        </w:tc>
        <w:tc>
          <w:tcPr>
            <w:tcW w:w="0" w:type="auto"/>
            <w:tcBorders>
              <w:bottom w:val="single" w:sz="2" w:space="0" w:color="000000"/>
              <w:right w:val="single" w:sz="2" w:space="0" w:color="000000"/>
            </w:tcBorders>
            <w:noWrap/>
          </w:tcPr>
          <w:p w14:paraId="441C8C65" w14:textId="77777777" w:rsidR="009A074F" w:rsidRDefault="009A074F" w:rsidP="009E5D20">
            <w:pPr>
              <w:pStyle w:val="CUERPOTEXTOTABLA"/>
              <w:rPr>
                <w:sz w:val="14"/>
              </w:rPr>
            </w:pPr>
            <w:r>
              <w:rPr>
                <w:sz w:val="14"/>
              </w:rPr>
              <w:t>69.5</w:t>
            </w:r>
          </w:p>
        </w:tc>
        <w:tc>
          <w:tcPr>
            <w:tcW w:w="0" w:type="auto"/>
            <w:vMerge/>
            <w:tcBorders>
              <w:left w:val="single" w:sz="2" w:space="0" w:color="000000"/>
            </w:tcBorders>
          </w:tcPr>
          <w:p w14:paraId="1642CA39" w14:textId="77777777" w:rsidR="009A074F" w:rsidRDefault="009A074F" w:rsidP="009E5D20"/>
        </w:tc>
        <w:tc>
          <w:tcPr>
            <w:tcW w:w="0" w:type="auto"/>
            <w:vMerge/>
          </w:tcPr>
          <w:p w14:paraId="1B54A3C8" w14:textId="77777777" w:rsidR="009A074F" w:rsidRDefault="009A074F" w:rsidP="009E5D20"/>
        </w:tc>
        <w:tc>
          <w:tcPr>
            <w:tcW w:w="0" w:type="auto"/>
            <w:vMerge/>
          </w:tcPr>
          <w:p w14:paraId="191BF68B" w14:textId="77777777" w:rsidR="009A074F" w:rsidRDefault="009A074F" w:rsidP="009E5D20"/>
        </w:tc>
        <w:tc>
          <w:tcPr>
            <w:tcW w:w="0" w:type="auto"/>
            <w:vMerge/>
            <w:tcBorders>
              <w:right w:val="single" w:sz="2" w:space="0" w:color="000000"/>
            </w:tcBorders>
          </w:tcPr>
          <w:p w14:paraId="60CDDF87" w14:textId="77777777" w:rsidR="009A074F" w:rsidRDefault="009A074F" w:rsidP="009E5D20"/>
        </w:tc>
      </w:tr>
      <w:tr w:rsidR="009A074F" w14:paraId="4684144C" w14:textId="77777777" w:rsidTr="00DF7209">
        <w:trPr>
          <w:jc w:val="center"/>
        </w:trPr>
        <w:tc>
          <w:tcPr>
            <w:tcW w:w="0" w:type="auto"/>
            <w:vMerge/>
            <w:tcBorders>
              <w:left w:val="single" w:sz="2" w:space="0" w:color="000000"/>
              <w:right w:val="single" w:sz="2" w:space="0" w:color="000000"/>
            </w:tcBorders>
          </w:tcPr>
          <w:p w14:paraId="40665FC8" w14:textId="77777777" w:rsidR="009A074F" w:rsidRDefault="009A074F" w:rsidP="009E5D20"/>
        </w:tc>
        <w:tc>
          <w:tcPr>
            <w:tcW w:w="0" w:type="auto"/>
            <w:vMerge/>
            <w:tcBorders>
              <w:left w:val="single" w:sz="2" w:space="0" w:color="000000"/>
              <w:right w:val="single" w:sz="2" w:space="0" w:color="000000"/>
            </w:tcBorders>
          </w:tcPr>
          <w:p w14:paraId="32755007"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598BE440" w14:textId="77777777" w:rsidR="009A074F" w:rsidRDefault="009A074F" w:rsidP="009E5D20">
            <w:pPr>
              <w:pStyle w:val="CUERPOTEXTOTABLA"/>
              <w:rPr>
                <w:sz w:val="14"/>
              </w:rPr>
            </w:pPr>
            <w:r>
              <w:rPr>
                <w:sz w:val="14"/>
              </w:rPr>
              <w:t>Suelo flotante</w:t>
            </w:r>
          </w:p>
        </w:tc>
        <w:tc>
          <w:tcPr>
            <w:tcW w:w="0" w:type="auto"/>
            <w:vMerge w:val="restart"/>
            <w:tcBorders>
              <w:top w:val="single" w:sz="2" w:space="0" w:color="000000"/>
              <w:left w:val="single" w:sz="2" w:space="0" w:color="000000"/>
            </w:tcBorders>
            <w:noWrap/>
          </w:tcPr>
          <w:p w14:paraId="66C03E91" w14:textId="77777777" w:rsidR="009A074F" w:rsidRDefault="009A074F" w:rsidP="009E5D20">
            <w:pPr>
              <w:pStyle w:val="CUERPOTEXTOTABLA"/>
              <w:rPr>
                <w:sz w:val="14"/>
              </w:rPr>
            </w:pPr>
            <w:r>
              <w:rPr>
                <w:rFonts w:ascii="Symbol" w:hAnsi="Symbol" w:cs="Symbol"/>
                <w:sz w:val="14"/>
              </w:rPr>
              <w:t></w:t>
            </w:r>
            <w:r>
              <w:rPr>
                <w:sz w:val="14"/>
              </w:rPr>
              <w:t>L</w:t>
            </w:r>
            <w:r>
              <w:rPr>
                <w:sz w:val="14"/>
                <w:vertAlign w:val="subscript"/>
              </w:rPr>
              <w:t>w</w:t>
            </w:r>
            <w:r>
              <w:rPr>
                <w:sz w:val="14"/>
              </w:rPr>
              <w:t xml:space="preserve"> (dB)=</w:t>
            </w:r>
          </w:p>
        </w:tc>
        <w:tc>
          <w:tcPr>
            <w:tcW w:w="0" w:type="auto"/>
            <w:vMerge w:val="restart"/>
            <w:tcBorders>
              <w:top w:val="single" w:sz="2" w:space="0" w:color="000000"/>
              <w:right w:val="single" w:sz="2" w:space="0" w:color="000000"/>
            </w:tcBorders>
            <w:noWrap/>
          </w:tcPr>
          <w:p w14:paraId="782D4047" w14:textId="77777777" w:rsidR="009A074F" w:rsidRDefault="009A074F" w:rsidP="009E5D20">
            <w:pPr>
              <w:pStyle w:val="CUERPOTEXTOTABLA"/>
              <w:rPr>
                <w:sz w:val="14"/>
              </w:rPr>
            </w:pPr>
            <w:r>
              <w:rPr>
                <w:sz w:val="14"/>
              </w:rPr>
              <w:t>33</w:t>
            </w:r>
          </w:p>
        </w:tc>
        <w:tc>
          <w:tcPr>
            <w:tcW w:w="0" w:type="auto"/>
            <w:vMerge/>
            <w:tcBorders>
              <w:left w:val="single" w:sz="2" w:space="0" w:color="000000"/>
            </w:tcBorders>
          </w:tcPr>
          <w:p w14:paraId="7B07CA71" w14:textId="77777777" w:rsidR="009A074F" w:rsidRDefault="009A074F" w:rsidP="009E5D20"/>
        </w:tc>
        <w:tc>
          <w:tcPr>
            <w:tcW w:w="0" w:type="auto"/>
            <w:vMerge/>
          </w:tcPr>
          <w:p w14:paraId="74EE4B8E" w14:textId="77777777" w:rsidR="009A074F" w:rsidRDefault="009A074F" w:rsidP="009E5D20"/>
        </w:tc>
        <w:tc>
          <w:tcPr>
            <w:tcW w:w="0" w:type="auto"/>
            <w:vMerge/>
          </w:tcPr>
          <w:p w14:paraId="74D58630" w14:textId="77777777" w:rsidR="009A074F" w:rsidRDefault="009A074F" w:rsidP="009E5D20"/>
        </w:tc>
        <w:tc>
          <w:tcPr>
            <w:tcW w:w="0" w:type="auto"/>
            <w:vMerge/>
            <w:tcBorders>
              <w:right w:val="single" w:sz="2" w:space="0" w:color="000000"/>
            </w:tcBorders>
          </w:tcPr>
          <w:p w14:paraId="3E89C62A" w14:textId="77777777" w:rsidR="009A074F" w:rsidRDefault="009A074F" w:rsidP="009E5D20"/>
        </w:tc>
      </w:tr>
      <w:tr w:rsidR="009A074F" w14:paraId="5349BB64" w14:textId="77777777" w:rsidTr="00DF7209">
        <w:trPr>
          <w:jc w:val="center"/>
        </w:trPr>
        <w:tc>
          <w:tcPr>
            <w:tcW w:w="0" w:type="auto"/>
            <w:vMerge/>
            <w:tcBorders>
              <w:left w:val="single" w:sz="2" w:space="0" w:color="000000"/>
              <w:right w:val="single" w:sz="2" w:space="0" w:color="000000"/>
            </w:tcBorders>
          </w:tcPr>
          <w:p w14:paraId="540B75AF" w14:textId="77777777" w:rsidR="009A074F" w:rsidRDefault="009A074F" w:rsidP="009E5D20"/>
        </w:tc>
        <w:tc>
          <w:tcPr>
            <w:tcW w:w="0" w:type="auto"/>
            <w:vMerge/>
            <w:tcBorders>
              <w:left w:val="single" w:sz="2" w:space="0" w:color="000000"/>
              <w:right w:val="single" w:sz="2" w:space="0" w:color="000000"/>
            </w:tcBorders>
          </w:tcPr>
          <w:p w14:paraId="56AE9EC1" w14:textId="77777777" w:rsidR="009A074F" w:rsidRDefault="009A074F" w:rsidP="009E5D20"/>
        </w:tc>
        <w:tc>
          <w:tcPr>
            <w:tcW w:w="0" w:type="auto"/>
            <w:tcBorders>
              <w:left w:val="single" w:sz="2" w:space="0" w:color="000000"/>
              <w:bottom w:val="single" w:sz="2" w:space="0" w:color="000000"/>
              <w:right w:val="single" w:sz="2" w:space="0" w:color="000000"/>
            </w:tcBorders>
          </w:tcPr>
          <w:p w14:paraId="040D2656" w14:textId="77777777" w:rsidR="009A074F" w:rsidRDefault="009A074F" w:rsidP="009E5D20">
            <w:pPr>
              <w:pStyle w:val="CUERPOTEXTOTABLA"/>
              <w:rPr>
                <w:b/>
                <w:sz w:val="14"/>
              </w:rPr>
            </w:pPr>
            <w:r>
              <w:rPr>
                <w:b/>
                <w:sz w:val="14"/>
              </w:rPr>
              <w:t>Suelo flotante con lana mineral, de 40 mm de espesor. Solado de baldosas cerámicas colocadas con adhesivo</w:t>
            </w:r>
          </w:p>
        </w:tc>
        <w:tc>
          <w:tcPr>
            <w:tcW w:w="0" w:type="auto"/>
            <w:vMerge/>
            <w:tcBorders>
              <w:left w:val="single" w:sz="2" w:space="0" w:color="000000"/>
              <w:bottom w:val="single" w:sz="2" w:space="0" w:color="000000"/>
            </w:tcBorders>
          </w:tcPr>
          <w:p w14:paraId="07846B04" w14:textId="77777777" w:rsidR="009A074F" w:rsidRDefault="009A074F" w:rsidP="009E5D20"/>
        </w:tc>
        <w:tc>
          <w:tcPr>
            <w:tcW w:w="0" w:type="auto"/>
            <w:vMerge/>
            <w:tcBorders>
              <w:bottom w:val="single" w:sz="2" w:space="0" w:color="000000"/>
              <w:right w:val="single" w:sz="2" w:space="0" w:color="000000"/>
            </w:tcBorders>
          </w:tcPr>
          <w:p w14:paraId="7E0A2DA6" w14:textId="77777777" w:rsidR="009A074F" w:rsidRDefault="009A074F" w:rsidP="009E5D20"/>
        </w:tc>
        <w:tc>
          <w:tcPr>
            <w:tcW w:w="0" w:type="auto"/>
            <w:vMerge/>
            <w:tcBorders>
              <w:left w:val="single" w:sz="2" w:space="0" w:color="000000"/>
            </w:tcBorders>
          </w:tcPr>
          <w:p w14:paraId="67863828" w14:textId="77777777" w:rsidR="009A074F" w:rsidRDefault="009A074F" w:rsidP="009E5D20"/>
        </w:tc>
        <w:tc>
          <w:tcPr>
            <w:tcW w:w="0" w:type="auto"/>
            <w:vMerge/>
          </w:tcPr>
          <w:p w14:paraId="2325444E" w14:textId="77777777" w:rsidR="009A074F" w:rsidRDefault="009A074F" w:rsidP="009E5D20"/>
        </w:tc>
        <w:tc>
          <w:tcPr>
            <w:tcW w:w="0" w:type="auto"/>
            <w:vMerge/>
          </w:tcPr>
          <w:p w14:paraId="67BA1BC8" w14:textId="77777777" w:rsidR="009A074F" w:rsidRDefault="009A074F" w:rsidP="009E5D20"/>
        </w:tc>
        <w:tc>
          <w:tcPr>
            <w:tcW w:w="0" w:type="auto"/>
            <w:vMerge/>
            <w:tcBorders>
              <w:right w:val="single" w:sz="2" w:space="0" w:color="000000"/>
            </w:tcBorders>
          </w:tcPr>
          <w:p w14:paraId="69C8B161" w14:textId="77777777" w:rsidR="009A074F" w:rsidRDefault="009A074F" w:rsidP="009E5D20"/>
        </w:tc>
      </w:tr>
      <w:tr w:rsidR="009A074F" w14:paraId="6A409EFD" w14:textId="77777777" w:rsidTr="00DF7209">
        <w:trPr>
          <w:jc w:val="center"/>
        </w:trPr>
        <w:tc>
          <w:tcPr>
            <w:tcW w:w="0" w:type="auto"/>
            <w:vMerge/>
            <w:tcBorders>
              <w:left w:val="single" w:sz="2" w:space="0" w:color="000000"/>
              <w:right w:val="single" w:sz="2" w:space="0" w:color="000000"/>
            </w:tcBorders>
          </w:tcPr>
          <w:p w14:paraId="4EA6CD69" w14:textId="77777777" w:rsidR="009A074F" w:rsidRDefault="009A074F" w:rsidP="009E5D20"/>
        </w:tc>
        <w:tc>
          <w:tcPr>
            <w:tcW w:w="0" w:type="auto"/>
            <w:vMerge/>
            <w:tcBorders>
              <w:left w:val="single" w:sz="2" w:space="0" w:color="000000"/>
              <w:right w:val="single" w:sz="2" w:space="0" w:color="000000"/>
            </w:tcBorders>
          </w:tcPr>
          <w:p w14:paraId="70230611"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0AAC9A9D" w14:textId="77777777" w:rsidR="009A074F" w:rsidRDefault="009A074F" w:rsidP="009E5D20">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tcPr>
          <w:p w14:paraId="1AB423D2" w14:textId="77777777" w:rsidR="009A074F" w:rsidRDefault="009A074F" w:rsidP="009E5D20">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tcPr>
          <w:p w14:paraId="0BCEFE44" w14:textId="77777777" w:rsidR="009A074F" w:rsidRDefault="009A074F" w:rsidP="009E5D20">
            <w:pPr>
              <w:pStyle w:val="CUERPOTEXTOTABLA"/>
              <w:rPr>
                <w:sz w:val="14"/>
              </w:rPr>
            </w:pPr>
            <w:r>
              <w:rPr>
                <w:sz w:val="14"/>
              </w:rPr>
              <w:t xml:space="preserve"> </w:t>
            </w:r>
          </w:p>
        </w:tc>
        <w:tc>
          <w:tcPr>
            <w:tcW w:w="0" w:type="auto"/>
            <w:vMerge/>
            <w:tcBorders>
              <w:left w:val="single" w:sz="2" w:space="0" w:color="000000"/>
            </w:tcBorders>
          </w:tcPr>
          <w:p w14:paraId="1EFD3B6A" w14:textId="77777777" w:rsidR="009A074F" w:rsidRDefault="009A074F" w:rsidP="009E5D20"/>
        </w:tc>
        <w:tc>
          <w:tcPr>
            <w:tcW w:w="0" w:type="auto"/>
            <w:vMerge/>
          </w:tcPr>
          <w:p w14:paraId="73DD1AA3" w14:textId="77777777" w:rsidR="009A074F" w:rsidRDefault="009A074F" w:rsidP="009E5D20"/>
        </w:tc>
        <w:tc>
          <w:tcPr>
            <w:tcW w:w="0" w:type="auto"/>
            <w:vMerge/>
          </w:tcPr>
          <w:p w14:paraId="0453C3D9" w14:textId="77777777" w:rsidR="009A074F" w:rsidRDefault="009A074F" w:rsidP="009E5D20"/>
        </w:tc>
        <w:tc>
          <w:tcPr>
            <w:tcW w:w="0" w:type="auto"/>
            <w:vMerge/>
            <w:tcBorders>
              <w:right w:val="single" w:sz="2" w:space="0" w:color="000000"/>
            </w:tcBorders>
          </w:tcPr>
          <w:p w14:paraId="1C8D0D36" w14:textId="77777777" w:rsidR="009A074F" w:rsidRDefault="009A074F" w:rsidP="009E5D20"/>
        </w:tc>
      </w:tr>
      <w:tr w:rsidR="009A074F" w14:paraId="552E4EF0" w14:textId="77777777" w:rsidTr="00DF7209">
        <w:trPr>
          <w:jc w:val="center"/>
        </w:trPr>
        <w:tc>
          <w:tcPr>
            <w:tcW w:w="0" w:type="auto"/>
            <w:vMerge/>
            <w:tcBorders>
              <w:left w:val="single" w:sz="2" w:space="0" w:color="000000"/>
              <w:bottom w:val="single" w:sz="2" w:space="0" w:color="000000"/>
              <w:right w:val="single" w:sz="2" w:space="0" w:color="000000"/>
            </w:tcBorders>
          </w:tcPr>
          <w:p w14:paraId="4C204FF6" w14:textId="77777777" w:rsidR="009A074F" w:rsidRDefault="009A074F" w:rsidP="009E5D20"/>
        </w:tc>
        <w:tc>
          <w:tcPr>
            <w:tcW w:w="0" w:type="auto"/>
            <w:vMerge/>
            <w:tcBorders>
              <w:left w:val="single" w:sz="2" w:space="0" w:color="000000"/>
              <w:right w:val="single" w:sz="2" w:space="0" w:color="000000"/>
            </w:tcBorders>
          </w:tcPr>
          <w:p w14:paraId="0EA87A78" w14:textId="77777777" w:rsidR="009A074F" w:rsidRDefault="009A074F" w:rsidP="009E5D20"/>
        </w:tc>
        <w:tc>
          <w:tcPr>
            <w:tcW w:w="0" w:type="auto"/>
            <w:tcBorders>
              <w:left w:val="single" w:sz="2" w:space="0" w:color="000000"/>
              <w:bottom w:val="single" w:sz="2" w:space="0" w:color="000000"/>
              <w:right w:val="single" w:sz="2" w:space="0" w:color="000000"/>
            </w:tcBorders>
          </w:tcPr>
          <w:p w14:paraId="706F08DC" w14:textId="77777777" w:rsidR="009A074F" w:rsidRDefault="009A074F" w:rsidP="009E5D20">
            <w:pPr>
              <w:pStyle w:val="CUERPOTEXTOTABLA"/>
            </w:pPr>
            <w:r>
              <w:t xml:space="preserve"> </w:t>
            </w:r>
          </w:p>
        </w:tc>
        <w:tc>
          <w:tcPr>
            <w:tcW w:w="0" w:type="auto"/>
            <w:vMerge/>
            <w:tcBorders>
              <w:left w:val="single" w:sz="2" w:space="0" w:color="000000"/>
              <w:bottom w:val="single" w:sz="2" w:space="0" w:color="000000"/>
            </w:tcBorders>
          </w:tcPr>
          <w:p w14:paraId="6EB3D3C2" w14:textId="77777777" w:rsidR="009A074F" w:rsidRDefault="009A074F" w:rsidP="009E5D20"/>
        </w:tc>
        <w:tc>
          <w:tcPr>
            <w:tcW w:w="0" w:type="auto"/>
            <w:vMerge/>
            <w:tcBorders>
              <w:bottom w:val="single" w:sz="2" w:space="0" w:color="000000"/>
              <w:right w:val="single" w:sz="2" w:space="0" w:color="000000"/>
            </w:tcBorders>
          </w:tcPr>
          <w:p w14:paraId="03CFB2CA" w14:textId="77777777" w:rsidR="009A074F" w:rsidRDefault="009A074F" w:rsidP="009E5D20"/>
        </w:tc>
        <w:tc>
          <w:tcPr>
            <w:tcW w:w="0" w:type="auto"/>
            <w:vMerge/>
            <w:tcBorders>
              <w:left w:val="single" w:sz="2" w:space="0" w:color="000000"/>
              <w:bottom w:val="single" w:sz="2" w:space="0" w:color="000000"/>
            </w:tcBorders>
          </w:tcPr>
          <w:p w14:paraId="520AA5DB" w14:textId="77777777" w:rsidR="009A074F" w:rsidRDefault="009A074F" w:rsidP="009E5D20"/>
        </w:tc>
        <w:tc>
          <w:tcPr>
            <w:tcW w:w="0" w:type="auto"/>
            <w:vMerge/>
            <w:tcBorders>
              <w:bottom w:val="single" w:sz="2" w:space="0" w:color="000000"/>
            </w:tcBorders>
          </w:tcPr>
          <w:p w14:paraId="7D899E6B" w14:textId="77777777" w:rsidR="009A074F" w:rsidRDefault="009A074F" w:rsidP="009E5D20"/>
        </w:tc>
        <w:tc>
          <w:tcPr>
            <w:tcW w:w="0" w:type="auto"/>
            <w:vMerge/>
            <w:tcBorders>
              <w:bottom w:val="single" w:sz="2" w:space="0" w:color="000000"/>
            </w:tcBorders>
          </w:tcPr>
          <w:p w14:paraId="238F633D" w14:textId="77777777" w:rsidR="009A074F" w:rsidRDefault="009A074F" w:rsidP="009E5D20"/>
        </w:tc>
        <w:tc>
          <w:tcPr>
            <w:tcW w:w="0" w:type="auto"/>
            <w:vMerge/>
            <w:tcBorders>
              <w:bottom w:val="single" w:sz="2" w:space="0" w:color="000000"/>
              <w:right w:val="single" w:sz="2" w:space="0" w:color="000000"/>
            </w:tcBorders>
          </w:tcPr>
          <w:p w14:paraId="4EDED215" w14:textId="77777777" w:rsidR="009A074F" w:rsidRDefault="009A074F" w:rsidP="009E5D20"/>
        </w:tc>
      </w:tr>
      <w:tr w:rsidR="009A074F" w14:paraId="0B6E8A95" w14:textId="77777777" w:rsidTr="00DF7209">
        <w:trPr>
          <w:jc w:val="center"/>
        </w:trPr>
        <w:tc>
          <w:tcPr>
            <w:tcW w:w="0" w:type="auto"/>
            <w:vMerge w:val="restart"/>
            <w:tcBorders>
              <w:top w:val="single" w:sz="2" w:space="0" w:color="000000"/>
              <w:left w:val="single" w:sz="2" w:space="0" w:color="000000"/>
              <w:right w:val="single" w:sz="2" w:space="0" w:color="000000"/>
            </w:tcBorders>
          </w:tcPr>
          <w:p w14:paraId="6C9728D3" w14:textId="77777777" w:rsidR="009A074F" w:rsidRDefault="009A074F" w:rsidP="009E5D20">
            <w:pPr>
              <w:pStyle w:val="CUERPOTEXTOTABLA"/>
              <w:rPr>
                <w:sz w:val="14"/>
              </w:rPr>
            </w:pPr>
            <w:r>
              <w:rPr>
                <w:sz w:val="14"/>
              </w:rPr>
              <w:t>De actividad</w:t>
            </w:r>
          </w:p>
        </w:tc>
        <w:tc>
          <w:tcPr>
            <w:tcW w:w="0" w:type="auto"/>
            <w:vMerge w:val="restart"/>
            <w:tcBorders>
              <w:left w:val="single" w:sz="2" w:space="0" w:color="000000"/>
              <w:right w:val="single" w:sz="2" w:space="0" w:color="000000"/>
            </w:tcBorders>
          </w:tcPr>
          <w:p w14:paraId="7E06061C" w14:textId="77777777" w:rsidR="009A074F" w:rsidRDefault="009A074F" w:rsidP="009E5D20">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14:paraId="482549E5" w14:textId="77777777" w:rsidR="009A074F" w:rsidRDefault="009A074F" w:rsidP="009E5D20">
            <w:pPr>
              <w:pStyle w:val="CUERPOTEXTOTABLA"/>
              <w:rPr>
                <w:sz w:val="14"/>
              </w:rPr>
            </w:pPr>
            <w:r>
              <w:rPr>
                <w:sz w:val="14"/>
              </w:rPr>
              <w:t>Forjado</w:t>
            </w:r>
          </w:p>
        </w:tc>
        <w:tc>
          <w:tcPr>
            <w:tcW w:w="0" w:type="auto"/>
            <w:tcBorders>
              <w:top w:val="single" w:sz="2" w:space="0" w:color="000000"/>
              <w:left w:val="single" w:sz="2" w:space="0" w:color="000000"/>
            </w:tcBorders>
            <w:noWrap/>
          </w:tcPr>
          <w:p w14:paraId="5990BB6B"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2072E0EC" w14:textId="77777777" w:rsidR="009A074F" w:rsidRDefault="009A074F" w:rsidP="009E5D20">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tcPr>
          <w:p w14:paraId="722B8A88" w14:textId="77777777" w:rsidR="009A074F" w:rsidRDefault="009A074F" w:rsidP="009E5D20">
            <w:pPr>
              <w:pStyle w:val="CUERPOTEXTOTABLA"/>
              <w:rPr>
                <w:b/>
                <w:sz w:val="14"/>
              </w:rPr>
            </w:pPr>
            <w:r>
              <w:rPr>
                <w:b/>
                <w:sz w:val="14"/>
              </w:rPr>
              <w:t>No procede</w:t>
            </w:r>
          </w:p>
        </w:tc>
      </w:tr>
      <w:tr w:rsidR="009A074F" w14:paraId="734FEF33" w14:textId="77777777" w:rsidTr="00DF7209">
        <w:trPr>
          <w:jc w:val="center"/>
        </w:trPr>
        <w:tc>
          <w:tcPr>
            <w:tcW w:w="0" w:type="auto"/>
            <w:vMerge/>
            <w:tcBorders>
              <w:left w:val="single" w:sz="2" w:space="0" w:color="000000"/>
              <w:right w:val="single" w:sz="2" w:space="0" w:color="000000"/>
            </w:tcBorders>
          </w:tcPr>
          <w:p w14:paraId="2AC71D51" w14:textId="77777777" w:rsidR="009A074F" w:rsidRDefault="009A074F" w:rsidP="009E5D20"/>
        </w:tc>
        <w:tc>
          <w:tcPr>
            <w:tcW w:w="0" w:type="auto"/>
            <w:vMerge/>
            <w:tcBorders>
              <w:left w:val="single" w:sz="2" w:space="0" w:color="000000"/>
              <w:right w:val="single" w:sz="2" w:space="0" w:color="000000"/>
            </w:tcBorders>
          </w:tcPr>
          <w:p w14:paraId="33BC8631" w14:textId="77777777" w:rsidR="009A074F" w:rsidRDefault="009A074F" w:rsidP="009E5D20"/>
        </w:tc>
        <w:tc>
          <w:tcPr>
            <w:tcW w:w="0" w:type="auto"/>
            <w:vMerge w:val="restart"/>
            <w:tcBorders>
              <w:left w:val="single" w:sz="2" w:space="0" w:color="000000"/>
              <w:right w:val="single" w:sz="2" w:space="0" w:color="000000"/>
            </w:tcBorders>
          </w:tcPr>
          <w:p w14:paraId="6274D081" w14:textId="77777777" w:rsidR="009A074F" w:rsidRDefault="009A074F" w:rsidP="009E5D20">
            <w:pPr>
              <w:pStyle w:val="CUERPOTEXTOTABLA"/>
              <w:rPr>
                <w:b/>
                <w:sz w:val="14"/>
              </w:rPr>
            </w:pPr>
            <w:r>
              <w:rPr>
                <w:b/>
                <w:sz w:val="14"/>
              </w:rPr>
              <w:t xml:space="preserve"> </w:t>
            </w:r>
          </w:p>
        </w:tc>
        <w:tc>
          <w:tcPr>
            <w:tcW w:w="0" w:type="auto"/>
            <w:tcBorders>
              <w:left w:val="single" w:sz="2" w:space="0" w:color="000000"/>
            </w:tcBorders>
            <w:noWrap/>
          </w:tcPr>
          <w:p w14:paraId="366FC260" w14:textId="77777777" w:rsidR="009A074F" w:rsidRDefault="009A074F" w:rsidP="009E5D20">
            <w:pPr>
              <w:pStyle w:val="CUERPOTEXTOTABLA"/>
              <w:rPr>
                <w:sz w:val="14"/>
              </w:rPr>
            </w:pPr>
            <w:r>
              <w:rPr>
                <w:sz w:val="14"/>
              </w:rPr>
              <w:t xml:space="preserve"> </w:t>
            </w:r>
          </w:p>
        </w:tc>
        <w:tc>
          <w:tcPr>
            <w:tcW w:w="0" w:type="auto"/>
            <w:tcBorders>
              <w:right w:val="single" w:sz="2" w:space="0" w:color="000000"/>
            </w:tcBorders>
            <w:noWrap/>
          </w:tcPr>
          <w:p w14:paraId="7880AAB9"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7B2270D7" w14:textId="77777777" w:rsidR="009A074F" w:rsidRDefault="009A074F" w:rsidP="009E5D20"/>
        </w:tc>
      </w:tr>
      <w:tr w:rsidR="009A074F" w14:paraId="03CBC4E0" w14:textId="77777777" w:rsidTr="00DF7209">
        <w:trPr>
          <w:jc w:val="center"/>
        </w:trPr>
        <w:tc>
          <w:tcPr>
            <w:tcW w:w="0" w:type="auto"/>
            <w:vMerge/>
            <w:tcBorders>
              <w:left w:val="single" w:sz="2" w:space="0" w:color="000000"/>
              <w:right w:val="single" w:sz="2" w:space="0" w:color="000000"/>
            </w:tcBorders>
          </w:tcPr>
          <w:p w14:paraId="5C98648C" w14:textId="77777777" w:rsidR="009A074F" w:rsidRDefault="009A074F" w:rsidP="009E5D20"/>
        </w:tc>
        <w:tc>
          <w:tcPr>
            <w:tcW w:w="0" w:type="auto"/>
            <w:vMerge/>
            <w:tcBorders>
              <w:left w:val="single" w:sz="2" w:space="0" w:color="000000"/>
              <w:right w:val="single" w:sz="2" w:space="0" w:color="000000"/>
            </w:tcBorders>
          </w:tcPr>
          <w:p w14:paraId="5D5633C9"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4F0D998F" w14:textId="77777777" w:rsidR="009A074F" w:rsidRDefault="009A074F" w:rsidP="009E5D20"/>
        </w:tc>
        <w:tc>
          <w:tcPr>
            <w:tcW w:w="0" w:type="auto"/>
            <w:tcBorders>
              <w:left w:val="single" w:sz="2" w:space="0" w:color="000000"/>
              <w:bottom w:val="single" w:sz="2" w:space="0" w:color="000000"/>
            </w:tcBorders>
            <w:noWrap/>
          </w:tcPr>
          <w:p w14:paraId="57C8E03C"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504F3D1B"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0AE81073" w14:textId="77777777" w:rsidR="009A074F" w:rsidRDefault="009A074F" w:rsidP="009E5D20"/>
        </w:tc>
      </w:tr>
      <w:tr w:rsidR="009A074F" w14:paraId="4F349267" w14:textId="77777777" w:rsidTr="00DF7209">
        <w:trPr>
          <w:jc w:val="center"/>
        </w:trPr>
        <w:tc>
          <w:tcPr>
            <w:tcW w:w="0" w:type="auto"/>
            <w:vMerge/>
            <w:tcBorders>
              <w:left w:val="single" w:sz="2" w:space="0" w:color="000000"/>
              <w:right w:val="single" w:sz="2" w:space="0" w:color="000000"/>
            </w:tcBorders>
          </w:tcPr>
          <w:p w14:paraId="3B4C8896" w14:textId="77777777" w:rsidR="009A074F" w:rsidRDefault="009A074F" w:rsidP="009E5D20"/>
        </w:tc>
        <w:tc>
          <w:tcPr>
            <w:tcW w:w="0" w:type="auto"/>
            <w:vMerge/>
            <w:tcBorders>
              <w:left w:val="single" w:sz="2" w:space="0" w:color="000000"/>
              <w:right w:val="single" w:sz="2" w:space="0" w:color="000000"/>
            </w:tcBorders>
          </w:tcPr>
          <w:p w14:paraId="0220B9B6"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3C813F14" w14:textId="77777777" w:rsidR="009A074F" w:rsidRDefault="009A074F" w:rsidP="009E5D20">
            <w:pPr>
              <w:pStyle w:val="CUERPOTEXTOTABLA"/>
              <w:rPr>
                <w:sz w:val="14"/>
              </w:rPr>
            </w:pPr>
            <w:r>
              <w:rPr>
                <w:sz w:val="14"/>
              </w:rPr>
              <w:t>Suelo flotante</w:t>
            </w:r>
          </w:p>
        </w:tc>
        <w:tc>
          <w:tcPr>
            <w:tcW w:w="0" w:type="auto"/>
            <w:tcBorders>
              <w:top w:val="single" w:sz="2" w:space="0" w:color="000000"/>
              <w:left w:val="single" w:sz="2" w:space="0" w:color="000000"/>
            </w:tcBorders>
            <w:noWrap/>
          </w:tcPr>
          <w:p w14:paraId="455DB271"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3693712B"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51694979" w14:textId="77777777" w:rsidR="009A074F" w:rsidRDefault="009A074F" w:rsidP="009E5D20"/>
        </w:tc>
      </w:tr>
      <w:tr w:rsidR="009A074F" w14:paraId="06616F13" w14:textId="77777777" w:rsidTr="00DF7209">
        <w:trPr>
          <w:jc w:val="center"/>
        </w:trPr>
        <w:tc>
          <w:tcPr>
            <w:tcW w:w="0" w:type="auto"/>
            <w:vMerge/>
            <w:tcBorders>
              <w:left w:val="single" w:sz="2" w:space="0" w:color="000000"/>
              <w:right w:val="single" w:sz="2" w:space="0" w:color="000000"/>
            </w:tcBorders>
          </w:tcPr>
          <w:p w14:paraId="2EE16564" w14:textId="77777777" w:rsidR="009A074F" w:rsidRDefault="009A074F" w:rsidP="009E5D20"/>
        </w:tc>
        <w:tc>
          <w:tcPr>
            <w:tcW w:w="0" w:type="auto"/>
            <w:vMerge/>
            <w:tcBorders>
              <w:left w:val="single" w:sz="2" w:space="0" w:color="000000"/>
              <w:right w:val="single" w:sz="2" w:space="0" w:color="000000"/>
            </w:tcBorders>
          </w:tcPr>
          <w:p w14:paraId="17FB7D5B" w14:textId="77777777" w:rsidR="009A074F" w:rsidRDefault="009A074F" w:rsidP="009E5D20"/>
        </w:tc>
        <w:tc>
          <w:tcPr>
            <w:tcW w:w="0" w:type="auto"/>
            <w:tcBorders>
              <w:left w:val="single" w:sz="2" w:space="0" w:color="000000"/>
              <w:bottom w:val="single" w:sz="2" w:space="0" w:color="000000"/>
              <w:right w:val="single" w:sz="2" w:space="0" w:color="000000"/>
            </w:tcBorders>
          </w:tcPr>
          <w:p w14:paraId="2604BF3D"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2" w:space="0" w:color="000000"/>
            </w:tcBorders>
            <w:noWrap/>
          </w:tcPr>
          <w:p w14:paraId="1F293CF6" w14:textId="77777777" w:rsidR="009A074F" w:rsidRDefault="009A074F" w:rsidP="009E5D20">
            <w:pPr>
              <w:pStyle w:val="CUERPOTEXTOTABLA"/>
              <w:rPr>
                <w:sz w:val="14"/>
              </w:rPr>
            </w:pPr>
            <w:r>
              <w:rPr>
                <w:sz w:val="14"/>
              </w:rPr>
              <w:t xml:space="preserve"> </w:t>
            </w:r>
          </w:p>
        </w:tc>
        <w:tc>
          <w:tcPr>
            <w:tcW w:w="0" w:type="auto"/>
            <w:tcBorders>
              <w:bottom w:val="single" w:sz="2" w:space="0" w:color="000000"/>
              <w:right w:val="single" w:sz="2" w:space="0" w:color="000000"/>
            </w:tcBorders>
            <w:noWrap/>
          </w:tcPr>
          <w:p w14:paraId="0C146CE2"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06A1C078" w14:textId="77777777" w:rsidR="009A074F" w:rsidRDefault="009A074F" w:rsidP="009E5D20"/>
        </w:tc>
      </w:tr>
      <w:tr w:rsidR="009A074F" w14:paraId="4A7B41C6" w14:textId="77777777" w:rsidTr="00DF7209">
        <w:trPr>
          <w:jc w:val="center"/>
        </w:trPr>
        <w:tc>
          <w:tcPr>
            <w:tcW w:w="0" w:type="auto"/>
            <w:vMerge/>
            <w:tcBorders>
              <w:left w:val="single" w:sz="2" w:space="0" w:color="000000"/>
              <w:right w:val="single" w:sz="2" w:space="0" w:color="000000"/>
            </w:tcBorders>
          </w:tcPr>
          <w:p w14:paraId="62EED736" w14:textId="77777777" w:rsidR="009A074F" w:rsidRDefault="009A074F" w:rsidP="009E5D20"/>
        </w:tc>
        <w:tc>
          <w:tcPr>
            <w:tcW w:w="0" w:type="auto"/>
            <w:vMerge/>
            <w:tcBorders>
              <w:left w:val="single" w:sz="2" w:space="0" w:color="000000"/>
              <w:right w:val="single" w:sz="2" w:space="0" w:color="000000"/>
            </w:tcBorders>
          </w:tcPr>
          <w:p w14:paraId="7FC30C01" w14:textId="77777777" w:rsidR="009A074F" w:rsidRDefault="009A074F" w:rsidP="009E5D20"/>
        </w:tc>
        <w:tc>
          <w:tcPr>
            <w:tcW w:w="0" w:type="auto"/>
            <w:tcBorders>
              <w:top w:val="single" w:sz="2" w:space="0" w:color="000000"/>
              <w:left w:val="single" w:sz="2" w:space="0" w:color="000000"/>
              <w:right w:val="single" w:sz="2" w:space="0" w:color="000000"/>
            </w:tcBorders>
            <w:noWrap/>
          </w:tcPr>
          <w:p w14:paraId="78B076F3" w14:textId="77777777" w:rsidR="009A074F" w:rsidRDefault="009A074F" w:rsidP="009E5D20">
            <w:pPr>
              <w:pStyle w:val="CUERPOTEXTOTABLA"/>
              <w:rPr>
                <w:sz w:val="14"/>
              </w:rPr>
            </w:pPr>
            <w:r>
              <w:rPr>
                <w:sz w:val="14"/>
              </w:rPr>
              <w:t>Techo suspendido</w:t>
            </w:r>
          </w:p>
        </w:tc>
        <w:tc>
          <w:tcPr>
            <w:tcW w:w="0" w:type="auto"/>
            <w:tcBorders>
              <w:top w:val="single" w:sz="2" w:space="0" w:color="000000"/>
              <w:left w:val="single" w:sz="2" w:space="0" w:color="000000"/>
            </w:tcBorders>
            <w:noWrap/>
          </w:tcPr>
          <w:p w14:paraId="24D03A65" w14:textId="77777777" w:rsidR="009A074F" w:rsidRDefault="009A074F" w:rsidP="009E5D20">
            <w:pPr>
              <w:pStyle w:val="CUERPOTEXTOTABLA"/>
              <w:rPr>
                <w:sz w:val="14"/>
              </w:rPr>
            </w:pPr>
            <w:r>
              <w:rPr>
                <w:sz w:val="14"/>
              </w:rPr>
              <w:t xml:space="preserve"> </w:t>
            </w:r>
          </w:p>
        </w:tc>
        <w:tc>
          <w:tcPr>
            <w:tcW w:w="0" w:type="auto"/>
            <w:tcBorders>
              <w:top w:val="single" w:sz="2" w:space="0" w:color="000000"/>
              <w:right w:val="single" w:sz="2" w:space="0" w:color="000000"/>
            </w:tcBorders>
            <w:noWrap/>
          </w:tcPr>
          <w:p w14:paraId="635D00BE"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14:paraId="01F260E1" w14:textId="77777777" w:rsidR="009A074F" w:rsidRDefault="009A074F" w:rsidP="009E5D20"/>
        </w:tc>
      </w:tr>
      <w:tr w:rsidR="009A074F" w14:paraId="5AF0209F" w14:textId="77777777" w:rsidTr="00DF7209">
        <w:trPr>
          <w:jc w:val="center"/>
        </w:trPr>
        <w:tc>
          <w:tcPr>
            <w:tcW w:w="0" w:type="auto"/>
            <w:vMerge/>
            <w:tcBorders>
              <w:left w:val="single" w:sz="2" w:space="0" w:color="000000"/>
              <w:bottom w:val="single" w:sz="14" w:space="0" w:color="000000"/>
              <w:right w:val="single" w:sz="2" w:space="0" w:color="000000"/>
            </w:tcBorders>
          </w:tcPr>
          <w:p w14:paraId="75971EF2"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418B2ED6" w14:textId="77777777" w:rsidR="009A074F" w:rsidRDefault="009A074F" w:rsidP="009E5D20"/>
        </w:tc>
        <w:tc>
          <w:tcPr>
            <w:tcW w:w="0" w:type="auto"/>
            <w:tcBorders>
              <w:left w:val="single" w:sz="2" w:space="0" w:color="000000"/>
              <w:bottom w:val="single" w:sz="14" w:space="0" w:color="000000"/>
              <w:right w:val="single" w:sz="2" w:space="0" w:color="000000"/>
            </w:tcBorders>
          </w:tcPr>
          <w:p w14:paraId="1390AA93" w14:textId="77777777" w:rsidR="009A074F" w:rsidRDefault="009A074F" w:rsidP="009E5D20">
            <w:pPr>
              <w:pStyle w:val="CUERPOTEXTOTABLA"/>
              <w:rPr>
                <w:b/>
                <w:sz w:val="14"/>
              </w:rPr>
            </w:pPr>
            <w:r>
              <w:rPr>
                <w:b/>
                <w:sz w:val="14"/>
              </w:rPr>
              <w:t xml:space="preserve"> </w:t>
            </w:r>
          </w:p>
        </w:tc>
        <w:tc>
          <w:tcPr>
            <w:tcW w:w="0" w:type="auto"/>
            <w:tcBorders>
              <w:left w:val="single" w:sz="2" w:space="0" w:color="000000"/>
              <w:bottom w:val="single" w:sz="14" w:space="0" w:color="000000"/>
            </w:tcBorders>
            <w:noWrap/>
          </w:tcPr>
          <w:p w14:paraId="2FEC9348" w14:textId="77777777" w:rsidR="009A074F" w:rsidRDefault="009A074F" w:rsidP="009E5D20">
            <w:pPr>
              <w:pStyle w:val="CUERPOTEXTOTABLA"/>
              <w:rPr>
                <w:sz w:val="14"/>
              </w:rPr>
            </w:pPr>
            <w:r>
              <w:rPr>
                <w:sz w:val="14"/>
              </w:rPr>
              <w:t xml:space="preserve"> </w:t>
            </w:r>
          </w:p>
        </w:tc>
        <w:tc>
          <w:tcPr>
            <w:tcW w:w="0" w:type="auto"/>
            <w:tcBorders>
              <w:bottom w:val="single" w:sz="14" w:space="0" w:color="000000"/>
              <w:right w:val="single" w:sz="2" w:space="0" w:color="000000"/>
            </w:tcBorders>
            <w:noWrap/>
          </w:tcPr>
          <w:p w14:paraId="21DB0EBE" w14:textId="77777777" w:rsidR="009A074F" w:rsidRDefault="009A074F" w:rsidP="009E5D20">
            <w:pPr>
              <w:pStyle w:val="CUERPOTEXTOTABLA"/>
              <w:rPr>
                <w:sz w:val="14"/>
              </w:rPr>
            </w:pPr>
            <w:r>
              <w:rPr>
                <w:sz w:val="14"/>
              </w:rPr>
              <w:t xml:space="preserve"> </w:t>
            </w:r>
          </w:p>
        </w:tc>
        <w:tc>
          <w:tcPr>
            <w:tcW w:w="0" w:type="auto"/>
            <w:gridSpan w:val="4"/>
            <w:vMerge/>
            <w:tcBorders>
              <w:left w:val="single" w:sz="2" w:space="0" w:color="000000"/>
              <w:bottom w:val="single" w:sz="14" w:space="0" w:color="000000"/>
              <w:right w:val="single" w:sz="2" w:space="0" w:color="000000"/>
            </w:tcBorders>
          </w:tcPr>
          <w:p w14:paraId="6BD163D7" w14:textId="77777777" w:rsidR="009A074F" w:rsidRDefault="009A074F" w:rsidP="009E5D20"/>
        </w:tc>
      </w:tr>
      <w:tr w:rsidR="009A074F" w14:paraId="7861D233" w14:textId="77777777" w:rsidTr="00DF7209">
        <w:trPr>
          <w:jc w:val="center"/>
        </w:trPr>
        <w:tc>
          <w:tcPr>
            <w:tcW w:w="0" w:type="auto"/>
            <w:gridSpan w:val="9"/>
            <w:tcBorders>
              <w:top w:val="single" w:sz="14" w:space="0" w:color="000000"/>
            </w:tcBorders>
          </w:tcPr>
          <w:p w14:paraId="492054CB" w14:textId="77777777" w:rsidR="009A074F" w:rsidRDefault="009A074F" w:rsidP="009E5D20">
            <w:pPr>
              <w:pStyle w:val="CUERPOTEXTOTABLA"/>
              <w:rPr>
                <w:sz w:val="14"/>
              </w:rPr>
            </w:pPr>
            <w:r>
              <w:rPr>
                <w:sz w:val="14"/>
                <w:vertAlign w:val="superscript"/>
              </w:rPr>
              <w:t>(1)</w:t>
            </w:r>
            <w:r>
              <w:rPr>
                <w:sz w:val="14"/>
              </w:rPr>
              <w:t xml:space="preserve">  Siempre que no sea recinto de instalaciones o recinto de actividad</w:t>
            </w:r>
          </w:p>
        </w:tc>
      </w:tr>
    </w:tbl>
    <w:p w14:paraId="5BC9E24A" w14:textId="77777777" w:rsidR="009A074F" w:rsidRDefault="009A074F" w:rsidP="009A074F">
      <w:pPr>
        <w:spacing w:line="2" w:lineRule="auto"/>
      </w:pPr>
    </w:p>
    <w:p w14:paraId="6AFB2325" w14:textId="77777777" w:rsidR="009A074F" w:rsidRDefault="009A074F" w:rsidP="009A074F">
      <w:pPr>
        <w:pStyle w:val="CUERPOTEX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39"/>
        <w:gridCol w:w="573"/>
        <w:gridCol w:w="1118"/>
        <w:gridCol w:w="6316"/>
        <w:gridCol w:w="698"/>
        <w:gridCol w:w="539"/>
        <w:gridCol w:w="133"/>
        <w:gridCol w:w="539"/>
      </w:tblGrid>
      <w:tr w:rsidR="009A074F" w14:paraId="368C657C" w14:textId="77777777" w:rsidTr="009E5D20">
        <w:trPr>
          <w:cantSplit/>
        </w:trPr>
        <w:tc>
          <w:tcPr>
            <w:tcW w:w="0" w:type="auto"/>
            <w:gridSpan w:val="8"/>
            <w:tcBorders>
              <w:top w:val="single" w:sz="14" w:space="0" w:color="000000"/>
              <w:left w:val="single" w:sz="14" w:space="0" w:color="000000"/>
              <w:bottom w:val="single" w:sz="14" w:space="0" w:color="000000"/>
              <w:right w:val="single" w:sz="14" w:space="0" w:color="000000"/>
            </w:tcBorders>
            <w:vAlign w:val="center"/>
          </w:tcPr>
          <w:p w14:paraId="3F8042B8" w14:textId="77777777" w:rsidR="009A074F" w:rsidRDefault="009A074F" w:rsidP="009E5D20">
            <w:pPr>
              <w:pStyle w:val="CUERPOTEXTOTABLA"/>
              <w:rPr>
                <w:b/>
                <w:sz w:val="14"/>
              </w:rPr>
            </w:pPr>
            <w:r>
              <w:rPr>
                <w:b/>
                <w:sz w:val="14"/>
              </w:rPr>
              <w:t>Fachadas, cubiertas y suelos en contacto con el aire exterior:</w:t>
            </w:r>
          </w:p>
        </w:tc>
      </w:tr>
      <w:tr w:rsidR="009A074F" w14:paraId="2C4D5A84" w14:textId="77777777" w:rsidTr="009E5D20">
        <w:trPr>
          <w:cantSplit/>
        </w:trPr>
        <w:tc>
          <w:tcPr>
            <w:tcW w:w="0" w:type="auto"/>
            <w:gridSpan w:val="2"/>
            <w:vMerge w:val="restart"/>
            <w:tcBorders>
              <w:top w:val="single" w:sz="14" w:space="0" w:color="000000"/>
              <w:left w:val="single" w:sz="2" w:space="0" w:color="000000"/>
            </w:tcBorders>
            <w:vAlign w:val="center"/>
          </w:tcPr>
          <w:p w14:paraId="431E1B51" w14:textId="77777777" w:rsidR="009A074F" w:rsidRDefault="009A074F" w:rsidP="009E5D20">
            <w:pPr>
              <w:pStyle w:val="CUERPOTEXTOTABLA"/>
              <w:rPr>
                <w:b/>
                <w:sz w:val="14"/>
              </w:rPr>
            </w:pPr>
            <w:r>
              <w:rPr>
                <w:b/>
                <w:sz w:val="14"/>
              </w:rPr>
              <w:t>Ruido exterior</w:t>
            </w:r>
          </w:p>
        </w:tc>
        <w:tc>
          <w:tcPr>
            <w:tcW w:w="0" w:type="auto"/>
            <w:vMerge w:val="restart"/>
            <w:tcBorders>
              <w:top w:val="single" w:sz="14" w:space="0" w:color="000000"/>
            </w:tcBorders>
            <w:vAlign w:val="center"/>
          </w:tcPr>
          <w:p w14:paraId="750AC106" w14:textId="77777777" w:rsidR="009A074F" w:rsidRDefault="009A074F" w:rsidP="009E5D20">
            <w:pPr>
              <w:pStyle w:val="CUERPOTEXTOTABLA"/>
              <w:rPr>
                <w:b/>
                <w:sz w:val="14"/>
              </w:rPr>
            </w:pPr>
            <w:r>
              <w:rPr>
                <w:b/>
                <w:sz w:val="14"/>
              </w:rPr>
              <w:t>Recinto receptor</w:t>
            </w:r>
          </w:p>
        </w:tc>
        <w:tc>
          <w:tcPr>
            <w:tcW w:w="0" w:type="auto"/>
            <w:vMerge w:val="restart"/>
            <w:tcBorders>
              <w:top w:val="single" w:sz="14" w:space="0" w:color="000000"/>
            </w:tcBorders>
            <w:vAlign w:val="center"/>
          </w:tcPr>
          <w:p w14:paraId="389BF1C6" w14:textId="77777777" w:rsidR="009A074F" w:rsidRDefault="009A074F" w:rsidP="009E5D20">
            <w:pPr>
              <w:pStyle w:val="CUERPOTEXTOTABLA"/>
              <w:rPr>
                <w:b/>
                <w:sz w:val="14"/>
              </w:rPr>
            </w:pPr>
            <w:r>
              <w:rPr>
                <w:b/>
                <w:sz w:val="14"/>
              </w:rPr>
              <w:t>Tipo</w:t>
            </w:r>
          </w:p>
        </w:tc>
        <w:tc>
          <w:tcPr>
            <w:tcW w:w="0" w:type="auto"/>
            <w:gridSpan w:val="4"/>
            <w:tcBorders>
              <w:top w:val="single" w:sz="14" w:space="0" w:color="000000"/>
              <w:right w:val="single" w:sz="2" w:space="0" w:color="000000"/>
            </w:tcBorders>
            <w:vAlign w:val="center"/>
          </w:tcPr>
          <w:p w14:paraId="519716AA" w14:textId="77777777" w:rsidR="009A074F" w:rsidRDefault="009A074F" w:rsidP="009E5D20">
            <w:pPr>
              <w:pStyle w:val="CUERPOTEXTOTABLA"/>
              <w:rPr>
                <w:b/>
                <w:sz w:val="14"/>
              </w:rPr>
            </w:pPr>
            <w:r>
              <w:rPr>
                <w:b/>
                <w:sz w:val="14"/>
              </w:rPr>
              <w:t>Aislamiento acústico</w:t>
            </w:r>
          </w:p>
        </w:tc>
      </w:tr>
      <w:tr w:rsidR="009A074F" w14:paraId="58CEA291" w14:textId="77777777" w:rsidTr="009E5D20">
        <w:trPr>
          <w:cantSplit/>
        </w:trPr>
        <w:tc>
          <w:tcPr>
            <w:tcW w:w="0" w:type="auto"/>
            <w:gridSpan w:val="2"/>
            <w:vMerge/>
            <w:tcBorders>
              <w:left w:val="single" w:sz="2" w:space="0" w:color="000000"/>
              <w:bottom w:val="single" w:sz="14" w:space="0" w:color="000000"/>
            </w:tcBorders>
          </w:tcPr>
          <w:p w14:paraId="2E963CDE" w14:textId="77777777" w:rsidR="009A074F" w:rsidRDefault="009A074F" w:rsidP="009E5D20"/>
        </w:tc>
        <w:tc>
          <w:tcPr>
            <w:tcW w:w="0" w:type="auto"/>
            <w:vMerge/>
            <w:tcBorders>
              <w:bottom w:val="single" w:sz="14" w:space="0" w:color="000000"/>
            </w:tcBorders>
          </w:tcPr>
          <w:p w14:paraId="54A9CBFE" w14:textId="77777777" w:rsidR="009A074F" w:rsidRDefault="009A074F" w:rsidP="009E5D20"/>
        </w:tc>
        <w:tc>
          <w:tcPr>
            <w:tcW w:w="0" w:type="auto"/>
            <w:vMerge/>
            <w:tcBorders>
              <w:bottom w:val="single" w:sz="14" w:space="0" w:color="000000"/>
            </w:tcBorders>
          </w:tcPr>
          <w:p w14:paraId="1103A3B9" w14:textId="77777777" w:rsidR="009A074F" w:rsidRDefault="009A074F" w:rsidP="009E5D20"/>
        </w:tc>
        <w:tc>
          <w:tcPr>
            <w:tcW w:w="0" w:type="auto"/>
            <w:gridSpan w:val="2"/>
            <w:tcBorders>
              <w:bottom w:val="single" w:sz="14" w:space="0" w:color="000000"/>
            </w:tcBorders>
            <w:vAlign w:val="center"/>
          </w:tcPr>
          <w:p w14:paraId="53AC9885" w14:textId="77777777" w:rsidR="009A074F" w:rsidRDefault="009A074F" w:rsidP="009E5D20">
            <w:pPr>
              <w:pStyle w:val="CUERPOTEXTOTABLA"/>
              <w:rPr>
                <w:b/>
                <w:sz w:val="14"/>
              </w:rPr>
            </w:pPr>
            <w:r>
              <w:rPr>
                <w:b/>
                <w:sz w:val="14"/>
              </w:rPr>
              <w:t>en proyecto</w:t>
            </w:r>
          </w:p>
        </w:tc>
        <w:tc>
          <w:tcPr>
            <w:tcW w:w="0" w:type="auto"/>
            <w:gridSpan w:val="2"/>
            <w:tcBorders>
              <w:bottom w:val="single" w:sz="14" w:space="0" w:color="000000"/>
              <w:right w:val="single" w:sz="2" w:space="0" w:color="000000"/>
            </w:tcBorders>
            <w:vAlign w:val="center"/>
          </w:tcPr>
          <w:p w14:paraId="1F63F585" w14:textId="77777777" w:rsidR="009A074F" w:rsidRDefault="009A074F" w:rsidP="009E5D20">
            <w:pPr>
              <w:pStyle w:val="CUERPOTEXTOTABLA"/>
              <w:rPr>
                <w:b/>
                <w:sz w:val="14"/>
              </w:rPr>
            </w:pPr>
            <w:r>
              <w:rPr>
                <w:b/>
                <w:sz w:val="14"/>
              </w:rPr>
              <w:t>exigido</w:t>
            </w:r>
          </w:p>
        </w:tc>
      </w:tr>
      <w:tr w:rsidR="009A074F" w14:paraId="1D5E44A7" w14:textId="77777777" w:rsidTr="009E5D20">
        <w:trPr>
          <w:cantSplit/>
        </w:trPr>
        <w:tc>
          <w:tcPr>
            <w:tcW w:w="0" w:type="auto"/>
            <w:vMerge w:val="restart"/>
            <w:tcBorders>
              <w:top w:val="single" w:sz="14" w:space="0" w:color="000000"/>
              <w:left w:val="single" w:sz="2" w:space="0" w:color="000000"/>
            </w:tcBorders>
            <w:noWrap/>
            <w:vAlign w:val="center"/>
          </w:tcPr>
          <w:p w14:paraId="0A3F77CF" w14:textId="77777777" w:rsidR="009A074F" w:rsidRDefault="009A074F" w:rsidP="009E5D20">
            <w:pPr>
              <w:pStyle w:val="CUERPOTEXTOTABLA"/>
              <w:rPr>
                <w:sz w:val="14"/>
              </w:rPr>
            </w:pPr>
            <w:r>
              <w:rPr>
                <w:sz w:val="14"/>
              </w:rPr>
              <w:t>L</w:t>
            </w:r>
            <w:r>
              <w:rPr>
                <w:sz w:val="14"/>
                <w:vertAlign w:val="subscript"/>
              </w:rPr>
              <w:t>d</w:t>
            </w:r>
            <w:r>
              <w:rPr>
                <w:sz w:val="14"/>
              </w:rPr>
              <w:t xml:space="preserve"> = </w:t>
            </w:r>
          </w:p>
        </w:tc>
        <w:tc>
          <w:tcPr>
            <w:tcW w:w="0" w:type="auto"/>
            <w:vMerge w:val="restart"/>
            <w:tcBorders>
              <w:top w:val="single" w:sz="14" w:space="0" w:color="000000"/>
              <w:right w:val="single" w:sz="2" w:space="0" w:color="000000"/>
            </w:tcBorders>
            <w:noWrap/>
            <w:vAlign w:val="center"/>
          </w:tcPr>
          <w:p w14:paraId="3FE3FF97" w14:textId="77777777" w:rsidR="009A074F" w:rsidRDefault="009A074F" w:rsidP="009E5D20">
            <w:pPr>
              <w:pStyle w:val="CUERPOTEXTOTABLA"/>
              <w:jc w:val="center"/>
              <w:rPr>
                <w:sz w:val="14"/>
              </w:rPr>
            </w:pPr>
            <w:r>
              <w:rPr>
                <w:sz w:val="14"/>
              </w:rPr>
              <w:t>70 dBA</w:t>
            </w:r>
          </w:p>
        </w:tc>
        <w:tc>
          <w:tcPr>
            <w:tcW w:w="0" w:type="auto"/>
            <w:vMerge w:val="restart"/>
            <w:tcBorders>
              <w:top w:val="single" w:sz="14" w:space="0" w:color="000000"/>
              <w:left w:val="single" w:sz="2" w:space="0" w:color="000000"/>
              <w:right w:val="single" w:sz="2" w:space="0" w:color="000000"/>
            </w:tcBorders>
            <w:noWrap/>
            <w:vAlign w:val="center"/>
          </w:tcPr>
          <w:p w14:paraId="28D110F5" w14:textId="77777777" w:rsidR="009A074F" w:rsidRDefault="009A074F" w:rsidP="009E5D20">
            <w:pPr>
              <w:pStyle w:val="CUERPOTEXTOTABLA"/>
              <w:rPr>
                <w:sz w:val="14"/>
              </w:rPr>
            </w:pPr>
            <w:r>
              <w:rPr>
                <w:sz w:val="14"/>
              </w:rPr>
              <w:t>Protegido (Aula)</w:t>
            </w:r>
          </w:p>
        </w:tc>
        <w:tc>
          <w:tcPr>
            <w:tcW w:w="0" w:type="auto"/>
            <w:tcBorders>
              <w:top w:val="single" w:sz="14" w:space="0" w:color="000000"/>
              <w:left w:val="single" w:sz="2" w:space="0" w:color="000000"/>
              <w:right w:val="single" w:sz="2" w:space="0" w:color="000000"/>
            </w:tcBorders>
            <w:noWrap/>
            <w:vAlign w:val="center"/>
          </w:tcPr>
          <w:p w14:paraId="77845D51" w14:textId="77777777" w:rsidR="009A074F" w:rsidRDefault="009A074F" w:rsidP="009E5D20">
            <w:pPr>
              <w:pStyle w:val="CUERPOTEXTOTABLA"/>
              <w:rPr>
                <w:sz w:val="14"/>
              </w:rPr>
            </w:pPr>
            <w:r>
              <w:rPr>
                <w:sz w:val="14"/>
              </w:rPr>
              <w:t>Parte ciega:</w:t>
            </w:r>
          </w:p>
        </w:tc>
        <w:tc>
          <w:tcPr>
            <w:tcW w:w="0" w:type="auto"/>
            <w:vMerge w:val="restart"/>
            <w:tcBorders>
              <w:top w:val="single" w:sz="14" w:space="0" w:color="000000"/>
              <w:left w:val="single" w:sz="2" w:space="0" w:color="000000"/>
            </w:tcBorders>
            <w:noWrap/>
            <w:vAlign w:val="center"/>
          </w:tcPr>
          <w:p w14:paraId="2BFCF638" w14:textId="77777777" w:rsidR="009A074F" w:rsidRDefault="009A074F" w:rsidP="009E5D20">
            <w:pPr>
              <w:pStyle w:val="CUERPOTEXTOTABLA"/>
              <w:rPr>
                <w:b/>
                <w:sz w:val="14"/>
              </w:rPr>
            </w:pPr>
            <w:r>
              <w:rPr>
                <w:b/>
                <w:sz w:val="14"/>
              </w:rPr>
              <w:t>D</w:t>
            </w:r>
            <w:r>
              <w:rPr>
                <w:b/>
                <w:sz w:val="14"/>
                <w:vertAlign w:val="subscript"/>
              </w:rPr>
              <w:t>2m,nT,Atr</w:t>
            </w:r>
            <w:r>
              <w:rPr>
                <w:b/>
                <w:sz w:val="14"/>
              </w:rPr>
              <w:t xml:space="preserve"> =</w:t>
            </w:r>
          </w:p>
        </w:tc>
        <w:tc>
          <w:tcPr>
            <w:tcW w:w="0" w:type="auto"/>
            <w:vMerge w:val="restart"/>
            <w:tcBorders>
              <w:top w:val="single" w:sz="14" w:space="0" w:color="000000"/>
            </w:tcBorders>
            <w:noWrap/>
            <w:vAlign w:val="center"/>
          </w:tcPr>
          <w:p w14:paraId="227E9DAF" w14:textId="77777777" w:rsidR="009A074F" w:rsidRDefault="009A074F" w:rsidP="009E5D20">
            <w:pPr>
              <w:pStyle w:val="CUERPOTEXTOTABLA"/>
              <w:jc w:val="center"/>
              <w:rPr>
                <w:b/>
                <w:sz w:val="14"/>
              </w:rPr>
            </w:pPr>
            <w:r>
              <w:rPr>
                <w:b/>
                <w:sz w:val="14"/>
              </w:rPr>
              <w:t>38 dBA</w:t>
            </w:r>
          </w:p>
        </w:tc>
        <w:tc>
          <w:tcPr>
            <w:tcW w:w="0" w:type="auto"/>
            <w:vMerge w:val="restart"/>
            <w:tcBorders>
              <w:top w:val="single" w:sz="14" w:space="0" w:color="000000"/>
            </w:tcBorders>
            <w:noWrap/>
            <w:vAlign w:val="center"/>
          </w:tcPr>
          <w:p w14:paraId="6E740628" w14:textId="77777777" w:rsidR="009A074F" w:rsidRDefault="009A074F" w:rsidP="009E5D20">
            <w:pPr>
              <w:pStyle w:val="CUERPOTEXTOTABLA"/>
              <w:rPr>
                <w:b/>
                <w:sz w:val="14"/>
              </w:rPr>
            </w:pPr>
            <w:r>
              <w:rPr>
                <w:rFonts w:ascii="Symbol" w:hAnsi="Symbol" w:cs="Symbol"/>
                <w:b/>
                <w:sz w:val="14"/>
              </w:rPr>
              <w:t></w:t>
            </w:r>
          </w:p>
        </w:tc>
        <w:tc>
          <w:tcPr>
            <w:tcW w:w="0" w:type="auto"/>
            <w:vMerge w:val="restart"/>
            <w:tcBorders>
              <w:top w:val="single" w:sz="14" w:space="0" w:color="000000"/>
              <w:right w:val="single" w:sz="2" w:space="0" w:color="000000"/>
            </w:tcBorders>
            <w:noWrap/>
            <w:vAlign w:val="center"/>
          </w:tcPr>
          <w:p w14:paraId="741D2696" w14:textId="77777777" w:rsidR="009A074F" w:rsidRDefault="009A074F" w:rsidP="009E5D20">
            <w:pPr>
              <w:pStyle w:val="CUERPOTEXTOTABLA"/>
              <w:jc w:val="center"/>
              <w:rPr>
                <w:b/>
                <w:sz w:val="14"/>
              </w:rPr>
            </w:pPr>
            <w:r>
              <w:rPr>
                <w:b/>
                <w:sz w:val="14"/>
              </w:rPr>
              <w:t>32 dBA</w:t>
            </w:r>
          </w:p>
        </w:tc>
      </w:tr>
      <w:tr w:rsidR="009A074F" w14:paraId="17DDA1A1" w14:textId="77777777" w:rsidTr="009E5D20">
        <w:trPr>
          <w:cantSplit/>
        </w:trPr>
        <w:tc>
          <w:tcPr>
            <w:tcW w:w="0" w:type="auto"/>
            <w:vMerge/>
            <w:tcBorders>
              <w:left w:val="single" w:sz="2" w:space="0" w:color="000000"/>
            </w:tcBorders>
          </w:tcPr>
          <w:p w14:paraId="447C6D65" w14:textId="77777777" w:rsidR="009A074F" w:rsidRDefault="009A074F" w:rsidP="009E5D20"/>
        </w:tc>
        <w:tc>
          <w:tcPr>
            <w:tcW w:w="0" w:type="auto"/>
            <w:vMerge/>
            <w:tcBorders>
              <w:right w:val="single" w:sz="2" w:space="0" w:color="000000"/>
            </w:tcBorders>
          </w:tcPr>
          <w:p w14:paraId="747D9467" w14:textId="77777777" w:rsidR="009A074F" w:rsidRDefault="009A074F" w:rsidP="009E5D20"/>
        </w:tc>
        <w:tc>
          <w:tcPr>
            <w:tcW w:w="0" w:type="auto"/>
            <w:vMerge/>
            <w:tcBorders>
              <w:left w:val="single" w:sz="2" w:space="0" w:color="000000"/>
              <w:right w:val="single" w:sz="2" w:space="0" w:color="000000"/>
            </w:tcBorders>
          </w:tcPr>
          <w:p w14:paraId="10B33605" w14:textId="77777777" w:rsidR="009A074F" w:rsidRDefault="009A074F" w:rsidP="009E5D20"/>
        </w:tc>
        <w:tc>
          <w:tcPr>
            <w:tcW w:w="0" w:type="auto"/>
            <w:tcBorders>
              <w:left w:val="single" w:sz="2" w:space="0" w:color="000000"/>
              <w:right w:val="single" w:sz="2" w:space="0" w:color="000000"/>
            </w:tcBorders>
            <w:vAlign w:val="center"/>
          </w:tcPr>
          <w:p w14:paraId="462C285F" w14:textId="77777777" w:rsidR="009A074F" w:rsidRDefault="009A074F" w:rsidP="009E5D20">
            <w:pPr>
              <w:pStyle w:val="CUERPOTEXTOTABLA"/>
              <w:rPr>
                <w:b/>
                <w:sz w:val="14"/>
              </w:rPr>
            </w:pPr>
            <w:r>
              <w:rPr>
                <w:b/>
                <w:sz w:val="14"/>
              </w:rPr>
              <w:t>Fachada prefabricada de hormigón prefabricado</w:t>
            </w:r>
          </w:p>
        </w:tc>
        <w:tc>
          <w:tcPr>
            <w:tcW w:w="0" w:type="auto"/>
            <w:vMerge/>
            <w:tcBorders>
              <w:left w:val="single" w:sz="2" w:space="0" w:color="000000"/>
            </w:tcBorders>
          </w:tcPr>
          <w:p w14:paraId="27159416" w14:textId="77777777" w:rsidR="009A074F" w:rsidRDefault="009A074F" w:rsidP="009E5D20"/>
        </w:tc>
        <w:tc>
          <w:tcPr>
            <w:tcW w:w="0" w:type="auto"/>
            <w:vMerge/>
          </w:tcPr>
          <w:p w14:paraId="01DEE617" w14:textId="77777777" w:rsidR="009A074F" w:rsidRDefault="009A074F" w:rsidP="009E5D20"/>
        </w:tc>
        <w:tc>
          <w:tcPr>
            <w:tcW w:w="0" w:type="auto"/>
            <w:vMerge/>
          </w:tcPr>
          <w:p w14:paraId="5F2DA884" w14:textId="77777777" w:rsidR="009A074F" w:rsidRDefault="009A074F" w:rsidP="009E5D20"/>
        </w:tc>
        <w:tc>
          <w:tcPr>
            <w:tcW w:w="0" w:type="auto"/>
            <w:vMerge/>
            <w:tcBorders>
              <w:right w:val="single" w:sz="2" w:space="0" w:color="000000"/>
            </w:tcBorders>
          </w:tcPr>
          <w:p w14:paraId="75A6B794" w14:textId="77777777" w:rsidR="009A074F" w:rsidRDefault="009A074F" w:rsidP="009E5D20"/>
        </w:tc>
      </w:tr>
      <w:tr w:rsidR="009A074F" w14:paraId="048DB4FB" w14:textId="77777777" w:rsidTr="009E5D20">
        <w:trPr>
          <w:cantSplit/>
        </w:trPr>
        <w:tc>
          <w:tcPr>
            <w:tcW w:w="0" w:type="auto"/>
            <w:vMerge/>
            <w:tcBorders>
              <w:left w:val="single" w:sz="2" w:space="0" w:color="000000"/>
            </w:tcBorders>
          </w:tcPr>
          <w:p w14:paraId="2C8E5084" w14:textId="77777777" w:rsidR="009A074F" w:rsidRDefault="009A074F" w:rsidP="009E5D20"/>
        </w:tc>
        <w:tc>
          <w:tcPr>
            <w:tcW w:w="0" w:type="auto"/>
            <w:vMerge/>
            <w:tcBorders>
              <w:right w:val="single" w:sz="2" w:space="0" w:color="000000"/>
            </w:tcBorders>
          </w:tcPr>
          <w:p w14:paraId="6AB3A62D" w14:textId="77777777" w:rsidR="009A074F" w:rsidRDefault="009A074F" w:rsidP="009E5D20"/>
        </w:tc>
        <w:tc>
          <w:tcPr>
            <w:tcW w:w="0" w:type="auto"/>
            <w:vMerge/>
            <w:tcBorders>
              <w:left w:val="single" w:sz="2" w:space="0" w:color="000000"/>
              <w:right w:val="single" w:sz="2" w:space="0" w:color="000000"/>
            </w:tcBorders>
          </w:tcPr>
          <w:p w14:paraId="08FAFE78" w14:textId="77777777" w:rsidR="009A074F" w:rsidRDefault="009A074F" w:rsidP="009E5D20"/>
        </w:tc>
        <w:tc>
          <w:tcPr>
            <w:tcW w:w="0" w:type="auto"/>
            <w:tcBorders>
              <w:left w:val="single" w:sz="2" w:space="0" w:color="000000"/>
              <w:right w:val="single" w:sz="2" w:space="0" w:color="000000"/>
            </w:tcBorders>
            <w:vAlign w:val="center"/>
          </w:tcPr>
          <w:p w14:paraId="2000E736" w14:textId="77777777" w:rsidR="009A074F" w:rsidRDefault="009A074F" w:rsidP="009E5D20">
            <w:pPr>
              <w:pStyle w:val="CUERPOTEXTOTABLA"/>
              <w:rPr>
                <w:b/>
                <w:sz w:val="14"/>
              </w:rPr>
            </w:pPr>
            <w:r>
              <w:rPr>
                <w:b/>
                <w:sz w:val="14"/>
              </w:rPr>
              <w:t>Cubierta plana no transitable, no ventilada, con grava, impermeabilización mediante láminas asfálticas. (FORJADO CON AISLAMIENTO RUIDO) - Falso techo Fibra Mineral</w:t>
            </w:r>
          </w:p>
        </w:tc>
        <w:tc>
          <w:tcPr>
            <w:tcW w:w="0" w:type="auto"/>
            <w:vMerge/>
            <w:tcBorders>
              <w:left w:val="single" w:sz="2" w:space="0" w:color="000000"/>
            </w:tcBorders>
          </w:tcPr>
          <w:p w14:paraId="5DB2BD22" w14:textId="77777777" w:rsidR="009A074F" w:rsidRDefault="009A074F" w:rsidP="009E5D20"/>
        </w:tc>
        <w:tc>
          <w:tcPr>
            <w:tcW w:w="0" w:type="auto"/>
            <w:vMerge/>
          </w:tcPr>
          <w:p w14:paraId="2D0EBC3C" w14:textId="77777777" w:rsidR="009A074F" w:rsidRDefault="009A074F" w:rsidP="009E5D20"/>
        </w:tc>
        <w:tc>
          <w:tcPr>
            <w:tcW w:w="0" w:type="auto"/>
            <w:vMerge/>
          </w:tcPr>
          <w:p w14:paraId="29581F71" w14:textId="77777777" w:rsidR="009A074F" w:rsidRDefault="009A074F" w:rsidP="009E5D20"/>
        </w:tc>
        <w:tc>
          <w:tcPr>
            <w:tcW w:w="0" w:type="auto"/>
            <w:vMerge/>
            <w:tcBorders>
              <w:right w:val="single" w:sz="2" w:space="0" w:color="000000"/>
            </w:tcBorders>
          </w:tcPr>
          <w:p w14:paraId="34BAFD21" w14:textId="77777777" w:rsidR="009A074F" w:rsidRDefault="009A074F" w:rsidP="009E5D20"/>
        </w:tc>
      </w:tr>
      <w:tr w:rsidR="009A074F" w14:paraId="6996E8CA" w14:textId="77777777" w:rsidTr="009E5D20">
        <w:trPr>
          <w:cantSplit/>
        </w:trPr>
        <w:tc>
          <w:tcPr>
            <w:tcW w:w="0" w:type="auto"/>
            <w:vMerge/>
            <w:tcBorders>
              <w:left w:val="single" w:sz="2" w:space="0" w:color="000000"/>
            </w:tcBorders>
          </w:tcPr>
          <w:p w14:paraId="4B64BA6E" w14:textId="77777777" w:rsidR="009A074F" w:rsidRDefault="009A074F" w:rsidP="009E5D20"/>
        </w:tc>
        <w:tc>
          <w:tcPr>
            <w:tcW w:w="0" w:type="auto"/>
            <w:vMerge/>
            <w:tcBorders>
              <w:right w:val="single" w:sz="2" w:space="0" w:color="000000"/>
            </w:tcBorders>
          </w:tcPr>
          <w:p w14:paraId="7250DF1B" w14:textId="77777777" w:rsidR="009A074F" w:rsidRDefault="009A074F" w:rsidP="009E5D20"/>
        </w:tc>
        <w:tc>
          <w:tcPr>
            <w:tcW w:w="0" w:type="auto"/>
            <w:vMerge/>
            <w:tcBorders>
              <w:left w:val="single" w:sz="2" w:space="0" w:color="000000"/>
              <w:right w:val="single" w:sz="2" w:space="0" w:color="000000"/>
            </w:tcBorders>
          </w:tcPr>
          <w:p w14:paraId="238C0426" w14:textId="77777777" w:rsidR="009A074F" w:rsidRDefault="009A074F" w:rsidP="009E5D20"/>
        </w:tc>
        <w:tc>
          <w:tcPr>
            <w:tcW w:w="0" w:type="auto"/>
            <w:tcBorders>
              <w:left w:val="single" w:sz="2" w:space="0" w:color="000000"/>
              <w:right w:val="single" w:sz="2" w:space="0" w:color="000000"/>
            </w:tcBorders>
            <w:vAlign w:val="center"/>
          </w:tcPr>
          <w:p w14:paraId="4D87EAAA" w14:textId="77777777" w:rsidR="009A074F" w:rsidRDefault="009A074F" w:rsidP="009E5D20">
            <w:pPr>
              <w:pStyle w:val="CUERPOTEXTOTABLA"/>
              <w:rPr>
                <w:b/>
                <w:sz w:val="14"/>
              </w:rPr>
            </w:pPr>
            <w:r>
              <w:rPr>
                <w:b/>
                <w:sz w:val="14"/>
              </w:rPr>
              <w:t>FORJADO CON AISLAMIENTO RUIDO EXPUESTO - Suelo flotante con lana mineral, de 40 mm de espesor. Solado de baldosas cerámicas colocadas con adhesivo</w:t>
            </w:r>
          </w:p>
        </w:tc>
        <w:tc>
          <w:tcPr>
            <w:tcW w:w="0" w:type="auto"/>
            <w:vMerge/>
            <w:tcBorders>
              <w:left w:val="single" w:sz="2" w:space="0" w:color="000000"/>
            </w:tcBorders>
          </w:tcPr>
          <w:p w14:paraId="724252D2" w14:textId="77777777" w:rsidR="009A074F" w:rsidRDefault="009A074F" w:rsidP="009E5D20"/>
        </w:tc>
        <w:tc>
          <w:tcPr>
            <w:tcW w:w="0" w:type="auto"/>
            <w:vMerge/>
          </w:tcPr>
          <w:p w14:paraId="75704509" w14:textId="77777777" w:rsidR="009A074F" w:rsidRDefault="009A074F" w:rsidP="009E5D20"/>
        </w:tc>
        <w:tc>
          <w:tcPr>
            <w:tcW w:w="0" w:type="auto"/>
            <w:vMerge/>
          </w:tcPr>
          <w:p w14:paraId="6F15691F" w14:textId="77777777" w:rsidR="009A074F" w:rsidRDefault="009A074F" w:rsidP="009E5D20"/>
        </w:tc>
        <w:tc>
          <w:tcPr>
            <w:tcW w:w="0" w:type="auto"/>
            <w:vMerge/>
            <w:tcBorders>
              <w:right w:val="single" w:sz="2" w:space="0" w:color="000000"/>
            </w:tcBorders>
          </w:tcPr>
          <w:p w14:paraId="236EB809" w14:textId="77777777" w:rsidR="009A074F" w:rsidRDefault="009A074F" w:rsidP="009E5D20"/>
        </w:tc>
      </w:tr>
      <w:tr w:rsidR="009A074F" w14:paraId="561066FA" w14:textId="77777777" w:rsidTr="009E5D20">
        <w:trPr>
          <w:cantSplit/>
        </w:trPr>
        <w:tc>
          <w:tcPr>
            <w:tcW w:w="0" w:type="auto"/>
            <w:vMerge/>
            <w:tcBorders>
              <w:left w:val="single" w:sz="2" w:space="0" w:color="000000"/>
            </w:tcBorders>
          </w:tcPr>
          <w:p w14:paraId="5D6D7E13" w14:textId="77777777" w:rsidR="009A074F" w:rsidRDefault="009A074F" w:rsidP="009E5D20"/>
        </w:tc>
        <w:tc>
          <w:tcPr>
            <w:tcW w:w="0" w:type="auto"/>
            <w:vMerge/>
            <w:tcBorders>
              <w:right w:val="single" w:sz="2" w:space="0" w:color="000000"/>
            </w:tcBorders>
          </w:tcPr>
          <w:p w14:paraId="4C8A7FEF" w14:textId="77777777" w:rsidR="009A074F" w:rsidRDefault="009A074F" w:rsidP="009E5D20"/>
        </w:tc>
        <w:tc>
          <w:tcPr>
            <w:tcW w:w="0" w:type="auto"/>
            <w:vMerge/>
            <w:tcBorders>
              <w:left w:val="single" w:sz="2" w:space="0" w:color="000000"/>
              <w:right w:val="single" w:sz="2" w:space="0" w:color="000000"/>
            </w:tcBorders>
          </w:tcPr>
          <w:p w14:paraId="785AD647" w14:textId="77777777" w:rsidR="009A074F" w:rsidRDefault="009A074F" w:rsidP="009E5D20"/>
        </w:tc>
        <w:tc>
          <w:tcPr>
            <w:tcW w:w="0" w:type="auto"/>
            <w:tcBorders>
              <w:left w:val="single" w:sz="2" w:space="0" w:color="000000"/>
              <w:right w:val="single" w:sz="2" w:space="0" w:color="000000"/>
            </w:tcBorders>
            <w:noWrap/>
            <w:vAlign w:val="center"/>
          </w:tcPr>
          <w:p w14:paraId="4FDB558E" w14:textId="77777777" w:rsidR="009A074F" w:rsidRDefault="009A074F" w:rsidP="009E5D20">
            <w:pPr>
              <w:pStyle w:val="CUERPOTEXTOTABLA"/>
              <w:rPr>
                <w:sz w:val="14"/>
              </w:rPr>
            </w:pPr>
            <w:r>
              <w:rPr>
                <w:sz w:val="14"/>
              </w:rPr>
              <w:t>Huecos:</w:t>
            </w:r>
          </w:p>
        </w:tc>
        <w:tc>
          <w:tcPr>
            <w:tcW w:w="0" w:type="auto"/>
            <w:vMerge/>
            <w:tcBorders>
              <w:left w:val="single" w:sz="2" w:space="0" w:color="000000"/>
            </w:tcBorders>
          </w:tcPr>
          <w:p w14:paraId="2C6E1ADA" w14:textId="77777777" w:rsidR="009A074F" w:rsidRDefault="009A074F" w:rsidP="009E5D20"/>
        </w:tc>
        <w:tc>
          <w:tcPr>
            <w:tcW w:w="0" w:type="auto"/>
            <w:vMerge/>
          </w:tcPr>
          <w:p w14:paraId="1708F71D" w14:textId="77777777" w:rsidR="009A074F" w:rsidRDefault="009A074F" w:rsidP="009E5D20"/>
        </w:tc>
        <w:tc>
          <w:tcPr>
            <w:tcW w:w="0" w:type="auto"/>
            <w:vMerge/>
          </w:tcPr>
          <w:p w14:paraId="4DFCC5D0" w14:textId="77777777" w:rsidR="009A074F" w:rsidRDefault="009A074F" w:rsidP="009E5D20"/>
        </w:tc>
        <w:tc>
          <w:tcPr>
            <w:tcW w:w="0" w:type="auto"/>
            <w:vMerge/>
            <w:tcBorders>
              <w:right w:val="single" w:sz="2" w:space="0" w:color="000000"/>
            </w:tcBorders>
          </w:tcPr>
          <w:p w14:paraId="753D91D4" w14:textId="77777777" w:rsidR="009A074F" w:rsidRDefault="009A074F" w:rsidP="009E5D20"/>
        </w:tc>
      </w:tr>
      <w:tr w:rsidR="009A074F" w14:paraId="17F27082" w14:textId="77777777" w:rsidTr="009E5D20">
        <w:trPr>
          <w:cantSplit/>
        </w:trPr>
        <w:tc>
          <w:tcPr>
            <w:tcW w:w="0" w:type="auto"/>
            <w:vMerge/>
            <w:tcBorders>
              <w:left w:val="single" w:sz="2" w:space="0" w:color="000000"/>
              <w:bottom w:val="single" w:sz="14" w:space="0" w:color="000000"/>
            </w:tcBorders>
          </w:tcPr>
          <w:p w14:paraId="4E4B737D" w14:textId="77777777" w:rsidR="009A074F" w:rsidRDefault="009A074F" w:rsidP="009E5D20"/>
        </w:tc>
        <w:tc>
          <w:tcPr>
            <w:tcW w:w="0" w:type="auto"/>
            <w:vMerge/>
            <w:tcBorders>
              <w:bottom w:val="single" w:sz="14" w:space="0" w:color="000000"/>
              <w:right w:val="single" w:sz="2" w:space="0" w:color="000000"/>
            </w:tcBorders>
          </w:tcPr>
          <w:p w14:paraId="3F9A671D"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2172A22C" w14:textId="77777777" w:rsidR="009A074F" w:rsidRDefault="009A074F" w:rsidP="009E5D20"/>
        </w:tc>
        <w:tc>
          <w:tcPr>
            <w:tcW w:w="0" w:type="auto"/>
            <w:tcBorders>
              <w:left w:val="single" w:sz="2" w:space="0" w:color="000000"/>
              <w:bottom w:val="single" w:sz="14" w:space="0" w:color="000000"/>
              <w:right w:val="single" w:sz="2" w:space="0" w:color="000000"/>
            </w:tcBorders>
            <w:vAlign w:val="center"/>
          </w:tcPr>
          <w:p w14:paraId="45C43545" w14:textId="77777777" w:rsidR="009A074F" w:rsidRDefault="009A074F" w:rsidP="009E5D20">
            <w:pPr>
              <w:pStyle w:val="CUERPOTEXTOTABLA"/>
              <w:rPr>
                <w:b/>
                <w:sz w:val="14"/>
              </w:rPr>
            </w:pPr>
            <w:r>
              <w:rPr>
                <w:b/>
                <w:sz w:val="14"/>
              </w:rPr>
              <w:t>Ventana de doble acristalamiento low.s baja emisividad térmica + seguridad (laminar) "control glass acústico y solar", templa.lite azur.lite 6/16/4+4 low.s laminar</w:t>
            </w:r>
          </w:p>
        </w:tc>
        <w:tc>
          <w:tcPr>
            <w:tcW w:w="0" w:type="auto"/>
            <w:vMerge/>
            <w:tcBorders>
              <w:left w:val="single" w:sz="2" w:space="0" w:color="000000"/>
              <w:bottom w:val="single" w:sz="14" w:space="0" w:color="000000"/>
            </w:tcBorders>
          </w:tcPr>
          <w:p w14:paraId="133C7641" w14:textId="77777777" w:rsidR="009A074F" w:rsidRDefault="009A074F" w:rsidP="009E5D20"/>
        </w:tc>
        <w:tc>
          <w:tcPr>
            <w:tcW w:w="0" w:type="auto"/>
            <w:vMerge/>
            <w:tcBorders>
              <w:bottom w:val="single" w:sz="14" w:space="0" w:color="000000"/>
            </w:tcBorders>
          </w:tcPr>
          <w:p w14:paraId="11915B75" w14:textId="77777777" w:rsidR="009A074F" w:rsidRDefault="009A074F" w:rsidP="009E5D20"/>
        </w:tc>
        <w:tc>
          <w:tcPr>
            <w:tcW w:w="0" w:type="auto"/>
            <w:vMerge/>
            <w:tcBorders>
              <w:bottom w:val="single" w:sz="14" w:space="0" w:color="000000"/>
            </w:tcBorders>
          </w:tcPr>
          <w:p w14:paraId="106E41B1" w14:textId="77777777" w:rsidR="009A074F" w:rsidRDefault="009A074F" w:rsidP="009E5D20"/>
        </w:tc>
        <w:tc>
          <w:tcPr>
            <w:tcW w:w="0" w:type="auto"/>
            <w:vMerge/>
            <w:tcBorders>
              <w:bottom w:val="single" w:sz="14" w:space="0" w:color="000000"/>
              <w:right w:val="single" w:sz="2" w:space="0" w:color="000000"/>
            </w:tcBorders>
          </w:tcPr>
          <w:p w14:paraId="70DAE0E4" w14:textId="77777777" w:rsidR="009A074F" w:rsidRDefault="009A074F" w:rsidP="009E5D20"/>
        </w:tc>
      </w:tr>
    </w:tbl>
    <w:p w14:paraId="198510BC" w14:textId="55F37119" w:rsidR="009A074F" w:rsidRDefault="009A074F" w:rsidP="009A074F">
      <w:pPr>
        <w:pStyle w:val="CUERPOTEXTO"/>
      </w:pPr>
    </w:p>
    <w:p w14:paraId="412A87CF" w14:textId="73030569" w:rsidR="009A074F" w:rsidRPr="004B2F5D" w:rsidRDefault="009A074F" w:rsidP="004B2F5D">
      <w:pPr>
        <w:pStyle w:val="CUERPOTEXTO"/>
        <w:spacing w:after="182"/>
        <w:rPr>
          <w:sz w:val="18"/>
          <w:szCs w:val="18"/>
        </w:rPr>
      </w:pPr>
      <w:r w:rsidRPr="0084082F">
        <w:rPr>
          <w:sz w:val="18"/>
          <w:szCs w:val="18"/>
        </w:rPr>
        <w:t>La tabla siguiente recoge la situación exacta en el edificio de cada recinto receptor, para los valores más desfavorables de aislamiento acústico calculados (DnT,A, L'nT,w, y D2m,nT,Atr), mostrados en las fichas justificativas del cumplimiento de los valores límite de aislamiento acústico impuestos en el Documento Básico CTE DB HR, calculados mediante la opción general.</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997"/>
        <w:gridCol w:w="2769"/>
        <w:gridCol w:w="717"/>
        <w:gridCol w:w="827"/>
        <w:gridCol w:w="2945"/>
      </w:tblGrid>
      <w:tr w:rsidR="009A074F" w14:paraId="0B44DCF3" w14:textId="77777777" w:rsidTr="009E5D20">
        <w:trPr>
          <w:cantSplit/>
        </w:trPr>
        <w:tc>
          <w:tcPr>
            <w:tcW w:w="0" w:type="auto"/>
            <w:vMerge w:val="restart"/>
            <w:tcBorders>
              <w:top w:val="single" w:sz="14" w:space="0" w:color="000000"/>
              <w:left w:val="single" w:sz="14" w:space="0" w:color="000000"/>
            </w:tcBorders>
            <w:noWrap/>
            <w:vAlign w:val="center"/>
          </w:tcPr>
          <w:p w14:paraId="17A8DDE7" w14:textId="77777777" w:rsidR="009A074F" w:rsidRDefault="009A074F" w:rsidP="009E5D20">
            <w:pPr>
              <w:pStyle w:val="CUERPOTEXTOTABLA"/>
              <w:rPr>
                <w:b/>
                <w:sz w:val="14"/>
              </w:rPr>
            </w:pPr>
            <w:r>
              <w:rPr>
                <w:b/>
                <w:sz w:val="14"/>
              </w:rPr>
              <w:t>Tipo de cálculo</w:t>
            </w:r>
          </w:p>
        </w:tc>
        <w:tc>
          <w:tcPr>
            <w:tcW w:w="0" w:type="auto"/>
            <w:vMerge w:val="restart"/>
            <w:tcBorders>
              <w:top w:val="single" w:sz="14" w:space="0" w:color="000000"/>
            </w:tcBorders>
            <w:noWrap/>
            <w:vAlign w:val="center"/>
          </w:tcPr>
          <w:p w14:paraId="4455A841" w14:textId="77777777" w:rsidR="009A074F" w:rsidRDefault="009A074F" w:rsidP="009E5D20">
            <w:pPr>
              <w:pStyle w:val="CUERPOTEXTOTABLA"/>
              <w:rPr>
                <w:b/>
                <w:sz w:val="14"/>
              </w:rPr>
            </w:pPr>
            <w:r>
              <w:rPr>
                <w:b/>
                <w:sz w:val="14"/>
              </w:rPr>
              <w:t>Emisor</w:t>
            </w:r>
          </w:p>
        </w:tc>
        <w:tc>
          <w:tcPr>
            <w:tcW w:w="0" w:type="auto"/>
            <w:gridSpan w:val="3"/>
            <w:tcBorders>
              <w:top w:val="single" w:sz="14" w:space="0" w:color="000000"/>
              <w:right w:val="single" w:sz="14" w:space="0" w:color="000000"/>
            </w:tcBorders>
            <w:noWrap/>
            <w:vAlign w:val="center"/>
          </w:tcPr>
          <w:p w14:paraId="2524AE71" w14:textId="77777777" w:rsidR="009A074F" w:rsidRDefault="009A074F" w:rsidP="009E5D20">
            <w:pPr>
              <w:pStyle w:val="CUERPOTEXTOTABLA"/>
              <w:rPr>
                <w:b/>
                <w:sz w:val="14"/>
              </w:rPr>
            </w:pPr>
            <w:r>
              <w:rPr>
                <w:b/>
                <w:sz w:val="14"/>
              </w:rPr>
              <w:t>Recinto receptor</w:t>
            </w:r>
          </w:p>
        </w:tc>
      </w:tr>
      <w:tr w:rsidR="009A074F" w14:paraId="2565268B" w14:textId="77777777" w:rsidTr="009E5D20">
        <w:trPr>
          <w:cantSplit/>
        </w:trPr>
        <w:tc>
          <w:tcPr>
            <w:tcW w:w="0" w:type="auto"/>
            <w:vMerge/>
            <w:tcBorders>
              <w:left w:val="single" w:sz="14" w:space="0" w:color="000000"/>
              <w:bottom w:val="single" w:sz="14" w:space="0" w:color="000000"/>
            </w:tcBorders>
          </w:tcPr>
          <w:p w14:paraId="6BDD1D15" w14:textId="77777777" w:rsidR="009A074F" w:rsidRDefault="009A074F" w:rsidP="009E5D20"/>
        </w:tc>
        <w:tc>
          <w:tcPr>
            <w:tcW w:w="0" w:type="auto"/>
            <w:vMerge/>
            <w:tcBorders>
              <w:bottom w:val="single" w:sz="14" w:space="0" w:color="000000"/>
            </w:tcBorders>
          </w:tcPr>
          <w:p w14:paraId="1CB1A16C" w14:textId="77777777" w:rsidR="009A074F" w:rsidRDefault="009A074F" w:rsidP="009E5D20"/>
        </w:tc>
        <w:tc>
          <w:tcPr>
            <w:tcW w:w="0" w:type="auto"/>
            <w:tcBorders>
              <w:bottom w:val="single" w:sz="14" w:space="0" w:color="000000"/>
            </w:tcBorders>
            <w:noWrap/>
            <w:vAlign w:val="center"/>
          </w:tcPr>
          <w:p w14:paraId="658A6A33" w14:textId="77777777" w:rsidR="009A074F" w:rsidRDefault="009A074F" w:rsidP="009E5D20">
            <w:pPr>
              <w:pStyle w:val="CUERPOTEXTOTABLA"/>
              <w:rPr>
                <w:b/>
                <w:sz w:val="14"/>
              </w:rPr>
            </w:pPr>
            <w:r>
              <w:rPr>
                <w:b/>
                <w:sz w:val="14"/>
              </w:rPr>
              <w:t>Tipo</w:t>
            </w:r>
          </w:p>
        </w:tc>
        <w:tc>
          <w:tcPr>
            <w:tcW w:w="0" w:type="auto"/>
            <w:tcBorders>
              <w:bottom w:val="single" w:sz="14" w:space="0" w:color="000000"/>
            </w:tcBorders>
            <w:noWrap/>
            <w:vAlign w:val="center"/>
          </w:tcPr>
          <w:p w14:paraId="0A1908B0" w14:textId="77777777" w:rsidR="009A074F" w:rsidRDefault="009A074F" w:rsidP="009E5D20">
            <w:pPr>
              <w:pStyle w:val="CUERPOTEXTOTABLA"/>
              <w:rPr>
                <w:b/>
                <w:sz w:val="14"/>
              </w:rPr>
            </w:pPr>
            <w:r>
              <w:rPr>
                <w:b/>
                <w:sz w:val="14"/>
              </w:rPr>
              <w:t>Planta</w:t>
            </w:r>
          </w:p>
        </w:tc>
        <w:tc>
          <w:tcPr>
            <w:tcW w:w="0" w:type="auto"/>
            <w:tcBorders>
              <w:bottom w:val="single" w:sz="14" w:space="0" w:color="000000"/>
              <w:right w:val="single" w:sz="14" w:space="0" w:color="000000"/>
            </w:tcBorders>
            <w:noWrap/>
            <w:vAlign w:val="center"/>
          </w:tcPr>
          <w:p w14:paraId="7D6EF976" w14:textId="77777777" w:rsidR="009A074F" w:rsidRDefault="009A074F" w:rsidP="009E5D20">
            <w:pPr>
              <w:pStyle w:val="CUERPOTEXTOTABLA"/>
              <w:rPr>
                <w:b/>
                <w:sz w:val="14"/>
              </w:rPr>
            </w:pPr>
            <w:r>
              <w:rPr>
                <w:b/>
                <w:sz w:val="14"/>
              </w:rPr>
              <w:t>Nombre del recinto</w:t>
            </w:r>
          </w:p>
        </w:tc>
      </w:tr>
      <w:tr w:rsidR="009A074F" w14:paraId="7308F32C" w14:textId="77777777" w:rsidTr="009E5D20">
        <w:trPr>
          <w:cantSplit/>
        </w:trPr>
        <w:tc>
          <w:tcPr>
            <w:tcW w:w="0" w:type="auto"/>
            <w:tcBorders>
              <w:top w:val="single" w:sz="14" w:space="0" w:color="000000"/>
              <w:left w:val="single" w:sz="2" w:space="0" w:color="000000"/>
              <w:right w:val="single" w:sz="2" w:space="0" w:color="000000"/>
            </w:tcBorders>
            <w:vAlign w:val="center"/>
          </w:tcPr>
          <w:p w14:paraId="348473F2" w14:textId="77777777" w:rsidR="009A074F" w:rsidRDefault="009A074F" w:rsidP="009E5D20">
            <w:pPr>
              <w:pStyle w:val="CUERPOTEXTOTABLA"/>
              <w:rPr>
                <w:sz w:val="14"/>
              </w:rPr>
            </w:pPr>
            <w:r>
              <w:rPr>
                <w:sz w:val="14"/>
              </w:rPr>
              <w:t>Ruido aéreo interior entre elementos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5860CF66" w14:textId="77777777" w:rsidR="009A074F" w:rsidRDefault="009A074F" w:rsidP="009E5D20">
            <w:pPr>
              <w:pStyle w:val="CUERPOTEXTOTABLA"/>
              <w:rPr>
                <w:sz w:val="14"/>
              </w:rPr>
            </w:pPr>
            <w:r>
              <w:rPr>
                <w:sz w:val="14"/>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50156A5" w14:textId="77777777" w:rsidR="009A074F" w:rsidRDefault="009A074F" w:rsidP="009E5D20">
            <w:pPr>
              <w:pStyle w:val="CUERPOTEXTOTABLA"/>
              <w:rPr>
                <w:sz w:val="14"/>
              </w:rPr>
            </w:pPr>
            <w:r>
              <w:rPr>
                <w:sz w:val="14"/>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6F65C291" w14:textId="77777777" w:rsidR="009A074F" w:rsidRDefault="009A074F" w:rsidP="009E5D20">
            <w:pPr>
              <w:pStyle w:val="CUERPOTEXTOTABLA"/>
              <w:rPr>
                <w:sz w:val="14"/>
              </w:rPr>
            </w:pPr>
            <w:r>
              <w:rPr>
                <w:sz w:val="14"/>
              </w:rPr>
              <w:t>Planta 1</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2DE63195" w14:textId="77777777" w:rsidR="009A074F" w:rsidRDefault="009A074F" w:rsidP="009E5D20">
            <w:pPr>
              <w:pStyle w:val="CUERPOTEXTOTABLA"/>
              <w:rPr>
                <w:sz w:val="14"/>
              </w:rPr>
            </w:pPr>
            <w:r>
              <w:rPr>
                <w:sz w:val="14"/>
              </w:rPr>
              <w:t>Aula Desdoble (Aula)</w:t>
            </w:r>
          </w:p>
        </w:tc>
      </w:tr>
      <w:tr w:rsidR="009A074F" w14:paraId="4348A924" w14:textId="77777777" w:rsidTr="009E5D20">
        <w:trPr>
          <w:cantSplit/>
        </w:trPr>
        <w:tc>
          <w:tcPr>
            <w:tcW w:w="0" w:type="auto"/>
            <w:tcBorders>
              <w:left w:val="single" w:sz="2" w:space="0" w:color="000000"/>
              <w:bottom w:val="single" w:sz="14" w:space="0" w:color="000000"/>
              <w:right w:val="single" w:sz="2" w:space="0" w:color="000000"/>
            </w:tcBorders>
            <w:vAlign w:val="center"/>
          </w:tcPr>
          <w:p w14:paraId="3965DB37" w14:textId="77777777" w:rsidR="009A074F" w:rsidRDefault="009A074F" w:rsidP="009E5D20">
            <w:pPr>
              <w:pStyle w:val="CUERPOTEXTOTABLA"/>
              <w:rPr>
                <w:sz w:val="14"/>
              </w:rPr>
            </w:pPr>
            <w:r>
              <w:rPr>
                <w:sz w:val="14"/>
              </w:rPr>
              <w:t>de separación verticales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397AD1E" w14:textId="77777777" w:rsidR="009A074F" w:rsidRDefault="009A074F" w:rsidP="009E5D20">
            <w:pPr>
              <w:pStyle w:val="CUERPOTEXTOTABLA"/>
              <w:rPr>
                <w:sz w:val="14"/>
              </w:rPr>
            </w:pPr>
            <w:r>
              <w:rPr>
                <w:sz w:val="14"/>
              </w:rPr>
              <w:t>De instalaciones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CD90D19" w14:textId="77777777" w:rsidR="009A074F" w:rsidRDefault="009A074F" w:rsidP="009E5D20">
            <w:pPr>
              <w:pStyle w:val="CUERPOTEXTOTABLA"/>
              <w:rPr>
                <w:sz w:val="14"/>
              </w:rPr>
            </w:pPr>
            <w:r>
              <w:rPr>
                <w:sz w:val="14"/>
              </w:rPr>
              <w:t>Habitable</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6DD85092" w14:textId="77777777" w:rsidR="009A074F" w:rsidRDefault="009A074F" w:rsidP="009E5D20">
            <w:pPr>
              <w:pStyle w:val="CUERPOTEXTOTABLA"/>
              <w:rPr>
                <w:sz w:val="14"/>
              </w:rPr>
            </w:pPr>
            <w:r>
              <w:rPr>
                <w:sz w:val="14"/>
              </w:rPr>
              <w:t>Planta 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E97DEBD" w14:textId="77777777" w:rsidR="009A074F" w:rsidRDefault="009A074F" w:rsidP="009E5D20">
            <w:pPr>
              <w:pStyle w:val="CUERPOTEXTOTABLA"/>
              <w:rPr>
                <w:sz w:val="14"/>
              </w:rPr>
            </w:pPr>
            <w:r>
              <w:rPr>
                <w:sz w:val="14"/>
              </w:rPr>
              <w:t>Distribuidor (Zona de circulación)</w:t>
            </w:r>
          </w:p>
        </w:tc>
      </w:tr>
      <w:tr w:rsidR="009A074F" w14:paraId="60BC215B" w14:textId="77777777" w:rsidTr="009E5D20">
        <w:trPr>
          <w:cantSplit/>
        </w:trPr>
        <w:tc>
          <w:tcPr>
            <w:tcW w:w="0" w:type="auto"/>
            <w:tcBorders>
              <w:top w:val="single" w:sz="14" w:space="0" w:color="000000"/>
              <w:left w:val="single" w:sz="2" w:space="0" w:color="000000"/>
              <w:right w:val="single" w:sz="2" w:space="0" w:color="000000"/>
            </w:tcBorders>
            <w:vAlign w:val="center"/>
          </w:tcPr>
          <w:p w14:paraId="558D918F" w14:textId="77777777" w:rsidR="009A074F" w:rsidRDefault="009A074F" w:rsidP="009E5D20">
            <w:pPr>
              <w:pStyle w:val="CUERPOTEXTOTABLA"/>
              <w:rPr>
                <w:sz w:val="14"/>
              </w:rPr>
            </w:pPr>
            <w:r>
              <w:rPr>
                <w:sz w:val="14"/>
              </w:rPr>
              <w:t>Ruido aéreo interior entre elementos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315FFBB" w14:textId="77777777" w:rsidR="009A074F" w:rsidRDefault="009A074F" w:rsidP="009E5D20">
            <w:pPr>
              <w:pStyle w:val="CUERPOTEXTOTABLA"/>
              <w:rPr>
                <w:sz w:val="14"/>
              </w:rPr>
            </w:pPr>
            <w:r>
              <w:rPr>
                <w:sz w:val="14"/>
              </w:rPr>
              <w:t>De instalaciones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6E00682C" w14:textId="77777777" w:rsidR="009A074F" w:rsidRDefault="009A074F" w:rsidP="009E5D20">
            <w:pPr>
              <w:pStyle w:val="CUERPOTEXTOTABLA"/>
              <w:rPr>
                <w:sz w:val="14"/>
              </w:rPr>
            </w:pPr>
            <w:r>
              <w:rPr>
                <w:sz w:val="14"/>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20A94584" w14:textId="77777777" w:rsidR="009A074F" w:rsidRDefault="009A074F" w:rsidP="009E5D20">
            <w:pPr>
              <w:pStyle w:val="CUERPOTEXTOTABLA"/>
              <w:rPr>
                <w:sz w:val="14"/>
              </w:rPr>
            </w:pPr>
            <w:r>
              <w:rPr>
                <w:sz w:val="14"/>
              </w:rPr>
              <w:t>Planta 1</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8DC913A" w14:textId="1E496BA7" w:rsidR="009A074F" w:rsidRDefault="009A074F" w:rsidP="009E5D20">
            <w:pPr>
              <w:pStyle w:val="CUERPOTEXTOTABLA"/>
              <w:rPr>
                <w:sz w:val="14"/>
              </w:rPr>
            </w:pPr>
            <w:r>
              <w:rPr>
                <w:sz w:val="14"/>
              </w:rPr>
              <w:t xml:space="preserve">Aula </w:t>
            </w:r>
            <w:r w:rsidR="00421350">
              <w:rPr>
                <w:sz w:val="14"/>
              </w:rPr>
              <w:t>Secundaria</w:t>
            </w:r>
            <w:r>
              <w:rPr>
                <w:sz w:val="14"/>
              </w:rPr>
              <w:t xml:space="preserve"> 2 (Aula)</w:t>
            </w:r>
          </w:p>
        </w:tc>
      </w:tr>
      <w:tr w:rsidR="009A074F" w14:paraId="0C48DF83" w14:textId="77777777" w:rsidTr="009E5D20">
        <w:trPr>
          <w:cantSplit/>
        </w:trPr>
        <w:tc>
          <w:tcPr>
            <w:tcW w:w="0" w:type="auto"/>
            <w:tcBorders>
              <w:left w:val="single" w:sz="2" w:space="0" w:color="000000"/>
              <w:bottom w:val="single" w:sz="14" w:space="0" w:color="000000"/>
              <w:right w:val="single" w:sz="2" w:space="0" w:color="000000"/>
            </w:tcBorders>
            <w:vAlign w:val="center"/>
          </w:tcPr>
          <w:p w14:paraId="2C587E3F" w14:textId="77777777" w:rsidR="009A074F" w:rsidRDefault="009A074F" w:rsidP="009E5D20">
            <w:pPr>
              <w:pStyle w:val="CUERPOTEXTOTABLA"/>
              <w:rPr>
                <w:sz w:val="14"/>
              </w:rPr>
            </w:pPr>
            <w:r>
              <w:rPr>
                <w:sz w:val="14"/>
              </w:rPr>
              <w:t>de separación horizontales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59EFF6B9" w14:textId="77777777" w:rsidR="009A074F" w:rsidRDefault="009A074F" w:rsidP="009E5D20">
            <w:pPr>
              <w:pStyle w:val="CUERPOTEXTOTABLA"/>
              <w:rPr>
                <w:sz w:val="14"/>
              </w:rPr>
            </w:pPr>
            <w:r>
              <w:rPr>
                <w:sz w:val="14"/>
              </w:rPr>
              <w:t>De instalaciones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65D90E1E" w14:textId="77777777" w:rsidR="009A074F" w:rsidRDefault="009A074F" w:rsidP="009E5D20">
            <w:pPr>
              <w:pStyle w:val="CUERPOTEXTOTABLA"/>
              <w:rPr>
                <w:sz w:val="14"/>
              </w:rPr>
            </w:pPr>
            <w:r>
              <w:rPr>
                <w:sz w:val="14"/>
              </w:rPr>
              <w:t>Habitable</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52FF78DA" w14:textId="77777777" w:rsidR="009A074F" w:rsidRDefault="009A074F" w:rsidP="009E5D20">
            <w:pPr>
              <w:pStyle w:val="CUERPOTEXTOTABLA"/>
              <w:rPr>
                <w:sz w:val="14"/>
              </w:rPr>
            </w:pPr>
            <w:r>
              <w:rPr>
                <w:sz w:val="14"/>
              </w:rPr>
              <w:t>Planta 1</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2DCC28E0" w14:textId="77777777" w:rsidR="009A074F" w:rsidRDefault="009A074F" w:rsidP="009E5D20">
            <w:pPr>
              <w:pStyle w:val="CUERPOTEXTOTABLA"/>
              <w:rPr>
                <w:sz w:val="14"/>
              </w:rPr>
            </w:pPr>
            <w:r>
              <w:rPr>
                <w:sz w:val="14"/>
              </w:rPr>
              <w:t>Aseo femenino Adaptado (Aseo de planta)</w:t>
            </w:r>
          </w:p>
        </w:tc>
      </w:tr>
      <w:tr w:rsidR="009A074F" w14:paraId="61D10FFE" w14:textId="77777777" w:rsidTr="009E5D20">
        <w:trPr>
          <w:cantSplit/>
        </w:trPr>
        <w:tc>
          <w:tcPr>
            <w:tcW w:w="0" w:type="auto"/>
            <w:tcBorders>
              <w:top w:val="single" w:sz="14" w:space="0" w:color="000000"/>
              <w:left w:val="single" w:sz="2" w:space="0" w:color="000000"/>
              <w:right w:val="single" w:sz="2" w:space="0" w:color="000000"/>
            </w:tcBorders>
            <w:vAlign w:val="center"/>
          </w:tcPr>
          <w:p w14:paraId="62B358AA" w14:textId="77777777" w:rsidR="009A074F" w:rsidRDefault="009A074F" w:rsidP="009E5D20">
            <w:pPr>
              <w:pStyle w:val="CUERPOTEXTOTABLA"/>
              <w:rPr>
                <w:sz w:val="14"/>
              </w:rPr>
            </w:pPr>
            <w:r>
              <w:rPr>
                <w:sz w:val="14"/>
              </w:rPr>
              <w:t>Ruido de impactos en elementos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55D54D1" w14:textId="77777777" w:rsidR="009A074F" w:rsidRDefault="009A074F" w:rsidP="009E5D20">
            <w:pPr>
              <w:pStyle w:val="CUERPOTEXTOTABLA"/>
              <w:rPr>
                <w:sz w:val="14"/>
              </w:rPr>
            </w:pPr>
            <w:r>
              <w:rPr>
                <w:sz w:val="14"/>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88B8E59" w14:textId="77777777" w:rsidR="009A074F" w:rsidRDefault="009A074F" w:rsidP="009E5D20">
            <w:pPr>
              <w:pStyle w:val="CUERPOTEXTOTABLA"/>
              <w:rPr>
                <w:sz w:val="14"/>
              </w:rPr>
            </w:pPr>
            <w:r>
              <w:rPr>
                <w:sz w:val="14"/>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5CE0BD8E" w14:textId="77777777" w:rsidR="009A074F" w:rsidRDefault="009A074F" w:rsidP="009E5D20">
            <w:pPr>
              <w:pStyle w:val="CUERPOTEXTOTABLA"/>
              <w:rPr>
                <w:sz w:val="14"/>
              </w:rPr>
            </w:pPr>
            <w:r>
              <w:rPr>
                <w:sz w:val="14"/>
              </w:rPr>
              <w:t>Planta 1</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4D4C688" w14:textId="77777777" w:rsidR="009A074F" w:rsidRDefault="009A074F" w:rsidP="009E5D20">
            <w:pPr>
              <w:pStyle w:val="CUERPOTEXTOTABLA"/>
              <w:rPr>
                <w:sz w:val="14"/>
              </w:rPr>
            </w:pPr>
            <w:r>
              <w:rPr>
                <w:sz w:val="14"/>
              </w:rPr>
              <w:t>Seminario (Aula)</w:t>
            </w:r>
          </w:p>
        </w:tc>
      </w:tr>
      <w:tr w:rsidR="009A074F" w14:paraId="462D4B59" w14:textId="77777777" w:rsidTr="009E5D20">
        <w:trPr>
          <w:cantSplit/>
        </w:trPr>
        <w:tc>
          <w:tcPr>
            <w:tcW w:w="0" w:type="auto"/>
            <w:tcBorders>
              <w:left w:val="single" w:sz="2" w:space="0" w:color="000000"/>
              <w:bottom w:val="single" w:sz="14" w:space="0" w:color="000000"/>
              <w:right w:val="single" w:sz="2" w:space="0" w:color="000000"/>
            </w:tcBorders>
            <w:vAlign w:val="center"/>
          </w:tcPr>
          <w:p w14:paraId="2C5F7325" w14:textId="77777777" w:rsidR="009A074F" w:rsidRDefault="009A074F" w:rsidP="009E5D20">
            <w:pPr>
              <w:pStyle w:val="CUERPOTEXTOTABLA"/>
              <w:rPr>
                <w:sz w:val="14"/>
              </w:rPr>
            </w:pPr>
            <w:r>
              <w:rPr>
                <w:sz w:val="14"/>
              </w:rPr>
              <w:t>de separación horizontales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64D10D2F" w14:textId="77777777" w:rsidR="009A074F" w:rsidRDefault="009A074F" w:rsidP="009E5D20">
            <w:pPr>
              <w:pStyle w:val="CUERPOTEXTOTABLA"/>
              <w:rPr>
                <w:sz w:val="14"/>
              </w:rPr>
            </w:pPr>
            <w:r>
              <w:rPr>
                <w:sz w:val="14"/>
              </w:rPr>
              <w:t>De instalaciones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42F3AD80" w14:textId="77777777" w:rsidR="009A074F" w:rsidRDefault="009A074F" w:rsidP="009E5D20">
            <w:pPr>
              <w:pStyle w:val="CUERPOTEXTOTABLA"/>
              <w:rPr>
                <w:sz w:val="14"/>
              </w:rPr>
            </w:pPr>
            <w:r>
              <w:rPr>
                <w:sz w:val="14"/>
              </w:rPr>
              <w:t>Habitable</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953D0C8" w14:textId="77777777" w:rsidR="009A074F" w:rsidRDefault="009A074F" w:rsidP="009E5D20">
            <w:pPr>
              <w:pStyle w:val="CUERPOTEXTOTABLA"/>
              <w:rPr>
                <w:sz w:val="14"/>
              </w:rPr>
            </w:pPr>
            <w:r>
              <w:rPr>
                <w:sz w:val="14"/>
              </w:rPr>
              <w:t>Planta 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F7D54DC" w14:textId="77777777" w:rsidR="009A074F" w:rsidRDefault="009A074F" w:rsidP="009E5D20">
            <w:pPr>
              <w:pStyle w:val="CUERPOTEXTOTABLA"/>
              <w:rPr>
                <w:sz w:val="14"/>
              </w:rPr>
            </w:pPr>
            <w:r>
              <w:rPr>
                <w:sz w:val="14"/>
              </w:rPr>
              <w:t>Distribuidor (Zona de circulación)</w:t>
            </w:r>
          </w:p>
        </w:tc>
      </w:tr>
      <w:tr w:rsidR="009A074F" w14:paraId="1E533A8A" w14:textId="77777777" w:rsidTr="009E5D20">
        <w:trPr>
          <w:cantSplit/>
        </w:trPr>
        <w:tc>
          <w:tcPr>
            <w:tcW w:w="0" w:type="auto"/>
            <w:gridSpan w:val="2"/>
            <w:tcBorders>
              <w:top w:val="single" w:sz="14" w:space="0" w:color="000000"/>
              <w:left w:val="single" w:sz="2" w:space="0" w:color="000000"/>
              <w:bottom w:val="single" w:sz="14" w:space="0" w:color="000000"/>
              <w:right w:val="single" w:sz="2" w:space="0" w:color="000000"/>
            </w:tcBorders>
          </w:tcPr>
          <w:p w14:paraId="52B05D7D" w14:textId="77777777" w:rsidR="009A074F" w:rsidRDefault="009A074F" w:rsidP="009E5D20">
            <w:pPr>
              <w:pStyle w:val="CUERPOTEXTOTABLA"/>
              <w:rPr>
                <w:sz w:val="14"/>
              </w:rPr>
            </w:pPr>
            <w:r>
              <w:rPr>
                <w:sz w:val="14"/>
              </w:rPr>
              <w:t>Ruido aéreo exterior en fachadas, cubiertas y suelos en contacto con el aire exterior</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52FF5B2D" w14:textId="77777777" w:rsidR="009A074F" w:rsidRDefault="009A074F" w:rsidP="009E5D20">
            <w:pPr>
              <w:pStyle w:val="CUERPOTEXTOTABLA"/>
              <w:rPr>
                <w:sz w:val="14"/>
              </w:rPr>
            </w:pPr>
            <w:r>
              <w:rPr>
                <w:sz w:val="14"/>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2959B43A" w14:textId="77777777" w:rsidR="009A074F" w:rsidRDefault="009A074F" w:rsidP="009E5D20">
            <w:pPr>
              <w:pStyle w:val="CUERPOTEXTOTABLA"/>
              <w:rPr>
                <w:sz w:val="14"/>
              </w:rPr>
            </w:pPr>
            <w:r>
              <w:rPr>
                <w:sz w:val="14"/>
              </w:rPr>
              <w:t>Planta 1</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7163D79B" w14:textId="6625E2A6" w:rsidR="009A074F" w:rsidRDefault="009A074F" w:rsidP="009E5D20">
            <w:pPr>
              <w:pStyle w:val="CUERPOTEXTOTABLA"/>
              <w:rPr>
                <w:sz w:val="14"/>
              </w:rPr>
            </w:pPr>
            <w:r>
              <w:rPr>
                <w:sz w:val="14"/>
              </w:rPr>
              <w:t xml:space="preserve">Aula </w:t>
            </w:r>
            <w:r w:rsidR="00421350">
              <w:rPr>
                <w:sz w:val="14"/>
              </w:rPr>
              <w:t>Secundaria</w:t>
            </w:r>
            <w:r>
              <w:rPr>
                <w:sz w:val="14"/>
              </w:rPr>
              <w:t xml:space="preserve"> 4 (Aula)</w:t>
            </w:r>
          </w:p>
        </w:tc>
      </w:tr>
    </w:tbl>
    <w:p w14:paraId="79F982E4" w14:textId="77777777" w:rsidR="009A074F" w:rsidRDefault="009A074F" w:rsidP="009A074F">
      <w:pPr>
        <w:spacing w:line="2" w:lineRule="auto"/>
      </w:pPr>
    </w:p>
    <w:p w14:paraId="07EE11EB" w14:textId="77777777" w:rsidR="003E00F9" w:rsidRDefault="003E00F9" w:rsidP="009A074F">
      <w:pPr>
        <w:pStyle w:val="LAMET03"/>
      </w:pPr>
    </w:p>
    <w:p w14:paraId="35DBF727" w14:textId="77777777" w:rsidR="00743C8F" w:rsidRDefault="00743C8F">
      <w:pPr>
        <w:jc w:val="left"/>
        <w:rPr>
          <w:rFonts w:eastAsiaTheme="minorHAnsi" w:cs="Arial"/>
          <w:b/>
          <w:bCs/>
          <w:color w:val="365F91" w:themeColor="accent1" w:themeShade="BF"/>
          <w:spacing w:val="20"/>
          <w:szCs w:val="18"/>
          <w:lang w:eastAsia="en-US"/>
        </w:rPr>
      </w:pPr>
      <w:r>
        <w:br w:type="page"/>
      </w:r>
    </w:p>
    <w:p w14:paraId="3F123B83" w14:textId="7C71D3EC" w:rsidR="004B2F5D" w:rsidRPr="00742C6B" w:rsidRDefault="004B2F5D" w:rsidP="004B2F5D">
      <w:pPr>
        <w:pStyle w:val="LAMET03"/>
        <w:tabs>
          <w:tab w:val="clear" w:pos="1800"/>
        </w:tabs>
      </w:pPr>
      <w:r w:rsidRPr="00742C6B">
        <w:lastRenderedPageBreak/>
        <w:t>3.</w:t>
      </w:r>
      <w:r>
        <w:t>2.</w:t>
      </w:r>
      <w:r w:rsidRPr="00742C6B">
        <w:t>-</w:t>
      </w:r>
      <w:r>
        <w:t>F</w:t>
      </w:r>
      <w:r w:rsidRPr="00742C6B">
        <w:t>ichas justificativas del método general del tiempo de reverberación y de la absorción acústica</w:t>
      </w:r>
    </w:p>
    <w:p w14:paraId="5099C782" w14:textId="77777777" w:rsidR="009A074F" w:rsidRDefault="009A074F" w:rsidP="009A074F">
      <w:pPr>
        <w:pStyle w:val="LAMET03"/>
      </w:pPr>
    </w:p>
    <w:p w14:paraId="36879AD2" w14:textId="77777777" w:rsidR="009A074F" w:rsidRPr="0084082F" w:rsidRDefault="009A074F" w:rsidP="0084082F">
      <w:pPr>
        <w:pStyle w:val="CUERPOTEXTO"/>
        <w:spacing w:after="182"/>
        <w:rPr>
          <w:sz w:val="18"/>
          <w:szCs w:val="18"/>
        </w:rPr>
      </w:pPr>
      <w:r w:rsidRPr="0084082F">
        <w:rPr>
          <w:sz w:val="18"/>
          <w:szCs w:val="18"/>
        </w:rPr>
        <w:t>Las tablas siguientes recogen las fichas justificativas del cumplimiento de los valores límite de tiempo de reverberación y de absorción acústica, calculados mediante el método de cálculo general recogido en el punto 3.2.2 (CTE DB HR), basado en los coeficientes de absorción acústica medios de cada paramento.</w:t>
      </w:r>
    </w:p>
    <w:p w14:paraId="0B4B46E7" w14:textId="77777777" w:rsidR="009A074F" w:rsidRDefault="009A074F" w:rsidP="009A074F">
      <w:pPr>
        <w:pStyle w:val="CUERPOTEXTO"/>
      </w:pPr>
      <w:r>
        <w:t xml:space="preserve"> </w:t>
      </w: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3E47EF18" w14:textId="77777777" w:rsidTr="006B0260">
        <w:trPr>
          <w:cantSplit/>
          <w:jc w:val="center"/>
        </w:trPr>
        <w:tc>
          <w:tcPr>
            <w:tcW w:w="0" w:type="auto"/>
            <w:tcBorders>
              <w:top w:val="single" w:sz="14" w:space="0" w:color="000000"/>
              <w:left w:val="single" w:sz="14" w:space="0" w:color="000000"/>
              <w:bottom w:val="single" w:sz="14" w:space="0" w:color="000000"/>
            </w:tcBorders>
            <w:noWrap/>
          </w:tcPr>
          <w:p w14:paraId="61EBD2E0"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2F05B5BD" w14:textId="5E3A32BD" w:rsidR="009A074F" w:rsidRDefault="009A074F" w:rsidP="009E5D20">
            <w:pPr>
              <w:pStyle w:val="CUERPOTEXTOTABLA"/>
              <w:rPr>
                <w:sz w:val="14"/>
              </w:rPr>
            </w:pPr>
            <w:r>
              <w:rPr>
                <w:sz w:val="14"/>
              </w:rPr>
              <w:t xml:space="preserve">Aula </w:t>
            </w:r>
            <w:r w:rsidR="00421350">
              <w:rPr>
                <w:sz w:val="14"/>
              </w:rPr>
              <w:t>Secundaria</w:t>
            </w:r>
            <w:r>
              <w:rPr>
                <w:sz w:val="14"/>
              </w:rPr>
              <w:t xml:space="preserve"> 4 (Aula), Planta 1</w:t>
            </w:r>
          </w:p>
        </w:tc>
        <w:tc>
          <w:tcPr>
            <w:tcW w:w="0" w:type="auto"/>
            <w:gridSpan w:val="2"/>
            <w:tcBorders>
              <w:top w:val="single" w:sz="14" w:space="0" w:color="000000"/>
              <w:bottom w:val="single" w:sz="14" w:space="0" w:color="000000"/>
            </w:tcBorders>
            <w:noWrap/>
          </w:tcPr>
          <w:p w14:paraId="0919EFC0"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430F554B" w14:textId="77777777" w:rsidR="009A074F" w:rsidRDefault="009A074F" w:rsidP="009E5D20">
            <w:pPr>
              <w:pStyle w:val="CUERPOTEXTOTABLA"/>
              <w:rPr>
                <w:sz w:val="14"/>
              </w:rPr>
            </w:pPr>
            <w:r>
              <w:rPr>
                <w:sz w:val="14"/>
              </w:rPr>
              <w:t>175.57</w:t>
            </w:r>
          </w:p>
        </w:tc>
      </w:tr>
      <w:tr w:rsidR="009A074F" w14:paraId="2D477674" w14:textId="77777777" w:rsidTr="006B0260">
        <w:trPr>
          <w:cantSplit/>
          <w:jc w:val="center"/>
        </w:trPr>
        <w:tc>
          <w:tcPr>
            <w:tcW w:w="0" w:type="auto"/>
            <w:vMerge w:val="restart"/>
            <w:tcBorders>
              <w:top w:val="single" w:sz="14" w:space="0" w:color="000000"/>
              <w:left w:val="single" w:sz="2" w:space="0" w:color="000000"/>
            </w:tcBorders>
            <w:noWrap/>
          </w:tcPr>
          <w:p w14:paraId="68AC452E"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33E6F145"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3DC2ABB3" w14:textId="77777777" w:rsidR="009A074F" w:rsidRDefault="009A074F" w:rsidP="009E5D20">
            <w:pPr>
              <w:pStyle w:val="CUERPOTEXTOTABLA"/>
              <w:jc w:val="center"/>
              <w:rPr>
                <w:b/>
                <w:sz w:val="14"/>
              </w:rPr>
            </w:pPr>
            <w:r>
              <w:rPr>
                <w:b/>
                <w:sz w:val="14"/>
              </w:rPr>
              <w:t>S</w:t>
            </w:r>
          </w:p>
          <w:p w14:paraId="7041BE60" w14:textId="77777777" w:rsidR="009A074F" w:rsidRDefault="009A074F" w:rsidP="009E5D20">
            <w:pPr>
              <w:pStyle w:val="CUERPOTEXTOTABLA"/>
              <w:jc w:val="center"/>
              <w:rPr>
                <w:b/>
                <w:sz w:val="14"/>
              </w:rPr>
            </w:pPr>
            <w:r>
              <w:rPr>
                <w:b/>
                <w:sz w:val="14"/>
              </w:rPr>
              <w:t>Área,</w:t>
            </w:r>
          </w:p>
          <w:p w14:paraId="25316C9A"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74201002"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0D13022F" w14:textId="77777777" w:rsidR="009A074F" w:rsidRDefault="009A074F" w:rsidP="009E5D20">
            <w:pPr>
              <w:pStyle w:val="CUERPOTEXTOTABLA"/>
              <w:rPr>
                <w:b/>
                <w:sz w:val="14"/>
              </w:rPr>
            </w:pPr>
            <w:r>
              <w:rPr>
                <w:b/>
                <w:sz w:val="14"/>
              </w:rPr>
              <w:t>Absorción</w:t>
            </w:r>
          </w:p>
        </w:tc>
      </w:tr>
      <w:tr w:rsidR="009A074F" w14:paraId="30BC59B1" w14:textId="77777777" w:rsidTr="006B0260">
        <w:trPr>
          <w:cantSplit/>
          <w:jc w:val="center"/>
        </w:trPr>
        <w:tc>
          <w:tcPr>
            <w:tcW w:w="0" w:type="auto"/>
            <w:vMerge/>
            <w:tcBorders>
              <w:left w:val="single" w:sz="2" w:space="0" w:color="000000"/>
            </w:tcBorders>
          </w:tcPr>
          <w:p w14:paraId="29980E84" w14:textId="77777777" w:rsidR="009A074F" w:rsidRDefault="009A074F" w:rsidP="009E5D20"/>
        </w:tc>
        <w:tc>
          <w:tcPr>
            <w:tcW w:w="0" w:type="auto"/>
            <w:vMerge/>
          </w:tcPr>
          <w:p w14:paraId="4971B7A4" w14:textId="77777777" w:rsidR="009A074F" w:rsidRDefault="009A074F" w:rsidP="009E5D20"/>
        </w:tc>
        <w:tc>
          <w:tcPr>
            <w:tcW w:w="0" w:type="auto"/>
            <w:vMerge/>
            <w:tcBorders>
              <w:right w:val="single" w:sz="2" w:space="0" w:color="000000"/>
            </w:tcBorders>
          </w:tcPr>
          <w:p w14:paraId="2A9EF8AE" w14:textId="77777777" w:rsidR="009A074F" w:rsidRDefault="009A074F" w:rsidP="009E5D20"/>
        </w:tc>
        <w:tc>
          <w:tcPr>
            <w:tcW w:w="0" w:type="auto"/>
            <w:gridSpan w:val="4"/>
            <w:tcBorders>
              <w:left w:val="single" w:sz="2" w:space="0" w:color="000000"/>
              <w:right w:val="single" w:sz="2" w:space="0" w:color="000000"/>
            </w:tcBorders>
          </w:tcPr>
          <w:p w14:paraId="2FB6E67B"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16B4CA2A" w14:textId="77777777" w:rsidR="009A074F" w:rsidRDefault="009A074F" w:rsidP="009E5D20">
            <w:pPr>
              <w:pStyle w:val="CUERPOTEXTOTABLA"/>
              <w:rPr>
                <w:b/>
                <w:sz w:val="14"/>
              </w:rPr>
            </w:pPr>
            <w:r>
              <w:rPr>
                <w:b/>
                <w:sz w:val="14"/>
              </w:rPr>
              <w:t>acústica</w:t>
            </w:r>
          </w:p>
        </w:tc>
      </w:tr>
      <w:tr w:rsidR="009A074F" w14:paraId="5CDEAC16" w14:textId="77777777" w:rsidTr="006B0260">
        <w:trPr>
          <w:cantSplit/>
          <w:jc w:val="center"/>
        </w:trPr>
        <w:tc>
          <w:tcPr>
            <w:tcW w:w="0" w:type="auto"/>
            <w:vMerge/>
            <w:tcBorders>
              <w:left w:val="single" w:sz="2" w:space="0" w:color="000000"/>
            </w:tcBorders>
          </w:tcPr>
          <w:p w14:paraId="44C9AA20" w14:textId="77777777" w:rsidR="009A074F" w:rsidRDefault="009A074F" w:rsidP="009E5D20"/>
        </w:tc>
        <w:tc>
          <w:tcPr>
            <w:tcW w:w="0" w:type="auto"/>
            <w:vMerge/>
          </w:tcPr>
          <w:p w14:paraId="07906AC4" w14:textId="77777777" w:rsidR="009A074F" w:rsidRDefault="009A074F" w:rsidP="009E5D20"/>
        </w:tc>
        <w:tc>
          <w:tcPr>
            <w:tcW w:w="0" w:type="auto"/>
            <w:vMerge/>
            <w:tcBorders>
              <w:right w:val="single" w:sz="2" w:space="0" w:color="000000"/>
            </w:tcBorders>
          </w:tcPr>
          <w:p w14:paraId="4A5C8C36" w14:textId="77777777" w:rsidR="009A074F" w:rsidRDefault="009A074F" w:rsidP="009E5D20"/>
        </w:tc>
        <w:tc>
          <w:tcPr>
            <w:tcW w:w="0" w:type="auto"/>
            <w:gridSpan w:val="4"/>
            <w:tcBorders>
              <w:left w:val="single" w:sz="2" w:space="0" w:color="000000"/>
              <w:right w:val="single" w:sz="2" w:space="0" w:color="000000"/>
            </w:tcBorders>
          </w:tcPr>
          <w:p w14:paraId="5B7BD77F"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390701D9" w14:textId="77777777" w:rsidR="009A074F" w:rsidRDefault="009A074F" w:rsidP="009E5D20">
            <w:pPr>
              <w:pStyle w:val="CUERPOTEXTOTABLA"/>
              <w:rPr>
                <w:b/>
                <w:sz w:val="14"/>
              </w:rPr>
            </w:pPr>
            <w:r>
              <w:rPr>
                <w:b/>
                <w:sz w:val="14"/>
              </w:rPr>
              <w:t>(m²)</w:t>
            </w:r>
          </w:p>
        </w:tc>
      </w:tr>
      <w:tr w:rsidR="009A074F" w14:paraId="411BF4C6" w14:textId="77777777" w:rsidTr="006B0260">
        <w:trPr>
          <w:cantSplit/>
          <w:jc w:val="center"/>
        </w:trPr>
        <w:tc>
          <w:tcPr>
            <w:tcW w:w="0" w:type="auto"/>
            <w:vMerge/>
            <w:tcBorders>
              <w:left w:val="single" w:sz="2" w:space="0" w:color="000000"/>
              <w:bottom w:val="single" w:sz="14" w:space="0" w:color="000000"/>
            </w:tcBorders>
          </w:tcPr>
          <w:p w14:paraId="657CA20E" w14:textId="77777777" w:rsidR="009A074F" w:rsidRDefault="009A074F" w:rsidP="009E5D20"/>
        </w:tc>
        <w:tc>
          <w:tcPr>
            <w:tcW w:w="0" w:type="auto"/>
            <w:vMerge/>
            <w:tcBorders>
              <w:bottom w:val="single" w:sz="14" w:space="0" w:color="000000"/>
            </w:tcBorders>
          </w:tcPr>
          <w:p w14:paraId="7961D9A9" w14:textId="77777777" w:rsidR="009A074F" w:rsidRDefault="009A074F" w:rsidP="009E5D20"/>
        </w:tc>
        <w:tc>
          <w:tcPr>
            <w:tcW w:w="0" w:type="auto"/>
            <w:vMerge/>
            <w:tcBorders>
              <w:bottom w:val="single" w:sz="14" w:space="0" w:color="000000"/>
              <w:right w:val="single" w:sz="2" w:space="0" w:color="000000"/>
            </w:tcBorders>
          </w:tcPr>
          <w:p w14:paraId="39E81BC9" w14:textId="77777777" w:rsidR="009A074F" w:rsidRDefault="009A074F" w:rsidP="009E5D20"/>
        </w:tc>
        <w:tc>
          <w:tcPr>
            <w:tcW w:w="0" w:type="auto"/>
            <w:tcBorders>
              <w:left w:val="single" w:sz="2" w:space="0" w:color="000000"/>
              <w:bottom w:val="single" w:sz="14" w:space="0" w:color="000000"/>
            </w:tcBorders>
            <w:noWrap/>
          </w:tcPr>
          <w:p w14:paraId="187EBD5F"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5133A6B3"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458EFBEA"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19632683"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0BC935A7"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11420956" w14:textId="77777777" w:rsidTr="006B0260">
        <w:trPr>
          <w:cantSplit/>
          <w:jc w:val="center"/>
        </w:trPr>
        <w:tc>
          <w:tcPr>
            <w:tcW w:w="0" w:type="auto"/>
            <w:tcBorders>
              <w:top w:val="single" w:sz="14" w:space="0" w:color="000000"/>
              <w:left w:val="single" w:sz="2" w:space="0" w:color="000000"/>
              <w:bottom w:val="single" w:sz="14" w:space="0" w:color="000000"/>
            </w:tcBorders>
          </w:tcPr>
          <w:p w14:paraId="688A371B"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14" w:space="0" w:color="000000"/>
            </w:tcBorders>
          </w:tcPr>
          <w:p w14:paraId="1970E539"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1B166A17" w14:textId="77777777" w:rsidR="009A074F" w:rsidRDefault="009A074F" w:rsidP="009E5D20">
            <w:pPr>
              <w:pStyle w:val="CUERPOTEXTOTABLA"/>
              <w:jc w:val="center"/>
              <w:rPr>
                <w:sz w:val="14"/>
              </w:rPr>
            </w:pPr>
            <w:r>
              <w:rPr>
                <w:sz w:val="14"/>
              </w:rPr>
              <w:t>60.79</w:t>
            </w:r>
          </w:p>
        </w:tc>
        <w:tc>
          <w:tcPr>
            <w:tcW w:w="0" w:type="auto"/>
            <w:tcBorders>
              <w:top w:val="single" w:sz="14" w:space="0" w:color="000000"/>
              <w:left w:val="single" w:sz="2" w:space="0" w:color="000000"/>
              <w:bottom w:val="single" w:sz="14" w:space="0" w:color="000000"/>
            </w:tcBorders>
            <w:noWrap/>
          </w:tcPr>
          <w:p w14:paraId="45F0B88A"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3EE46B36"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5BF1D1BB"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6707C7FA"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308FA1E1" w14:textId="77777777" w:rsidR="009A074F" w:rsidRDefault="009A074F" w:rsidP="009E5D20">
            <w:pPr>
              <w:pStyle w:val="CUERPOTEXTOTABLA"/>
              <w:jc w:val="center"/>
              <w:rPr>
                <w:sz w:val="14"/>
              </w:rPr>
            </w:pPr>
            <w:r>
              <w:rPr>
                <w:sz w:val="14"/>
              </w:rPr>
              <w:t>1.22</w:t>
            </w:r>
          </w:p>
        </w:tc>
      </w:tr>
      <w:tr w:rsidR="009A074F" w14:paraId="094969AB" w14:textId="77777777" w:rsidTr="006B0260">
        <w:trPr>
          <w:cantSplit/>
          <w:jc w:val="center"/>
        </w:trPr>
        <w:tc>
          <w:tcPr>
            <w:tcW w:w="0" w:type="auto"/>
            <w:tcBorders>
              <w:top w:val="single" w:sz="14" w:space="0" w:color="000000"/>
              <w:left w:val="single" w:sz="2" w:space="0" w:color="000000"/>
              <w:bottom w:val="single" w:sz="14" w:space="0" w:color="000000"/>
            </w:tcBorders>
          </w:tcPr>
          <w:p w14:paraId="2D6CDE7E"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44A04EBB"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54F9364C" w14:textId="77777777" w:rsidR="009A074F" w:rsidRDefault="009A074F" w:rsidP="009E5D20">
            <w:pPr>
              <w:pStyle w:val="CUERPOTEXTOTABLA"/>
              <w:jc w:val="center"/>
              <w:rPr>
                <w:sz w:val="14"/>
              </w:rPr>
            </w:pPr>
            <w:r>
              <w:rPr>
                <w:sz w:val="14"/>
              </w:rPr>
              <w:t>60.82</w:t>
            </w:r>
          </w:p>
        </w:tc>
        <w:tc>
          <w:tcPr>
            <w:tcW w:w="0" w:type="auto"/>
            <w:tcBorders>
              <w:top w:val="single" w:sz="14" w:space="0" w:color="000000"/>
              <w:left w:val="single" w:sz="2" w:space="0" w:color="000000"/>
              <w:bottom w:val="single" w:sz="14" w:space="0" w:color="000000"/>
            </w:tcBorders>
            <w:noWrap/>
          </w:tcPr>
          <w:p w14:paraId="77A4DDB1"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0AD9D893"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625629E3"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1E91C2EE"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58EFF9A7" w14:textId="77777777" w:rsidR="009A074F" w:rsidRDefault="009A074F" w:rsidP="009E5D20">
            <w:pPr>
              <w:pStyle w:val="CUERPOTEXTOTABLA"/>
              <w:jc w:val="center"/>
              <w:rPr>
                <w:sz w:val="14"/>
              </w:rPr>
            </w:pPr>
            <w:r>
              <w:rPr>
                <w:sz w:val="14"/>
              </w:rPr>
              <w:t>48.65</w:t>
            </w:r>
          </w:p>
        </w:tc>
      </w:tr>
      <w:tr w:rsidR="009A074F" w14:paraId="782A23AF" w14:textId="77777777" w:rsidTr="006B0260">
        <w:trPr>
          <w:cantSplit/>
          <w:jc w:val="center"/>
        </w:trPr>
        <w:tc>
          <w:tcPr>
            <w:tcW w:w="0" w:type="auto"/>
            <w:tcBorders>
              <w:top w:val="single" w:sz="14" w:space="0" w:color="000000"/>
              <w:left w:val="single" w:sz="2" w:space="0" w:color="000000"/>
              <w:bottom w:val="single" w:sz="2" w:space="0" w:color="000000"/>
            </w:tcBorders>
          </w:tcPr>
          <w:p w14:paraId="60676B1C"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7A84EE87"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58BFBDAF" w14:textId="77777777" w:rsidR="009A074F" w:rsidRDefault="009A074F" w:rsidP="009E5D20">
            <w:pPr>
              <w:pStyle w:val="CUERPOTEXTOTABLA"/>
              <w:jc w:val="center"/>
              <w:rPr>
                <w:sz w:val="14"/>
              </w:rPr>
            </w:pPr>
            <w:r>
              <w:rPr>
                <w:sz w:val="14"/>
              </w:rPr>
              <w:t>32.45</w:t>
            </w:r>
          </w:p>
        </w:tc>
        <w:tc>
          <w:tcPr>
            <w:tcW w:w="0" w:type="auto"/>
            <w:tcBorders>
              <w:top w:val="single" w:sz="14" w:space="0" w:color="000000"/>
              <w:left w:val="single" w:sz="2" w:space="0" w:color="000000"/>
            </w:tcBorders>
            <w:noWrap/>
          </w:tcPr>
          <w:p w14:paraId="4EDCBA2A"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04DEC410"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71145561"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341C5397"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3DBF8A51" w14:textId="77777777" w:rsidR="009A074F" w:rsidRDefault="009A074F" w:rsidP="009E5D20">
            <w:pPr>
              <w:pStyle w:val="CUERPOTEXTOTABLA"/>
              <w:jc w:val="center"/>
              <w:rPr>
                <w:sz w:val="14"/>
              </w:rPr>
            </w:pPr>
            <w:r>
              <w:rPr>
                <w:sz w:val="14"/>
              </w:rPr>
              <w:t>0.97</w:t>
            </w:r>
          </w:p>
        </w:tc>
      </w:tr>
      <w:tr w:rsidR="009A074F" w14:paraId="5AE3C5DA" w14:textId="77777777" w:rsidTr="006B0260">
        <w:trPr>
          <w:cantSplit/>
          <w:jc w:val="center"/>
        </w:trPr>
        <w:tc>
          <w:tcPr>
            <w:tcW w:w="0" w:type="auto"/>
            <w:tcBorders>
              <w:top w:val="single" w:sz="2" w:space="0" w:color="000000"/>
              <w:left w:val="single" w:sz="2" w:space="0" w:color="000000"/>
              <w:bottom w:val="single" w:sz="2" w:space="0" w:color="000000"/>
            </w:tcBorders>
          </w:tcPr>
          <w:p w14:paraId="03A7DDC0"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59F2B4E3"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4F1253C3" w14:textId="77777777" w:rsidR="009A074F" w:rsidRDefault="009A074F" w:rsidP="009E5D20">
            <w:pPr>
              <w:pStyle w:val="CUERPOTEXTOTABLA"/>
              <w:jc w:val="center"/>
              <w:rPr>
                <w:sz w:val="14"/>
              </w:rPr>
            </w:pPr>
            <w:r>
              <w:rPr>
                <w:sz w:val="14"/>
              </w:rPr>
              <w:t>44.03</w:t>
            </w:r>
          </w:p>
        </w:tc>
        <w:tc>
          <w:tcPr>
            <w:tcW w:w="0" w:type="auto"/>
            <w:tcBorders>
              <w:left w:val="single" w:sz="2" w:space="0" w:color="000000"/>
            </w:tcBorders>
            <w:noWrap/>
          </w:tcPr>
          <w:p w14:paraId="0D243DE1" w14:textId="77777777" w:rsidR="009A074F" w:rsidRDefault="009A074F" w:rsidP="009E5D20">
            <w:pPr>
              <w:pStyle w:val="CUERPOTEXTOTABLA"/>
              <w:jc w:val="center"/>
              <w:rPr>
                <w:sz w:val="14"/>
              </w:rPr>
            </w:pPr>
            <w:r>
              <w:rPr>
                <w:sz w:val="14"/>
              </w:rPr>
              <w:t>0.03</w:t>
            </w:r>
          </w:p>
        </w:tc>
        <w:tc>
          <w:tcPr>
            <w:tcW w:w="0" w:type="auto"/>
            <w:noWrap/>
          </w:tcPr>
          <w:p w14:paraId="426692A4" w14:textId="77777777" w:rsidR="009A074F" w:rsidRDefault="009A074F" w:rsidP="009E5D20">
            <w:pPr>
              <w:pStyle w:val="CUERPOTEXTOTABLA"/>
              <w:jc w:val="center"/>
              <w:rPr>
                <w:sz w:val="14"/>
              </w:rPr>
            </w:pPr>
            <w:r>
              <w:rPr>
                <w:sz w:val="14"/>
              </w:rPr>
              <w:t>0.03</w:t>
            </w:r>
          </w:p>
        </w:tc>
        <w:tc>
          <w:tcPr>
            <w:tcW w:w="0" w:type="auto"/>
            <w:noWrap/>
          </w:tcPr>
          <w:p w14:paraId="7414765E"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500DD75A"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3E0B846B" w14:textId="77777777" w:rsidR="009A074F" w:rsidRDefault="009A074F" w:rsidP="009E5D20">
            <w:pPr>
              <w:pStyle w:val="CUERPOTEXTOTABLA"/>
              <w:jc w:val="center"/>
              <w:rPr>
                <w:sz w:val="14"/>
              </w:rPr>
            </w:pPr>
            <w:r>
              <w:rPr>
                <w:sz w:val="14"/>
              </w:rPr>
              <w:t>1.32</w:t>
            </w:r>
          </w:p>
        </w:tc>
      </w:tr>
      <w:tr w:rsidR="009A074F" w14:paraId="1E49D4C8" w14:textId="77777777" w:rsidTr="006B0260">
        <w:trPr>
          <w:cantSplit/>
          <w:jc w:val="center"/>
        </w:trPr>
        <w:tc>
          <w:tcPr>
            <w:tcW w:w="0" w:type="auto"/>
            <w:tcBorders>
              <w:top w:val="single" w:sz="2" w:space="0" w:color="000000"/>
              <w:left w:val="single" w:sz="2" w:space="0" w:color="000000"/>
              <w:bottom w:val="single" w:sz="2" w:space="0" w:color="000000"/>
            </w:tcBorders>
          </w:tcPr>
          <w:p w14:paraId="6F2A12E3"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3C236E60"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364E1F89" w14:textId="77777777" w:rsidR="009A074F" w:rsidRDefault="009A074F" w:rsidP="009E5D20">
            <w:pPr>
              <w:pStyle w:val="CUERPOTEXTOTABLA"/>
              <w:jc w:val="center"/>
              <w:rPr>
                <w:sz w:val="14"/>
              </w:rPr>
            </w:pPr>
            <w:r>
              <w:rPr>
                <w:sz w:val="14"/>
              </w:rPr>
              <w:t>13.50</w:t>
            </w:r>
          </w:p>
        </w:tc>
        <w:tc>
          <w:tcPr>
            <w:tcW w:w="0" w:type="auto"/>
            <w:tcBorders>
              <w:left w:val="single" w:sz="2" w:space="0" w:color="000000"/>
            </w:tcBorders>
            <w:noWrap/>
          </w:tcPr>
          <w:p w14:paraId="6E1C8942" w14:textId="77777777" w:rsidR="009A074F" w:rsidRDefault="009A074F" w:rsidP="009E5D20">
            <w:pPr>
              <w:pStyle w:val="CUERPOTEXTOTABLA"/>
              <w:jc w:val="center"/>
              <w:rPr>
                <w:sz w:val="14"/>
              </w:rPr>
            </w:pPr>
            <w:r>
              <w:rPr>
                <w:sz w:val="14"/>
              </w:rPr>
              <w:t>0.18</w:t>
            </w:r>
          </w:p>
        </w:tc>
        <w:tc>
          <w:tcPr>
            <w:tcW w:w="0" w:type="auto"/>
            <w:noWrap/>
          </w:tcPr>
          <w:p w14:paraId="57CA958C" w14:textId="77777777" w:rsidR="009A074F" w:rsidRDefault="009A074F" w:rsidP="009E5D20">
            <w:pPr>
              <w:pStyle w:val="CUERPOTEXTOTABLA"/>
              <w:jc w:val="center"/>
              <w:rPr>
                <w:sz w:val="14"/>
              </w:rPr>
            </w:pPr>
            <w:r>
              <w:rPr>
                <w:sz w:val="14"/>
              </w:rPr>
              <w:t>0.12</w:t>
            </w:r>
          </w:p>
        </w:tc>
        <w:tc>
          <w:tcPr>
            <w:tcW w:w="0" w:type="auto"/>
            <w:noWrap/>
          </w:tcPr>
          <w:p w14:paraId="11D7FD58"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261ED883"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0864CE45" w14:textId="77777777" w:rsidR="009A074F" w:rsidRDefault="009A074F" w:rsidP="009E5D20">
            <w:pPr>
              <w:pStyle w:val="CUERPOTEXTOTABLA"/>
              <w:jc w:val="center"/>
              <w:rPr>
                <w:sz w:val="14"/>
              </w:rPr>
            </w:pPr>
            <w:r>
              <w:rPr>
                <w:sz w:val="14"/>
              </w:rPr>
              <w:t>1.62</w:t>
            </w:r>
          </w:p>
        </w:tc>
      </w:tr>
      <w:tr w:rsidR="009A074F" w14:paraId="58F019E8" w14:textId="77777777" w:rsidTr="006B0260">
        <w:trPr>
          <w:cantSplit/>
          <w:jc w:val="center"/>
        </w:trPr>
        <w:tc>
          <w:tcPr>
            <w:tcW w:w="0" w:type="auto"/>
            <w:tcBorders>
              <w:top w:val="single" w:sz="2" w:space="0" w:color="000000"/>
              <w:left w:val="single" w:sz="2" w:space="0" w:color="000000"/>
              <w:bottom w:val="single" w:sz="14" w:space="0" w:color="000000"/>
            </w:tcBorders>
          </w:tcPr>
          <w:p w14:paraId="1174BA7A"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4622882D"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35CF067B"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6238783F"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2B69E161"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17F80D93"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222D70E2"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44505595" w14:textId="77777777" w:rsidR="009A074F" w:rsidRDefault="009A074F" w:rsidP="009E5D20">
            <w:pPr>
              <w:pStyle w:val="CUERPOTEXTOTABLA"/>
              <w:jc w:val="center"/>
              <w:rPr>
                <w:sz w:val="14"/>
              </w:rPr>
            </w:pPr>
            <w:r>
              <w:rPr>
                <w:sz w:val="14"/>
              </w:rPr>
              <w:t>0.17</w:t>
            </w:r>
          </w:p>
        </w:tc>
      </w:tr>
      <w:tr w:rsidR="009A074F" w14:paraId="6D7A1903" w14:textId="77777777" w:rsidTr="006B0260">
        <w:trPr>
          <w:cantSplit/>
          <w:jc w:val="center"/>
        </w:trPr>
        <w:tc>
          <w:tcPr>
            <w:tcW w:w="0" w:type="auto"/>
            <w:vMerge w:val="restart"/>
            <w:tcBorders>
              <w:top w:val="single" w:sz="14" w:space="0" w:color="000000"/>
              <w:left w:val="single" w:sz="2" w:space="0" w:color="000000"/>
            </w:tcBorders>
          </w:tcPr>
          <w:p w14:paraId="0E1EBEE3"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4C8DC9A1"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767D040B"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3511230A"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0665C388" w14:textId="77777777" w:rsidTr="006B0260">
        <w:trPr>
          <w:cantSplit/>
          <w:jc w:val="center"/>
        </w:trPr>
        <w:tc>
          <w:tcPr>
            <w:tcW w:w="0" w:type="auto"/>
            <w:vMerge/>
            <w:tcBorders>
              <w:left w:val="single" w:sz="2" w:space="0" w:color="000000"/>
            </w:tcBorders>
          </w:tcPr>
          <w:p w14:paraId="001E74E4" w14:textId="77777777" w:rsidR="009A074F" w:rsidRDefault="009A074F" w:rsidP="009E5D20"/>
        </w:tc>
        <w:tc>
          <w:tcPr>
            <w:tcW w:w="0" w:type="auto"/>
            <w:gridSpan w:val="2"/>
            <w:vMerge/>
            <w:tcBorders>
              <w:right w:val="single" w:sz="2" w:space="0" w:color="000000"/>
            </w:tcBorders>
          </w:tcPr>
          <w:p w14:paraId="2B76F86A" w14:textId="77777777" w:rsidR="009A074F" w:rsidRDefault="009A074F" w:rsidP="009E5D20"/>
        </w:tc>
        <w:tc>
          <w:tcPr>
            <w:tcW w:w="0" w:type="auto"/>
            <w:gridSpan w:val="4"/>
            <w:tcBorders>
              <w:left w:val="single" w:sz="2" w:space="0" w:color="000000"/>
              <w:right w:val="single" w:sz="2" w:space="0" w:color="000000"/>
            </w:tcBorders>
          </w:tcPr>
          <w:p w14:paraId="0E24CD15"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34DC66F0" w14:textId="77777777" w:rsidR="009A074F" w:rsidRDefault="009A074F" w:rsidP="009E5D20"/>
        </w:tc>
      </w:tr>
      <w:tr w:rsidR="009A074F" w14:paraId="2C9CA7D3" w14:textId="77777777" w:rsidTr="006B0260">
        <w:trPr>
          <w:cantSplit/>
          <w:jc w:val="center"/>
        </w:trPr>
        <w:tc>
          <w:tcPr>
            <w:tcW w:w="0" w:type="auto"/>
            <w:vMerge/>
            <w:tcBorders>
              <w:left w:val="single" w:sz="2" w:space="0" w:color="000000"/>
            </w:tcBorders>
          </w:tcPr>
          <w:p w14:paraId="090AF0AE" w14:textId="77777777" w:rsidR="009A074F" w:rsidRDefault="009A074F" w:rsidP="009E5D20"/>
        </w:tc>
        <w:tc>
          <w:tcPr>
            <w:tcW w:w="0" w:type="auto"/>
            <w:gridSpan w:val="2"/>
            <w:vMerge/>
            <w:tcBorders>
              <w:right w:val="single" w:sz="2" w:space="0" w:color="000000"/>
            </w:tcBorders>
          </w:tcPr>
          <w:p w14:paraId="03C00680" w14:textId="77777777" w:rsidR="009A074F" w:rsidRDefault="009A074F" w:rsidP="009E5D20"/>
        </w:tc>
        <w:tc>
          <w:tcPr>
            <w:tcW w:w="0" w:type="auto"/>
            <w:gridSpan w:val="4"/>
            <w:tcBorders>
              <w:left w:val="single" w:sz="2" w:space="0" w:color="000000"/>
              <w:right w:val="single" w:sz="2" w:space="0" w:color="000000"/>
            </w:tcBorders>
          </w:tcPr>
          <w:p w14:paraId="78C61452"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620673FD" w14:textId="77777777" w:rsidR="009A074F" w:rsidRDefault="009A074F" w:rsidP="009E5D20"/>
        </w:tc>
      </w:tr>
      <w:tr w:rsidR="009A074F" w14:paraId="7B1C50BB" w14:textId="77777777" w:rsidTr="006B0260">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10DF073F"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5725BB33" w14:textId="77777777" w:rsidR="009A074F" w:rsidRDefault="009A074F" w:rsidP="009E5D20"/>
        </w:tc>
        <w:tc>
          <w:tcPr>
            <w:tcW w:w="0" w:type="auto"/>
            <w:tcBorders>
              <w:left w:val="single" w:sz="2" w:space="0" w:color="000000"/>
              <w:bottom w:val="single" w:sz="14" w:space="0" w:color="000000"/>
            </w:tcBorders>
            <w:noWrap/>
          </w:tcPr>
          <w:p w14:paraId="5D8B8006"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4BBB409E"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69AAD074"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590BD0EC"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355AE552" w14:textId="77777777" w:rsidR="009A074F" w:rsidRDefault="009A074F" w:rsidP="009E5D20"/>
        </w:tc>
      </w:tr>
      <w:tr w:rsidR="009A074F" w14:paraId="090341BD" w14:textId="77777777" w:rsidTr="006B0260">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0851FCE4"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4C5F5A1E"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01111FF2" w14:textId="77777777" w:rsidR="009A074F" w:rsidRDefault="009A074F" w:rsidP="009E5D20">
            <w:pPr>
              <w:pStyle w:val="CUERPOTEXTOTABLA"/>
              <w:jc w:val="center"/>
            </w:pPr>
            <w:r>
              <w:t xml:space="preserve"> </w:t>
            </w:r>
          </w:p>
        </w:tc>
      </w:tr>
      <w:tr w:rsidR="009A074F" w14:paraId="4FC196A7" w14:textId="77777777" w:rsidTr="006B0260">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5CFD9353"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0709CE2E"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1E376F9D" w14:textId="77777777" w:rsidR="009A074F" w:rsidRDefault="009A074F" w:rsidP="009E5D20">
            <w:pPr>
              <w:pStyle w:val="CUERPOTEXTOTABLA"/>
              <w:jc w:val="center"/>
            </w:pPr>
            <w:r>
              <w:t xml:space="preserve"> </w:t>
            </w:r>
          </w:p>
        </w:tc>
      </w:tr>
      <w:tr w:rsidR="009A074F" w14:paraId="7FCF2EA9" w14:textId="77777777" w:rsidTr="006B0260">
        <w:trPr>
          <w:cantSplit/>
          <w:jc w:val="center"/>
        </w:trPr>
        <w:tc>
          <w:tcPr>
            <w:tcW w:w="0" w:type="auto"/>
            <w:gridSpan w:val="3"/>
            <w:vMerge w:val="restart"/>
            <w:tcBorders>
              <w:top w:val="single" w:sz="14" w:space="0" w:color="000000"/>
              <w:left w:val="single" w:sz="2" w:space="0" w:color="000000"/>
              <w:right w:val="single" w:sz="2" w:space="0" w:color="000000"/>
            </w:tcBorders>
          </w:tcPr>
          <w:p w14:paraId="50BD5C7C"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0B91D665"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74DA8FE5" w14:textId="77777777" w:rsidR="009A074F" w:rsidRDefault="009A074F" w:rsidP="009E5D20">
            <w:pPr>
              <w:pStyle w:val="CUERPOTEXTOTABLA"/>
            </w:pPr>
            <w:r>
              <w:rPr>
                <w:noProof/>
              </w:rPr>
              <w:drawing>
                <wp:inline distT="0" distB="0" distL="0" distR="0" wp14:anchorId="2C01342C" wp14:editId="453B39A6">
                  <wp:extent cx="432000" cy="190800"/>
                  <wp:effectExtent l="0" t="0" r="0" b="0"/>
                  <wp:docPr id="124"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038E893E" w14:textId="77777777" w:rsidTr="006B0260">
        <w:trPr>
          <w:cantSplit/>
          <w:jc w:val="center"/>
        </w:trPr>
        <w:tc>
          <w:tcPr>
            <w:tcW w:w="0" w:type="auto"/>
            <w:gridSpan w:val="3"/>
            <w:vMerge/>
            <w:tcBorders>
              <w:left w:val="single" w:sz="2" w:space="0" w:color="000000"/>
              <w:right w:val="single" w:sz="2" w:space="0" w:color="000000"/>
            </w:tcBorders>
          </w:tcPr>
          <w:p w14:paraId="4A3E0DF1" w14:textId="77777777" w:rsidR="009A074F" w:rsidRDefault="009A074F" w:rsidP="009E5D20"/>
        </w:tc>
        <w:tc>
          <w:tcPr>
            <w:tcW w:w="0" w:type="auto"/>
            <w:gridSpan w:val="4"/>
            <w:tcBorders>
              <w:left w:val="single" w:sz="2" w:space="0" w:color="000000"/>
              <w:right w:val="single" w:sz="2" w:space="0" w:color="000000"/>
            </w:tcBorders>
            <w:noWrap/>
          </w:tcPr>
          <w:p w14:paraId="49A9BCD4" w14:textId="77777777" w:rsidR="009A074F" w:rsidRDefault="009A074F" w:rsidP="009E5D20">
            <w:pPr>
              <w:pStyle w:val="CUERPOTEXTOTABLA"/>
            </w:pPr>
            <w:r>
              <w:rPr>
                <w:noProof/>
              </w:rPr>
              <w:drawing>
                <wp:inline distT="0" distB="0" distL="0" distR="0" wp14:anchorId="0C1F81F4" wp14:editId="2FC92FA7">
                  <wp:extent cx="432000" cy="172800"/>
                  <wp:effectExtent l="0" t="0" r="0" b="0"/>
                  <wp:docPr id="125"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0FBDE889" w14:textId="77777777" w:rsidR="009A074F" w:rsidRDefault="009A074F" w:rsidP="009E5D20"/>
        </w:tc>
      </w:tr>
      <w:tr w:rsidR="009A074F" w14:paraId="4A876C6C" w14:textId="77777777" w:rsidTr="006B0260">
        <w:trPr>
          <w:cantSplit/>
          <w:jc w:val="center"/>
        </w:trPr>
        <w:tc>
          <w:tcPr>
            <w:tcW w:w="0" w:type="auto"/>
            <w:gridSpan w:val="3"/>
            <w:vMerge/>
            <w:tcBorders>
              <w:left w:val="single" w:sz="2" w:space="0" w:color="000000"/>
              <w:bottom w:val="single" w:sz="14" w:space="0" w:color="000000"/>
              <w:right w:val="single" w:sz="2" w:space="0" w:color="000000"/>
            </w:tcBorders>
          </w:tcPr>
          <w:p w14:paraId="0E33CF37" w14:textId="77777777" w:rsidR="009A074F" w:rsidRDefault="009A074F" w:rsidP="009E5D20"/>
        </w:tc>
        <w:tc>
          <w:tcPr>
            <w:tcW w:w="0" w:type="auto"/>
            <w:tcBorders>
              <w:left w:val="single" w:sz="2" w:space="0" w:color="000000"/>
              <w:bottom w:val="single" w:sz="14" w:space="0" w:color="000000"/>
            </w:tcBorders>
            <w:noWrap/>
          </w:tcPr>
          <w:p w14:paraId="74A13397"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6745140D"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601F1BA6"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2474A2D9" w14:textId="77777777" w:rsidR="009A074F" w:rsidRDefault="009A074F" w:rsidP="009E5D20">
            <w:pPr>
              <w:pStyle w:val="CUERPOTEXTOTABLA"/>
            </w:pPr>
            <w:r>
              <w:rPr>
                <w:noProof/>
              </w:rPr>
              <w:drawing>
                <wp:inline distT="0" distB="0" distL="0" distR="0" wp14:anchorId="5435F47B" wp14:editId="34F0F238">
                  <wp:extent cx="180000" cy="169200"/>
                  <wp:effectExtent l="0" t="0" r="0" b="0"/>
                  <wp:docPr id="126"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299815C2" w14:textId="77777777" w:rsidR="009A074F" w:rsidRDefault="009A074F" w:rsidP="009E5D20"/>
        </w:tc>
      </w:tr>
      <w:tr w:rsidR="009A074F" w14:paraId="35493ACF" w14:textId="77777777" w:rsidTr="006B0260">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485746DF"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5746B878"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4F1FBD2B"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0FA8F1D7"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5F528910"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7C612158" w14:textId="77777777" w:rsidR="009A074F" w:rsidRDefault="009A074F" w:rsidP="009E5D20">
            <w:pPr>
              <w:pStyle w:val="CUERPOTEXTOTABLA"/>
              <w:rPr>
                <w:sz w:val="14"/>
              </w:rPr>
            </w:pPr>
            <w:r>
              <w:rPr>
                <w:sz w:val="14"/>
              </w:rPr>
              <w:t>---</w:t>
            </w:r>
          </w:p>
        </w:tc>
      </w:tr>
      <w:tr w:rsidR="009A074F" w14:paraId="276450FB" w14:textId="77777777" w:rsidTr="006B0260">
        <w:trPr>
          <w:cantSplit/>
          <w:jc w:val="center"/>
        </w:trPr>
        <w:tc>
          <w:tcPr>
            <w:tcW w:w="0" w:type="auto"/>
            <w:gridSpan w:val="3"/>
            <w:tcBorders>
              <w:top w:val="single" w:sz="14" w:space="0" w:color="000000"/>
              <w:left w:val="single" w:sz="2" w:space="0" w:color="000000"/>
            </w:tcBorders>
            <w:noWrap/>
          </w:tcPr>
          <w:p w14:paraId="5561EB31"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2888A865" w14:textId="77777777" w:rsidR="009A074F" w:rsidRDefault="009A074F" w:rsidP="009E5D20">
            <w:pPr>
              <w:pStyle w:val="CUERPOTEXTOTABLA"/>
            </w:pPr>
            <w:r>
              <w:rPr>
                <w:noProof/>
              </w:rPr>
              <w:drawing>
                <wp:inline distT="0" distB="0" distL="0" distR="0" wp14:anchorId="1A891886" wp14:editId="187E9FC7">
                  <wp:extent cx="1440000" cy="309600"/>
                  <wp:effectExtent l="0" t="0" r="0" b="0"/>
                  <wp:docPr id="127"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1DB0EC42" w14:textId="77777777" w:rsidR="009A074F" w:rsidRDefault="009A074F" w:rsidP="009E5D20">
            <w:pPr>
              <w:pStyle w:val="CUERPOTEXTOTABLA"/>
              <w:jc w:val="center"/>
              <w:rPr>
                <w:b/>
                <w:sz w:val="14"/>
              </w:rPr>
            </w:pPr>
            <w:r>
              <w:rPr>
                <w:b/>
                <w:sz w:val="14"/>
              </w:rPr>
              <w:t>53.96</w:t>
            </w:r>
          </w:p>
        </w:tc>
      </w:tr>
      <w:tr w:rsidR="009A074F" w14:paraId="54945939" w14:textId="77777777" w:rsidTr="006B0260">
        <w:trPr>
          <w:cantSplit/>
          <w:jc w:val="center"/>
        </w:trPr>
        <w:tc>
          <w:tcPr>
            <w:tcW w:w="0" w:type="auto"/>
            <w:gridSpan w:val="3"/>
            <w:tcBorders>
              <w:left w:val="single" w:sz="2" w:space="0" w:color="000000"/>
              <w:bottom w:val="single" w:sz="2" w:space="0" w:color="000000"/>
            </w:tcBorders>
            <w:noWrap/>
          </w:tcPr>
          <w:p w14:paraId="4E837F14"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25AF1090"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481B262D" w14:textId="77777777" w:rsidR="009A074F" w:rsidRDefault="009A074F" w:rsidP="009E5D20"/>
        </w:tc>
      </w:tr>
      <w:tr w:rsidR="009A074F" w14:paraId="45E78120" w14:textId="77777777" w:rsidTr="006B0260">
        <w:trPr>
          <w:cantSplit/>
          <w:jc w:val="center"/>
        </w:trPr>
        <w:tc>
          <w:tcPr>
            <w:tcW w:w="0" w:type="auto"/>
            <w:gridSpan w:val="3"/>
            <w:tcBorders>
              <w:top w:val="single" w:sz="2" w:space="0" w:color="000000"/>
              <w:left w:val="single" w:sz="2" w:space="0" w:color="000000"/>
            </w:tcBorders>
            <w:noWrap/>
          </w:tcPr>
          <w:p w14:paraId="5A2FC77B"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7604A979" w14:textId="77777777" w:rsidR="009A074F" w:rsidRDefault="009A074F" w:rsidP="009E5D20">
            <w:pPr>
              <w:pStyle w:val="CUERPOTEXTOTABLA"/>
            </w:pPr>
            <w:r>
              <w:rPr>
                <w:noProof/>
              </w:rPr>
              <w:drawing>
                <wp:inline distT="0" distB="0" distL="0" distR="0" wp14:anchorId="4CC459A1" wp14:editId="23AF4224">
                  <wp:extent cx="432000" cy="244800"/>
                  <wp:effectExtent l="0" t="0" r="0" b="0"/>
                  <wp:docPr id="128"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2BE68776" w14:textId="77777777" w:rsidR="009A074F" w:rsidRDefault="009A074F" w:rsidP="009E5D20">
            <w:pPr>
              <w:pStyle w:val="CUERPOTEXTOTABLA"/>
              <w:jc w:val="center"/>
              <w:rPr>
                <w:b/>
                <w:sz w:val="14"/>
              </w:rPr>
            </w:pPr>
            <w:r>
              <w:rPr>
                <w:b/>
                <w:sz w:val="14"/>
              </w:rPr>
              <w:t>0.5</w:t>
            </w:r>
          </w:p>
        </w:tc>
      </w:tr>
      <w:tr w:rsidR="009A074F" w14:paraId="3C2114F5" w14:textId="77777777" w:rsidTr="006B0260">
        <w:trPr>
          <w:cantSplit/>
          <w:jc w:val="center"/>
        </w:trPr>
        <w:tc>
          <w:tcPr>
            <w:tcW w:w="0" w:type="auto"/>
            <w:gridSpan w:val="3"/>
            <w:tcBorders>
              <w:left w:val="single" w:sz="2" w:space="0" w:color="000000"/>
              <w:bottom w:val="single" w:sz="14" w:space="0" w:color="000000"/>
            </w:tcBorders>
            <w:noWrap/>
          </w:tcPr>
          <w:p w14:paraId="5D51787F"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1988921B"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2759D3DA" w14:textId="77777777" w:rsidR="009A074F" w:rsidRDefault="009A074F" w:rsidP="009E5D20"/>
        </w:tc>
      </w:tr>
      <w:tr w:rsidR="009A074F" w14:paraId="768D75B3" w14:textId="77777777" w:rsidTr="006B0260">
        <w:trPr>
          <w:cantSplit/>
          <w:jc w:val="center"/>
        </w:trPr>
        <w:tc>
          <w:tcPr>
            <w:tcW w:w="0" w:type="auto"/>
            <w:gridSpan w:val="3"/>
            <w:tcBorders>
              <w:top w:val="single" w:sz="14" w:space="0" w:color="000000"/>
              <w:left w:val="single" w:sz="14" w:space="0" w:color="000000"/>
            </w:tcBorders>
            <w:noWrap/>
          </w:tcPr>
          <w:p w14:paraId="5C2DCEC6"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64625E9D" w14:textId="77777777" w:rsidR="009A074F" w:rsidRDefault="009A074F" w:rsidP="009E5D20">
            <w:pPr>
              <w:pStyle w:val="CUERPOTEXTOTABLA"/>
            </w:pPr>
            <w:r>
              <w:t xml:space="preserve"> </w:t>
            </w:r>
          </w:p>
        </w:tc>
        <w:tc>
          <w:tcPr>
            <w:tcW w:w="0" w:type="auto"/>
            <w:tcBorders>
              <w:top w:val="single" w:sz="14" w:space="0" w:color="000000"/>
            </w:tcBorders>
            <w:noWrap/>
          </w:tcPr>
          <w:p w14:paraId="2CD4A153" w14:textId="77777777" w:rsidR="009A074F" w:rsidRDefault="009A074F" w:rsidP="009E5D20">
            <w:pPr>
              <w:pStyle w:val="CUERPOTEXTOTABLA"/>
            </w:pPr>
            <w:r>
              <w:t xml:space="preserve"> </w:t>
            </w:r>
          </w:p>
        </w:tc>
        <w:tc>
          <w:tcPr>
            <w:tcW w:w="0" w:type="auto"/>
            <w:tcBorders>
              <w:top w:val="single" w:sz="14" w:space="0" w:color="000000"/>
            </w:tcBorders>
            <w:noWrap/>
          </w:tcPr>
          <w:p w14:paraId="743DC364"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007DD628" w14:textId="77777777" w:rsidR="009A074F" w:rsidRDefault="009A074F" w:rsidP="009E5D20">
            <w:pPr>
              <w:pStyle w:val="CUERPOTEXTOTABLA"/>
              <w:rPr>
                <w:b/>
                <w:sz w:val="14"/>
              </w:rPr>
            </w:pPr>
            <w:r>
              <w:rPr>
                <w:b/>
                <w:sz w:val="14"/>
              </w:rPr>
              <w:t>Absorción acústica exigida</w:t>
            </w:r>
          </w:p>
        </w:tc>
      </w:tr>
      <w:tr w:rsidR="009A074F" w14:paraId="7A993300" w14:textId="77777777" w:rsidTr="006B0260">
        <w:trPr>
          <w:cantSplit/>
          <w:jc w:val="center"/>
        </w:trPr>
        <w:tc>
          <w:tcPr>
            <w:tcW w:w="0" w:type="auto"/>
            <w:gridSpan w:val="3"/>
            <w:tcBorders>
              <w:left w:val="single" w:sz="14" w:space="0" w:color="000000"/>
              <w:bottom w:val="single" w:sz="14" w:space="0" w:color="000000"/>
            </w:tcBorders>
            <w:noWrap/>
          </w:tcPr>
          <w:p w14:paraId="2BE94493"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2EF873AD" w14:textId="77777777" w:rsidR="009A074F" w:rsidRDefault="009A074F" w:rsidP="009E5D20">
            <w:pPr>
              <w:pStyle w:val="CUERPOTEXTOTABLA"/>
            </w:pPr>
            <w:r>
              <w:t xml:space="preserve"> </w:t>
            </w:r>
          </w:p>
        </w:tc>
        <w:tc>
          <w:tcPr>
            <w:tcW w:w="0" w:type="auto"/>
            <w:tcBorders>
              <w:bottom w:val="single" w:sz="14" w:space="0" w:color="000000"/>
            </w:tcBorders>
            <w:noWrap/>
          </w:tcPr>
          <w:p w14:paraId="0C7A7723"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51393189"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1A2E3AF9" w14:textId="77777777" w:rsidR="009A074F" w:rsidRDefault="009A074F" w:rsidP="009E5D20">
            <w:pPr>
              <w:pStyle w:val="CUERPOTEXTOTABLA"/>
              <w:rPr>
                <w:sz w:val="14"/>
              </w:rPr>
            </w:pPr>
            <w:r>
              <w:rPr>
                <w:sz w:val="14"/>
              </w:rPr>
              <w:t>= 0.2 · V</w:t>
            </w:r>
          </w:p>
        </w:tc>
      </w:tr>
      <w:tr w:rsidR="009A074F" w14:paraId="78784740" w14:textId="77777777" w:rsidTr="006B0260">
        <w:trPr>
          <w:cantSplit/>
          <w:jc w:val="center"/>
        </w:trPr>
        <w:tc>
          <w:tcPr>
            <w:tcW w:w="0" w:type="auto"/>
            <w:gridSpan w:val="3"/>
            <w:tcBorders>
              <w:top w:val="single" w:sz="14" w:space="0" w:color="000000"/>
              <w:left w:val="single" w:sz="14" w:space="0" w:color="000000"/>
            </w:tcBorders>
            <w:noWrap/>
          </w:tcPr>
          <w:p w14:paraId="62469151"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4841B641" w14:textId="77777777" w:rsidR="009A074F" w:rsidRDefault="009A074F" w:rsidP="009E5D20">
            <w:pPr>
              <w:pStyle w:val="CUERPOTEXTOTABLA"/>
            </w:pPr>
            <w:r>
              <w:t xml:space="preserve"> </w:t>
            </w:r>
          </w:p>
        </w:tc>
        <w:tc>
          <w:tcPr>
            <w:tcW w:w="0" w:type="auto"/>
            <w:tcBorders>
              <w:top w:val="single" w:sz="14" w:space="0" w:color="000000"/>
            </w:tcBorders>
            <w:noWrap/>
          </w:tcPr>
          <w:p w14:paraId="1BF9AFAF" w14:textId="77777777" w:rsidR="009A074F" w:rsidRDefault="009A074F" w:rsidP="009E5D20">
            <w:pPr>
              <w:pStyle w:val="CUERPOTEXTOTABLA"/>
            </w:pPr>
            <w:r>
              <w:t xml:space="preserve"> </w:t>
            </w:r>
          </w:p>
        </w:tc>
        <w:tc>
          <w:tcPr>
            <w:tcW w:w="0" w:type="auto"/>
            <w:tcBorders>
              <w:top w:val="single" w:sz="14" w:space="0" w:color="000000"/>
            </w:tcBorders>
            <w:noWrap/>
          </w:tcPr>
          <w:p w14:paraId="54D59EC5"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2238CF5F" w14:textId="77777777" w:rsidR="009A074F" w:rsidRDefault="009A074F" w:rsidP="009E5D20">
            <w:pPr>
              <w:pStyle w:val="CUERPOTEXTOTABLA"/>
              <w:rPr>
                <w:b/>
                <w:sz w:val="14"/>
              </w:rPr>
            </w:pPr>
            <w:r>
              <w:rPr>
                <w:b/>
                <w:sz w:val="14"/>
              </w:rPr>
              <w:t>Tiempo de reverberación</w:t>
            </w:r>
          </w:p>
        </w:tc>
      </w:tr>
      <w:tr w:rsidR="009A074F" w14:paraId="15ECDC52" w14:textId="77777777" w:rsidTr="006B0260">
        <w:trPr>
          <w:cantSplit/>
          <w:jc w:val="center"/>
        </w:trPr>
        <w:tc>
          <w:tcPr>
            <w:tcW w:w="0" w:type="auto"/>
            <w:gridSpan w:val="3"/>
            <w:tcBorders>
              <w:left w:val="single" w:sz="14" w:space="0" w:color="000000"/>
              <w:bottom w:val="single" w:sz="14" w:space="0" w:color="000000"/>
            </w:tcBorders>
            <w:noWrap/>
          </w:tcPr>
          <w:p w14:paraId="395256FD"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26E001C0"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7AAFF46B"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4B40ACA0"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0B2B446E" w14:textId="77777777" w:rsidR="009A074F" w:rsidRDefault="009A074F" w:rsidP="009E5D20">
            <w:pPr>
              <w:pStyle w:val="CUERPOTEXTOTABLA"/>
              <w:rPr>
                <w:b/>
                <w:sz w:val="14"/>
              </w:rPr>
            </w:pPr>
            <w:r>
              <w:rPr>
                <w:b/>
                <w:sz w:val="14"/>
              </w:rPr>
              <w:t>exigido</w:t>
            </w:r>
          </w:p>
        </w:tc>
      </w:tr>
      <w:tr w:rsidR="009A074F" w14:paraId="652B8432" w14:textId="77777777" w:rsidTr="006B0260">
        <w:trPr>
          <w:cantSplit/>
          <w:jc w:val="center"/>
        </w:trPr>
        <w:tc>
          <w:tcPr>
            <w:tcW w:w="0" w:type="auto"/>
            <w:gridSpan w:val="8"/>
            <w:tcBorders>
              <w:top w:val="single" w:sz="14" w:space="0" w:color="000000"/>
            </w:tcBorders>
          </w:tcPr>
          <w:p w14:paraId="3ACCFDA5"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068C2116" w14:textId="77777777" w:rsidTr="006B0260">
        <w:trPr>
          <w:cantSplit/>
          <w:jc w:val="center"/>
        </w:trPr>
        <w:tc>
          <w:tcPr>
            <w:tcW w:w="0" w:type="auto"/>
            <w:gridSpan w:val="8"/>
          </w:tcPr>
          <w:p w14:paraId="517B6986"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48DDEF94" w14:textId="77777777" w:rsidR="009A074F" w:rsidRDefault="009A074F" w:rsidP="009A074F">
      <w:pPr>
        <w:spacing w:line="2" w:lineRule="auto"/>
      </w:pPr>
    </w:p>
    <w:p w14:paraId="053CEF83" w14:textId="77777777" w:rsidR="009A074F" w:rsidRDefault="009A074F" w:rsidP="009A074F">
      <w:pPr>
        <w:pStyle w:val="CUERPOTEXTO"/>
      </w:pPr>
      <w:r>
        <w:t xml:space="preserve"> </w:t>
      </w:r>
    </w:p>
    <w:p w14:paraId="0DBD39E7" w14:textId="53322A34" w:rsidR="009A074F" w:rsidRDefault="009A074F" w:rsidP="009A074F">
      <w:pPr>
        <w:pStyle w:val="CUERPOTEXTO"/>
      </w:pPr>
      <w:r>
        <w:t xml:space="preserve"> </w:t>
      </w:r>
    </w:p>
    <w:p w14:paraId="4689F1D2" w14:textId="350ED277" w:rsidR="003E00F9" w:rsidRDefault="003E00F9" w:rsidP="009A074F">
      <w:pPr>
        <w:pStyle w:val="CUERPOTEXTO"/>
      </w:pPr>
    </w:p>
    <w:p w14:paraId="14ACFC85" w14:textId="5C99A740" w:rsidR="009C0AA3" w:rsidRDefault="009C0AA3">
      <w:pPr>
        <w:jc w:val="left"/>
        <w:rPr>
          <w:rFonts w:eastAsiaTheme="minorEastAsia" w:cs="Arial"/>
          <w:sz w:val="20"/>
          <w:szCs w:val="22"/>
        </w:rPr>
      </w:pPr>
      <w:r>
        <w:br w:type="page"/>
      </w:r>
    </w:p>
    <w:p w14:paraId="0DB23485" w14:textId="77777777" w:rsidR="003E00F9" w:rsidRDefault="003E00F9" w:rsidP="009A074F">
      <w:pPr>
        <w:pStyle w:val="CUERPOTEXTO"/>
      </w:pP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5A86BC79" w14:textId="77777777" w:rsidTr="006B0260">
        <w:trPr>
          <w:cantSplit/>
          <w:jc w:val="center"/>
        </w:trPr>
        <w:tc>
          <w:tcPr>
            <w:tcW w:w="0" w:type="auto"/>
            <w:tcBorders>
              <w:top w:val="single" w:sz="14" w:space="0" w:color="000000"/>
              <w:left w:val="single" w:sz="14" w:space="0" w:color="000000"/>
              <w:bottom w:val="single" w:sz="14" w:space="0" w:color="000000"/>
            </w:tcBorders>
            <w:noWrap/>
          </w:tcPr>
          <w:p w14:paraId="2F630712"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05130134" w14:textId="5A48CF5B" w:rsidR="009A074F" w:rsidRDefault="009A074F" w:rsidP="009E5D20">
            <w:pPr>
              <w:pStyle w:val="CUERPOTEXTOTABLA"/>
              <w:rPr>
                <w:sz w:val="14"/>
              </w:rPr>
            </w:pPr>
            <w:r>
              <w:rPr>
                <w:sz w:val="14"/>
              </w:rPr>
              <w:t xml:space="preserve">Aula </w:t>
            </w:r>
            <w:r w:rsidR="00421350">
              <w:rPr>
                <w:sz w:val="14"/>
              </w:rPr>
              <w:t>Secundaria</w:t>
            </w:r>
            <w:r>
              <w:rPr>
                <w:sz w:val="14"/>
              </w:rPr>
              <w:t xml:space="preserve"> 1 (Aula), Planta 1</w:t>
            </w:r>
          </w:p>
        </w:tc>
        <w:tc>
          <w:tcPr>
            <w:tcW w:w="0" w:type="auto"/>
            <w:gridSpan w:val="2"/>
            <w:tcBorders>
              <w:top w:val="single" w:sz="14" w:space="0" w:color="000000"/>
              <w:bottom w:val="single" w:sz="14" w:space="0" w:color="000000"/>
            </w:tcBorders>
            <w:noWrap/>
          </w:tcPr>
          <w:p w14:paraId="4521DC31"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3F091566" w14:textId="77777777" w:rsidR="009A074F" w:rsidRDefault="009A074F" w:rsidP="009E5D20">
            <w:pPr>
              <w:pStyle w:val="CUERPOTEXTOTABLA"/>
              <w:rPr>
                <w:sz w:val="14"/>
              </w:rPr>
            </w:pPr>
            <w:r>
              <w:rPr>
                <w:sz w:val="14"/>
              </w:rPr>
              <w:t>175.66</w:t>
            </w:r>
          </w:p>
        </w:tc>
      </w:tr>
      <w:tr w:rsidR="009A074F" w14:paraId="0C91D746" w14:textId="77777777" w:rsidTr="006B0260">
        <w:trPr>
          <w:cantSplit/>
          <w:jc w:val="center"/>
        </w:trPr>
        <w:tc>
          <w:tcPr>
            <w:tcW w:w="0" w:type="auto"/>
            <w:vMerge w:val="restart"/>
            <w:tcBorders>
              <w:top w:val="single" w:sz="14" w:space="0" w:color="000000"/>
              <w:left w:val="single" w:sz="2" w:space="0" w:color="000000"/>
            </w:tcBorders>
            <w:noWrap/>
          </w:tcPr>
          <w:p w14:paraId="7DF966AA"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63E4797F"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4F15F326" w14:textId="77777777" w:rsidR="009A074F" w:rsidRDefault="009A074F" w:rsidP="009E5D20">
            <w:pPr>
              <w:pStyle w:val="CUERPOTEXTOTABLA"/>
              <w:jc w:val="center"/>
              <w:rPr>
                <w:b/>
                <w:sz w:val="14"/>
              </w:rPr>
            </w:pPr>
            <w:r>
              <w:rPr>
                <w:b/>
                <w:sz w:val="14"/>
              </w:rPr>
              <w:t>S</w:t>
            </w:r>
          </w:p>
          <w:p w14:paraId="181DD5DE" w14:textId="77777777" w:rsidR="009A074F" w:rsidRDefault="009A074F" w:rsidP="009E5D20">
            <w:pPr>
              <w:pStyle w:val="CUERPOTEXTOTABLA"/>
              <w:jc w:val="center"/>
              <w:rPr>
                <w:b/>
                <w:sz w:val="14"/>
              </w:rPr>
            </w:pPr>
            <w:r>
              <w:rPr>
                <w:b/>
                <w:sz w:val="14"/>
              </w:rPr>
              <w:t>Área,</w:t>
            </w:r>
          </w:p>
          <w:p w14:paraId="4BA2700D"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31B18AB9"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0323B98C" w14:textId="77777777" w:rsidR="009A074F" w:rsidRDefault="009A074F" w:rsidP="009E5D20">
            <w:pPr>
              <w:pStyle w:val="CUERPOTEXTOTABLA"/>
              <w:rPr>
                <w:b/>
                <w:sz w:val="14"/>
              </w:rPr>
            </w:pPr>
            <w:r>
              <w:rPr>
                <w:b/>
                <w:sz w:val="14"/>
              </w:rPr>
              <w:t>Absorción</w:t>
            </w:r>
          </w:p>
        </w:tc>
      </w:tr>
      <w:tr w:rsidR="009A074F" w14:paraId="4B3AD010" w14:textId="77777777" w:rsidTr="006B0260">
        <w:trPr>
          <w:cantSplit/>
          <w:jc w:val="center"/>
        </w:trPr>
        <w:tc>
          <w:tcPr>
            <w:tcW w:w="0" w:type="auto"/>
            <w:vMerge/>
            <w:tcBorders>
              <w:left w:val="single" w:sz="2" w:space="0" w:color="000000"/>
            </w:tcBorders>
          </w:tcPr>
          <w:p w14:paraId="51FC60BD" w14:textId="77777777" w:rsidR="009A074F" w:rsidRDefault="009A074F" w:rsidP="009E5D20"/>
        </w:tc>
        <w:tc>
          <w:tcPr>
            <w:tcW w:w="0" w:type="auto"/>
            <w:vMerge/>
          </w:tcPr>
          <w:p w14:paraId="5A1807FE" w14:textId="77777777" w:rsidR="009A074F" w:rsidRDefault="009A074F" w:rsidP="009E5D20"/>
        </w:tc>
        <w:tc>
          <w:tcPr>
            <w:tcW w:w="0" w:type="auto"/>
            <w:vMerge/>
            <w:tcBorders>
              <w:right w:val="single" w:sz="2" w:space="0" w:color="000000"/>
            </w:tcBorders>
          </w:tcPr>
          <w:p w14:paraId="66F787EB" w14:textId="77777777" w:rsidR="009A074F" w:rsidRDefault="009A074F" w:rsidP="009E5D20"/>
        </w:tc>
        <w:tc>
          <w:tcPr>
            <w:tcW w:w="0" w:type="auto"/>
            <w:gridSpan w:val="4"/>
            <w:tcBorders>
              <w:left w:val="single" w:sz="2" w:space="0" w:color="000000"/>
              <w:right w:val="single" w:sz="2" w:space="0" w:color="000000"/>
            </w:tcBorders>
          </w:tcPr>
          <w:p w14:paraId="41262ABF"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7042BC32" w14:textId="77777777" w:rsidR="009A074F" w:rsidRDefault="009A074F" w:rsidP="009E5D20">
            <w:pPr>
              <w:pStyle w:val="CUERPOTEXTOTABLA"/>
              <w:rPr>
                <w:b/>
                <w:sz w:val="14"/>
              </w:rPr>
            </w:pPr>
            <w:r>
              <w:rPr>
                <w:b/>
                <w:sz w:val="14"/>
              </w:rPr>
              <w:t>acústica</w:t>
            </w:r>
          </w:p>
        </w:tc>
      </w:tr>
      <w:tr w:rsidR="009A074F" w14:paraId="26627A26" w14:textId="77777777" w:rsidTr="006B0260">
        <w:trPr>
          <w:cantSplit/>
          <w:jc w:val="center"/>
        </w:trPr>
        <w:tc>
          <w:tcPr>
            <w:tcW w:w="0" w:type="auto"/>
            <w:vMerge/>
            <w:tcBorders>
              <w:left w:val="single" w:sz="2" w:space="0" w:color="000000"/>
            </w:tcBorders>
          </w:tcPr>
          <w:p w14:paraId="2A4CC011" w14:textId="77777777" w:rsidR="009A074F" w:rsidRDefault="009A074F" w:rsidP="009E5D20"/>
        </w:tc>
        <w:tc>
          <w:tcPr>
            <w:tcW w:w="0" w:type="auto"/>
            <w:vMerge/>
          </w:tcPr>
          <w:p w14:paraId="5D71263D" w14:textId="77777777" w:rsidR="009A074F" w:rsidRDefault="009A074F" w:rsidP="009E5D20"/>
        </w:tc>
        <w:tc>
          <w:tcPr>
            <w:tcW w:w="0" w:type="auto"/>
            <w:vMerge/>
            <w:tcBorders>
              <w:right w:val="single" w:sz="2" w:space="0" w:color="000000"/>
            </w:tcBorders>
          </w:tcPr>
          <w:p w14:paraId="58D4D8BC" w14:textId="77777777" w:rsidR="009A074F" w:rsidRDefault="009A074F" w:rsidP="009E5D20"/>
        </w:tc>
        <w:tc>
          <w:tcPr>
            <w:tcW w:w="0" w:type="auto"/>
            <w:gridSpan w:val="4"/>
            <w:tcBorders>
              <w:left w:val="single" w:sz="2" w:space="0" w:color="000000"/>
              <w:right w:val="single" w:sz="2" w:space="0" w:color="000000"/>
            </w:tcBorders>
          </w:tcPr>
          <w:p w14:paraId="788B97AF"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1E470A4A" w14:textId="77777777" w:rsidR="009A074F" w:rsidRDefault="009A074F" w:rsidP="009E5D20">
            <w:pPr>
              <w:pStyle w:val="CUERPOTEXTOTABLA"/>
              <w:rPr>
                <w:b/>
                <w:sz w:val="14"/>
              </w:rPr>
            </w:pPr>
            <w:r>
              <w:rPr>
                <w:b/>
                <w:sz w:val="14"/>
              </w:rPr>
              <w:t>(m²)</w:t>
            </w:r>
          </w:p>
        </w:tc>
      </w:tr>
      <w:tr w:rsidR="009A074F" w14:paraId="12168C51" w14:textId="77777777" w:rsidTr="006B0260">
        <w:trPr>
          <w:cantSplit/>
          <w:jc w:val="center"/>
        </w:trPr>
        <w:tc>
          <w:tcPr>
            <w:tcW w:w="0" w:type="auto"/>
            <w:vMerge/>
            <w:tcBorders>
              <w:left w:val="single" w:sz="2" w:space="0" w:color="000000"/>
              <w:bottom w:val="single" w:sz="14" w:space="0" w:color="000000"/>
            </w:tcBorders>
          </w:tcPr>
          <w:p w14:paraId="2AF4BF4D" w14:textId="77777777" w:rsidR="009A074F" w:rsidRDefault="009A074F" w:rsidP="009E5D20"/>
        </w:tc>
        <w:tc>
          <w:tcPr>
            <w:tcW w:w="0" w:type="auto"/>
            <w:vMerge/>
            <w:tcBorders>
              <w:bottom w:val="single" w:sz="14" w:space="0" w:color="000000"/>
            </w:tcBorders>
          </w:tcPr>
          <w:p w14:paraId="0A5BA8FE" w14:textId="77777777" w:rsidR="009A074F" w:rsidRDefault="009A074F" w:rsidP="009E5D20"/>
        </w:tc>
        <w:tc>
          <w:tcPr>
            <w:tcW w:w="0" w:type="auto"/>
            <w:vMerge/>
            <w:tcBorders>
              <w:bottom w:val="single" w:sz="14" w:space="0" w:color="000000"/>
              <w:right w:val="single" w:sz="2" w:space="0" w:color="000000"/>
            </w:tcBorders>
          </w:tcPr>
          <w:p w14:paraId="796EDEB4" w14:textId="77777777" w:rsidR="009A074F" w:rsidRDefault="009A074F" w:rsidP="009E5D20"/>
        </w:tc>
        <w:tc>
          <w:tcPr>
            <w:tcW w:w="0" w:type="auto"/>
            <w:tcBorders>
              <w:left w:val="single" w:sz="2" w:space="0" w:color="000000"/>
              <w:bottom w:val="single" w:sz="14" w:space="0" w:color="000000"/>
            </w:tcBorders>
            <w:noWrap/>
          </w:tcPr>
          <w:p w14:paraId="2D6295B4"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3A15ED0A"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76335985"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2AFE28B2"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736C055C"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333F88E8" w14:textId="77777777" w:rsidTr="006B0260">
        <w:trPr>
          <w:cantSplit/>
          <w:jc w:val="center"/>
        </w:trPr>
        <w:tc>
          <w:tcPr>
            <w:tcW w:w="0" w:type="auto"/>
            <w:tcBorders>
              <w:top w:val="single" w:sz="14" w:space="0" w:color="000000"/>
              <w:left w:val="single" w:sz="2" w:space="0" w:color="000000"/>
              <w:bottom w:val="single" w:sz="14" w:space="0" w:color="000000"/>
            </w:tcBorders>
          </w:tcPr>
          <w:p w14:paraId="0611B680"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14" w:space="0" w:color="000000"/>
            </w:tcBorders>
          </w:tcPr>
          <w:p w14:paraId="70931361"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555B69FF" w14:textId="77777777" w:rsidR="009A074F" w:rsidRDefault="009A074F" w:rsidP="009E5D20">
            <w:pPr>
              <w:pStyle w:val="CUERPOTEXTOTABLA"/>
              <w:jc w:val="center"/>
              <w:rPr>
                <w:sz w:val="14"/>
              </w:rPr>
            </w:pPr>
            <w:r>
              <w:rPr>
                <w:sz w:val="14"/>
              </w:rPr>
              <w:t>60.85</w:t>
            </w:r>
          </w:p>
        </w:tc>
        <w:tc>
          <w:tcPr>
            <w:tcW w:w="0" w:type="auto"/>
            <w:tcBorders>
              <w:top w:val="single" w:sz="14" w:space="0" w:color="000000"/>
              <w:left w:val="single" w:sz="2" w:space="0" w:color="000000"/>
              <w:bottom w:val="single" w:sz="14" w:space="0" w:color="000000"/>
            </w:tcBorders>
            <w:noWrap/>
          </w:tcPr>
          <w:p w14:paraId="2EFE3BEC"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6A4D8FDE"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3C952E43"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421C886C"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5BAA6708" w14:textId="77777777" w:rsidR="009A074F" w:rsidRDefault="009A074F" w:rsidP="009E5D20">
            <w:pPr>
              <w:pStyle w:val="CUERPOTEXTOTABLA"/>
              <w:jc w:val="center"/>
              <w:rPr>
                <w:sz w:val="14"/>
              </w:rPr>
            </w:pPr>
            <w:r>
              <w:rPr>
                <w:sz w:val="14"/>
              </w:rPr>
              <w:t>1.22</w:t>
            </w:r>
          </w:p>
        </w:tc>
      </w:tr>
      <w:tr w:rsidR="009A074F" w14:paraId="72481DCE" w14:textId="77777777" w:rsidTr="006B0260">
        <w:trPr>
          <w:cantSplit/>
          <w:jc w:val="center"/>
        </w:trPr>
        <w:tc>
          <w:tcPr>
            <w:tcW w:w="0" w:type="auto"/>
            <w:tcBorders>
              <w:top w:val="single" w:sz="14" w:space="0" w:color="000000"/>
              <w:left w:val="single" w:sz="2" w:space="0" w:color="000000"/>
              <w:bottom w:val="single" w:sz="14" w:space="0" w:color="000000"/>
            </w:tcBorders>
          </w:tcPr>
          <w:p w14:paraId="2773EE72"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258F4DCD"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05A888C5" w14:textId="77777777" w:rsidR="009A074F" w:rsidRDefault="009A074F" w:rsidP="009E5D20">
            <w:pPr>
              <w:pStyle w:val="CUERPOTEXTOTABLA"/>
              <w:jc w:val="center"/>
              <w:rPr>
                <w:sz w:val="14"/>
              </w:rPr>
            </w:pPr>
            <w:r>
              <w:rPr>
                <w:sz w:val="14"/>
              </w:rPr>
              <w:t>60.85</w:t>
            </w:r>
          </w:p>
        </w:tc>
        <w:tc>
          <w:tcPr>
            <w:tcW w:w="0" w:type="auto"/>
            <w:tcBorders>
              <w:top w:val="single" w:sz="14" w:space="0" w:color="000000"/>
              <w:left w:val="single" w:sz="2" w:space="0" w:color="000000"/>
              <w:bottom w:val="single" w:sz="14" w:space="0" w:color="000000"/>
            </w:tcBorders>
            <w:noWrap/>
          </w:tcPr>
          <w:p w14:paraId="2D939222"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1159EE68"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421BCD45"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3F9EA077"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437ECB40" w14:textId="77777777" w:rsidR="009A074F" w:rsidRDefault="009A074F" w:rsidP="009E5D20">
            <w:pPr>
              <w:pStyle w:val="CUERPOTEXTOTABLA"/>
              <w:jc w:val="center"/>
              <w:rPr>
                <w:sz w:val="14"/>
              </w:rPr>
            </w:pPr>
            <w:r>
              <w:rPr>
                <w:sz w:val="14"/>
              </w:rPr>
              <w:t>48.68</w:t>
            </w:r>
          </w:p>
        </w:tc>
      </w:tr>
      <w:tr w:rsidR="009A074F" w14:paraId="01C8EDC2" w14:textId="77777777" w:rsidTr="006B0260">
        <w:trPr>
          <w:cantSplit/>
          <w:jc w:val="center"/>
        </w:trPr>
        <w:tc>
          <w:tcPr>
            <w:tcW w:w="0" w:type="auto"/>
            <w:tcBorders>
              <w:top w:val="single" w:sz="14" w:space="0" w:color="000000"/>
              <w:left w:val="single" w:sz="2" w:space="0" w:color="000000"/>
              <w:bottom w:val="single" w:sz="2" w:space="0" w:color="000000"/>
            </w:tcBorders>
          </w:tcPr>
          <w:p w14:paraId="53AC5395"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150F5CC3"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09667252" w14:textId="77777777" w:rsidR="009A074F" w:rsidRDefault="009A074F" w:rsidP="009E5D20">
            <w:pPr>
              <w:pStyle w:val="CUERPOTEXTOTABLA"/>
              <w:jc w:val="center"/>
              <w:rPr>
                <w:sz w:val="14"/>
              </w:rPr>
            </w:pPr>
            <w:r>
              <w:rPr>
                <w:sz w:val="14"/>
              </w:rPr>
              <w:t>36.97</w:t>
            </w:r>
          </w:p>
        </w:tc>
        <w:tc>
          <w:tcPr>
            <w:tcW w:w="0" w:type="auto"/>
            <w:tcBorders>
              <w:top w:val="single" w:sz="14" w:space="0" w:color="000000"/>
              <w:left w:val="single" w:sz="2" w:space="0" w:color="000000"/>
            </w:tcBorders>
            <w:noWrap/>
          </w:tcPr>
          <w:p w14:paraId="3A3C6039"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39443988"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095FF38C"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410EECDE"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74A1E486" w14:textId="77777777" w:rsidR="009A074F" w:rsidRDefault="009A074F" w:rsidP="009E5D20">
            <w:pPr>
              <w:pStyle w:val="CUERPOTEXTOTABLA"/>
              <w:jc w:val="center"/>
              <w:rPr>
                <w:sz w:val="14"/>
              </w:rPr>
            </w:pPr>
            <w:r>
              <w:rPr>
                <w:sz w:val="14"/>
              </w:rPr>
              <w:t>1.11</w:t>
            </w:r>
          </w:p>
        </w:tc>
      </w:tr>
      <w:tr w:rsidR="009A074F" w14:paraId="0965955A" w14:textId="77777777" w:rsidTr="006B0260">
        <w:trPr>
          <w:cantSplit/>
          <w:jc w:val="center"/>
        </w:trPr>
        <w:tc>
          <w:tcPr>
            <w:tcW w:w="0" w:type="auto"/>
            <w:tcBorders>
              <w:top w:val="single" w:sz="2" w:space="0" w:color="000000"/>
              <w:left w:val="single" w:sz="2" w:space="0" w:color="000000"/>
              <w:bottom w:val="single" w:sz="2" w:space="0" w:color="000000"/>
            </w:tcBorders>
          </w:tcPr>
          <w:p w14:paraId="1455CF5F"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3B012337"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35B0CC33" w14:textId="77777777" w:rsidR="009A074F" w:rsidRDefault="009A074F" w:rsidP="009E5D20">
            <w:pPr>
              <w:pStyle w:val="CUERPOTEXTOTABLA"/>
              <w:jc w:val="center"/>
              <w:rPr>
                <w:sz w:val="14"/>
              </w:rPr>
            </w:pPr>
            <w:r>
              <w:rPr>
                <w:sz w:val="14"/>
              </w:rPr>
              <w:t>44.04</w:t>
            </w:r>
          </w:p>
        </w:tc>
        <w:tc>
          <w:tcPr>
            <w:tcW w:w="0" w:type="auto"/>
            <w:tcBorders>
              <w:left w:val="single" w:sz="2" w:space="0" w:color="000000"/>
            </w:tcBorders>
            <w:noWrap/>
          </w:tcPr>
          <w:p w14:paraId="5A96847C" w14:textId="77777777" w:rsidR="009A074F" w:rsidRDefault="009A074F" w:rsidP="009E5D20">
            <w:pPr>
              <w:pStyle w:val="CUERPOTEXTOTABLA"/>
              <w:jc w:val="center"/>
              <w:rPr>
                <w:sz w:val="14"/>
              </w:rPr>
            </w:pPr>
            <w:r>
              <w:rPr>
                <w:sz w:val="14"/>
              </w:rPr>
              <w:t>0.03</w:t>
            </w:r>
          </w:p>
        </w:tc>
        <w:tc>
          <w:tcPr>
            <w:tcW w:w="0" w:type="auto"/>
            <w:noWrap/>
          </w:tcPr>
          <w:p w14:paraId="5B657F95" w14:textId="77777777" w:rsidR="009A074F" w:rsidRDefault="009A074F" w:rsidP="009E5D20">
            <w:pPr>
              <w:pStyle w:val="CUERPOTEXTOTABLA"/>
              <w:jc w:val="center"/>
              <w:rPr>
                <w:sz w:val="14"/>
              </w:rPr>
            </w:pPr>
            <w:r>
              <w:rPr>
                <w:sz w:val="14"/>
              </w:rPr>
              <w:t>0.03</w:t>
            </w:r>
          </w:p>
        </w:tc>
        <w:tc>
          <w:tcPr>
            <w:tcW w:w="0" w:type="auto"/>
            <w:noWrap/>
          </w:tcPr>
          <w:p w14:paraId="5FDC5E9A"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2426343B"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68AE7FB1" w14:textId="77777777" w:rsidR="009A074F" w:rsidRDefault="009A074F" w:rsidP="009E5D20">
            <w:pPr>
              <w:pStyle w:val="CUERPOTEXTOTABLA"/>
              <w:jc w:val="center"/>
              <w:rPr>
                <w:sz w:val="14"/>
              </w:rPr>
            </w:pPr>
            <w:r>
              <w:rPr>
                <w:sz w:val="14"/>
              </w:rPr>
              <w:t>1.32</w:t>
            </w:r>
          </w:p>
        </w:tc>
      </w:tr>
      <w:tr w:rsidR="009A074F" w14:paraId="15BBD4C8" w14:textId="77777777" w:rsidTr="006B0260">
        <w:trPr>
          <w:cantSplit/>
          <w:jc w:val="center"/>
        </w:trPr>
        <w:tc>
          <w:tcPr>
            <w:tcW w:w="0" w:type="auto"/>
            <w:tcBorders>
              <w:top w:val="single" w:sz="2" w:space="0" w:color="000000"/>
              <w:left w:val="single" w:sz="2" w:space="0" w:color="000000"/>
              <w:bottom w:val="single" w:sz="2" w:space="0" w:color="000000"/>
            </w:tcBorders>
          </w:tcPr>
          <w:p w14:paraId="191F4E54"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610C9B92"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3BB90C93" w14:textId="77777777" w:rsidR="009A074F" w:rsidRDefault="009A074F" w:rsidP="009E5D20">
            <w:pPr>
              <w:pStyle w:val="CUERPOTEXTOTABLA"/>
              <w:jc w:val="center"/>
              <w:rPr>
                <w:sz w:val="14"/>
              </w:rPr>
            </w:pPr>
            <w:r>
              <w:rPr>
                <w:sz w:val="14"/>
              </w:rPr>
              <w:t>9.00</w:t>
            </w:r>
          </w:p>
        </w:tc>
        <w:tc>
          <w:tcPr>
            <w:tcW w:w="0" w:type="auto"/>
            <w:tcBorders>
              <w:left w:val="single" w:sz="2" w:space="0" w:color="000000"/>
            </w:tcBorders>
            <w:noWrap/>
          </w:tcPr>
          <w:p w14:paraId="452449C1" w14:textId="77777777" w:rsidR="009A074F" w:rsidRDefault="009A074F" w:rsidP="009E5D20">
            <w:pPr>
              <w:pStyle w:val="CUERPOTEXTOTABLA"/>
              <w:jc w:val="center"/>
              <w:rPr>
                <w:sz w:val="14"/>
              </w:rPr>
            </w:pPr>
            <w:r>
              <w:rPr>
                <w:sz w:val="14"/>
              </w:rPr>
              <w:t>0.18</w:t>
            </w:r>
          </w:p>
        </w:tc>
        <w:tc>
          <w:tcPr>
            <w:tcW w:w="0" w:type="auto"/>
            <w:noWrap/>
          </w:tcPr>
          <w:p w14:paraId="1C2E4F9A" w14:textId="77777777" w:rsidR="009A074F" w:rsidRDefault="009A074F" w:rsidP="009E5D20">
            <w:pPr>
              <w:pStyle w:val="CUERPOTEXTOTABLA"/>
              <w:jc w:val="center"/>
              <w:rPr>
                <w:sz w:val="14"/>
              </w:rPr>
            </w:pPr>
            <w:r>
              <w:rPr>
                <w:sz w:val="14"/>
              </w:rPr>
              <w:t>0.12</w:t>
            </w:r>
          </w:p>
        </w:tc>
        <w:tc>
          <w:tcPr>
            <w:tcW w:w="0" w:type="auto"/>
            <w:noWrap/>
          </w:tcPr>
          <w:p w14:paraId="37B07C4C"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089D2FAD"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113ABEF1" w14:textId="77777777" w:rsidR="009A074F" w:rsidRDefault="009A074F" w:rsidP="009E5D20">
            <w:pPr>
              <w:pStyle w:val="CUERPOTEXTOTABLA"/>
              <w:jc w:val="center"/>
              <w:rPr>
                <w:sz w:val="14"/>
              </w:rPr>
            </w:pPr>
            <w:r>
              <w:rPr>
                <w:sz w:val="14"/>
              </w:rPr>
              <w:t>1.08</w:t>
            </w:r>
          </w:p>
        </w:tc>
      </w:tr>
      <w:tr w:rsidR="009A074F" w14:paraId="304D84E8" w14:textId="77777777" w:rsidTr="006B0260">
        <w:trPr>
          <w:cantSplit/>
          <w:jc w:val="center"/>
        </w:trPr>
        <w:tc>
          <w:tcPr>
            <w:tcW w:w="0" w:type="auto"/>
            <w:tcBorders>
              <w:top w:val="single" w:sz="2" w:space="0" w:color="000000"/>
              <w:left w:val="single" w:sz="2" w:space="0" w:color="000000"/>
              <w:bottom w:val="single" w:sz="14" w:space="0" w:color="000000"/>
            </w:tcBorders>
          </w:tcPr>
          <w:p w14:paraId="61DEBD18"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390923A7"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2EA980A8"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37B96F58"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5FF1534A"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4815334C"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705DB649"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5626F9E4" w14:textId="77777777" w:rsidR="009A074F" w:rsidRDefault="009A074F" w:rsidP="009E5D20">
            <w:pPr>
              <w:pStyle w:val="CUERPOTEXTOTABLA"/>
              <w:jc w:val="center"/>
              <w:rPr>
                <w:sz w:val="14"/>
              </w:rPr>
            </w:pPr>
            <w:r>
              <w:rPr>
                <w:sz w:val="14"/>
              </w:rPr>
              <w:t>0.17</w:t>
            </w:r>
          </w:p>
        </w:tc>
      </w:tr>
      <w:tr w:rsidR="009A074F" w14:paraId="03946049" w14:textId="77777777" w:rsidTr="006B0260">
        <w:trPr>
          <w:cantSplit/>
          <w:jc w:val="center"/>
        </w:trPr>
        <w:tc>
          <w:tcPr>
            <w:tcW w:w="0" w:type="auto"/>
            <w:vMerge w:val="restart"/>
            <w:tcBorders>
              <w:top w:val="single" w:sz="14" w:space="0" w:color="000000"/>
              <w:left w:val="single" w:sz="2" w:space="0" w:color="000000"/>
            </w:tcBorders>
          </w:tcPr>
          <w:p w14:paraId="28F09365"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30535EBC"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0966325C"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30A6A1A7"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06155DA0" w14:textId="77777777" w:rsidTr="006B0260">
        <w:trPr>
          <w:cantSplit/>
          <w:jc w:val="center"/>
        </w:trPr>
        <w:tc>
          <w:tcPr>
            <w:tcW w:w="0" w:type="auto"/>
            <w:vMerge/>
            <w:tcBorders>
              <w:left w:val="single" w:sz="2" w:space="0" w:color="000000"/>
            </w:tcBorders>
          </w:tcPr>
          <w:p w14:paraId="6E3E711C" w14:textId="77777777" w:rsidR="009A074F" w:rsidRDefault="009A074F" w:rsidP="009E5D20"/>
        </w:tc>
        <w:tc>
          <w:tcPr>
            <w:tcW w:w="0" w:type="auto"/>
            <w:gridSpan w:val="2"/>
            <w:vMerge/>
            <w:tcBorders>
              <w:right w:val="single" w:sz="2" w:space="0" w:color="000000"/>
            </w:tcBorders>
          </w:tcPr>
          <w:p w14:paraId="6C863FE5" w14:textId="77777777" w:rsidR="009A074F" w:rsidRDefault="009A074F" w:rsidP="009E5D20"/>
        </w:tc>
        <w:tc>
          <w:tcPr>
            <w:tcW w:w="0" w:type="auto"/>
            <w:gridSpan w:val="4"/>
            <w:tcBorders>
              <w:left w:val="single" w:sz="2" w:space="0" w:color="000000"/>
              <w:right w:val="single" w:sz="2" w:space="0" w:color="000000"/>
            </w:tcBorders>
          </w:tcPr>
          <w:p w14:paraId="754E36CA"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5498D44C" w14:textId="77777777" w:rsidR="009A074F" w:rsidRDefault="009A074F" w:rsidP="009E5D20"/>
        </w:tc>
      </w:tr>
      <w:tr w:rsidR="009A074F" w14:paraId="0EBCAF2F" w14:textId="77777777" w:rsidTr="006B0260">
        <w:trPr>
          <w:cantSplit/>
          <w:jc w:val="center"/>
        </w:trPr>
        <w:tc>
          <w:tcPr>
            <w:tcW w:w="0" w:type="auto"/>
            <w:vMerge/>
            <w:tcBorders>
              <w:left w:val="single" w:sz="2" w:space="0" w:color="000000"/>
            </w:tcBorders>
          </w:tcPr>
          <w:p w14:paraId="7CB579D2" w14:textId="77777777" w:rsidR="009A074F" w:rsidRDefault="009A074F" w:rsidP="009E5D20"/>
        </w:tc>
        <w:tc>
          <w:tcPr>
            <w:tcW w:w="0" w:type="auto"/>
            <w:gridSpan w:val="2"/>
            <w:vMerge/>
            <w:tcBorders>
              <w:right w:val="single" w:sz="2" w:space="0" w:color="000000"/>
            </w:tcBorders>
          </w:tcPr>
          <w:p w14:paraId="590F5E0E" w14:textId="77777777" w:rsidR="009A074F" w:rsidRDefault="009A074F" w:rsidP="009E5D20"/>
        </w:tc>
        <w:tc>
          <w:tcPr>
            <w:tcW w:w="0" w:type="auto"/>
            <w:gridSpan w:val="4"/>
            <w:tcBorders>
              <w:left w:val="single" w:sz="2" w:space="0" w:color="000000"/>
              <w:right w:val="single" w:sz="2" w:space="0" w:color="000000"/>
            </w:tcBorders>
          </w:tcPr>
          <w:p w14:paraId="3D982729"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11233533" w14:textId="77777777" w:rsidR="009A074F" w:rsidRDefault="009A074F" w:rsidP="009E5D20"/>
        </w:tc>
      </w:tr>
      <w:tr w:rsidR="009A074F" w14:paraId="062F3729" w14:textId="77777777" w:rsidTr="006B0260">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779966C0"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5307DB4B" w14:textId="77777777" w:rsidR="009A074F" w:rsidRDefault="009A074F" w:rsidP="009E5D20"/>
        </w:tc>
        <w:tc>
          <w:tcPr>
            <w:tcW w:w="0" w:type="auto"/>
            <w:tcBorders>
              <w:left w:val="single" w:sz="2" w:space="0" w:color="000000"/>
              <w:bottom w:val="single" w:sz="14" w:space="0" w:color="000000"/>
            </w:tcBorders>
            <w:noWrap/>
          </w:tcPr>
          <w:p w14:paraId="6F74BCB6"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6C78849B"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66841D20"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55E4756"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3CE3B1F7" w14:textId="77777777" w:rsidR="009A074F" w:rsidRDefault="009A074F" w:rsidP="009E5D20"/>
        </w:tc>
      </w:tr>
      <w:tr w:rsidR="009A074F" w14:paraId="4BC423E2" w14:textId="77777777" w:rsidTr="006B0260">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5C63DEFC"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7E6E4122"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66C5C284" w14:textId="77777777" w:rsidR="009A074F" w:rsidRDefault="009A074F" w:rsidP="009E5D20">
            <w:pPr>
              <w:pStyle w:val="CUERPOTEXTOTABLA"/>
              <w:jc w:val="center"/>
            </w:pPr>
            <w:r>
              <w:t xml:space="preserve"> </w:t>
            </w:r>
          </w:p>
        </w:tc>
      </w:tr>
      <w:tr w:rsidR="009A074F" w14:paraId="15588848" w14:textId="77777777" w:rsidTr="006B0260">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3EA17E73"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547CEA74"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573B3476" w14:textId="77777777" w:rsidR="009A074F" w:rsidRDefault="009A074F" w:rsidP="009E5D20">
            <w:pPr>
              <w:pStyle w:val="CUERPOTEXTOTABLA"/>
              <w:jc w:val="center"/>
            </w:pPr>
            <w:r>
              <w:t xml:space="preserve"> </w:t>
            </w:r>
          </w:p>
        </w:tc>
      </w:tr>
      <w:tr w:rsidR="009A074F" w14:paraId="119784C3" w14:textId="77777777" w:rsidTr="006B0260">
        <w:trPr>
          <w:cantSplit/>
          <w:jc w:val="center"/>
        </w:trPr>
        <w:tc>
          <w:tcPr>
            <w:tcW w:w="0" w:type="auto"/>
            <w:gridSpan w:val="3"/>
            <w:vMerge w:val="restart"/>
            <w:tcBorders>
              <w:top w:val="single" w:sz="14" w:space="0" w:color="000000"/>
              <w:left w:val="single" w:sz="2" w:space="0" w:color="000000"/>
              <w:right w:val="single" w:sz="2" w:space="0" w:color="000000"/>
            </w:tcBorders>
          </w:tcPr>
          <w:p w14:paraId="0070FDD7"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09C6BFC1"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28B70DC2" w14:textId="77777777" w:rsidR="009A074F" w:rsidRDefault="009A074F" w:rsidP="009E5D20">
            <w:pPr>
              <w:pStyle w:val="CUERPOTEXTOTABLA"/>
            </w:pPr>
            <w:r>
              <w:rPr>
                <w:noProof/>
              </w:rPr>
              <w:drawing>
                <wp:inline distT="0" distB="0" distL="0" distR="0" wp14:anchorId="158931F4" wp14:editId="4B4E0D12">
                  <wp:extent cx="432000" cy="190800"/>
                  <wp:effectExtent l="0" t="0" r="0" b="0"/>
                  <wp:docPr id="129"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2B4CA2CE" w14:textId="77777777" w:rsidTr="006B0260">
        <w:trPr>
          <w:cantSplit/>
          <w:jc w:val="center"/>
        </w:trPr>
        <w:tc>
          <w:tcPr>
            <w:tcW w:w="0" w:type="auto"/>
            <w:gridSpan w:val="3"/>
            <w:vMerge/>
            <w:tcBorders>
              <w:left w:val="single" w:sz="2" w:space="0" w:color="000000"/>
              <w:right w:val="single" w:sz="2" w:space="0" w:color="000000"/>
            </w:tcBorders>
          </w:tcPr>
          <w:p w14:paraId="7CCCEE49" w14:textId="77777777" w:rsidR="009A074F" w:rsidRDefault="009A074F" w:rsidP="009E5D20"/>
        </w:tc>
        <w:tc>
          <w:tcPr>
            <w:tcW w:w="0" w:type="auto"/>
            <w:gridSpan w:val="4"/>
            <w:tcBorders>
              <w:left w:val="single" w:sz="2" w:space="0" w:color="000000"/>
              <w:right w:val="single" w:sz="2" w:space="0" w:color="000000"/>
            </w:tcBorders>
            <w:noWrap/>
          </w:tcPr>
          <w:p w14:paraId="5CDE6CFA" w14:textId="77777777" w:rsidR="009A074F" w:rsidRDefault="009A074F" w:rsidP="009E5D20">
            <w:pPr>
              <w:pStyle w:val="CUERPOTEXTOTABLA"/>
            </w:pPr>
            <w:r>
              <w:rPr>
                <w:noProof/>
              </w:rPr>
              <w:drawing>
                <wp:inline distT="0" distB="0" distL="0" distR="0" wp14:anchorId="0C58448F" wp14:editId="314ACD55">
                  <wp:extent cx="432000" cy="172800"/>
                  <wp:effectExtent l="0" t="0" r="0" b="0"/>
                  <wp:docPr id="130"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5C079E31" w14:textId="77777777" w:rsidR="009A074F" w:rsidRDefault="009A074F" w:rsidP="009E5D20"/>
        </w:tc>
      </w:tr>
      <w:tr w:rsidR="009A074F" w14:paraId="5023DF67" w14:textId="77777777" w:rsidTr="006B0260">
        <w:trPr>
          <w:cantSplit/>
          <w:jc w:val="center"/>
        </w:trPr>
        <w:tc>
          <w:tcPr>
            <w:tcW w:w="0" w:type="auto"/>
            <w:gridSpan w:val="3"/>
            <w:vMerge/>
            <w:tcBorders>
              <w:left w:val="single" w:sz="2" w:space="0" w:color="000000"/>
              <w:bottom w:val="single" w:sz="14" w:space="0" w:color="000000"/>
              <w:right w:val="single" w:sz="2" w:space="0" w:color="000000"/>
            </w:tcBorders>
          </w:tcPr>
          <w:p w14:paraId="360E8CFB" w14:textId="77777777" w:rsidR="009A074F" w:rsidRDefault="009A074F" w:rsidP="009E5D20"/>
        </w:tc>
        <w:tc>
          <w:tcPr>
            <w:tcW w:w="0" w:type="auto"/>
            <w:tcBorders>
              <w:left w:val="single" w:sz="2" w:space="0" w:color="000000"/>
              <w:bottom w:val="single" w:sz="14" w:space="0" w:color="000000"/>
            </w:tcBorders>
            <w:noWrap/>
          </w:tcPr>
          <w:p w14:paraId="67435259"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1CBB0005"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4CFC7191"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0B9DB8E5" w14:textId="77777777" w:rsidR="009A074F" w:rsidRDefault="009A074F" w:rsidP="009E5D20">
            <w:pPr>
              <w:pStyle w:val="CUERPOTEXTOTABLA"/>
            </w:pPr>
            <w:r>
              <w:rPr>
                <w:noProof/>
              </w:rPr>
              <w:drawing>
                <wp:inline distT="0" distB="0" distL="0" distR="0" wp14:anchorId="1DB4163D" wp14:editId="20C5EC44">
                  <wp:extent cx="180000" cy="169200"/>
                  <wp:effectExtent l="0" t="0" r="0" b="0"/>
                  <wp:docPr id="131"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3CCAEE47" w14:textId="77777777" w:rsidR="009A074F" w:rsidRDefault="009A074F" w:rsidP="009E5D20"/>
        </w:tc>
      </w:tr>
      <w:tr w:rsidR="009A074F" w14:paraId="2428269B" w14:textId="77777777" w:rsidTr="006B0260">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0B3E4272"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6E87C296"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6940F704"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7C513E79"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53D6A8FC"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6D1D9D4B" w14:textId="77777777" w:rsidR="009A074F" w:rsidRDefault="009A074F" w:rsidP="009E5D20">
            <w:pPr>
              <w:pStyle w:val="CUERPOTEXTOTABLA"/>
              <w:rPr>
                <w:sz w:val="14"/>
              </w:rPr>
            </w:pPr>
            <w:r>
              <w:rPr>
                <w:sz w:val="14"/>
              </w:rPr>
              <w:t>---</w:t>
            </w:r>
          </w:p>
        </w:tc>
      </w:tr>
      <w:tr w:rsidR="009A074F" w14:paraId="2F012C2B" w14:textId="77777777" w:rsidTr="006B0260">
        <w:trPr>
          <w:cantSplit/>
          <w:jc w:val="center"/>
        </w:trPr>
        <w:tc>
          <w:tcPr>
            <w:tcW w:w="0" w:type="auto"/>
            <w:gridSpan w:val="3"/>
            <w:tcBorders>
              <w:top w:val="single" w:sz="14" w:space="0" w:color="000000"/>
              <w:left w:val="single" w:sz="2" w:space="0" w:color="000000"/>
            </w:tcBorders>
            <w:noWrap/>
          </w:tcPr>
          <w:p w14:paraId="335DD290"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3163B861" w14:textId="77777777" w:rsidR="009A074F" w:rsidRDefault="009A074F" w:rsidP="009E5D20">
            <w:pPr>
              <w:pStyle w:val="CUERPOTEXTOTABLA"/>
            </w:pPr>
            <w:r>
              <w:rPr>
                <w:noProof/>
              </w:rPr>
              <w:drawing>
                <wp:inline distT="0" distB="0" distL="0" distR="0" wp14:anchorId="6405B8D4" wp14:editId="4A908BD6">
                  <wp:extent cx="1440000" cy="309600"/>
                  <wp:effectExtent l="0" t="0" r="0" b="0"/>
                  <wp:docPr id="132"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59A52173" w14:textId="77777777" w:rsidR="009A074F" w:rsidRDefault="009A074F" w:rsidP="009E5D20">
            <w:pPr>
              <w:pStyle w:val="CUERPOTEXTOTABLA"/>
              <w:jc w:val="center"/>
              <w:rPr>
                <w:b/>
                <w:sz w:val="14"/>
              </w:rPr>
            </w:pPr>
            <w:r>
              <w:rPr>
                <w:b/>
                <w:sz w:val="14"/>
              </w:rPr>
              <w:t>53.58</w:t>
            </w:r>
          </w:p>
        </w:tc>
      </w:tr>
      <w:tr w:rsidR="009A074F" w14:paraId="35B0F485" w14:textId="77777777" w:rsidTr="006B0260">
        <w:trPr>
          <w:cantSplit/>
          <w:jc w:val="center"/>
        </w:trPr>
        <w:tc>
          <w:tcPr>
            <w:tcW w:w="0" w:type="auto"/>
            <w:gridSpan w:val="3"/>
            <w:tcBorders>
              <w:left w:val="single" w:sz="2" w:space="0" w:color="000000"/>
              <w:bottom w:val="single" w:sz="2" w:space="0" w:color="000000"/>
            </w:tcBorders>
            <w:noWrap/>
          </w:tcPr>
          <w:p w14:paraId="5B083CF8"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6617DDA5"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3C9EDDD4" w14:textId="77777777" w:rsidR="009A074F" w:rsidRDefault="009A074F" w:rsidP="009E5D20"/>
        </w:tc>
      </w:tr>
      <w:tr w:rsidR="009A074F" w14:paraId="7418E2D9" w14:textId="77777777" w:rsidTr="006B0260">
        <w:trPr>
          <w:cantSplit/>
          <w:jc w:val="center"/>
        </w:trPr>
        <w:tc>
          <w:tcPr>
            <w:tcW w:w="0" w:type="auto"/>
            <w:gridSpan w:val="3"/>
            <w:tcBorders>
              <w:top w:val="single" w:sz="2" w:space="0" w:color="000000"/>
              <w:left w:val="single" w:sz="2" w:space="0" w:color="000000"/>
            </w:tcBorders>
            <w:noWrap/>
          </w:tcPr>
          <w:p w14:paraId="60A1585F"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28C82E59" w14:textId="77777777" w:rsidR="009A074F" w:rsidRDefault="009A074F" w:rsidP="009E5D20">
            <w:pPr>
              <w:pStyle w:val="CUERPOTEXTOTABLA"/>
            </w:pPr>
            <w:r>
              <w:rPr>
                <w:noProof/>
              </w:rPr>
              <w:drawing>
                <wp:inline distT="0" distB="0" distL="0" distR="0" wp14:anchorId="26515D05" wp14:editId="1A6A5F36">
                  <wp:extent cx="432000" cy="244800"/>
                  <wp:effectExtent l="0" t="0" r="0" b="0"/>
                  <wp:docPr id="133"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22A6CD26" w14:textId="77777777" w:rsidR="009A074F" w:rsidRDefault="009A074F" w:rsidP="009E5D20">
            <w:pPr>
              <w:pStyle w:val="CUERPOTEXTOTABLA"/>
              <w:jc w:val="center"/>
              <w:rPr>
                <w:b/>
                <w:sz w:val="14"/>
              </w:rPr>
            </w:pPr>
            <w:r>
              <w:rPr>
                <w:b/>
                <w:sz w:val="14"/>
              </w:rPr>
              <w:t>0.5</w:t>
            </w:r>
          </w:p>
        </w:tc>
      </w:tr>
      <w:tr w:rsidR="009A074F" w14:paraId="19AD5AC0" w14:textId="77777777" w:rsidTr="006B0260">
        <w:trPr>
          <w:cantSplit/>
          <w:jc w:val="center"/>
        </w:trPr>
        <w:tc>
          <w:tcPr>
            <w:tcW w:w="0" w:type="auto"/>
            <w:gridSpan w:val="3"/>
            <w:tcBorders>
              <w:left w:val="single" w:sz="2" w:space="0" w:color="000000"/>
              <w:bottom w:val="single" w:sz="14" w:space="0" w:color="000000"/>
            </w:tcBorders>
            <w:noWrap/>
          </w:tcPr>
          <w:p w14:paraId="79C399F0"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5FF576CF"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66DBCF52" w14:textId="77777777" w:rsidR="009A074F" w:rsidRDefault="009A074F" w:rsidP="009E5D20"/>
        </w:tc>
      </w:tr>
      <w:tr w:rsidR="009A074F" w14:paraId="31840081" w14:textId="77777777" w:rsidTr="006B0260">
        <w:trPr>
          <w:cantSplit/>
          <w:jc w:val="center"/>
        </w:trPr>
        <w:tc>
          <w:tcPr>
            <w:tcW w:w="0" w:type="auto"/>
            <w:gridSpan w:val="3"/>
            <w:tcBorders>
              <w:top w:val="single" w:sz="14" w:space="0" w:color="000000"/>
              <w:left w:val="single" w:sz="14" w:space="0" w:color="000000"/>
            </w:tcBorders>
            <w:noWrap/>
          </w:tcPr>
          <w:p w14:paraId="2A7F490D"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70222E45" w14:textId="77777777" w:rsidR="009A074F" w:rsidRDefault="009A074F" w:rsidP="009E5D20">
            <w:pPr>
              <w:pStyle w:val="CUERPOTEXTOTABLA"/>
            </w:pPr>
            <w:r>
              <w:t xml:space="preserve"> </w:t>
            </w:r>
          </w:p>
        </w:tc>
        <w:tc>
          <w:tcPr>
            <w:tcW w:w="0" w:type="auto"/>
            <w:tcBorders>
              <w:top w:val="single" w:sz="14" w:space="0" w:color="000000"/>
            </w:tcBorders>
            <w:noWrap/>
          </w:tcPr>
          <w:p w14:paraId="6A55EFE5" w14:textId="77777777" w:rsidR="009A074F" w:rsidRDefault="009A074F" w:rsidP="009E5D20">
            <w:pPr>
              <w:pStyle w:val="CUERPOTEXTOTABLA"/>
            </w:pPr>
            <w:r>
              <w:t xml:space="preserve"> </w:t>
            </w:r>
          </w:p>
        </w:tc>
        <w:tc>
          <w:tcPr>
            <w:tcW w:w="0" w:type="auto"/>
            <w:tcBorders>
              <w:top w:val="single" w:sz="14" w:space="0" w:color="000000"/>
            </w:tcBorders>
            <w:noWrap/>
          </w:tcPr>
          <w:p w14:paraId="7DE11481"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3EDCA3C8" w14:textId="77777777" w:rsidR="009A074F" w:rsidRDefault="009A074F" w:rsidP="009E5D20">
            <w:pPr>
              <w:pStyle w:val="CUERPOTEXTOTABLA"/>
              <w:rPr>
                <w:b/>
                <w:sz w:val="14"/>
              </w:rPr>
            </w:pPr>
            <w:r>
              <w:rPr>
                <w:b/>
                <w:sz w:val="14"/>
              </w:rPr>
              <w:t>Absorción acústica exigida</w:t>
            </w:r>
          </w:p>
        </w:tc>
      </w:tr>
      <w:tr w:rsidR="009A074F" w14:paraId="3AB0131D" w14:textId="77777777" w:rsidTr="006B0260">
        <w:trPr>
          <w:cantSplit/>
          <w:jc w:val="center"/>
        </w:trPr>
        <w:tc>
          <w:tcPr>
            <w:tcW w:w="0" w:type="auto"/>
            <w:gridSpan w:val="3"/>
            <w:tcBorders>
              <w:left w:val="single" w:sz="14" w:space="0" w:color="000000"/>
              <w:bottom w:val="single" w:sz="14" w:space="0" w:color="000000"/>
            </w:tcBorders>
            <w:noWrap/>
          </w:tcPr>
          <w:p w14:paraId="30142E54"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114221B6" w14:textId="77777777" w:rsidR="009A074F" w:rsidRDefault="009A074F" w:rsidP="009E5D20">
            <w:pPr>
              <w:pStyle w:val="CUERPOTEXTOTABLA"/>
            </w:pPr>
            <w:r>
              <w:t xml:space="preserve"> </w:t>
            </w:r>
          </w:p>
        </w:tc>
        <w:tc>
          <w:tcPr>
            <w:tcW w:w="0" w:type="auto"/>
            <w:tcBorders>
              <w:bottom w:val="single" w:sz="14" w:space="0" w:color="000000"/>
            </w:tcBorders>
            <w:noWrap/>
          </w:tcPr>
          <w:p w14:paraId="31140AC0"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68ED341A"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6EF4A6CE" w14:textId="77777777" w:rsidR="009A074F" w:rsidRDefault="009A074F" w:rsidP="009E5D20">
            <w:pPr>
              <w:pStyle w:val="CUERPOTEXTOTABLA"/>
              <w:rPr>
                <w:sz w:val="14"/>
              </w:rPr>
            </w:pPr>
            <w:r>
              <w:rPr>
                <w:sz w:val="14"/>
              </w:rPr>
              <w:t>= 0.2 · V</w:t>
            </w:r>
          </w:p>
        </w:tc>
      </w:tr>
      <w:tr w:rsidR="009A074F" w14:paraId="582C1BAF" w14:textId="77777777" w:rsidTr="006B0260">
        <w:trPr>
          <w:cantSplit/>
          <w:jc w:val="center"/>
        </w:trPr>
        <w:tc>
          <w:tcPr>
            <w:tcW w:w="0" w:type="auto"/>
            <w:gridSpan w:val="3"/>
            <w:tcBorders>
              <w:top w:val="single" w:sz="14" w:space="0" w:color="000000"/>
              <w:left w:val="single" w:sz="14" w:space="0" w:color="000000"/>
            </w:tcBorders>
            <w:noWrap/>
          </w:tcPr>
          <w:p w14:paraId="0FDA1721"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3CB60D6D" w14:textId="77777777" w:rsidR="009A074F" w:rsidRDefault="009A074F" w:rsidP="009E5D20">
            <w:pPr>
              <w:pStyle w:val="CUERPOTEXTOTABLA"/>
            </w:pPr>
            <w:r>
              <w:t xml:space="preserve"> </w:t>
            </w:r>
          </w:p>
        </w:tc>
        <w:tc>
          <w:tcPr>
            <w:tcW w:w="0" w:type="auto"/>
            <w:tcBorders>
              <w:top w:val="single" w:sz="14" w:space="0" w:color="000000"/>
            </w:tcBorders>
            <w:noWrap/>
          </w:tcPr>
          <w:p w14:paraId="2F2DF088" w14:textId="77777777" w:rsidR="009A074F" w:rsidRDefault="009A074F" w:rsidP="009E5D20">
            <w:pPr>
              <w:pStyle w:val="CUERPOTEXTOTABLA"/>
            </w:pPr>
            <w:r>
              <w:t xml:space="preserve"> </w:t>
            </w:r>
          </w:p>
        </w:tc>
        <w:tc>
          <w:tcPr>
            <w:tcW w:w="0" w:type="auto"/>
            <w:tcBorders>
              <w:top w:val="single" w:sz="14" w:space="0" w:color="000000"/>
            </w:tcBorders>
            <w:noWrap/>
          </w:tcPr>
          <w:p w14:paraId="10715465"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66BF6900" w14:textId="77777777" w:rsidR="009A074F" w:rsidRDefault="009A074F" w:rsidP="009E5D20">
            <w:pPr>
              <w:pStyle w:val="CUERPOTEXTOTABLA"/>
              <w:rPr>
                <w:b/>
                <w:sz w:val="14"/>
              </w:rPr>
            </w:pPr>
            <w:r>
              <w:rPr>
                <w:b/>
                <w:sz w:val="14"/>
              </w:rPr>
              <w:t>Tiempo de reverberación</w:t>
            </w:r>
          </w:p>
        </w:tc>
      </w:tr>
      <w:tr w:rsidR="009A074F" w14:paraId="5B15ADB6" w14:textId="77777777" w:rsidTr="006B0260">
        <w:trPr>
          <w:cantSplit/>
          <w:jc w:val="center"/>
        </w:trPr>
        <w:tc>
          <w:tcPr>
            <w:tcW w:w="0" w:type="auto"/>
            <w:gridSpan w:val="3"/>
            <w:tcBorders>
              <w:left w:val="single" w:sz="14" w:space="0" w:color="000000"/>
              <w:bottom w:val="single" w:sz="14" w:space="0" w:color="000000"/>
            </w:tcBorders>
            <w:noWrap/>
          </w:tcPr>
          <w:p w14:paraId="2F2EFDFD"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38D29E97"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031ACBDE"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360BC24A"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7C296507" w14:textId="77777777" w:rsidR="009A074F" w:rsidRDefault="009A074F" w:rsidP="009E5D20">
            <w:pPr>
              <w:pStyle w:val="CUERPOTEXTOTABLA"/>
              <w:rPr>
                <w:b/>
                <w:sz w:val="14"/>
              </w:rPr>
            </w:pPr>
            <w:r>
              <w:rPr>
                <w:b/>
                <w:sz w:val="14"/>
              </w:rPr>
              <w:t>exigido</w:t>
            </w:r>
          </w:p>
        </w:tc>
      </w:tr>
      <w:tr w:rsidR="009A074F" w14:paraId="04A3E61D" w14:textId="77777777" w:rsidTr="006B0260">
        <w:trPr>
          <w:cantSplit/>
          <w:jc w:val="center"/>
        </w:trPr>
        <w:tc>
          <w:tcPr>
            <w:tcW w:w="0" w:type="auto"/>
            <w:gridSpan w:val="8"/>
            <w:tcBorders>
              <w:top w:val="single" w:sz="14" w:space="0" w:color="000000"/>
            </w:tcBorders>
          </w:tcPr>
          <w:p w14:paraId="69B5F5CF"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34A457DF" w14:textId="77777777" w:rsidTr="006B0260">
        <w:trPr>
          <w:cantSplit/>
          <w:jc w:val="center"/>
        </w:trPr>
        <w:tc>
          <w:tcPr>
            <w:tcW w:w="0" w:type="auto"/>
            <w:gridSpan w:val="8"/>
          </w:tcPr>
          <w:p w14:paraId="1EBF86D5"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1FCBCC39" w14:textId="77777777" w:rsidR="009A074F" w:rsidRDefault="009A074F" w:rsidP="009A074F">
      <w:pPr>
        <w:spacing w:line="2" w:lineRule="auto"/>
      </w:pPr>
    </w:p>
    <w:p w14:paraId="686661C0" w14:textId="68D1CE50" w:rsidR="00E40959" w:rsidRDefault="009A074F" w:rsidP="009A074F">
      <w:pPr>
        <w:pStyle w:val="CUERPOTEXTO"/>
      </w:pPr>
      <w:r>
        <w:t xml:space="preserve"> </w:t>
      </w:r>
    </w:p>
    <w:p w14:paraId="53E4C45A" w14:textId="77777777" w:rsidR="00E40959" w:rsidRDefault="00E40959">
      <w:pPr>
        <w:jc w:val="left"/>
        <w:rPr>
          <w:rFonts w:eastAsiaTheme="minorEastAsia" w:cs="Arial"/>
          <w:sz w:val="20"/>
          <w:szCs w:val="22"/>
        </w:rPr>
      </w:pPr>
      <w:r>
        <w:br w:type="page"/>
      </w:r>
    </w:p>
    <w:p w14:paraId="3AC0E1AF" w14:textId="77777777" w:rsidR="009A074F" w:rsidRDefault="009A074F" w:rsidP="009A074F">
      <w:pPr>
        <w:pStyle w:val="CUERPOTEXTO"/>
      </w:pPr>
      <w:r>
        <w:lastRenderedPageBreak/>
        <w:t xml:space="preserve"> </w:t>
      </w: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64B2D682" w14:textId="77777777" w:rsidTr="006B0260">
        <w:trPr>
          <w:cantSplit/>
          <w:jc w:val="center"/>
        </w:trPr>
        <w:tc>
          <w:tcPr>
            <w:tcW w:w="0" w:type="auto"/>
            <w:tcBorders>
              <w:top w:val="single" w:sz="14" w:space="0" w:color="000000"/>
              <w:left w:val="single" w:sz="14" w:space="0" w:color="000000"/>
              <w:bottom w:val="single" w:sz="14" w:space="0" w:color="000000"/>
            </w:tcBorders>
            <w:noWrap/>
          </w:tcPr>
          <w:p w14:paraId="149ED5BC"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2C7A5B00" w14:textId="77C95580" w:rsidR="009A074F" w:rsidRDefault="009A074F" w:rsidP="009E5D20">
            <w:pPr>
              <w:pStyle w:val="CUERPOTEXTOTABLA"/>
              <w:rPr>
                <w:sz w:val="14"/>
              </w:rPr>
            </w:pPr>
            <w:r>
              <w:rPr>
                <w:sz w:val="14"/>
              </w:rPr>
              <w:t xml:space="preserve">Aula </w:t>
            </w:r>
            <w:r w:rsidR="00421350">
              <w:rPr>
                <w:sz w:val="14"/>
              </w:rPr>
              <w:t>Secundaria</w:t>
            </w:r>
            <w:r>
              <w:rPr>
                <w:sz w:val="14"/>
              </w:rPr>
              <w:t xml:space="preserve"> 2 (Aula), Planta 1</w:t>
            </w:r>
          </w:p>
        </w:tc>
        <w:tc>
          <w:tcPr>
            <w:tcW w:w="0" w:type="auto"/>
            <w:gridSpan w:val="2"/>
            <w:tcBorders>
              <w:top w:val="single" w:sz="14" w:space="0" w:color="000000"/>
              <w:bottom w:val="single" w:sz="14" w:space="0" w:color="000000"/>
            </w:tcBorders>
            <w:noWrap/>
          </w:tcPr>
          <w:p w14:paraId="6D01D056"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79A25C10" w14:textId="77777777" w:rsidR="009A074F" w:rsidRDefault="009A074F" w:rsidP="009E5D20">
            <w:pPr>
              <w:pStyle w:val="CUERPOTEXTOTABLA"/>
              <w:rPr>
                <w:sz w:val="14"/>
              </w:rPr>
            </w:pPr>
            <w:r>
              <w:rPr>
                <w:sz w:val="14"/>
              </w:rPr>
              <w:t>175.30</w:t>
            </w:r>
          </w:p>
        </w:tc>
      </w:tr>
      <w:tr w:rsidR="009A074F" w14:paraId="12342BA0" w14:textId="77777777" w:rsidTr="006B0260">
        <w:trPr>
          <w:cantSplit/>
          <w:jc w:val="center"/>
        </w:trPr>
        <w:tc>
          <w:tcPr>
            <w:tcW w:w="0" w:type="auto"/>
            <w:vMerge w:val="restart"/>
            <w:tcBorders>
              <w:top w:val="single" w:sz="14" w:space="0" w:color="000000"/>
              <w:left w:val="single" w:sz="2" w:space="0" w:color="000000"/>
            </w:tcBorders>
            <w:noWrap/>
          </w:tcPr>
          <w:p w14:paraId="3BDC2D71"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08C81754"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7F33ABBB" w14:textId="77777777" w:rsidR="009A074F" w:rsidRDefault="009A074F" w:rsidP="009E5D20">
            <w:pPr>
              <w:pStyle w:val="CUERPOTEXTOTABLA"/>
              <w:jc w:val="center"/>
              <w:rPr>
                <w:b/>
                <w:sz w:val="14"/>
              </w:rPr>
            </w:pPr>
            <w:r>
              <w:rPr>
                <w:b/>
                <w:sz w:val="14"/>
              </w:rPr>
              <w:t>S</w:t>
            </w:r>
          </w:p>
          <w:p w14:paraId="7C502A4D" w14:textId="77777777" w:rsidR="009A074F" w:rsidRDefault="009A074F" w:rsidP="009E5D20">
            <w:pPr>
              <w:pStyle w:val="CUERPOTEXTOTABLA"/>
              <w:jc w:val="center"/>
              <w:rPr>
                <w:b/>
                <w:sz w:val="14"/>
              </w:rPr>
            </w:pPr>
            <w:r>
              <w:rPr>
                <w:b/>
                <w:sz w:val="14"/>
              </w:rPr>
              <w:t>Área,</w:t>
            </w:r>
          </w:p>
          <w:p w14:paraId="2A73D877"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394416E3"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042ECB26" w14:textId="77777777" w:rsidR="009A074F" w:rsidRDefault="009A074F" w:rsidP="009E5D20">
            <w:pPr>
              <w:pStyle w:val="CUERPOTEXTOTABLA"/>
              <w:rPr>
                <w:b/>
                <w:sz w:val="14"/>
              </w:rPr>
            </w:pPr>
            <w:r>
              <w:rPr>
                <w:b/>
                <w:sz w:val="14"/>
              </w:rPr>
              <w:t>Absorción</w:t>
            </w:r>
          </w:p>
        </w:tc>
      </w:tr>
      <w:tr w:rsidR="009A074F" w14:paraId="2B10B26F" w14:textId="77777777" w:rsidTr="006B0260">
        <w:trPr>
          <w:cantSplit/>
          <w:jc w:val="center"/>
        </w:trPr>
        <w:tc>
          <w:tcPr>
            <w:tcW w:w="0" w:type="auto"/>
            <w:vMerge/>
            <w:tcBorders>
              <w:left w:val="single" w:sz="2" w:space="0" w:color="000000"/>
            </w:tcBorders>
          </w:tcPr>
          <w:p w14:paraId="767A6327" w14:textId="77777777" w:rsidR="009A074F" w:rsidRDefault="009A074F" w:rsidP="009E5D20"/>
        </w:tc>
        <w:tc>
          <w:tcPr>
            <w:tcW w:w="0" w:type="auto"/>
            <w:vMerge/>
          </w:tcPr>
          <w:p w14:paraId="503ABAB0" w14:textId="77777777" w:rsidR="009A074F" w:rsidRDefault="009A074F" w:rsidP="009E5D20"/>
        </w:tc>
        <w:tc>
          <w:tcPr>
            <w:tcW w:w="0" w:type="auto"/>
            <w:vMerge/>
            <w:tcBorders>
              <w:right w:val="single" w:sz="2" w:space="0" w:color="000000"/>
            </w:tcBorders>
          </w:tcPr>
          <w:p w14:paraId="7818E4F3" w14:textId="77777777" w:rsidR="009A074F" w:rsidRDefault="009A074F" w:rsidP="009E5D20"/>
        </w:tc>
        <w:tc>
          <w:tcPr>
            <w:tcW w:w="0" w:type="auto"/>
            <w:gridSpan w:val="4"/>
            <w:tcBorders>
              <w:left w:val="single" w:sz="2" w:space="0" w:color="000000"/>
              <w:right w:val="single" w:sz="2" w:space="0" w:color="000000"/>
            </w:tcBorders>
          </w:tcPr>
          <w:p w14:paraId="6E143782"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18A27289" w14:textId="77777777" w:rsidR="009A074F" w:rsidRDefault="009A074F" w:rsidP="009E5D20">
            <w:pPr>
              <w:pStyle w:val="CUERPOTEXTOTABLA"/>
              <w:rPr>
                <w:b/>
                <w:sz w:val="14"/>
              </w:rPr>
            </w:pPr>
            <w:r>
              <w:rPr>
                <w:b/>
                <w:sz w:val="14"/>
              </w:rPr>
              <w:t>acústica</w:t>
            </w:r>
          </w:p>
        </w:tc>
      </w:tr>
      <w:tr w:rsidR="009A074F" w14:paraId="12B57696" w14:textId="77777777" w:rsidTr="006B0260">
        <w:trPr>
          <w:cantSplit/>
          <w:jc w:val="center"/>
        </w:trPr>
        <w:tc>
          <w:tcPr>
            <w:tcW w:w="0" w:type="auto"/>
            <w:vMerge/>
            <w:tcBorders>
              <w:left w:val="single" w:sz="2" w:space="0" w:color="000000"/>
            </w:tcBorders>
          </w:tcPr>
          <w:p w14:paraId="3A9A1CCC" w14:textId="77777777" w:rsidR="009A074F" w:rsidRDefault="009A074F" w:rsidP="009E5D20"/>
        </w:tc>
        <w:tc>
          <w:tcPr>
            <w:tcW w:w="0" w:type="auto"/>
            <w:vMerge/>
          </w:tcPr>
          <w:p w14:paraId="454F9B18" w14:textId="77777777" w:rsidR="009A074F" w:rsidRDefault="009A074F" w:rsidP="009E5D20"/>
        </w:tc>
        <w:tc>
          <w:tcPr>
            <w:tcW w:w="0" w:type="auto"/>
            <w:vMerge/>
            <w:tcBorders>
              <w:right w:val="single" w:sz="2" w:space="0" w:color="000000"/>
            </w:tcBorders>
          </w:tcPr>
          <w:p w14:paraId="19FDD185" w14:textId="77777777" w:rsidR="009A074F" w:rsidRDefault="009A074F" w:rsidP="009E5D20"/>
        </w:tc>
        <w:tc>
          <w:tcPr>
            <w:tcW w:w="0" w:type="auto"/>
            <w:gridSpan w:val="4"/>
            <w:tcBorders>
              <w:left w:val="single" w:sz="2" w:space="0" w:color="000000"/>
              <w:right w:val="single" w:sz="2" w:space="0" w:color="000000"/>
            </w:tcBorders>
          </w:tcPr>
          <w:p w14:paraId="395BA113"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0B3F33DE" w14:textId="77777777" w:rsidR="009A074F" w:rsidRDefault="009A074F" w:rsidP="009E5D20">
            <w:pPr>
              <w:pStyle w:val="CUERPOTEXTOTABLA"/>
              <w:rPr>
                <w:b/>
                <w:sz w:val="14"/>
              </w:rPr>
            </w:pPr>
            <w:r>
              <w:rPr>
                <w:b/>
                <w:sz w:val="14"/>
              </w:rPr>
              <w:t>(m²)</w:t>
            </w:r>
          </w:p>
        </w:tc>
      </w:tr>
      <w:tr w:rsidR="009A074F" w14:paraId="0AB7591C" w14:textId="77777777" w:rsidTr="006B0260">
        <w:trPr>
          <w:cantSplit/>
          <w:jc w:val="center"/>
        </w:trPr>
        <w:tc>
          <w:tcPr>
            <w:tcW w:w="0" w:type="auto"/>
            <w:vMerge/>
            <w:tcBorders>
              <w:left w:val="single" w:sz="2" w:space="0" w:color="000000"/>
              <w:bottom w:val="single" w:sz="14" w:space="0" w:color="000000"/>
            </w:tcBorders>
          </w:tcPr>
          <w:p w14:paraId="56930F0A" w14:textId="77777777" w:rsidR="009A074F" w:rsidRDefault="009A074F" w:rsidP="009E5D20"/>
        </w:tc>
        <w:tc>
          <w:tcPr>
            <w:tcW w:w="0" w:type="auto"/>
            <w:vMerge/>
            <w:tcBorders>
              <w:bottom w:val="single" w:sz="14" w:space="0" w:color="000000"/>
            </w:tcBorders>
          </w:tcPr>
          <w:p w14:paraId="62B4D576" w14:textId="77777777" w:rsidR="009A074F" w:rsidRDefault="009A074F" w:rsidP="009E5D20"/>
        </w:tc>
        <w:tc>
          <w:tcPr>
            <w:tcW w:w="0" w:type="auto"/>
            <w:vMerge/>
            <w:tcBorders>
              <w:bottom w:val="single" w:sz="14" w:space="0" w:color="000000"/>
              <w:right w:val="single" w:sz="2" w:space="0" w:color="000000"/>
            </w:tcBorders>
          </w:tcPr>
          <w:p w14:paraId="4E6E001C" w14:textId="77777777" w:rsidR="009A074F" w:rsidRDefault="009A074F" w:rsidP="009E5D20"/>
        </w:tc>
        <w:tc>
          <w:tcPr>
            <w:tcW w:w="0" w:type="auto"/>
            <w:tcBorders>
              <w:left w:val="single" w:sz="2" w:space="0" w:color="000000"/>
              <w:bottom w:val="single" w:sz="14" w:space="0" w:color="000000"/>
            </w:tcBorders>
            <w:noWrap/>
          </w:tcPr>
          <w:p w14:paraId="6D070FC1"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42F45A4C"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3338E0C3"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281379CD"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0E34629A"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0BD75DA5" w14:textId="77777777" w:rsidTr="006B0260">
        <w:trPr>
          <w:cantSplit/>
          <w:jc w:val="center"/>
        </w:trPr>
        <w:tc>
          <w:tcPr>
            <w:tcW w:w="0" w:type="auto"/>
            <w:tcBorders>
              <w:top w:val="single" w:sz="14" w:space="0" w:color="000000"/>
              <w:left w:val="single" w:sz="2" w:space="0" w:color="000000"/>
              <w:bottom w:val="single" w:sz="14" w:space="0" w:color="000000"/>
            </w:tcBorders>
          </w:tcPr>
          <w:p w14:paraId="36E22C43" w14:textId="77777777" w:rsidR="009A074F" w:rsidRDefault="009A074F" w:rsidP="009E5D20">
            <w:pPr>
              <w:pStyle w:val="CUERPOTEXTOTABLA"/>
              <w:rPr>
                <w:sz w:val="14"/>
              </w:rPr>
            </w:pPr>
            <w:r>
              <w:rPr>
                <w:sz w:val="14"/>
              </w:rPr>
              <w:t>FORJADO CON AISLAMIENTO RUIDO</w:t>
            </w:r>
          </w:p>
        </w:tc>
        <w:tc>
          <w:tcPr>
            <w:tcW w:w="0" w:type="auto"/>
            <w:tcBorders>
              <w:top w:val="single" w:sz="14" w:space="0" w:color="000000"/>
              <w:bottom w:val="single" w:sz="14" w:space="0" w:color="000000"/>
            </w:tcBorders>
          </w:tcPr>
          <w:p w14:paraId="1DC8DCCF"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3DCBBC34" w14:textId="77777777" w:rsidR="009A074F" w:rsidRDefault="009A074F" w:rsidP="009E5D20">
            <w:pPr>
              <w:pStyle w:val="CUERPOTEXTOTABLA"/>
              <w:jc w:val="center"/>
              <w:rPr>
                <w:sz w:val="14"/>
              </w:rPr>
            </w:pPr>
            <w:r>
              <w:rPr>
                <w:sz w:val="14"/>
              </w:rPr>
              <w:t>56.28</w:t>
            </w:r>
          </w:p>
        </w:tc>
        <w:tc>
          <w:tcPr>
            <w:tcW w:w="0" w:type="auto"/>
            <w:tcBorders>
              <w:top w:val="single" w:sz="14" w:space="0" w:color="000000"/>
              <w:left w:val="single" w:sz="2" w:space="0" w:color="000000"/>
              <w:bottom w:val="single" w:sz="14" w:space="0" w:color="000000"/>
            </w:tcBorders>
            <w:noWrap/>
          </w:tcPr>
          <w:p w14:paraId="4BFFE9E9"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33BD7360"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05FFFAA7"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483F84CD"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47D685C9" w14:textId="77777777" w:rsidR="009A074F" w:rsidRDefault="009A074F" w:rsidP="009E5D20">
            <w:pPr>
              <w:pStyle w:val="CUERPOTEXTOTABLA"/>
              <w:jc w:val="center"/>
              <w:rPr>
                <w:sz w:val="14"/>
              </w:rPr>
            </w:pPr>
            <w:r>
              <w:rPr>
                <w:sz w:val="14"/>
              </w:rPr>
              <w:t>1.13</w:t>
            </w:r>
          </w:p>
        </w:tc>
      </w:tr>
      <w:tr w:rsidR="009A074F" w14:paraId="5236E29B" w14:textId="77777777" w:rsidTr="006B0260">
        <w:trPr>
          <w:cantSplit/>
          <w:jc w:val="center"/>
        </w:trPr>
        <w:tc>
          <w:tcPr>
            <w:tcW w:w="0" w:type="auto"/>
            <w:tcBorders>
              <w:top w:val="single" w:sz="14" w:space="0" w:color="000000"/>
              <w:left w:val="single" w:sz="2" w:space="0" w:color="000000"/>
              <w:bottom w:val="single" w:sz="14" w:space="0" w:color="000000"/>
            </w:tcBorders>
          </w:tcPr>
          <w:p w14:paraId="60302C73"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332629BF"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5A1C426D" w14:textId="77777777" w:rsidR="009A074F" w:rsidRDefault="009A074F" w:rsidP="009E5D20">
            <w:pPr>
              <w:pStyle w:val="CUERPOTEXTOTABLA"/>
              <w:jc w:val="center"/>
              <w:rPr>
                <w:sz w:val="14"/>
              </w:rPr>
            </w:pPr>
            <w:r>
              <w:rPr>
                <w:sz w:val="14"/>
              </w:rPr>
              <w:t>60.72</w:t>
            </w:r>
          </w:p>
        </w:tc>
        <w:tc>
          <w:tcPr>
            <w:tcW w:w="0" w:type="auto"/>
            <w:tcBorders>
              <w:top w:val="single" w:sz="14" w:space="0" w:color="000000"/>
              <w:left w:val="single" w:sz="2" w:space="0" w:color="000000"/>
              <w:bottom w:val="single" w:sz="14" w:space="0" w:color="000000"/>
            </w:tcBorders>
            <w:noWrap/>
          </w:tcPr>
          <w:p w14:paraId="092D38BA"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26E5E4FB"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5C8E2781"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548E7427"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780AD268" w14:textId="77777777" w:rsidR="009A074F" w:rsidRDefault="009A074F" w:rsidP="009E5D20">
            <w:pPr>
              <w:pStyle w:val="CUERPOTEXTOTABLA"/>
              <w:jc w:val="center"/>
              <w:rPr>
                <w:sz w:val="14"/>
              </w:rPr>
            </w:pPr>
            <w:r>
              <w:rPr>
                <w:sz w:val="14"/>
              </w:rPr>
              <w:t>48.58</w:t>
            </w:r>
          </w:p>
        </w:tc>
      </w:tr>
      <w:tr w:rsidR="009A074F" w14:paraId="479A0A22" w14:textId="77777777" w:rsidTr="006B0260">
        <w:trPr>
          <w:cantSplit/>
          <w:jc w:val="center"/>
        </w:trPr>
        <w:tc>
          <w:tcPr>
            <w:tcW w:w="0" w:type="auto"/>
            <w:tcBorders>
              <w:top w:val="single" w:sz="14" w:space="0" w:color="000000"/>
              <w:left w:val="single" w:sz="2" w:space="0" w:color="000000"/>
              <w:bottom w:val="single" w:sz="2" w:space="0" w:color="000000"/>
            </w:tcBorders>
          </w:tcPr>
          <w:p w14:paraId="1EA033D8"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02F1AFA7"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0CEC4667" w14:textId="77777777" w:rsidR="009A074F" w:rsidRDefault="009A074F" w:rsidP="009E5D20">
            <w:pPr>
              <w:pStyle w:val="CUERPOTEXTOTABLA"/>
              <w:jc w:val="center"/>
              <w:rPr>
                <w:sz w:val="14"/>
              </w:rPr>
            </w:pPr>
            <w:r>
              <w:rPr>
                <w:sz w:val="14"/>
              </w:rPr>
              <w:t>17.00</w:t>
            </w:r>
          </w:p>
        </w:tc>
        <w:tc>
          <w:tcPr>
            <w:tcW w:w="0" w:type="auto"/>
            <w:tcBorders>
              <w:top w:val="single" w:sz="14" w:space="0" w:color="000000"/>
              <w:left w:val="single" w:sz="2" w:space="0" w:color="000000"/>
            </w:tcBorders>
            <w:noWrap/>
          </w:tcPr>
          <w:p w14:paraId="5F55A1C1"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732B4CC1"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5F2C8F5B"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4B849104"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37BC2311" w14:textId="77777777" w:rsidR="009A074F" w:rsidRDefault="009A074F" w:rsidP="009E5D20">
            <w:pPr>
              <w:pStyle w:val="CUERPOTEXTOTABLA"/>
              <w:jc w:val="center"/>
              <w:rPr>
                <w:sz w:val="14"/>
              </w:rPr>
            </w:pPr>
            <w:r>
              <w:rPr>
                <w:sz w:val="14"/>
              </w:rPr>
              <w:t>0.51</w:t>
            </w:r>
          </w:p>
        </w:tc>
      </w:tr>
      <w:tr w:rsidR="009A074F" w14:paraId="33FF8CA2" w14:textId="77777777" w:rsidTr="006B0260">
        <w:trPr>
          <w:cantSplit/>
          <w:jc w:val="center"/>
        </w:trPr>
        <w:tc>
          <w:tcPr>
            <w:tcW w:w="0" w:type="auto"/>
            <w:tcBorders>
              <w:top w:val="single" w:sz="2" w:space="0" w:color="000000"/>
              <w:left w:val="single" w:sz="2" w:space="0" w:color="000000"/>
              <w:bottom w:val="single" w:sz="2" w:space="0" w:color="000000"/>
            </w:tcBorders>
          </w:tcPr>
          <w:p w14:paraId="7B8394B6"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01ED0C92"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7E07F9A7" w14:textId="77777777" w:rsidR="009A074F" w:rsidRDefault="009A074F" w:rsidP="009E5D20">
            <w:pPr>
              <w:pStyle w:val="CUERPOTEXTOTABLA"/>
              <w:jc w:val="center"/>
              <w:rPr>
                <w:sz w:val="14"/>
              </w:rPr>
            </w:pPr>
            <w:r>
              <w:rPr>
                <w:sz w:val="14"/>
              </w:rPr>
              <w:t>63.90</w:t>
            </w:r>
          </w:p>
        </w:tc>
        <w:tc>
          <w:tcPr>
            <w:tcW w:w="0" w:type="auto"/>
            <w:tcBorders>
              <w:left w:val="single" w:sz="2" w:space="0" w:color="000000"/>
            </w:tcBorders>
            <w:noWrap/>
          </w:tcPr>
          <w:p w14:paraId="130179DA" w14:textId="77777777" w:rsidR="009A074F" w:rsidRDefault="009A074F" w:rsidP="009E5D20">
            <w:pPr>
              <w:pStyle w:val="CUERPOTEXTOTABLA"/>
              <w:jc w:val="center"/>
              <w:rPr>
                <w:sz w:val="14"/>
              </w:rPr>
            </w:pPr>
            <w:r>
              <w:rPr>
                <w:sz w:val="14"/>
              </w:rPr>
              <w:t>0.03</w:t>
            </w:r>
          </w:p>
        </w:tc>
        <w:tc>
          <w:tcPr>
            <w:tcW w:w="0" w:type="auto"/>
            <w:noWrap/>
          </w:tcPr>
          <w:p w14:paraId="3AAC6641" w14:textId="77777777" w:rsidR="009A074F" w:rsidRDefault="009A074F" w:rsidP="009E5D20">
            <w:pPr>
              <w:pStyle w:val="CUERPOTEXTOTABLA"/>
              <w:jc w:val="center"/>
              <w:rPr>
                <w:sz w:val="14"/>
              </w:rPr>
            </w:pPr>
            <w:r>
              <w:rPr>
                <w:sz w:val="14"/>
              </w:rPr>
              <w:t>0.03</w:t>
            </w:r>
          </w:p>
        </w:tc>
        <w:tc>
          <w:tcPr>
            <w:tcW w:w="0" w:type="auto"/>
            <w:noWrap/>
          </w:tcPr>
          <w:p w14:paraId="02DB9F16"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3E72CFCE"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559AF03F" w14:textId="77777777" w:rsidR="009A074F" w:rsidRDefault="009A074F" w:rsidP="009E5D20">
            <w:pPr>
              <w:pStyle w:val="CUERPOTEXTOTABLA"/>
              <w:jc w:val="center"/>
              <w:rPr>
                <w:sz w:val="14"/>
              </w:rPr>
            </w:pPr>
            <w:r>
              <w:rPr>
                <w:sz w:val="14"/>
              </w:rPr>
              <w:t>1.92</w:t>
            </w:r>
          </w:p>
        </w:tc>
      </w:tr>
      <w:tr w:rsidR="009A074F" w14:paraId="40D3DA07" w14:textId="77777777" w:rsidTr="006B0260">
        <w:trPr>
          <w:cantSplit/>
          <w:jc w:val="center"/>
        </w:trPr>
        <w:tc>
          <w:tcPr>
            <w:tcW w:w="0" w:type="auto"/>
            <w:tcBorders>
              <w:top w:val="single" w:sz="2" w:space="0" w:color="000000"/>
              <w:left w:val="single" w:sz="2" w:space="0" w:color="000000"/>
              <w:bottom w:val="single" w:sz="2" w:space="0" w:color="000000"/>
            </w:tcBorders>
          </w:tcPr>
          <w:p w14:paraId="6DC30455"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6D8A16C7"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6598D1B1" w14:textId="77777777" w:rsidR="009A074F" w:rsidRDefault="009A074F" w:rsidP="009E5D20">
            <w:pPr>
              <w:pStyle w:val="CUERPOTEXTOTABLA"/>
              <w:jc w:val="center"/>
              <w:rPr>
                <w:sz w:val="14"/>
              </w:rPr>
            </w:pPr>
            <w:r>
              <w:rPr>
                <w:sz w:val="14"/>
              </w:rPr>
              <w:t>9.00</w:t>
            </w:r>
          </w:p>
        </w:tc>
        <w:tc>
          <w:tcPr>
            <w:tcW w:w="0" w:type="auto"/>
            <w:tcBorders>
              <w:left w:val="single" w:sz="2" w:space="0" w:color="000000"/>
            </w:tcBorders>
            <w:noWrap/>
          </w:tcPr>
          <w:p w14:paraId="32B167D1" w14:textId="77777777" w:rsidR="009A074F" w:rsidRDefault="009A074F" w:rsidP="009E5D20">
            <w:pPr>
              <w:pStyle w:val="CUERPOTEXTOTABLA"/>
              <w:jc w:val="center"/>
              <w:rPr>
                <w:sz w:val="14"/>
              </w:rPr>
            </w:pPr>
            <w:r>
              <w:rPr>
                <w:sz w:val="14"/>
              </w:rPr>
              <w:t>0.18</w:t>
            </w:r>
          </w:p>
        </w:tc>
        <w:tc>
          <w:tcPr>
            <w:tcW w:w="0" w:type="auto"/>
            <w:noWrap/>
          </w:tcPr>
          <w:p w14:paraId="5AE881B5" w14:textId="77777777" w:rsidR="009A074F" w:rsidRDefault="009A074F" w:rsidP="009E5D20">
            <w:pPr>
              <w:pStyle w:val="CUERPOTEXTOTABLA"/>
              <w:jc w:val="center"/>
              <w:rPr>
                <w:sz w:val="14"/>
              </w:rPr>
            </w:pPr>
            <w:r>
              <w:rPr>
                <w:sz w:val="14"/>
              </w:rPr>
              <w:t>0.12</w:t>
            </w:r>
          </w:p>
        </w:tc>
        <w:tc>
          <w:tcPr>
            <w:tcW w:w="0" w:type="auto"/>
            <w:noWrap/>
          </w:tcPr>
          <w:p w14:paraId="24C4F338"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32B3657D"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27494474" w14:textId="77777777" w:rsidR="009A074F" w:rsidRDefault="009A074F" w:rsidP="009E5D20">
            <w:pPr>
              <w:pStyle w:val="CUERPOTEXTOTABLA"/>
              <w:jc w:val="center"/>
              <w:rPr>
                <w:sz w:val="14"/>
              </w:rPr>
            </w:pPr>
            <w:r>
              <w:rPr>
                <w:sz w:val="14"/>
              </w:rPr>
              <w:t>1.08</w:t>
            </w:r>
          </w:p>
        </w:tc>
      </w:tr>
      <w:tr w:rsidR="009A074F" w14:paraId="21C16442" w14:textId="77777777" w:rsidTr="006B0260">
        <w:trPr>
          <w:cantSplit/>
          <w:jc w:val="center"/>
        </w:trPr>
        <w:tc>
          <w:tcPr>
            <w:tcW w:w="0" w:type="auto"/>
            <w:tcBorders>
              <w:top w:val="single" w:sz="2" w:space="0" w:color="000000"/>
              <w:left w:val="single" w:sz="2" w:space="0" w:color="000000"/>
              <w:bottom w:val="single" w:sz="14" w:space="0" w:color="000000"/>
            </w:tcBorders>
          </w:tcPr>
          <w:p w14:paraId="1A6007C0"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711615FB"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77563817"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41B2B893"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005FC0BD"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7471C443"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4B83219F"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00ADAC8E" w14:textId="77777777" w:rsidR="009A074F" w:rsidRDefault="009A074F" w:rsidP="009E5D20">
            <w:pPr>
              <w:pStyle w:val="CUERPOTEXTOTABLA"/>
              <w:jc w:val="center"/>
              <w:rPr>
                <w:sz w:val="14"/>
              </w:rPr>
            </w:pPr>
            <w:r>
              <w:rPr>
                <w:sz w:val="14"/>
              </w:rPr>
              <w:t>0.17</w:t>
            </w:r>
          </w:p>
        </w:tc>
      </w:tr>
      <w:tr w:rsidR="009A074F" w14:paraId="6BC56C63" w14:textId="77777777" w:rsidTr="006B0260">
        <w:trPr>
          <w:cantSplit/>
          <w:jc w:val="center"/>
        </w:trPr>
        <w:tc>
          <w:tcPr>
            <w:tcW w:w="0" w:type="auto"/>
            <w:vMerge w:val="restart"/>
            <w:tcBorders>
              <w:top w:val="single" w:sz="14" w:space="0" w:color="000000"/>
              <w:left w:val="single" w:sz="2" w:space="0" w:color="000000"/>
            </w:tcBorders>
          </w:tcPr>
          <w:p w14:paraId="132FF2F3"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31881162"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4C0FA82B"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0FB3475D"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05F60494" w14:textId="77777777" w:rsidTr="006B0260">
        <w:trPr>
          <w:cantSplit/>
          <w:jc w:val="center"/>
        </w:trPr>
        <w:tc>
          <w:tcPr>
            <w:tcW w:w="0" w:type="auto"/>
            <w:vMerge/>
            <w:tcBorders>
              <w:left w:val="single" w:sz="2" w:space="0" w:color="000000"/>
            </w:tcBorders>
          </w:tcPr>
          <w:p w14:paraId="0FDBF540" w14:textId="77777777" w:rsidR="009A074F" w:rsidRDefault="009A074F" w:rsidP="009E5D20"/>
        </w:tc>
        <w:tc>
          <w:tcPr>
            <w:tcW w:w="0" w:type="auto"/>
            <w:gridSpan w:val="2"/>
            <w:vMerge/>
            <w:tcBorders>
              <w:right w:val="single" w:sz="2" w:space="0" w:color="000000"/>
            </w:tcBorders>
          </w:tcPr>
          <w:p w14:paraId="045C3F4B" w14:textId="77777777" w:rsidR="009A074F" w:rsidRDefault="009A074F" w:rsidP="009E5D20"/>
        </w:tc>
        <w:tc>
          <w:tcPr>
            <w:tcW w:w="0" w:type="auto"/>
            <w:gridSpan w:val="4"/>
            <w:tcBorders>
              <w:left w:val="single" w:sz="2" w:space="0" w:color="000000"/>
              <w:right w:val="single" w:sz="2" w:space="0" w:color="000000"/>
            </w:tcBorders>
          </w:tcPr>
          <w:p w14:paraId="61F4C5B5"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0651AA11" w14:textId="77777777" w:rsidR="009A074F" w:rsidRDefault="009A074F" w:rsidP="009E5D20"/>
        </w:tc>
      </w:tr>
      <w:tr w:rsidR="009A074F" w14:paraId="196B31D6" w14:textId="77777777" w:rsidTr="006B0260">
        <w:trPr>
          <w:cantSplit/>
          <w:jc w:val="center"/>
        </w:trPr>
        <w:tc>
          <w:tcPr>
            <w:tcW w:w="0" w:type="auto"/>
            <w:vMerge/>
            <w:tcBorders>
              <w:left w:val="single" w:sz="2" w:space="0" w:color="000000"/>
            </w:tcBorders>
          </w:tcPr>
          <w:p w14:paraId="4A1A504C" w14:textId="77777777" w:rsidR="009A074F" w:rsidRDefault="009A074F" w:rsidP="009E5D20"/>
        </w:tc>
        <w:tc>
          <w:tcPr>
            <w:tcW w:w="0" w:type="auto"/>
            <w:gridSpan w:val="2"/>
            <w:vMerge/>
            <w:tcBorders>
              <w:right w:val="single" w:sz="2" w:space="0" w:color="000000"/>
            </w:tcBorders>
          </w:tcPr>
          <w:p w14:paraId="6E8745BA" w14:textId="77777777" w:rsidR="009A074F" w:rsidRDefault="009A074F" w:rsidP="009E5D20"/>
        </w:tc>
        <w:tc>
          <w:tcPr>
            <w:tcW w:w="0" w:type="auto"/>
            <w:gridSpan w:val="4"/>
            <w:tcBorders>
              <w:left w:val="single" w:sz="2" w:space="0" w:color="000000"/>
              <w:right w:val="single" w:sz="2" w:space="0" w:color="000000"/>
            </w:tcBorders>
          </w:tcPr>
          <w:p w14:paraId="568AF3C5"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2BB6A881" w14:textId="77777777" w:rsidR="009A074F" w:rsidRDefault="009A074F" w:rsidP="009E5D20"/>
        </w:tc>
      </w:tr>
      <w:tr w:rsidR="009A074F" w14:paraId="019DB2C6" w14:textId="77777777" w:rsidTr="006B0260">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40639178"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46D0814F" w14:textId="77777777" w:rsidR="009A074F" w:rsidRDefault="009A074F" w:rsidP="009E5D20"/>
        </w:tc>
        <w:tc>
          <w:tcPr>
            <w:tcW w:w="0" w:type="auto"/>
            <w:tcBorders>
              <w:left w:val="single" w:sz="2" w:space="0" w:color="000000"/>
              <w:bottom w:val="single" w:sz="14" w:space="0" w:color="000000"/>
            </w:tcBorders>
            <w:noWrap/>
          </w:tcPr>
          <w:p w14:paraId="47FD8FF0"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6587B4AA"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222ACCBB"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5EFCD5C8"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24A24E2C" w14:textId="77777777" w:rsidR="009A074F" w:rsidRDefault="009A074F" w:rsidP="009E5D20"/>
        </w:tc>
      </w:tr>
      <w:tr w:rsidR="009A074F" w14:paraId="54972C75" w14:textId="77777777" w:rsidTr="006B0260">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19DFFFAB"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415FFD44"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1A83FD3F" w14:textId="77777777" w:rsidR="009A074F" w:rsidRDefault="009A074F" w:rsidP="009E5D20">
            <w:pPr>
              <w:pStyle w:val="CUERPOTEXTOTABLA"/>
              <w:jc w:val="center"/>
            </w:pPr>
            <w:r>
              <w:t xml:space="preserve"> </w:t>
            </w:r>
          </w:p>
        </w:tc>
      </w:tr>
      <w:tr w:rsidR="009A074F" w14:paraId="46E3C4C2" w14:textId="77777777" w:rsidTr="006B0260">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469164C9"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52D45C85"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37EE2A91" w14:textId="77777777" w:rsidR="009A074F" w:rsidRDefault="009A074F" w:rsidP="009E5D20">
            <w:pPr>
              <w:pStyle w:val="CUERPOTEXTOTABLA"/>
              <w:jc w:val="center"/>
            </w:pPr>
            <w:r>
              <w:t xml:space="preserve"> </w:t>
            </w:r>
          </w:p>
        </w:tc>
      </w:tr>
      <w:tr w:rsidR="009A074F" w14:paraId="7B3E2A02" w14:textId="77777777" w:rsidTr="006B0260">
        <w:trPr>
          <w:cantSplit/>
          <w:jc w:val="center"/>
        </w:trPr>
        <w:tc>
          <w:tcPr>
            <w:tcW w:w="0" w:type="auto"/>
            <w:gridSpan w:val="3"/>
            <w:vMerge w:val="restart"/>
            <w:tcBorders>
              <w:top w:val="single" w:sz="14" w:space="0" w:color="000000"/>
              <w:left w:val="single" w:sz="2" w:space="0" w:color="000000"/>
              <w:right w:val="single" w:sz="2" w:space="0" w:color="000000"/>
            </w:tcBorders>
          </w:tcPr>
          <w:p w14:paraId="2B001647"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3D63666E"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295D4C20" w14:textId="77777777" w:rsidR="009A074F" w:rsidRDefault="009A074F" w:rsidP="009E5D20">
            <w:pPr>
              <w:pStyle w:val="CUERPOTEXTOTABLA"/>
            </w:pPr>
            <w:r>
              <w:rPr>
                <w:noProof/>
              </w:rPr>
              <w:drawing>
                <wp:inline distT="0" distB="0" distL="0" distR="0" wp14:anchorId="7DD35EA6" wp14:editId="30E303D0">
                  <wp:extent cx="432000" cy="190800"/>
                  <wp:effectExtent l="0" t="0" r="0" b="0"/>
                  <wp:docPr id="134"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307DB93F" w14:textId="77777777" w:rsidTr="006B0260">
        <w:trPr>
          <w:cantSplit/>
          <w:jc w:val="center"/>
        </w:trPr>
        <w:tc>
          <w:tcPr>
            <w:tcW w:w="0" w:type="auto"/>
            <w:gridSpan w:val="3"/>
            <w:vMerge/>
            <w:tcBorders>
              <w:left w:val="single" w:sz="2" w:space="0" w:color="000000"/>
              <w:right w:val="single" w:sz="2" w:space="0" w:color="000000"/>
            </w:tcBorders>
          </w:tcPr>
          <w:p w14:paraId="1ADE8C62" w14:textId="77777777" w:rsidR="009A074F" w:rsidRDefault="009A074F" w:rsidP="009E5D20"/>
        </w:tc>
        <w:tc>
          <w:tcPr>
            <w:tcW w:w="0" w:type="auto"/>
            <w:gridSpan w:val="4"/>
            <w:tcBorders>
              <w:left w:val="single" w:sz="2" w:space="0" w:color="000000"/>
              <w:right w:val="single" w:sz="2" w:space="0" w:color="000000"/>
            </w:tcBorders>
            <w:noWrap/>
          </w:tcPr>
          <w:p w14:paraId="66BC569A" w14:textId="77777777" w:rsidR="009A074F" w:rsidRDefault="009A074F" w:rsidP="009E5D20">
            <w:pPr>
              <w:pStyle w:val="CUERPOTEXTOTABLA"/>
            </w:pPr>
            <w:r>
              <w:rPr>
                <w:noProof/>
              </w:rPr>
              <w:drawing>
                <wp:inline distT="0" distB="0" distL="0" distR="0" wp14:anchorId="1015FFA2" wp14:editId="36FC9EC0">
                  <wp:extent cx="432000" cy="172800"/>
                  <wp:effectExtent l="0" t="0" r="0" b="0"/>
                  <wp:docPr id="135"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62534B54" w14:textId="77777777" w:rsidR="009A074F" w:rsidRDefault="009A074F" w:rsidP="009E5D20"/>
        </w:tc>
      </w:tr>
      <w:tr w:rsidR="009A074F" w14:paraId="0038389D" w14:textId="77777777" w:rsidTr="006B0260">
        <w:trPr>
          <w:cantSplit/>
          <w:jc w:val="center"/>
        </w:trPr>
        <w:tc>
          <w:tcPr>
            <w:tcW w:w="0" w:type="auto"/>
            <w:gridSpan w:val="3"/>
            <w:vMerge/>
            <w:tcBorders>
              <w:left w:val="single" w:sz="2" w:space="0" w:color="000000"/>
              <w:bottom w:val="single" w:sz="14" w:space="0" w:color="000000"/>
              <w:right w:val="single" w:sz="2" w:space="0" w:color="000000"/>
            </w:tcBorders>
          </w:tcPr>
          <w:p w14:paraId="623876A8" w14:textId="77777777" w:rsidR="009A074F" w:rsidRDefault="009A074F" w:rsidP="009E5D20"/>
        </w:tc>
        <w:tc>
          <w:tcPr>
            <w:tcW w:w="0" w:type="auto"/>
            <w:tcBorders>
              <w:left w:val="single" w:sz="2" w:space="0" w:color="000000"/>
              <w:bottom w:val="single" w:sz="14" w:space="0" w:color="000000"/>
            </w:tcBorders>
            <w:noWrap/>
          </w:tcPr>
          <w:p w14:paraId="2B2D03E4"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78FB1B24"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544D21B3"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2E129FFA" w14:textId="77777777" w:rsidR="009A074F" w:rsidRDefault="009A074F" w:rsidP="009E5D20">
            <w:pPr>
              <w:pStyle w:val="CUERPOTEXTOTABLA"/>
            </w:pPr>
            <w:r>
              <w:rPr>
                <w:noProof/>
              </w:rPr>
              <w:drawing>
                <wp:inline distT="0" distB="0" distL="0" distR="0" wp14:anchorId="14630EBC" wp14:editId="3738F3C0">
                  <wp:extent cx="180000" cy="169200"/>
                  <wp:effectExtent l="0" t="0" r="0" b="0"/>
                  <wp:docPr id="136"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1B900C65" w14:textId="77777777" w:rsidR="009A074F" w:rsidRDefault="009A074F" w:rsidP="009E5D20"/>
        </w:tc>
      </w:tr>
      <w:tr w:rsidR="009A074F" w14:paraId="0C5C752C" w14:textId="77777777" w:rsidTr="006B0260">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07E0A22D"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4FBA423C"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378BCE41"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097475B3"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53D3FE96"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06DAA0EE" w14:textId="77777777" w:rsidR="009A074F" w:rsidRDefault="009A074F" w:rsidP="009E5D20">
            <w:pPr>
              <w:pStyle w:val="CUERPOTEXTOTABLA"/>
              <w:rPr>
                <w:sz w:val="14"/>
              </w:rPr>
            </w:pPr>
            <w:r>
              <w:rPr>
                <w:sz w:val="14"/>
              </w:rPr>
              <w:t>---</w:t>
            </w:r>
          </w:p>
        </w:tc>
      </w:tr>
      <w:tr w:rsidR="009A074F" w14:paraId="1D004177" w14:textId="77777777" w:rsidTr="006B0260">
        <w:trPr>
          <w:cantSplit/>
          <w:jc w:val="center"/>
        </w:trPr>
        <w:tc>
          <w:tcPr>
            <w:tcW w:w="0" w:type="auto"/>
            <w:gridSpan w:val="3"/>
            <w:tcBorders>
              <w:top w:val="single" w:sz="14" w:space="0" w:color="000000"/>
              <w:left w:val="single" w:sz="2" w:space="0" w:color="000000"/>
            </w:tcBorders>
            <w:noWrap/>
          </w:tcPr>
          <w:p w14:paraId="5207E0FD"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134F391B" w14:textId="77777777" w:rsidR="009A074F" w:rsidRDefault="009A074F" w:rsidP="009E5D20">
            <w:pPr>
              <w:pStyle w:val="CUERPOTEXTOTABLA"/>
            </w:pPr>
            <w:r>
              <w:rPr>
                <w:noProof/>
              </w:rPr>
              <w:drawing>
                <wp:inline distT="0" distB="0" distL="0" distR="0" wp14:anchorId="1EEBE218" wp14:editId="5A4D8849">
                  <wp:extent cx="1440000" cy="309600"/>
                  <wp:effectExtent l="0" t="0" r="0" b="0"/>
                  <wp:docPr id="137"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614E8990" w14:textId="77777777" w:rsidR="009A074F" w:rsidRDefault="009A074F" w:rsidP="009E5D20">
            <w:pPr>
              <w:pStyle w:val="CUERPOTEXTOTABLA"/>
              <w:jc w:val="center"/>
              <w:rPr>
                <w:b/>
                <w:sz w:val="14"/>
              </w:rPr>
            </w:pPr>
            <w:r>
              <w:rPr>
                <w:b/>
                <w:sz w:val="14"/>
              </w:rPr>
              <w:t>53.38</w:t>
            </w:r>
          </w:p>
        </w:tc>
      </w:tr>
      <w:tr w:rsidR="009A074F" w14:paraId="74737216" w14:textId="77777777" w:rsidTr="006B0260">
        <w:trPr>
          <w:cantSplit/>
          <w:jc w:val="center"/>
        </w:trPr>
        <w:tc>
          <w:tcPr>
            <w:tcW w:w="0" w:type="auto"/>
            <w:gridSpan w:val="3"/>
            <w:tcBorders>
              <w:left w:val="single" w:sz="2" w:space="0" w:color="000000"/>
              <w:bottom w:val="single" w:sz="2" w:space="0" w:color="000000"/>
            </w:tcBorders>
            <w:noWrap/>
          </w:tcPr>
          <w:p w14:paraId="2DDC3824"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7462829C"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02398A18" w14:textId="77777777" w:rsidR="009A074F" w:rsidRDefault="009A074F" w:rsidP="009E5D20"/>
        </w:tc>
      </w:tr>
      <w:tr w:rsidR="009A074F" w14:paraId="388A8908" w14:textId="77777777" w:rsidTr="006B0260">
        <w:trPr>
          <w:cantSplit/>
          <w:jc w:val="center"/>
        </w:trPr>
        <w:tc>
          <w:tcPr>
            <w:tcW w:w="0" w:type="auto"/>
            <w:gridSpan w:val="3"/>
            <w:tcBorders>
              <w:top w:val="single" w:sz="2" w:space="0" w:color="000000"/>
              <w:left w:val="single" w:sz="2" w:space="0" w:color="000000"/>
            </w:tcBorders>
            <w:noWrap/>
          </w:tcPr>
          <w:p w14:paraId="0BECBF1E"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146C9587" w14:textId="77777777" w:rsidR="009A074F" w:rsidRDefault="009A074F" w:rsidP="009E5D20">
            <w:pPr>
              <w:pStyle w:val="CUERPOTEXTOTABLA"/>
            </w:pPr>
            <w:r>
              <w:rPr>
                <w:noProof/>
              </w:rPr>
              <w:drawing>
                <wp:inline distT="0" distB="0" distL="0" distR="0" wp14:anchorId="6B7242FE" wp14:editId="1980E863">
                  <wp:extent cx="432000" cy="244800"/>
                  <wp:effectExtent l="0" t="0" r="0" b="0"/>
                  <wp:docPr id="138"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24B1154A" w14:textId="77777777" w:rsidR="009A074F" w:rsidRDefault="009A074F" w:rsidP="009E5D20">
            <w:pPr>
              <w:pStyle w:val="CUERPOTEXTOTABLA"/>
              <w:jc w:val="center"/>
              <w:rPr>
                <w:b/>
                <w:sz w:val="14"/>
              </w:rPr>
            </w:pPr>
            <w:r>
              <w:rPr>
                <w:b/>
                <w:sz w:val="14"/>
              </w:rPr>
              <w:t>0.5</w:t>
            </w:r>
          </w:p>
        </w:tc>
      </w:tr>
      <w:tr w:rsidR="009A074F" w14:paraId="74D51EED" w14:textId="77777777" w:rsidTr="006B0260">
        <w:trPr>
          <w:cantSplit/>
          <w:jc w:val="center"/>
        </w:trPr>
        <w:tc>
          <w:tcPr>
            <w:tcW w:w="0" w:type="auto"/>
            <w:gridSpan w:val="3"/>
            <w:tcBorders>
              <w:left w:val="single" w:sz="2" w:space="0" w:color="000000"/>
              <w:bottom w:val="single" w:sz="14" w:space="0" w:color="000000"/>
            </w:tcBorders>
            <w:noWrap/>
          </w:tcPr>
          <w:p w14:paraId="35B7C6E2"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665590CF"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7BA144B0" w14:textId="77777777" w:rsidR="009A074F" w:rsidRDefault="009A074F" w:rsidP="009E5D20"/>
        </w:tc>
      </w:tr>
      <w:tr w:rsidR="009A074F" w14:paraId="66667047" w14:textId="77777777" w:rsidTr="006B0260">
        <w:trPr>
          <w:cantSplit/>
          <w:jc w:val="center"/>
        </w:trPr>
        <w:tc>
          <w:tcPr>
            <w:tcW w:w="0" w:type="auto"/>
            <w:gridSpan w:val="3"/>
            <w:tcBorders>
              <w:top w:val="single" w:sz="14" w:space="0" w:color="000000"/>
              <w:left w:val="single" w:sz="14" w:space="0" w:color="000000"/>
            </w:tcBorders>
            <w:noWrap/>
          </w:tcPr>
          <w:p w14:paraId="2F106834"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237A6158" w14:textId="77777777" w:rsidR="009A074F" w:rsidRDefault="009A074F" w:rsidP="009E5D20">
            <w:pPr>
              <w:pStyle w:val="CUERPOTEXTOTABLA"/>
            </w:pPr>
            <w:r>
              <w:t xml:space="preserve"> </w:t>
            </w:r>
          </w:p>
        </w:tc>
        <w:tc>
          <w:tcPr>
            <w:tcW w:w="0" w:type="auto"/>
            <w:tcBorders>
              <w:top w:val="single" w:sz="14" w:space="0" w:color="000000"/>
            </w:tcBorders>
            <w:noWrap/>
          </w:tcPr>
          <w:p w14:paraId="28F52744" w14:textId="77777777" w:rsidR="009A074F" w:rsidRDefault="009A074F" w:rsidP="009E5D20">
            <w:pPr>
              <w:pStyle w:val="CUERPOTEXTOTABLA"/>
            </w:pPr>
            <w:r>
              <w:t xml:space="preserve"> </w:t>
            </w:r>
          </w:p>
        </w:tc>
        <w:tc>
          <w:tcPr>
            <w:tcW w:w="0" w:type="auto"/>
            <w:tcBorders>
              <w:top w:val="single" w:sz="14" w:space="0" w:color="000000"/>
            </w:tcBorders>
            <w:noWrap/>
          </w:tcPr>
          <w:p w14:paraId="5FF01B51"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1954D46F" w14:textId="77777777" w:rsidR="009A074F" w:rsidRDefault="009A074F" w:rsidP="009E5D20">
            <w:pPr>
              <w:pStyle w:val="CUERPOTEXTOTABLA"/>
              <w:rPr>
                <w:b/>
                <w:sz w:val="14"/>
              </w:rPr>
            </w:pPr>
            <w:r>
              <w:rPr>
                <w:b/>
                <w:sz w:val="14"/>
              </w:rPr>
              <w:t>Absorción acústica exigida</w:t>
            </w:r>
          </w:p>
        </w:tc>
      </w:tr>
      <w:tr w:rsidR="009A074F" w14:paraId="4541A6D9" w14:textId="77777777" w:rsidTr="006B0260">
        <w:trPr>
          <w:cantSplit/>
          <w:jc w:val="center"/>
        </w:trPr>
        <w:tc>
          <w:tcPr>
            <w:tcW w:w="0" w:type="auto"/>
            <w:gridSpan w:val="3"/>
            <w:tcBorders>
              <w:left w:val="single" w:sz="14" w:space="0" w:color="000000"/>
              <w:bottom w:val="single" w:sz="14" w:space="0" w:color="000000"/>
            </w:tcBorders>
            <w:noWrap/>
          </w:tcPr>
          <w:p w14:paraId="02EE385A"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07F47F09" w14:textId="77777777" w:rsidR="009A074F" w:rsidRDefault="009A074F" w:rsidP="009E5D20">
            <w:pPr>
              <w:pStyle w:val="CUERPOTEXTOTABLA"/>
            </w:pPr>
            <w:r>
              <w:t xml:space="preserve"> </w:t>
            </w:r>
          </w:p>
        </w:tc>
        <w:tc>
          <w:tcPr>
            <w:tcW w:w="0" w:type="auto"/>
            <w:tcBorders>
              <w:bottom w:val="single" w:sz="14" w:space="0" w:color="000000"/>
            </w:tcBorders>
            <w:noWrap/>
          </w:tcPr>
          <w:p w14:paraId="49BA2170"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04A193C2"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45AE2802" w14:textId="77777777" w:rsidR="009A074F" w:rsidRDefault="009A074F" w:rsidP="009E5D20">
            <w:pPr>
              <w:pStyle w:val="CUERPOTEXTOTABLA"/>
              <w:rPr>
                <w:sz w:val="14"/>
              </w:rPr>
            </w:pPr>
            <w:r>
              <w:rPr>
                <w:sz w:val="14"/>
              </w:rPr>
              <w:t>= 0.2 · V</w:t>
            </w:r>
          </w:p>
        </w:tc>
      </w:tr>
      <w:tr w:rsidR="009A074F" w14:paraId="437F90EE" w14:textId="77777777" w:rsidTr="006B0260">
        <w:trPr>
          <w:cantSplit/>
          <w:jc w:val="center"/>
        </w:trPr>
        <w:tc>
          <w:tcPr>
            <w:tcW w:w="0" w:type="auto"/>
            <w:gridSpan w:val="3"/>
            <w:tcBorders>
              <w:top w:val="single" w:sz="14" w:space="0" w:color="000000"/>
              <w:left w:val="single" w:sz="14" w:space="0" w:color="000000"/>
            </w:tcBorders>
            <w:noWrap/>
          </w:tcPr>
          <w:p w14:paraId="02AAAFAC"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69220EFB" w14:textId="77777777" w:rsidR="009A074F" w:rsidRDefault="009A074F" w:rsidP="009E5D20">
            <w:pPr>
              <w:pStyle w:val="CUERPOTEXTOTABLA"/>
            </w:pPr>
            <w:r>
              <w:t xml:space="preserve"> </w:t>
            </w:r>
          </w:p>
        </w:tc>
        <w:tc>
          <w:tcPr>
            <w:tcW w:w="0" w:type="auto"/>
            <w:tcBorders>
              <w:top w:val="single" w:sz="14" w:space="0" w:color="000000"/>
            </w:tcBorders>
            <w:noWrap/>
          </w:tcPr>
          <w:p w14:paraId="5AA5A78C" w14:textId="77777777" w:rsidR="009A074F" w:rsidRDefault="009A074F" w:rsidP="009E5D20">
            <w:pPr>
              <w:pStyle w:val="CUERPOTEXTOTABLA"/>
            </w:pPr>
            <w:r>
              <w:t xml:space="preserve"> </w:t>
            </w:r>
          </w:p>
        </w:tc>
        <w:tc>
          <w:tcPr>
            <w:tcW w:w="0" w:type="auto"/>
            <w:tcBorders>
              <w:top w:val="single" w:sz="14" w:space="0" w:color="000000"/>
            </w:tcBorders>
            <w:noWrap/>
          </w:tcPr>
          <w:p w14:paraId="20199A13"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11389A2E" w14:textId="77777777" w:rsidR="009A074F" w:rsidRDefault="009A074F" w:rsidP="009E5D20">
            <w:pPr>
              <w:pStyle w:val="CUERPOTEXTOTABLA"/>
              <w:rPr>
                <w:b/>
                <w:sz w:val="14"/>
              </w:rPr>
            </w:pPr>
            <w:r>
              <w:rPr>
                <w:b/>
                <w:sz w:val="14"/>
              </w:rPr>
              <w:t>Tiempo de reverberación</w:t>
            </w:r>
          </w:p>
        </w:tc>
      </w:tr>
      <w:tr w:rsidR="009A074F" w14:paraId="33CA14D6" w14:textId="77777777" w:rsidTr="006B0260">
        <w:trPr>
          <w:cantSplit/>
          <w:jc w:val="center"/>
        </w:trPr>
        <w:tc>
          <w:tcPr>
            <w:tcW w:w="0" w:type="auto"/>
            <w:gridSpan w:val="3"/>
            <w:tcBorders>
              <w:left w:val="single" w:sz="14" w:space="0" w:color="000000"/>
              <w:bottom w:val="single" w:sz="14" w:space="0" w:color="000000"/>
            </w:tcBorders>
            <w:noWrap/>
          </w:tcPr>
          <w:p w14:paraId="0FE7D979"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4C8EB6B8"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1A04A0CA"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3E992718"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147DA906" w14:textId="77777777" w:rsidR="009A074F" w:rsidRDefault="009A074F" w:rsidP="009E5D20">
            <w:pPr>
              <w:pStyle w:val="CUERPOTEXTOTABLA"/>
              <w:rPr>
                <w:b/>
                <w:sz w:val="14"/>
              </w:rPr>
            </w:pPr>
            <w:r>
              <w:rPr>
                <w:b/>
                <w:sz w:val="14"/>
              </w:rPr>
              <w:t>exigido</w:t>
            </w:r>
          </w:p>
        </w:tc>
      </w:tr>
      <w:tr w:rsidR="009A074F" w14:paraId="6931F66A" w14:textId="77777777" w:rsidTr="006B0260">
        <w:trPr>
          <w:cantSplit/>
          <w:jc w:val="center"/>
        </w:trPr>
        <w:tc>
          <w:tcPr>
            <w:tcW w:w="0" w:type="auto"/>
            <w:gridSpan w:val="8"/>
            <w:tcBorders>
              <w:top w:val="single" w:sz="14" w:space="0" w:color="000000"/>
            </w:tcBorders>
          </w:tcPr>
          <w:p w14:paraId="6A8E1E6C"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40ABD314" w14:textId="77777777" w:rsidTr="006B0260">
        <w:trPr>
          <w:cantSplit/>
          <w:jc w:val="center"/>
        </w:trPr>
        <w:tc>
          <w:tcPr>
            <w:tcW w:w="0" w:type="auto"/>
            <w:gridSpan w:val="8"/>
          </w:tcPr>
          <w:p w14:paraId="3CC730E7"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1ACD72D8" w14:textId="77777777" w:rsidR="009A074F" w:rsidRDefault="009A074F" w:rsidP="009A074F">
      <w:pPr>
        <w:spacing w:line="2" w:lineRule="auto"/>
      </w:pPr>
    </w:p>
    <w:p w14:paraId="56BB945F" w14:textId="10E296FF" w:rsidR="00E40959" w:rsidRDefault="009A074F" w:rsidP="009A074F">
      <w:pPr>
        <w:pStyle w:val="CUERPOTEXTO"/>
      </w:pPr>
      <w:r>
        <w:t xml:space="preserve"> </w:t>
      </w:r>
    </w:p>
    <w:p w14:paraId="74739330" w14:textId="0E1159AA" w:rsidR="00E40959" w:rsidRDefault="00E40959">
      <w:pPr>
        <w:jc w:val="left"/>
      </w:pPr>
      <w:r>
        <w:br w:type="page"/>
      </w:r>
    </w:p>
    <w:p w14:paraId="7537DA6C" w14:textId="77777777" w:rsidR="009A074F" w:rsidRDefault="009A074F" w:rsidP="009A074F">
      <w:pPr>
        <w:pStyle w:val="CUERPOTEXTO"/>
      </w:pPr>
      <w:r>
        <w:lastRenderedPageBreak/>
        <w:t xml:space="preserve"> </w:t>
      </w: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63902F79" w14:textId="77777777" w:rsidTr="006B0260">
        <w:trPr>
          <w:cantSplit/>
          <w:jc w:val="center"/>
        </w:trPr>
        <w:tc>
          <w:tcPr>
            <w:tcW w:w="0" w:type="auto"/>
            <w:tcBorders>
              <w:top w:val="single" w:sz="14" w:space="0" w:color="000000"/>
              <w:left w:val="single" w:sz="14" w:space="0" w:color="000000"/>
              <w:bottom w:val="single" w:sz="14" w:space="0" w:color="000000"/>
            </w:tcBorders>
            <w:noWrap/>
          </w:tcPr>
          <w:p w14:paraId="7AC3603C"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344FD981" w14:textId="5511A5B6" w:rsidR="009A074F" w:rsidRDefault="009A074F" w:rsidP="009E5D20">
            <w:pPr>
              <w:pStyle w:val="CUERPOTEXTOTABLA"/>
              <w:rPr>
                <w:sz w:val="14"/>
              </w:rPr>
            </w:pPr>
            <w:r>
              <w:rPr>
                <w:sz w:val="14"/>
              </w:rPr>
              <w:t xml:space="preserve">Aula </w:t>
            </w:r>
            <w:r w:rsidR="00421350">
              <w:rPr>
                <w:sz w:val="14"/>
              </w:rPr>
              <w:t>Secundaria</w:t>
            </w:r>
            <w:r>
              <w:rPr>
                <w:sz w:val="14"/>
              </w:rPr>
              <w:t xml:space="preserve"> 3 (Aula), Planta 1</w:t>
            </w:r>
          </w:p>
        </w:tc>
        <w:tc>
          <w:tcPr>
            <w:tcW w:w="0" w:type="auto"/>
            <w:gridSpan w:val="2"/>
            <w:tcBorders>
              <w:top w:val="single" w:sz="14" w:space="0" w:color="000000"/>
              <w:bottom w:val="single" w:sz="14" w:space="0" w:color="000000"/>
            </w:tcBorders>
            <w:noWrap/>
          </w:tcPr>
          <w:p w14:paraId="7657FF81"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28F1E94E" w14:textId="77777777" w:rsidR="009A074F" w:rsidRDefault="009A074F" w:rsidP="009E5D20">
            <w:pPr>
              <w:pStyle w:val="CUERPOTEXTOTABLA"/>
              <w:rPr>
                <w:sz w:val="14"/>
              </w:rPr>
            </w:pPr>
            <w:r>
              <w:rPr>
                <w:sz w:val="14"/>
              </w:rPr>
              <w:t>175.74</w:t>
            </w:r>
          </w:p>
        </w:tc>
      </w:tr>
      <w:tr w:rsidR="009A074F" w14:paraId="71EB4F1E" w14:textId="77777777" w:rsidTr="006B0260">
        <w:trPr>
          <w:cantSplit/>
          <w:jc w:val="center"/>
        </w:trPr>
        <w:tc>
          <w:tcPr>
            <w:tcW w:w="0" w:type="auto"/>
            <w:vMerge w:val="restart"/>
            <w:tcBorders>
              <w:top w:val="single" w:sz="14" w:space="0" w:color="000000"/>
              <w:left w:val="single" w:sz="2" w:space="0" w:color="000000"/>
            </w:tcBorders>
            <w:noWrap/>
          </w:tcPr>
          <w:p w14:paraId="2D7A2281"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418A77C5"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78219049" w14:textId="77777777" w:rsidR="009A074F" w:rsidRDefault="009A074F" w:rsidP="009E5D20">
            <w:pPr>
              <w:pStyle w:val="CUERPOTEXTOTABLA"/>
              <w:jc w:val="center"/>
              <w:rPr>
                <w:b/>
                <w:sz w:val="14"/>
              </w:rPr>
            </w:pPr>
            <w:r>
              <w:rPr>
                <w:b/>
                <w:sz w:val="14"/>
              </w:rPr>
              <w:t>S</w:t>
            </w:r>
          </w:p>
          <w:p w14:paraId="3AA94AEA" w14:textId="77777777" w:rsidR="009A074F" w:rsidRDefault="009A074F" w:rsidP="009E5D20">
            <w:pPr>
              <w:pStyle w:val="CUERPOTEXTOTABLA"/>
              <w:jc w:val="center"/>
              <w:rPr>
                <w:b/>
                <w:sz w:val="14"/>
              </w:rPr>
            </w:pPr>
            <w:r>
              <w:rPr>
                <w:b/>
                <w:sz w:val="14"/>
              </w:rPr>
              <w:t>Área,</w:t>
            </w:r>
          </w:p>
          <w:p w14:paraId="0BABB95E"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55F31421"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69580CAE" w14:textId="77777777" w:rsidR="009A074F" w:rsidRDefault="009A074F" w:rsidP="009E5D20">
            <w:pPr>
              <w:pStyle w:val="CUERPOTEXTOTABLA"/>
              <w:rPr>
                <w:b/>
                <w:sz w:val="14"/>
              </w:rPr>
            </w:pPr>
            <w:r>
              <w:rPr>
                <w:b/>
                <w:sz w:val="14"/>
              </w:rPr>
              <w:t>Absorción</w:t>
            </w:r>
          </w:p>
        </w:tc>
      </w:tr>
      <w:tr w:rsidR="009A074F" w14:paraId="4266AE99" w14:textId="77777777" w:rsidTr="006B0260">
        <w:trPr>
          <w:cantSplit/>
          <w:jc w:val="center"/>
        </w:trPr>
        <w:tc>
          <w:tcPr>
            <w:tcW w:w="0" w:type="auto"/>
            <w:vMerge/>
            <w:tcBorders>
              <w:left w:val="single" w:sz="2" w:space="0" w:color="000000"/>
            </w:tcBorders>
          </w:tcPr>
          <w:p w14:paraId="6B471EEB" w14:textId="77777777" w:rsidR="009A074F" w:rsidRDefault="009A074F" w:rsidP="009E5D20"/>
        </w:tc>
        <w:tc>
          <w:tcPr>
            <w:tcW w:w="0" w:type="auto"/>
            <w:vMerge/>
          </w:tcPr>
          <w:p w14:paraId="227A024D" w14:textId="77777777" w:rsidR="009A074F" w:rsidRDefault="009A074F" w:rsidP="009E5D20"/>
        </w:tc>
        <w:tc>
          <w:tcPr>
            <w:tcW w:w="0" w:type="auto"/>
            <w:vMerge/>
            <w:tcBorders>
              <w:right w:val="single" w:sz="2" w:space="0" w:color="000000"/>
            </w:tcBorders>
          </w:tcPr>
          <w:p w14:paraId="3DB71139" w14:textId="77777777" w:rsidR="009A074F" w:rsidRDefault="009A074F" w:rsidP="009E5D20"/>
        </w:tc>
        <w:tc>
          <w:tcPr>
            <w:tcW w:w="0" w:type="auto"/>
            <w:gridSpan w:val="4"/>
            <w:tcBorders>
              <w:left w:val="single" w:sz="2" w:space="0" w:color="000000"/>
              <w:right w:val="single" w:sz="2" w:space="0" w:color="000000"/>
            </w:tcBorders>
          </w:tcPr>
          <w:p w14:paraId="331C9BF6"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6B98078D" w14:textId="77777777" w:rsidR="009A074F" w:rsidRDefault="009A074F" w:rsidP="009E5D20">
            <w:pPr>
              <w:pStyle w:val="CUERPOTEXTOTABLA"/>
              <w:rPr>
                <w:b/>
                <w:sz w:val="14"/>
              </w:rPr>
            </w:pPr>
            <w:r>
              <w:rPr>
                <w:b/>
                <w:sz w:val="14"/>
              </w:rPr>
              <w:t>acústica</w:t>
            </w:r>
          </w:p>
        </w:tc>
      </w:tr>
      <w:tr w:rsidR="009A074F" w14:paraId="7C8B9383" w14:textId="77777777" w:rsidTr="006B0260">
        <w:trPr>
          <w:cantSplit/>
          <w:jc w:val="center"/>
        </w:trPr>
        <w:tc>
          <w:tcPr>
            <w:tcW w:w="0" w:type="auto"/>
            <w:vMerge/>
            <w:tcBorders>
              <w:left w:val="single" w:sz="2" w:space="0" w:color="000000"/>
            </w:tcBorders>
          </w:tcPr>
          <w:p w14:paraId="7844FF84" w14:textId="77777777" w:rsidR="009A074F" w:rsidRDefault="009A074F" w:rsidP="009E5D20"/>
        </w:tc>
        <w:tc>
          <w:tcPr>
            <w:tcW w:w="0" w:type="auto"/>
            <w:vMerge/>
          </w:tcPr>
          <w:p w14:paraId="0A0B664A" w14:textId="77777777" w:rsidR="009A074F" w:rsidRDefault="009A074F" w:rsidP="009E5D20"/>
        </w:tc>
        <w:tc>
          <w:tcPr>
            <w:tcW w:w="0" w:type="auto"/>
            <w:vMerge/>
            <w:tcBorders>
              <w:right w:val="single" w:sz="2" w:space="0" w:color="000000"/>
            </w:tcBorders>
          </w:tcPr>
          <w:p w14:paraId="725FD7C2" w14:textId="77777777" w:rsidR="009A074F" w:rsidRDefault="009A074F" w:rsidP="009E5D20"/>
        </w:tc>
        <w:tc>
          <w:tcPr>
            <w:tcW w:w="0" w:type="auto"/>
            <w:gridSpan w:val="4"/>
            <w:tcBorders>
              <w:left w:val="single" w:sz="2" w:space="0" w:color="000000"/>
              <w:right w:val="single" w:sz="2" w:space="0" w:color="000000"/>
            </w:tcBorders>
          </w:tcPr>
          <w:p w14:paraId="61E51420"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2C420A22" w14:textId="77777777" w:rsidR="009A074F" w:rsidRDefault="009A074F" w:rsidP="009E5D20">
            <w:pPr>
              <w:pStyle w:val="CUERPOTEXTOTABLA"/>
              <w:rPr>
                <w:b/>
                <w:sz w:val="14"/>
              </w:rPr>
            </w:pPr>
            <w:r>
              <w:rPr>
                <w:b/>
                <w:sz w:val="14"/>
              </w:rPr>
              <w:t>(m²)</w:t>
            </w:r>
          </w:p>
        </w:tc>
      </w:tr>
      <w:tr w:rsidR="009A074F" w14:paraId="5273453F" w14:textId="77777777" w:rsidTr="006B0260">
        <w:trPr>
          <w:cantSplit/>
          <w:jc w:val="center"/>
        </w:trPr>
        <w:tc>
          <w:tcPr>
            <w:tcW w:w="0" w:type="auto"/>
            <w:vMerge/>
            <w:tcBorders>
              <w:left w:val="single" w:sz="2" w:space="0" w:color="000000"/>
              <w:bottom w:val="single" w:sz="14" w:space="0" w:color="000000"/>
            </w:tcBorders>
          </w:tcPr>
          <w:p w14:paraId="11A70EA4" w14:textId="77777777" w:rsidR="009A074F" w:rsidRDefault="009A074F" w:rsidP="009E5D20"/>
        </w:tc>
        <w:tc>
          <w:tcPr>
            <w:tcW w:w="0" w:type="auto"/>
            <w:vMerge/>
            <w:tcBorders>
              <w:bottom w:val="single" w:sz="14" w:space="0" w:color="000000"/>
            </w:tcBorders>
          </w:tcPr>
          <w:p w14:paraId="50E95B68" w14:textId="77777777" w:rsidR="009A074F" w:rsidRDefault="009A074F" w:rsidP="009E5D20"/>
        </w:tc>
        <w:tc>
          <w:tcPr>
            <w:tcW w:w="0" w:type="auto"/>
            <w:vMerge/>
            <w:tcBorders>
              <w:bottom w:val="single" w:sz="14" w:space="0" w:color="000000"/>
              <w:right w:val="single" w:sz="2" w:space="0" w:color="000000"/>
            </w:tcBorders>
          </w:tcPr>
          <w:p w14:paraId="2364769B" w14:textId="77777777" w:rsidR="009A074F" w:rsidRDefault="009A074F" w:rsidP="009E5D20"/>
        </w:tc>
        <w:tc>
          <w:tcPr>
            <w:tcW w:w="0" w:type="auto"/>
            <w:tcBorders>
              <w:left w:val="single" w:sz="2" w:space="0" w:color="000000"/>
              <w:bottom w:val="single" w:sz="14" w:space="0" w:color="000000"/>
            </w:tcBorders>
            <w:noWrap/>
          </w:tcPr>
          <w:p w14:paraId="6026D945"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4D6A186A"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7A376702"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3A77A306"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1AB5FB38"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693761EA" w14:textId="77777777" w:rsidTr="006B0260">
        <w:trPr>
          <w:cantSplit/>
          <w:jc w:val="center"/>
        </w:trPr>
        <w:tc>
          <w:tcPr>
            <w:tcW w:w="0" w:type="auto"/>
            <w:tcBorders>
              <w:top w:val="single" w:sz="14" w:space="0" w:color="000000"/>
              <w:left w:val="single" w:sz="2" w:space="0" w:color="000000"/>
              <w:bottom w:val="single" w:sz="14" w:space="0" w:color="000000"/>
            </w:tcBorders>
          </w:tcPr>
          <w:p w14:paraId="2B345AAE"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14" w:space="0" w:color="000000"/>
            </w:tcBorders>
          </w:tcPr>
          <w:p w14:paraId="1287820E"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73951971" w14:textId="77777777" w:rsidR="009A074F" w:rsidRDefault="009A074F" w:rsidP="009E5D20">
            <w:pPr>
              <w:pStyle w:val="CUERPOTEXTOTABLA"/>
              <w:jc w:val="center"/>
              <w:rPr>
                <w:sz w:val="14"/>
              </w:rPr>
            </w:pPr>
            <w:r>
              <w:rPr>
                <w:sz w:val="14"/>
              </w:rPr>
              <w:t>60.31</w:t>
            </w:r>
          </w:p>
        </w:tc>
        <w:tc>
          <w:tcPr>
            <w:tcW w:w="0" w:type="auto"/>
            <w:tcBorders>
              <w:top w:val="single" w:sz="14" w:space="0" w:color="000000"/>
              <w:left w:val="single" w:sz="2" w:space="0" w:color="000000"/>
              <w:bottom w:val="single" w:sz="14" w:space="0" w:color="000000"/>
            </w:tcBorders>
            <w:noWrap/>
          </w:tcPr>
          <w:p w14:paraId="39FDF365"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5E6F4088"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6D0B8F40"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6F836F07"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20474539" w14:textId="77777777" w:rsidR="009A074F" w:rsidRDefault="009A074F" w:rsidP="009E5D20">
            <w:pPr>
              <w:pStyle w:val="CUERPOTEXTOTABLA"/>
              <w:jc w:val="center"/>
              <w:rPr>
                <w:sz w:val="14"/>
              </w:rPr>
            </w:pPr>
            <w:r>
              <w:rPr>
                <w:sz w:val="14"/>
              </w:rPr>
              <w:t>1.21</w:t>
            </w:r>
          </w:p>
        </w:tc>
      </w:tr>
      <w:tr w:rsidR="009A074F" w14:paraId="3BDB1B5E" w14:textId="77777777" w:rsidTr="006B0260">
        <w:trPr>
          <w:cantSplit/>
          <w:jc w:val="center"/>
        </w:trPr>
        <w:tc>
          <w:tcPr>
            <w:tcW w:w="0" w:type="auto"/>
            <w:tcBorders>
              <w:top w:val="single" w:sz="14" w:space="0" w:color="000000"/>
              <w:left w:val="single" w:sz="2" w:space="0" w:color="000000"/>
              <w:bottom w:val="single" w:sz="14" w:space="0" w:color="000000"/>
            </w:tcBorders>
          </w:tcPr>
          <w:p w14:paraId="0CB42F6B"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778BD470"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4A61D236" w14:textId="77777777" w:rsidR="009A074F" w:rsidRDefault="009A074F" w:rsidP="009E5D20">
            <w:pPr>
              <w:pStyle w:val="CUERPOTEXTOTABLA"/>
              <w:jc w:val="center"/>
              <w:rPr>
                <w:sz w:val="14"/>
              </w:rPr>
            </w:pPr>
            <w:r>
              <w:rPr>
                <w:sz w:val="14"/>
              </w:rPr>
              <w:t>60.87</w:t>
            </w:r>
          </w:p>
        </w:tc>
        <w:tc>
          <w:tcPr>
            <w:tcW w:w="0" w:type="auto"/>
            <w:tcBorders>
              <w:top w:val="single" w:sz="14" w:space="0" w:color="000000"/>
              <w:left w:val="single" w:sz="2" w:space="0" w:color="000000"/>
              <w:bottom w:val="single" w:sz="14" w:space="0" w:color="000000"/>
            </w:tcBorders>
            <w:noWrap/>
          </w:tcPr>
          <w:p w14:paraId="25CA2F78"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588BDDDE"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08CB6E3C"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7F50AC70"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54F4512D" w14:textId="77777777" w:rsidR="009A074F" w:rsidRDefault="009A074F" w:rsidP="009E5D20">
            <w:pPr>
              <w:pStyle w:val="CUERPOTEXTOTABLA"/>
              <w:jc w:val="center"/>
              <w:rPr>
                <w:sz w:val="14"/>
              </w:rPr>
            </w:pPr>
            <w:r>
              <w:rPr>
                <w:sz w:val="14"/>
              </w:rPr>
              <w:t>48.70</w:t>
            </w:r>
          </w:p>
        </w:tc>
      </w:tr>
      <w:tr w:rsidR="009A074F" w14:paraId="3CF9A134" w14:textId="77777777" w:rsidTr="006B0260">
        <w:trPr>
          <w:cantSplit/>
          <w:jc w:val="center"/>
        </w:trPr>
        <w:tc>
          <w:tcPr>
            <w:tcW w:w="0" w:type="auto"/>
            <w:tcBorders>
              <w:top w:val="single" w:sz="14" w:space="0" w:color="000000"/>
              <w:left w:val="single" w:sz="2" w:space="0" w:color="000000"/>
              <w:bottom w:val="single" w:sz="2" w:space="0" w:color="000000"/>
            </w:tcBorders>
          </w:tcPr>
          <w:p w14:paraId="5FB5ADD4"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57DA7F32"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744E918E" w14:textId="77777777" w:rsidR="009A074F" w:rsidRDefault="009A074F" w:rsidP="009E5D20">
            <w:pPr>
              <w:pStyle w:val="CUERPOTEXTOTABLA"/>
              <w:jc w:val="center"/>
              <w:rPr>
                <w:sz w:val="14"/>
              </w:rPr>
            </w:pPr>
            <w:r>
              <w:rPr>
                <w:sz w:val="14"/>
              </w:rPr>
              <w:t>32.45</w:t>
            </w:r>
          </w:p>
        </w:tc>
        <w:tc>
          <w:tcPr>
            <w:tcW w:w="0" w:type="auto"/>
            <w:tcBorders>
              <w:top w:val="single" w:sz="14" w:space="0" w:color="000000"/>
              <w:left w:val="single" w:sz="2" w:space="0" w:color="000000"/>
            </w:tcBorders>
            <w:noWrap/>
          </w:tcPr>
          <w:p w14:paraId="0532E01D"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0BCC5ED4"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3A5E9786"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59E7C579"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2B8F8BF9" w14:textId="77777777" w:rsidR="009A074F" w:rsidRDefault="009A074F" w:rsidP="009E5D20">
            <w:pPr>
              <w:pStyle w:val="CUERPOTEXTOTABLA"/>
              <w:jc w:val="center"/>
              <w:rPr>
                <w:sz w:val="14"/>
              </w:rPr>
            </w:pPr>
            <w:r>
              <w:rPr>
                <w:sz w:val="14"/>
              </w:rPr>
              <w:t>0.97</w:t>
            </w:r>
          </w:p>
        </w:tc>
      </w:tr>
      <w:tr w:rsidR="009A074F" w14:paraId="2FF3E5BD" w14:textId="77777777" w:rsidTr="006B0260">
        <w:trPr>
          <w:cantSplit/>
          <w:jc w:val="center"/>
        </w:trPr>
        <w:tc>
          <w:tcPr>
            <w:tcW w:w="0" w:type="auto"/>
            <w:tcBorders>
              <w:top w:val="single" w:sz="2" w:space="0" w:color="000000"/>
              <w:left w:val="single" w:sz="2" w:space="0" w:color="000000"/>
              <w:bottom w:val="single" w:sz="2" w:space="0" w:color="000000"/>
            </w:tcBorders>
          </w:tcPr>
          <w:p w14:paraId="4FAA283F"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4DD6E95B"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48C3142F" w14:textId="77777777" w:rsidR="009A074F" w:rsidRDefault="009A074F" w:rsidP="009E5D20">
            <w:pPr>
              <w:pStyle w:val="CUERPOTEXTOTABLA"/>
              <w:jc w:val="center"/>
              <w:rPr>
                <w:sz w:val="14"/>
              </w:rPr>
            </w:pPr>
            <w:r>
              <w:rPr>
                <w:sz w:val="14"/>
              </w:rPr>
              <w:t>44.03</w:t>
            </w:r>
          </w:p>
        </w:tc>
        <w:tc>
          <w:tcPr>
            <w:tcW w:w="0" w:type="auto"/>
            <w:tcBorders>
              <w:left w:val="single" w:sz="2" w:space="0" w:color="000000"/>
            </w:tcBorders>
            <w:noWrap/>
          </w:tcPr>
          <w:p w14:paraId="7EEA3DE4" w14:textId="77777777" w:rsidR="009A074F" w:rsidRDefault="009A074F" w:rsidP="009E5D20">
            <w:pPr>
              <w:pStyle w:val="CUERPOTEXTOTABLA"/>
              <w:jc w:val="center"/>
              <w:rPr>
                <w:sz w:val="14"/>
              </w:rPr>
            </w:pPr>
            <w:r>
              <w:rPr>
                <w:sz w:val="14"/>
              </w:rPr>
              <w:t>0.03</w:t>
            </w:r>
          </w:p>
        </w:tc>
        <w:tc>
          <w:tcPr>
            <w:tcW w:w="0" w:type="auto"/>
            <w:noWrap/>
          </w:tcPr>
          <w:p w14:paraId="7B554677" w14:textId="77777777" w:rsidR="009A074F" w:rsidRDefault="009A074F" w:rsidP="009E5D20">
            <w:pPr>
              <w:pStyle w:val="CUERPOTEXTOTABLA"/>
              <w:jc w:val="center"/>
              <w:rPr>
                <w:sz w:val="14"/>
              </w:rPr>
            </w:pPr>
            <w:r>
              <w:rPr>
                <w:sz w:val="14"/>
              </w:rPr>
              <w:t>0.03</w:t>
            </w:r>
          </w:p>
        </w:tc>
        <w:tc>
          <w:tcPr>
            <w:tcW w:w="0" w:type="auto"/>
            <w:noWrap/>
          </w:tcPr>
          <w:p w14:paraId="117D4024"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0D1250C4"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12B11EB6" w14:textId="77777777" w:rsidR="009A074F" w:rsidRDefault="009A074F" w:rsidP="009E5D20">
            <w:pPr>
              <w:pStyle w:val="CUERPOTEXTOTABLA"/>
              <w:jc w:val="center"/>
              <w:rPr>
                <w:sz w:val="14"/>
              </w:rPr>
            </w:pPr>
            <w:r>
              <w:rPr>
                <w:sz w:val="14"/>
              </w:rPr>
              <w:t>1.32</w:t>
            </w:r>
          </w:p>
        </w:tc>
      </w:tr>
      <w:tr w:rsidR="009A074F" w14:paraId="06E440E2" w14:textId="77777777" w:rsidTr="006B0260">
        <w:trPr>
          <w:cantSplit/>
          <w:jc w:val="center"/>
        </w:trPr>
        <w:tc>
          <w:tcPr>
            <w:tcW w:w="0" w:type="auto"/>
            <w:tcBorders>
              <w:top w:val="single" w:sz="2" w:space="0" w:color="000000"/>
              <w:left w:val="single" w:sz="2" w:space="0" w:color="000000"/>
              <w:bottom w:val="single" w:sz="2" w:space="0" w:color="000000"/>
            </w:tcBorders>
          </w:tcPr>
          <w:p w14:paraId="3AC15149"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25583E41"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45590A32" w14:textId="77777777" w:rsidR="009A074F" w:rsidRDefault="009A074F" w:rsidP="009E5D20">
            <w:pPr>
              <w:pStyle w:val="CUERPOTEXTOTABLA"/>
              <w:jc w:val="center"/>
              <w:rPr>
                <w:sz w:val="14"/>
              </w:rPr>
            </w:pPr>
            <w:r>
              <w:rPr>
                <w:sz w:val="14"/>
              </w:rPr>
              <w:t>13.50</w:t>
            </w:r>
          </w:p>
        </w:tc>
        <w:tc>
          <w:tcPr>
            <w:tcW w:w="0" w:type="auto"/>
            <w:tcBorders>
              <w:left w:val="single" w:sz="2" w:space="0" w:color="000000"/>
            </w:tcBorders>
            <w:noWrap/>
          </w:tcPr>
          <w:p w14:paraId="03E8FE0E" w14:textId="77777777" w:rsidR="009A074F" w:rsidRDefault="009A074F" w:rsidP="009E5D20">
            <w:pPr>
              <w:pStyle w:val="CUERPOTEXTOTABLA"/>
              <w:jc w:val="center"/>
              <w:rPr>
                <w:sz w:val="14"/>
              </w:rPr>
            </w:pPr>
            <w:r>
              <w:rPr>
                <w:sz w:val="14"/>
              </w:rPr>
              <w:t>0.18</w:t>
            </w:r>
          </w:p>
        </w:tc>
        <w:tc>
          <w:tcPr>
            <w:tcW w:w="0" w:type="auto"/>
            <w:noWrap/>
          </w:tcPr>
          <w:p w14:paraId="1C67030E" w14:textId="77777777" w:rsidR="009A074F" w:rsidRDefault="009A074F" w:rsidP="009E5D20">
            <w:pPr>
              <w:pStyle w:val="CUERPOTEXTOTABLA"/>
              <w:jc w:val="center"/>
              <w:rPr>
                <w:sz w:val="14"/>
              </w:rPr>
            </w:pPr>
            <w:r>
              <w:rPr>
                <w:sz w:val="14"/>
              </w:rPr>
              <w:t>0.12</w:t>
            </w:r>
          </w:p>
        </w:tc>
        <w:tc>
          <w:tcPr>
            <w:tcW w:w="0" w:type="auto"/>
            <w:noWrap/>
          </w:tcPr>
          <w:p w14:paraId="36ECEAC1"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39F6D092"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4CAC3E71" w14:textId="77777777" w:rsidR="009A074F" w:rsidRDefault="009A074F" w:rsidP="009E5D20">
            <w:pPr>
              <w:pStyle w:val="CUERPOTEXTOTABLA"/>
              <w:jc w:val="center"/>
              <w:rPr>
                <w:sz w:val="14"/>
              </w:rPr>
            </w:pPr>
            <w:r>
              <w:rPr>
                <w:sz w:val="14"/>
              </w:rPr>
              <w:t>1.62</w:t>
            </w:r>
          </w:p>
        </w:tc>
      </w:tr>
      <w:tr w:rsidR="009A074F" w14:paraId="3523AD9D" w14:textId="77777777" w:rsidTr="006B0260">
        <w:trPr>
          <w:cantSplit/>
          <w:jc w:val="center"/>
        </w:trPr>
        <w:tc>
          <w:tcPr>
            <w:tcW w:w="0" w:type="auto"/>
            <w:tcBorders>
              <w:top w:val="single" w:sz="2" w:space="0" w:color="000000"/>
              <w:left w:val="single" w:sz="2" w:space="0" w:color="000000"/>
              <w:bottom w:val="single" w:sz="14" w:space="0" w:color="000000"/>
            </w:tcBorders>
          </w:tcPr>
          <w:p w14:paraId="7D99CAAE"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10017857"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2372504A"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737EE093"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657A625C"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231C401C"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0DD4401A"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22ABD554" w14:textId="77777777" w:rsidR="009A074F" w:rsidRDefault="009A074F" w:rsidP="009E5D20">
            <w:pPr>
              <w:pStyle w:val="CUERPOTEXTOTABLA"/>
              <w:jc w:val="center"/>
              <w:rPr>
                <w:sz w:val="14"/>
              </w:rPr>
            </w:pPr>
            <w:r>
              <w:rPr>
                <w:sz w:val="14"/>
              </w:rPr>
              <w:t>0.17</w:t>
            </w:r>
          </w:p>
        </w:tc>
      </w:tr>
      <w:tr w:rsidR="009A074F" w14:paraId="5D92FB61" w14:textId="77777777" w:rsidTr="006B0260">
        <w:trPr>
          <w:cantSplit/>
          <w:jc w:val="center"/>
        </w:trPr>
        <w:tc>
          <w:tcPr>
            <w:tcW w:w="0" w:type="auto"/>
            <w:vMerge w:val="restart"/>
            <w:tcBorders>
              <w:top w:val="single" w:sz="14" w:space="0" w:color="000000"/>
              <w:left w:val="single" w:sz="2" w:space="0" w:color="000000"/>
            </w:tcBorders>
          </w:tcPr>
          <w:p w14:paraId="34C83F6B"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0135CE7B"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083EF9A9"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72FC8BFA"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6BAB136C" w14:textId="77777777" w:rsidTr="006B0260">
        <w:trPr>
          <w:cantSplit/>
          <w:jc w:val="center"/>
        </w:trPr>
        <w:tc>
          <w:tcPr>
            <w:tcW w:w="0" w:type="auto"/>
            <w:vMerge/>
            <w:tcBorders>
              <w:left w:val="single" w:sz="2" w:space="0" w:color="000000"/>
            </w:tcBorders>
          </w:tcPr>
          <w:p w14:paraId="6AC29CB7" w14:textId="77777777" w:rsidR="009A074F" w:rsidRDefault="009A074F" w:rsidP="009E5D20"/>
        </w:tc>
        <w:tc>
          <w:tcPr>
            <w:tcW w:w="0" w:type="auto"/>
            <w:gridSpan w:val="2"/>
            <w:vMerge/>
            <w:tcBorders>
              <w:right w:val="single" w:sz="2" w:space="0" w:color="000000"/>
            </w:tcBorders>
          </w:tcPr>
          <w:p w14:paraId="47030893" w14:textId="77777777" w:rsidR="009A074F" w:rsidRDefault="009A074F" w:rsidP="009E5D20"/>
        </w:tc>
        <w:tc>
          <w:tcPr>
            <w:tcW w:w="0" w:type="auto"/>
            <w:gridSpan w:val="4"/>
            <w:tcBorders>
              <w:left w:val="single" w:sz="2" w:space="0" w:color="000000"/>
              <w:right w:val="single" w:sz="2" w:space="0" w:color="000000"/>
            </w:tcBorders>
          </w:tcPr>
          <w:p w14:paraId="5A6CBF0D"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18EA32C9" w14:textId="77777777" w:rsidR="009A074F" w:rsidRDefault="009A074F" w:rsidP="009E5D20"/>
        </w:tc>
      </w:tr>
      <w:tr w:rsidR="009A074F" w14:paraId="03A2F3F4" w14:textId="77777777" w:rsidTr="006B0260">
        <w:trPr>
          <w:cantSplit/>
          <w:jc w:val="center"/>
        </w:trPr>
        <w:tc>
          <w:tcPr>
            <w:tcW w:w="0" w:type="auto"/>
            <w:vMerge/>
            <w:tcBorders>
              <w:left w:val="single" w:sz="2" w:space="0" w:color="000000"/>
            </w:tcBorders>
          </w:tcPr>
          <w:p w14:paraId="1D14FE3D" w14:textId="77777777" w:rsidR="009A074F" w:rsidRDefault="009A074F" w:rsidP="009E5D20"/>
        </w:tc>
        <w:tc>
          <w:tcPr>
            <w:tcW w:w="0" w:type="auto"/>
            <w:gridSpan w:val="2"/>
            <w:vMerge/>
            <w:tcBorders>
              <w:right w:val="single" w:sz="2" w:space="0" w:color="000000"/>
            </w:tcBorders>
          </w:tcPr>
          <w:p w14:paraId="496A2222" w14:textId="77777777" w:rsidR="009A074F" w:rsidRDefault="009A074F" w:rsidP="009E5D20"/>
        </w:tc>
        <w:tc>
          <w:tcPr>
            <w:tcW w:w="0" w:type="auto"/>
            <w:gridSpan w:val="4"/>
            <w:tcBorders>
              <w:left w:val="single" w:sz="2" w:space="0" w:color="000000"/>
              <w:right w:val="single" w:sz="2" w:space="0" w:color="000000"/>
            </w:tcBorders>
          </w:tcPr>
          <w:p w14:paraId="07AC4022"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7624FA4B" w14:textId="77777777" w:rsidR="009A074F" w:rsidRDefault="009A074F" w:rsidP="009E5D20"/>
        </w:tc>
      </w:tr>
      <w:tr w:rsidR="009A074F" w14:paraId="2B6E13F2" w14:textId="77777777" w:rsidTr="006B0260">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1D758FEA"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421EC74B" w14:textId="77777777" w:rsidR="009A074F" w:rsidRDefault="009A074F" w:rsidP="009E5D20"/>
        </w:tc>
        <w:tc>
          <w:tcPr>
            <w:tcW w:w="0" w:type="auto"/>
            <w:tcBorders>
              <w:left w:val="single" w:sz="2" w:space="0" w:color="000000"/>
              <w:bottom w:val="single" w:sz="14" w:space="0" w:color="000000"/>
            </w:tcBorders>
            <w:noWrap/>
          </w:tcPr>
          <w:p w14:paraId="31D0666F"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22F6702A"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6339CBCE"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3B4C81CA"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011C0811" w14:textId="77777777" w:rsidR="009A074F" w:rsidRDefault="009A074F" w:rsidP="009E5D20"/>
        </w:tc>
      </w:tr>
      <w:tr w:rsidR="009A074F" w14:paraId="2790AB46" w14:textId="77777777" w:rsidTr="006B0260">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3900055B"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50DA3C40"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5F4650A5" w14:textId="77777777" w:rsidR="009A074F" w:rsidRDefault="009A074F" w:rsidP="009E5D20">
            <w:pPr>
              <w:pStyle w:val="CUERPOTEXTOTABLA"/>
              <w:jc w:val="center"/>
            </w:pPr>
            <w:r>
              <w:t xml:space="preserve"> </w:t>
            </w:r>
          </w:p>
        </w:tc>
      </w:tr>
      <w:tr w:rsidR="009A074F" w14:paraId="53267DC0" w14:textId="77777777" w:rsidTr="006B0260">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74077465"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5D0929F8"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439C02DC" w14:textId="77777777" w:rsidR="009A074F" w:rsidRDefault="009A074F" w:rsidP="009E5D20">
            <w:pPr>
              <w:pStyle w:val="CUERPOTEXTOTABLA"/>
              <w:jc w:val="center"/>
            </w:pPr>
            <w:r>
              <w:t xml:space="preserve"> </w:t>
            </w:r>
          </w:p>
        </w:tc>
      </w:tr>
      <w:tr w:rsidR="009A074F" w14:paraId="4F6A8BE5" w14:textId="77777777" w:rsidTr="006B0260">
        <w:trPr>
          <w:cantSplit/>
          <w:jc w:val="center"/>
        </w:trPr>
        <w:tc>
          <w:tcPr>
            <w:tcW w:w="0" w:type="auto"/>
            <w:gridSpan w:val="3"/>
            <w:vMerge w:val="restart"/>
            <w:tcBorders>
              <w:top w:val="single" w:sz="14" w:space="0" w:color="000000"/>
              <w:left w:val="single" w:sz="2" w:space="0" w:color="000000"/>
              <w:right w:val="single" w:sz="2" w:space="0" w:color="000000"/>
            </w:tcBorders>
          </w:tcPr>
          <w:p w14:paraId="06B301B3"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1C54E66E"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0018B87F" w14:textId="77777777" w:rsidR="009A074F" w:rsidRDefault="009A074F" w:rsidP="009E5D20">
            <w:pPr>
              <w:pStyle w:val="CUERPOTEXTOTABLA"/>
            </w:pPr>
            <w:r>
              <w:rPr>
                <w:noProof/>
              </w:rPr>
              <w:drawing>
                <wp:inline distT="0" distB="0" distL="0" distR="0" wp14:anchorId="015FD6D7" wp14:editId="54C1A469">
                  <wp:extent cx="432000" cy="190800"/>
                  <wp:effectExtent l="0" t="0" r="0" b="0"/>
                  <wp:docPr id="139"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0D339DF9" w14:textId="77777777" w:rsidTr="006B0260">
        <w:trPr>
          <w:cantSplit/>
          <w:jc w:val="center"/>
        </w:trPr>
        <w:tc>
          <w:tcPr>
            <w:tcW w:w="0" w:type="auto"/>
            <w:gridSpan w:val="3"/>
            <w:vMerge/>
            <w:tcBorders>
              <w:left w:val="single" w:sz="2" w:space="0" w:color="000000"/>
              <w:right w:val="single" w:sz="2" w:space="0" w:color="000000"/>
            </w:tcBorders>
          </w:tcPr>
          <w:p w14:paraId="4585AD07" w14:textId="77777777" w:rsidR="009A074F" w:rsidRDefault="009A074F" w:rsidP="009E5D20"/>
        </w:tc>
        <w:tc>
          <w:tcPr>
            <w:tcW w:w="0" w:type="auto"/>
            <w:gridSpan w:val="4"/>
            <w:tcBorders>
              <w:left w:val="single" w:sz="2" w:space="0" w:color="000000"/>
              <w:right w:val="single" w:sz="2" w:space="0" w:color="000000"/>
            </w:tcBorders>
            <w:noWrap/>
          </w:tcPr>
          <w:p w14:paraId="344BCF0B" w14:textId="77777777" w:rsidR="009A074F" w:rsidRDefault="009A074F" w:rsidP="009E5D20">
            <w:pPr>
              <w:pStyle w:val="CUERPOTEXTOTABLA"/>
            </w:pPr>
            <w:r>
              <w:rPr>
                <w:noProof/>
              </w:rPr>
              <w:drawing>
                <wp:inline distT="0" distB="0" distL="0" distR="0" wp14:anchorId="23CD33BA" wp14:editId="124634E0">
                  <wp:extent cx="432000" cy="172800"/>
                  <wp:effectExtent l="0" t="0" r="0" b="0"/>
                  <wp:docPr id="140"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5B52A93E" w14:textId="77777777" w:rsidR="009A074F" w:rsidRDefault="009A074F" w:rsidP="009E5D20"/>
        </w:tc>
      </w:tr>
      <w:tr w:rsidR="009A074F" w14:paraId="389C4D37" w14:textId="77777777" w:rsidTr="006B0260">
        <w:trPr>
          <w:cantSplit/>
          <w:jc w:val="center"/>
        </w:trPr>
        <w:tc>
          <w:tcPr>
            <w:tcW w:w="0" w:type="auto"/>
            <w:gridSpan w:val="3"/>
            <w:vMerge/>
            <w:tcBorders>
              <w:left w:val="single" w:sz="2" w:space="0" w:color="000000"/>
              <w:bottom w:val="single" w:sz="14" w:space="0" w:color="000000"/>
              <w:right w:val="single" w:sz="2" w:space="0" w:color="000000"/>
            </w:tcBorders>
          </w:tcPr>
          <w:p w14:paraId="104002E5" w14:textId="77777777" w:rsidR="009A074F" w:rsidRDefault="009A074F" w:rsidP="009E5D20"/>
        </w:tc>
        <w:tc>
          <w:tcPr>
            <w:tcW w:w="0" w:type="auto"/>
            <w:tcBorders>
              <w:left w:val="single" w:sz="2" w:space="0" w:color="000000"/>
              <w:bottom w:val="single" w:sz="14" w:space="0" w:color="000000"/>
            </w:tcBorders>
            <w:noWrap/>
          </w:tcPr>
          <w:p w14:paraId="02BBCFD4"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7A20BA2D"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54933919"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2F026274" w14:textId="77777777" w:rsidR="009A074F" w:rsidRDefault="009A074F" w:rsidP="009E5D20">
            <w:pPr>
              <w:pStyle w:val="CUERPOTEXTOTABLA"/>
            </w:pPr>
            <w:r>
              <w:rPr>
                <w:noProof/>
              </w:rPr>
              <w:drawing>
                <wp:inline distT="0" distB="0" distL="0" distR="0" wp14:anchorId="2A6721BC" wp14:editId="5185F127">
                  <wp:extent cx="180000" cy="169200"/>
                  <wp:effectExtent l="0" t="0" r="0" b="0"/>
                  <wp:docPr id="141"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0987C4F9" w14:textId="77777777" w:rsidR="009A074F" w:rsidRDefault="009A074F" w:rsidP="009E5D20"/>
        </w:tc>
      </w:tr>
      <w:tr w:rsidR="009A074F" w14:paraId="262DC511" w14:textId="77777777" w:rsidTr="006B0260">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5F4AF8C4"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5A366379"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739304DA"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6A2E0E9D"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03F37AC6"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2EB9BA53" w14:textId="77777777" w:rsidR="009A074F" w:rsidRDefault="009A074F" w:rsidP="009E5D20">
            <w:pPr>
              <w:pStyle w:val="CUERPOTEXTOTABLA"/>
              <w:rPr>
                <w:sz w:val="14"/>
              </w:rPr>
            </w:pPr>
            <w:r>
              <w:rPr>
                <w:sz w:val="14"/>
              </w:rPr>
              <w:t>---</w:t>
            </w:r>
          </w:p>
        </w:tc>
      </w:tr>
      <w:tr w:rsidR="009A074F" w14:paraId="21C6AC4E" w14:textId="77777777" w:rsidTr="006B0260">
        <w:trPr>
          <w:cantSplit/>
          <w:jc w:val="center"/>
        </w:trPr>
        <w:tc>
          <w:tcPr>
            <w:tcW w:w="0" w:type="auto"/>
            <w:gridSpan w:val="3"/>
            <w:tcBorders>
              <w:top w:val="single" w:sz="14" w:space="0" w:color="000000"/>
              <w:left w:val="single" w:sz="2" w:space="0" w:color="000000"/>
            </w:tcBorders>
            <w:noWrap/>
          </w:tcPr>
          <w:p w14:paraId="44EDD885"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73983AC2" w14:textId="77777777" w:rsidR="009A074F" w:rsidRDefault="009A074F" w:rsidP="009E5D20">
            <w:pPr>
              <w:pStyle w:val="CUERPOTEXTOTABLA"/>
            </w:pPr>
            <w:r>
              <w:rPr>
                <w:noProof/>
              </w:rPr>
              <w:drawing>
                <wp:inline distT="0" distB="0" distL="0" distR="0" wp14:anchorId="1A81466D" wp14:editId="6C779498">
                  <wp:extent cx="1440000" cy="309600"/>
                  <wp:effectExtent l="0" t="0" r="0" b="0"/>
                  <wp:docPr id="142"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32131984" w14:textId="77777777" w:rsidR="009A074F" w:rsidRDefault="009A074F" w:rsidP="009E5D20">
            <w:pPr>
              <w:pStyle w:val="CUERPOTEXTOTABLA"/>
              <w:jc w:val="center"/>
              <w:rPr>
                <w:b/>
                <w:sz w:val="14"/>
              </w:rPr>
            </w:pPr>
            <w:r>
              <w:rPr>
                <w:b/>
                <w:sz w:val="14"/>
              </w:rPr>
              <w:t>53.99</w:t>
            </w:r>
          </w:p>
        </w:tc>
      </w:tr>
      <w:tr w:rsidR="009A074F" w14:paraId="4E056FC5" w14:textId="77777777" w:rsidTr="006B0260">
        <w:trPr>
          <w:cantSplit/>
          <w:jc w:val="center"/>
        </w:trPr>
        <w:tc>
          <w:tcPr>
            <w:tcW w:w="0" w:type="auto"/>
            <w:gridSpan w:val="3"/>
            <w:tcBorders>
              <w:left w:val="single" w:sz="2" w:space="0" w:color="000000"/>
              <w:bottom w:val="single" w:sz="2" w:space="0" w:color="000000"/>
            </w:tcBorders>
            <w:noWrap/>
          </w:tcPr>
          <w:p w14:paraId="5DCCED86"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19C10892"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1D72892E" w14:textId="77777777" w:rsidR="009A074F" w:rsidRDefault="009A074F" w:rsidP="009E5D20"/>
        </w:tc>
      </w:tr>
      <w:tr w:rsidR="009A074F" w14:paraId="25045666" w14:textId="77777777" w:rsidTr="006B0260">
        <w:trPr>
          <w:cantSplit/>
          <w:jc w:val="center"/>
        </w:trPr>
        <w:tc>
          <w:tcPr>
            <w:tcW w:w="0" w:type="auto"/>
            <w:gridSpan w:val="3"/>
            <w:tcBorders>
              <w:top w:val="single" w:sz="2" w:space="0" w:color="000000"/>
              <w:left w:val="single" w:sz="2" w:space="0" w:color="000000"/>
            </w:tcBorders>
            <w:noWrap/>
          </w:tcPr>
          <w:p w14:paraId="419DAC09"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58DDBC72" w14:textId="77777777" w:rsidR="009A074F" w:rsidRDefault="009A074F" w:rsidP="009E5D20">
            <w:pPr>
              <w:pStyle w:val="CUERPOTEXTOTABLA"/>
            </w:pPr>
            <w:r>
              <w:rPr>
                <w:noProof/>
              </w:rPr>
              <w:drawing>
                <wp:inline distT="0" distB="0" distL="0" distR="0" wp14:anchorId="428C729F" wp14:editId="21160AB7">
                  <wp:extent cx="432000" cy="244800"/>
                  <wp:effectExtent l="0" t="0" r="0" b="0"/>
                  <wp:docPr id="143"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4D933FD3" w14:textId="77777777" w:rsidR="009A074F" w:rsidRDefault="009A074F" w:rsidP="009E5D20">
            <w:pPr>
              <w:pStyle w:val="CUERPOTEXTOTABLA"/>
              <w:jc w:val="center"/>
              <w:rPr>
                <w:b/>
                <w:sz w:val="14"/>
              </w:rPr>
            </w:pPr>
            <w:r>
              <w:rPr>
                <w:b/>
                <w:sz w:val="14"/>
              </w:rPr>
              <w:t>0.5</w:t>
            </w:r>
          </w:p>
        </w:tc>
      </w:tr>
      <w:tr w:rsidR="009A074F" w14:paraId="55B97D79" w14:textId="77777777" w:rsidTr="006B0260">
        <w:trPr>
          <w:cantSplit/>
          <w:jc w:val="center"/>
        </w:trPr>
        <w:tc>
          <w:tcPr>
            <w:tcW w:w="0" w:type="auto"/>
            <w:gridSpan w:val="3"/>
            <w:tcBorders>
              <w:left w:val="single" w:sz="2" w:space="0" w:color="000000"/>
              <w:bottom w:val="single" w:sz="14" w:space="0" w:color="000000"/>
            </w:tcBorders>
            <w:noWrap/>
          </w:tcPr>
          <w:p w14:paraId="32734B3E"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0C1A483E"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67522745" w14:textId="77777777" w:rsidR="009A074F" w:rsidRDefault="009A074F" w:rsidP="009E5D20"/>
        </w:tc>
      </w:tr>
      <w:tr w:rsidR="009A074F" w14:paraId="2971C740" w14:textId="77777777" w:rsidTr="006B0260">
        <w:trPr>
          <w:cantSplit/>
          <w:jc w:val="center"/>
        </w:trPr>
        <w:tc>
          <w:tcPr>
            <w:tcW w:w="0" w:type="auto"/>
            <w:gridSpan w:val="3"/>
            <w:tcBorders>
              <w:top w:val="single" w:sz="14" w:space="0" w:color="000000"/>
              <w:left w:val="single" w:sz="14" w:space="0" w:color="000000"/>
            </w:tcBorders>
            <w:noWrap/>
          </w:tcPr>
          <w:p w14:paraId="480F6B04"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12894D0D" w14:textId="77777777" w:rsidR="009A074F" w:rsidRDefault="009A074F" w:rsidP="009E5D20">
            <w:pPr>
              <w:pStyle w:val="CUERPOTEXTOTABLA"/>
            </w:pPr>
            <w:r>
              <w:t xml:space="preserve"> </w:t>
            </w:r>
          </w:p>
        </w:tc>
        <w:tc>
          <w:tcPr>
            <w:tcW w:w="0" w:type="auto"/>
            <w:tcBorders>
              <w:top w:val="single" w:sz="14" w:space="0" w:color="000000"/>
            </w:tcBorders>
            <w:noWrap/>
          </w:tcPr>
          <w:p w14:paraId="385DA1F9" w14:textId="77777777" w:rsidR="009A074F" w:rsidRDefault="009A074F" w:rsidP="009E5D20">
            <w:pPr>
              <w:pStyle w:val="CUERPOTEXTOTABLA"/>
            </w:pPr>
            <w:r>
              <w:t xml:space="preserve"> </w:t>
            </w:r>
          </w:p>
        </w:tc>
        <w:tc>
          <w:tcPr>
            <w:tcW w:w="0" w:type="auto"/>
            <w:tcBorders>
              <w:top w:val="single" w:sz="14" w:space="0" w:color="000000"/>
            </w:tcBorders>
            <w:noWrap/>
          </w:tcPr>
          <w:p w14:paraId="7B1B9469"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6C1980DE" w14:textId="77777777" w:rsidR="009A074F" w:rsidRDefault="009A074F" w:rsidP="009E5D20">
            <w:pPr>
              <w:pStyle w:val="CUERPOTEXTOTABLA"/>
              <w:rPr>
                <w:b/>
                <w:sz w:val="14"/>
              </w:rPr>
            </w:pPr>
            <w:r>
              <w:rPr>
                <w:b/>
                <w:sz w:val="14"/>
              </w:rPr>
              <w:t>Absorción acústica exigida</w:t>
            </w:r>
          </w:p>
        </w:tc>
      </w:tr>
      <w:tr w:rsidR="009A074F" w14:paraId="5020A962" w14:textId="77777777" w:rsidTr="006B0260">
        <w:trPr>
          <w:cantSplit/>
          <w:jc w:val="center"/>
        </w:trPr>
        <w:tc>
          <w:tcPr>
            <w:tcW w:w="0" w:type="auto"/>
            <w:gridSpan w:val="3"/>
            <w:tcBorders>
              <w:left w:val="single" w:sz="14" w:space="0" w:color="000000"/>
              <w:bottom w:val="single" w:sz="14" w:space="0" w:color="000000"/>
            </w:tcBorders>
            <w:noWrap/>
          </w:tcPr>
          <w:p w14:paraId="0CF5ACCF"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47F32A69" w14:textId="77777777" w:rsidR="009A074F" w:rsidRDefault="009A074F" w:rsidP="009E5D20">
            <w:pPr>
              <w:pStyle w:val="CUERPOTEXTOTABLA"/>
            </w:pPr>
            <w:r>
              <w:t xml:space="preserve"> </w:t>
            </w:r>
          </w:p>
        </w:tc>
        <w:tc>
          <w:tcPr>
            <w:tcW w:w="0" w:type="auto"/>
            <w:tcBorders>
              <w:bottom w:val="single" w:sz="14" w:space="0" w:color="000000"/>
            </w:tcBorders>
            <w:noWrap/>
          </w:tcPr>
          <w:p w14:paraId="56AED43C"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0C10F6B0"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01D47F34" w14:textId="77777777" w:rsidR="009A074F" w:rsidRDefault="009A074F" w:rsidP="009E5D20">
            <w:pPr>
              <w:pStyle w:val="CUERPOTEXTOTABLA"/>
              <w:rPr>
                <w:sz w:val="14"/>
              </w:rPr>
            </w:pPr>
            <w:r>
              <w:rPr>
                <w:sz w:val="14"/>
              </w:rPr>
              <w:t>= 0.2 · V</w:t>
            </w:r>
          </w:p>
        </w:tc>
      </w:tr>
      <w:tr w:rsidR="009A074F" w14:paraId="2483C13C" w14:textId="77777777" w:rsidTr="006B0260">
        <w:trPr>
          <w:cantSplit/>
          <w:jc w:val="center"/>
        </w:trPr>
        <w:tc>
          <w:tcPr>
            <w:tcW w:w="0" w:type="auto"/>
            <w:gridSpan w:val="3"/>
            <w:tcBorders>
              <w:top w:val="single" w:sz="14" w:space="0" w:color="000000"/>
              <w:left w:val="single" w:sz="14" w:space="0" w:color="000000"/>
            </w:tcBorders>
            <w:noWrap/>
          </w:tcPr>
          <w:p w14:paraId="100EF6FD"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2925FEFC" w14:textId="77777777" w:rsidR="009A074F" w:rsidRDefault="009A074F" w:rsidP="009E5D20">
            <w:pPr>
              <w:pStyle w:val="CUERPOTEXTOTABLA"/>
            </w:pPr>
            <w:r>
              <w:t xml:space="preserve"> </w:t>
            </w:r>
          </w:p>
        </w:tc>
        <w:tc>
          <w:tcPr>
            <w:tcW w:w="0" w:type="auto"/>
            <w:tcBorders>
              <w:top w:val="single" w:sz="14" w:space="0" w:color="000000"/>
            </w:tcBorders>
            <w:noWrap/>
          </w:tcPr>
          <w:p w14:paraId="31B3D06E" w14:textId="77777777" w:rsidR="009A074F" w:rsidRDefault="009A074F" w:rsidP="009E5D20">
            <w:pPr>
              <w:pStyle w:val="CUERPOTEXTOTABLA"/>
            </w:pPr>
            <w:r>
              <w:t xml:space="preserve"> </w:t>
            </w:r>
          </w:p>
        </w:tc>
        <w:tc>
          <w:tcPr>
            <w:tcW w:w="0" w:type="auto"/>
            <w:tcBorders>
              <w:top w:val="single" w:sz="14" w:space="0" w:color="000000"/>
            </w:tcBorders>
            <w:noWrap/>
          </w:tcPr>
          <w:p w14:paraId="5A4FDF5B"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45388644" w14:textId="77777777" w:rsidR="009A074F" w:rsidRDefault="009A074F" w:rsidP="009E5D20">
            <w:pPr>
              <w:pStyle w:val="CUERPOTEXTOTABLA"/>
              <w:rPr>
                <w:b/>
                <w:sz w:val="14"/>
              </w:rPr>
            </w:pPr>
            <w:r>
              <w:rPr>
                <w:b/>
                <w:sz w:val="14"/>
              </w:rPr>
              <w:t>Tiempo de reverberación</w:t>
            </w:r>
          </w:p>
        </w:tc>
      </w:tr>
      <w:tr w:rsidR="009A074F" w14:paraId="2F8B5FF1" w14:textId="77777777" w:rsidTr="006B0260">
        <w:trPr>
          <w:cantSplit/>
          <w:jc w:val="center"/>
        </w:trPr>
        <w:tc>
          <w:tcPr>
            <w:tcW w:w="0" w:type="auto"/>
            <w:gridSpan w:val="3"/>
            <w:tcBorders>
              <w:left w:val="single" w:sz="14" w:space="0" w:color="000000"/>
              <w:bottom w:val="single" w:sz="14" w:space="0" w:color="000000"/>
            </w:tcBorders>
            <w:noWrap/>
          </w:tcPr>
          <w:p w14:paraId="6D98EF2A"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1F1C0C54"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1211C5EA"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4EE25BDA"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5CEA9CB9" w14:textId="77777777" w:rsidR="009A074F" w:rsidRDefault="009A074F" w:rsidP="009E5D20">
            <w:pPr>
              <w:pStyle w:val="CUERPOTEXTOTABLA"/>
              <w:rPr>
                <w:b/>
                <w:sz w:val="14"/>
              </w:rPr>
            </w:pPr>
            <w:r>
              <w:rPr>
                <w:b/>
                <w:sz w:val="14"/>
              </w:rPr>
              <w:t>exigido</w:t>
            </w:r>
          </w:p>
        </w:tc>
      </w:tr>
      <w:tr w:rsidR="009A074F" w14:paraId="58687F4C" w14:textId="77777777" w:rsidTr="006B0260">
        <w:trPr>
          <w:cantSplit/>
          <w:jc w:val="center"/>
        </w:trPr>
        <w:tc>
          <w:tcPr>
            <w:tcW w:w="0" w:type="auto"/>
            <w:gridSpan w:val="8"/>
            <w:tcBorders>
              <w:top w:val="single" w:sz="14" w:space="0" w:color="000000"/>
            </w:tcBorders>
          </w:tcPr>
          <w:p w14:paraId="10EC6843"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5CB1EE7B" w14:textId="77777777" w:rsidTr="006B0260">
        <w:trPr>
          <w:cantSplit/>
          <w:jc w:val="center"/>
        </w:trPr>
        <w:tc>
          <w:tcPr>
            <w:tcW w:w="0" w:type="auto"/>
            <w:gridSpan w:val="8"/>
          </w:tcPr>
          <w:p w14:paraId="3BE85FD9"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3116DF0B" w14:textId="77777777" w:rsidR="009A074F" w:rsidRDefault="009A074F" w:rsidP="009A074F">
      <w:pPr>
        <w:spacing w:line="2" w:lineRule="auto"/>
      </w:pPr>
    </w:p>
    <w:p w14:paraId="55777439" w14:textId="77777777" w:rsidR="009A074F" w:rsidRDefault="009A074F" w:rsidP="009A074F">
      <w:pPr>
        <w:pStyle w:val="CUERPOTEXTO"/>
      </w:pPr>
      <w:r>
        <w:t xml:space="preserve"> </w:t>
      </w:r>
    </w:p>
    <w:p w14:paraId="62B296A1" w14:textId="444DF0B6" w:rsidR="00E40959" w:rsidRDefault="009A074F" w:rsidP="009A074F">
      <w:pPr>
        <w:pStyle w:val="CUERPOTEXTO"/>
      </w:pPr>
      <w:r>
        <w:t xml:space="preserve"> </w:t>
      </w:r>
    </w:p>
    <w:p w14:paraId="7D18417E" w14:textId="3E337EC2" w:rsidR="00E40959" w:rsidRDefault="00E40959">
      <w:pPr>
        <w:jc w:val="left"/>
        <w:rPr>
          <w:rFonts w:eastAsiaTheme="minorEastAsia" w:cs="Arial"/>
          <w:sz w:val="20"/>
          <w:szCs w:val="22"/>
        </w:rPr>
      </w:pPr>
      <w:r>
        <w:br w:type="page"/>
      </w:r>
      <w:r w:rsidR="00907275">
        <w:lastRenderedPageBreak/>
        <w:tab/>
      </w:r>
    </w:p>
    <w:p w14:paraId="09455802" w14:textId="77777777" w:rsidR="009A074F" w:rsidRDefault="009A074F" w:rsidP="009A074F">
      <w:pPr>
        <w:pStyle w:val="CUERPOTEXTO"/>
      </w:pP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4D72BAEA" w14:textId="77777777" w:rsidTr="006B0260">
        <w:trPr>
          <w:cantSplit/>
          <w:jc w:val="center"/>
        </w:trPr>
        <w:tc>
          <w:tcPr>
            <w:tcW w:w="0" w:type="auto"/>
            <w:tcBorders>
              <w:top w:val="single" w:sz="14" w:space="0" w:color="000000"/>
              <w:left w:val="single" w:sz="14" w:space="0" w:color="000000"/>
              <w:bottom w:val="single" w:sz="14" w:space="0" w:color="000000"/>
            </w:tcBorders>
            <w:noWrap/>
          </w:tcPr>
          <w:p w14:paraId="78499C37"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3AFAE23E" w14:textId="5A46CCF6" w:rsidR="009A074F" w:rsidRDefault="009A074F" w:rsidP="009E5D20">
            <w:pPr>
              <w:pStyle w:val="CUERPOTEXTOTABLA"/>
              <w:rPr>
                <w:sz w:val="14"/>
              </w:rPr>
            </w:pPr>
            <w:r>
              <w:rPr>
                <w:sz w:val="14"/>
              </w:rPr>
              <w:t xml:space="preserve">Aula </w:t>
            </w:r>
            <w:r w:rsidR="00421350">
              <w:rPr>
                <w:sz w:val="14"/>
              </w:rPr>
              <w:t>Secundaria</w:t>
            </w:r>
            <w:r>
              <w:rPr>
                <w:sz w:val="14"/>
              </w:rPr>
              <w:t xml:space="preserve"> 5 (Aula), Planta 1</w:t>
            </w:r>
          </w:p>
        </w:tc>
        <w:tc>
          <w:tcPr>
            <w:tcW w:w="0" w:type="auto"/>
            <w:gridSpan w:val="2"/>
            <w:tcBorders>
              <w:top w:val="single" w:sz="14" w:space="0" w:color="000000"/>
              <w:bottom w:val="single" w:sz="14" w:space="0" w:color="000000"/>
            </w:tcBorders>
            <w:noWrap/>
          </w:tcPr>
          <w:p w14:paraId="45C62C88"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5EA7263C" w14:textId="77777777" w:rsidR="009A074F" w:rsidRDefault="009A074F" w:rsidP="009E5D20">
            <w:pPr>
              <w:pStyle w:val="CUERPOTEXTOTABLA"/>
              <w:rPr>
                <w:sz w:val="14"/>
              </w:rPr>
            </w:pPr>
            <w:r>
              <w:rPr>
                <w:sz w:val="14"/>
              </w:rPr>
              <w:t>175.36</w:t>
            </w:r>
          </w:p>
        </w:tc>
      </w:tr>
      <w:tr w:rsidR="009A074F" w14:paraId="38A06685" w14:textId="77777777" w:rsidTr="006B0260">
        <w:trPr>
          <w:cantSplit/>
          <w:jc w:val="center"/>
        </w:trPr>
        <w:tc>
          <w:tcPr>
            <w:tcW w:w="0" w:type="auto"/>
            <w:vMerge w:val="restart"/>
            <w:tcBorders>
              <w:top w:val="single" w:sz="14" w:space="0" w:color="000000"/>
              <w:left w:val="single" w:sz="2" w:space="0" w:color="000000"/>
            </w:tcBorders>
            <w:noWrap/>
          </w:tcPr>
          <w:p w14:paraId="45798B28"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62DC69CD"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3CD3C95F" w14:textId="77777777" w:rsidR="009A074F" w:rsidRDefault="009A074F" w:rsidP="009E5D20">
            <w:pPr>
              <w:pStyle w:val="CUERPOTEXTOTABLA"/>
              <w:jc w:val="center"/>
              <w:rPr>
                <w:b/>
                <w:sz w:val="14"/>
              </w:rPr>
            </w:pPr>
            <w:r>
              <w:rPr>
                <w:b/>
                <w:sz w:val="14"/>
              </w:rPr>
              <w:t>S</w:t>
            </w:r>
          </w:p>
          <w:p w14:paraId="23E10A92" w14:textId="77777777" w:rsidR="009A074F" w:rsidRDefault="009A074F" w:rsidP="009E5D20">
            <w:pPr>
              <w:pStyle w:val="CUERPOTEXTOTABLA"/>
              <w:jc w:val="center"/>
              <w:rPr>
                <w:b/>
                <w:sz w:val="14"/>
              </w:rPr>
            </w:pPr>
            <w:r>
              <w:rPr>
                <w:b/>
                <w:sz w:val="14"/>
              </w:rPr>
              <w:t>Área,</w:t>
            </w:r>
          </w:p>
          <w:p w14:paraId="0B5F3A57"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5F4DD107"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4758E6F0" w14:textId="77777777" w:rsidR="009A074F" w:rsidRDefault="009A074F" w:rsidP="009E5D20">
            <w:pPr>
              <w:pStyle w:val="CUERPOTEXTOTABLA"/>
              <w:rPr>
                <w:b/>
                <w:sz w:val="14"/>
              </w:rPr>
            </w:pPr>
            <w:r>
              <w:rPr>
                <w:b/>
                <w:sz w:val="14"/>
              </w:rPr>
              <w:t>Absorción</w:t>
            </w:r>
          </w:p>
        </w:tc>
      </w:tr>
      <w:tr w:rsidR="009A074F" w14:paraId="0ABC5F95" w14:textId="77777777" w:rsidTr="006B0260">
        <w:trPr>
          <w:cantSplit/>
          <w:jc w:val="center"/>
        </w:trPr>
        <w:tc>
          <w:tcPr>
            <w:tcW w:w="0" w:type="auto"/>
            <w:vMerge/>
            <w:tcBorders>
              <w:left w:val="single" w:sz="2" w:space="0" w:color="000000"/>
            </w:tcBorders>
          </w:tcPr>
          <w:p w14:paraId="7C89D447" w14:textId="77777777" w:rsidR="009A074F" w:rsidRDefault="009A074F" w:rsidP="009E5D20"/>
        </w:tc>
        <w:tc>
          <w:tcPr>
            <w:tcW w:w="0" w:type="auto"/>
            <w:vMerge/>
          </w:tcPr>
          <w:p w14:paraId="4EA1B170" w14:textId="77777777" w:rsidR="009A074F" w:rsidRDefault="009A074F" w:rsidP="009E5D20"/>
        </w:tc>
        <w:tc>
          <w:tcPr>
            <w:tcW w:w="0" w:type="auto"/>
            <w:vMerge/>
            <w:tcBorders>
              <w:right w:val="single" w:sz="2" w:space="0" w:color="000000"/>
            </w:tcBorders>
          </w:tcPr>
          <w:p w14:paraId="2C20E317" w14:textId="77777777" w:rsidR="009A074F" w:rsidRDefault="009A074F" w:rsidP="009E5D20"/>
        </w:tc>
        <w:tc>
          <w:tcPr>
            <w:tcW w:w="0" w:type="auto"/>
            <w:gridSpan w:val="4"/>
            <w:tcBorders>
              <w:left w:val="single" w:sz="2" w:space="0" w:color="000000"/>
              <w:right w:val="single" w:sz="2" w:space="0" w:color="000000"/>
            </w:tcBorders>
          </w:tcPr>
          <w:p w14:paraId="04B4B530"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23979F06" w14:textId="77777777" w:rsidR="009A074F" w:rsidRDefault="009A074F" w:rsidP="009E5D20">
            <w:pPr>
              <w:pStyle w:val="CUERPOTEXTOTABLA"/>
              <w:rPr>
                <w:b/>
                <w:sz w:val="14"/>
              </w:rPr>
            </w:pPr>
            <w:r>
              <w:rPr>
                <w:b/>
                <w:sz w:val="14"/>
              </w:rPr>
              <w:t>acústica</w:t>
            </w:r>
          </w:p>
        </w:tc>
      </w:tr>
      <w:tr w:rsidR="009A074F" w14:paraId="06F79A6C" w14:textId="77777777" w:rsidTr="006B0260">
        <w:trPr>
          <w:cantSplit/>
          <w:jc w:val="center"/>
        </w:trPr>
        <w:tc>
          <w:tcPr>
            <w:tcW w:w="0" w:type="auto"/>
            <w:vMerge/>
            <w:tcBorders>
              <w:left w:val="single" w:sz="2" w:space="0" w:color="000000"/>
            </w:tcBorders>
          </w:tcPr>
          <w:p w14:paraId="77AB85A8" w14:textId="77777777" w:rsidR="009A074F" w:rsidRDefault="009A074F" w:rsidP="009E5D20"/>
        </w:tc>
        <w:tc>
          <w:tcPr>
            <w:tcW w:w="0" w:type="auto"/>
            <w:vMerge/>
          </w:tcPr>
          <w:p w14:paraId="0A337685" w14:textId="77777777" w:rsidR="009A074F" w:rsidRDefault="009A074F" w:rsidP="009E5D20"/>
        </w:tc>
        <w:tc>
          <w:tcPr>
            <w:tcW w:w="0" w:type="auto"/>
            <w:vMerge/>
            <w:tcBorders>
              <w:right w:val="single" w:sz="2" w:space="0" w:color="000000"/>
            </w:tcBorders>
          </w:tcPr>
          <w:p w14:paraId="735682C9" w14:textId="77777777" w:rsidR="009A074F" w:rsidRDefault="009A074F" w:rsidP="009E5D20"/>
        </w:tc>
        <w:tc>
          <w:tcPr>
            <w:tcW w:w="0" w:type="auto"/>
            <w:gridSpan w:val="4"/>
            <w:tcBorders>
              <w:left w:val="single" w:sz="2" w:space="0" w:color="000000"/>
              <w:right w:val="single" w:sz="2" w:space="0" w:color="000000"/>
            </w:tcBorders>
          </w:tcPr>
          <w:p w14:paraId="58E45B3E"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4B8D4E09" w14:textId="77777777" w:rsidR="009A074F" w:rsidRDefault="009A074F" w:rsidP="009E5D20">
            <w:pPr>
              <w:pStyle w:val="CUERPOTEXTOTABLA"/>
              <w:rPr>
                <w:b/>
                <w:sz w:val="14"/>
              </w:rPr>
            </w:pPr>
            <w:r>
              <w:rPr>
                <w:b/>
                <w:sz w:val="14"/>
              </w:rPr>
              <w:t>(m²)</w:t>
            </w:r>
          </w:p>
        </w:tc>
      </w:tr>
      <w:tr w:rsidR="009A074F" w14:paraId="5EEE692A" w14:textId="77777777" w:rsidTr="006B0260">
        <w:trPr>
          <w:cantSplit/>
          <w:jc w:val="center"/>
        </w:trPr>
        <w:tc>
          <w:tcPr>
            <w:tcW w:w="0" w:type="auto"/>
            <w:vMerge/>
            <w:tcBorders>
              <w:left w:val="single" w:sz="2" w:space="0" w:color="000000"/>
              <w:bottom w:val="single" w:sz="14" w:space="0" w:color="000000"/>
            </w:tcBorders>
          </w:tcPr>
          <w:p w14:paraId="63EBCAF8" w14:textId="77777777" w:rsidR="009A074F" w:rsidRDefault="009A074F" w:rsidP="009E5D20"/>
        </w:tc>
        <w:tc>
          <w:tcPr>
            <w:tcW w:w="0" w:type="auto"/>
            <w:vMerge/>
            <w:tcBorders>
              <w:bottom w:val="single" w:sz="14" w:space="0" w:color="000000"/>
            </w:tcBorders>
          </w:tcPr>
          <w:p w14:paraId="67D66C99" w14:textId="77777777" w:rsidR="009A074F" w:rsidRDefault="009A074F" w:rsidP="009E5D20"/>
        </w:tc>
        <w:tc>
          <w:tcPr>
            <w:tcW w:w="0" w:type="auto"/>
            <w:vMerge/>
            <w:tcBorders>
              <w:bottom w:val="single" w:sz="14" w:space="0" w:color="000000"/>
              <w:right w:val="single" w:sz="2" w:space="0" w:color="000000"/>
            </w:tcBorders>
          </w:tcPr>
          <w:p w14:paraId="281127FD" w14:textId="77777777" w:rsidR="009A074F" w:rsidRDefault="009A074F" w:rsidP="009E5D20"/>
        </w:tc>
        <w:tc>
          <w:tcPr>
            <w:tcW w:w="0" w:type="auto"/>
            <w:tcBorders>
              <w:left w:val="single" w:sz="2" w:space="0" w:color="000000"/>
              <w:bottom w:val="single" w:sz="14" w:space="0" w:color="000000"/>
            </w:tcBorders>
            <w:noWrap/>
          </w:tcPr>
          <w:p w14:paraId="3537D8CC"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3A84D351"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14AB8FAA"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14B319F1"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35F6FA55"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7819F043" w14:textId="77777777" w:rsidTr="006B0260">
        <w:trPr>
          <w:cantSplit/>
          <w:jc w:val="center"/>
        </w:trPr>
        <w:tc>
          <w:tcPr>
            <w:tcW w:w="0" w:type="auto"/>
            <w:tcBorders>
              <w:top w:val="single" w:sz="14" w:space="0" w:color="000000"/>
              <w:left w:val="single" w:sz="2" w:space="0" w:color="000000"/>
              <w:bottom w:val="single" w:sz="14" w:space="0" w:color="000000"/>
            </w:tcBorders>
          </w:tcPr>
          <w:p w14:paraId="7B456BBD"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14" w:space="0" w:color="000000"/>
            </w:tcBorders>
          </w:tcPr>
          <w:p w14:paraId="314318B0"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7616E87C" w14:textId="77777777" w:rsidR="009A074F" w:rsidRDefault="009A074F" w:rsidP="009E5D20">
            <w:pPr>
              <w:pStyle w:val="CUERPOTEXTOTABLA"/>
              <w:jc w:val="center"/>
              <w:rPr>
                <w:sz w:val="14"/>
              </w:rPr>
            </w:pPr>
            <w:r>
              <w:rPr>
                <w:sz w:val="14"/>
              </w:rPr>
              <w:t>60.74</w:t>
            </w:r>
          </w:p>
        </w:tc>
        <w:tc>
          <w:tcPr>
            <w:tcW w:w="0" w:type="auto"/>
            <w:tcBorders>
              <w:top w:val="single" w:sz="14" w:space="0" w:color="000000"/>
              <w:left w:val="single" w:sz="2" w:space="0" w:color="000000"/>
              <w:bottom w:val="single" w:sz="14" w:space="0" w:color="000000"/>
            </w:tcBorders>
            <w:noWrap/>
          </w:tcPr>
          <w:p w14:paraId="67E1C100"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5AB602D4"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13975317"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2F5B4531"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5B7A263E" w14:textId="77777777" w:rsidR="009A074F" w:rsidRDefault="009A074F" w:rsidP="009E5D20">
            <w:pPr>
              <w:pStyle w:val="CUERPOTEXTOTABLA"/>
              <w:jc w:val="center"/>
              <w:rPr>
                <w:sz w:val="14"/>
              </w:rPr>
            </w:pPr>
            <w:r>
              <w:rPr>
                <w:sz w:val="14"/>
              </w:rPr>
              <w:t>1.21</w:t>
            </w:r>
          </w:p>
        </w:tc>
      </w:tr>
      <w:tr w:rsidR="009A074F" w14:paraId="4984E09F" w14:textId="77777777" w:rsidTr="006B0260">
        <w:trPr>
          <w:cantSplit/>
          <w:jc w:val="center"/>
        </w:trPr>
        <w:tc>
          <w:tcPr>
            <w:tcW w:w="0" w:type="auto"/>
            <w:tcBorders>
              <w:top w:val="single" w:sz="14" w:space="0" w:color="000000"/>
              <w:left w:val="single" w:sz="2" w:space="0" w:color="000000"/>
              <w:bottom w:val="single" w:sz="14" w:space="0" w:color="000000"/>
            </w:tcBorders>
          </w:tcPr>
          <w:p w14:paraId="16232F15"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5ED1EC1A"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365B997B" w14:textId="77777777" w:rsidR="009A074F" w:rsidRDefault="009A074F" w:rsidP="009E5D20">
            <w:pPr>
              <w:pStyle w:val="CUERPOTEXTOTABLA"/>
              <w:jc w:val="center"/>
              <w:rPr>
                <w:sz w:val="14"/>
              </w:rPr>
            </w:pPr>
            <w:r>
              <w:rPr>
                <w:sz w:val="14"/>
              </w:rPr>
              <w:t>60.74</w:t>
            </w:r>
          </w:p>
        </w:tc>
        <w:tc>
          <w:tcPr>
            <w:tcW w:w="0" w:type="auto"/>
            <w:tcBorders>
              <w:top w:val="single" w:sz="14" w:space="0" w:color="000000"/>
              <w:left w:val="single" w:sz="2" w:space="0" w:color="000000"/>
              <w:bottom w:val="single" w:sz="14" w:space="0" w:color="000000"/>
            </w:tcBorders>
            <w:noWrap/>
          </w:tcPr>
          <w:p w14:paraId="731BDD12"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0EFCF021"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1894EDBE"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24715E01"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2C3006E2" w14:textId="77777777" w:rsidR="009A074F" w:rsidRDefault="009A074F" w:rsidP="009E5D20">
            <w:pPr>
              <w:pStyle w:val="CUERPOTEXTOTABLA"/>
              <w:jc w:val="center"/>
              <w:rPr>
                <w:sz w:val="14"/>
              </w:rPr>
            </w:pPr>
            <w:r>
              <w:rPr>
                <w:sz w:val="14"/>
              </w:rPr>
              <w:t>48.59</w:t>
            </w:r>
          </w:p>
        </w:tc>
      </w:tr>
      <w:tr w:rsidR="009A074F" w14:paraId="7B1449AA" w14:textId="77777777" w:rsidTr="006B0260">
        <w:trPr>
          <w:cantSplit/>
          <w:jc w:val="center"/>
        </w:trPr>
        <w:tc>
          <w:tcPr>
            <w:tcW w:w="0" w:type="auto"/>
            <w:tcBorders>
              <w:top w:val="single" w:sz="14" w:space="0" w:color="000000"/>
              <w:left w:val="single" w:sz="2" w:space="0" w:color="000000"/>
              <w:bottom w:val="single" w:sz="2" w:space="0" w:color="000000"/>
            </w:tcBorders>
          </w:tcPr>
          <w:p w14:paraId="09AA0969"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5B37A5DC"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00E2C2EA" w14:textId="77777777" w:rsidR="009A074F" w:rsidRDefault="009A074F" w:rsidP="009E5D20">
            <w:pPr>
              <w:pStyle w:val="CUERPOTEXTOTABLA"/>
              <w:jc w:val="center"/>
              <w:rPr>
                <w:sz w:val="14"/>
              </w:rPr>
            </w:pPr>
            <w:r>
              <w:rPr>
                <w:sz w:val="14"/>
              </w:rPr>
              <w:t>16.96</w:t>
            </w:r>
          </w:p>
        </w:tc>
        <w:tc>
          <w:tcPr>
            <w:tcW w:w="0" w:type="auto"/>
            <w:tcBorders>
              <w:top w:val="single" w:sz="14" w:space="0" w:color="000000"/>
              <w:left w:val="single" w:sz="2" w:space="0" w:color="000000"/>
            </w:tcBorders>
            <w:noWrap/>
          </w:tcPr>
          <w:p w14:paraId="165C4442"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6CB342C2"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34150D51"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26ACAFD3"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49E1EB7F" w14:textId="77777777" w:rsidR="009A074F" w:rsidRDefault="009A074F" w:rsidP="009E5D20">
            <w:pPr>
              <w:pStyle w:val="CUERPOTEXTOTABLA"/>
              <w:jc w:val="center"/>
              <w:rPr>
                <w:sz w:val="14"/>
              </w:rPr>
            </w:pPr>
            <w:r>
              <w:rPr>
                <w:sz w:val="14"/>
              </w:rPr>
              <w:t>0.51</w:t>
            </w:r>
          </w:p>
        </w:tc>
      </w:tr>
      <w:tr w:rsidR="009A074F" w14:paraId="53923F7B" w14:textId="77777777" w:rsidTr="006B0260">
        <w:trPr>
          <w:cantSplit/>
          <w:jc w:val="center"/>
        </w:trPr>
        <w:tc>
          <w:tcPr>
            <w:tcW w:w="0" w:type="auto"/>
            <w:tcBorders>
              <w:top w:val="single" w:sz="2" w:space="0" w:color="000000"/>
              <w:left w:val="single" w:sz="2" w:space="0" w:color="000000"/>
              <w:bottom w:val="single" w:sz="2" w:space="0" w:color="000000"/>
            </w:tcBorders>
          </w:tcPr>
          <w:p w14:paraId="545AF97D"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41221EA1"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54FDE7BF" w14:textId="77777777" w:rsidR="009A074F" w:rsidRDefault="009A074F" w:rsidP="009E5D20">
            <w:pPr>
              <w:pStyle w:val="CUERPOTEXTOTABLA"/>
              <w:jc w:val="center"/>
              <w:rPr>
                <w:sz w:val="14"/>
              </w:rPr>
            </w:pPr>
            <w:r>
              <w:rPr>
                <w:sz w:val="14"/>
              </w:rPr>
              <w:t>63.91</w:t>
            </w:r>
          </w:p>
        </w:tc>
        <w:tc>
          <w:tcPr>
            <w:tcW w:w="0" w:type="auto"/>
            <w:tcBorders>
              <w:left w:val="single" w:sz="2" w:space="0" w:color="000000"/>
            </w:tcBorders>
            <w:noWrap/>
          </w:tcPr>
          <w:p w14:paraId="2BB05B63" w14:textId="77777777" w:rsidR="009A074F" w:rsidRDefault="009A074F" w:rsidP="009E5D20">
            <w:pPr>
              <w:pStyle w:val="CUERPOTEXTOTABLA"/>
              <w:jc w:val="center"/>
              <w:rPr>
                <w:sz w:val="14"/>
              </w:rPr>
            </w:pPr>
            <w:r>
              <w:rPr>
                <w:sz w:val="14"/>
              </w:rPr>
              <w:t>0.03</w:t>
            </w:r>
          </w:p>
        </w:tc>
        <w:tc>
          <w:tcPr>
            <w:tcW w:w="0" w:type="auto"/>
            <w:noWrap/>
          </w:tcPr>
          <w:p w14:paraId="27AEA601" w14:textId="77777777" w:rsidR="009A074F" w:rsidRDefault="009A074F" w:rsidP="009E5D20">
            <w:pPr>
              <w:pStyle w:val="CUERPOTEXTOTABLA"/>
              <w:jc w:val="center"/>
              <w:rPr>
                <w:sz w:val="14"/>
              </w:rPr>
            </w:pPr>
            <w:r>
              <w:rPr>
                <w:sz w:val="14"/>
              </w:rPr>
              <w:t>0.03</w:t>
            </w:r>
          </w:p>
        </w:tc>
        <w:tc>
          <w:tcPr>
            <w:tcW w:w="0" w:type="auto"/>
            <w:noWrap/>
          </w:tcPr>
          <w:p w14:paraId="72234150"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4D8D88CE"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49C632A8" w14:textId="77777777" w:rsidR="009A074F" w:rsidRDefault="009A074F" w:rsidP="009E5D20">
            <w:pPr>
              <w:pStyle w:val="CUERPOTEXTOTABLA"/>
              <w:jc w:val="center"/>
              <w:rPr>
                <w:sz w:val="14"/>
              </w:rPr>
            </w:pPr>
            <w:r>
              <w:rPr>
                <w:sz w:val="14"/>
              </w:rPr>
              <w:t>1.92</w:t>
            </w:r>
          </w:p>
        </w:tc>
      </w:tr>
      <w:tr w:rsidR="009A074F" w14:paraId="0F0AE8E2" w14:textId="77777777" w:rsidTr="006B0260">
        <w:trPr>
          <w:cantSplit/>
          <w:jc w:val="center"/>
        </w:trPr>
        <w:tc>
          <w:tcPr>
            <w:tcW w:w="0" w:type="auto"/>
            <w:tcBorders>
              <w:top w:val="single" w:sz="2" w:space="0" w:color="000000"/>
              <w:left w:val="single" w:sz="2" w:space="0" w:color="000000"/>
              <w:bottom w:val="single" w:sz="2" w:space="0" w:color="000000"/>
            </w:tcBorders>
          </w:tcPr>
          <w:p w14:paraId="2C9A3377"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32B537A5"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6D247F7E" w14:textId="77777777" w:rsidR="009A074F" w:rsidRDefault="009A074F" w:rsidP="009E5D20">
            <w:pPr>
              <w:pStyle w:val="CUERPOTEXTOTABLA"/>
              <w:jc w:val="center"/>
              <w:rPr>
                <w:sz w:val="14"/>
              </w:rPr>
            </w:pPr>
            <w:r>
              <w:rPr>
                <w:sz w:val="14"/>
              </w:rPr>
              <w:t>9.00</w:t>
            </w:r>
          </w:p>
        </w:tc>
        <w:tc>
          <w:tcPr>
            <w:tcW w:w="0" w:type="auto"/>
            <w:tcBorders>
              <w:left w:val="single" w:sz="2" w:space="0" w:color="000000"/>
            </w:tcBorders>
            <w:noWrap/>
          </w:tcPr>
          <w:p w14:paraId="2C3BFAB6" w14:textId="77777777" w:rsidR="009A074F" w:rsidRDefault="009A074F" w:rsidP="009E5D20">
            <w:pPr>
              <w:pStyle w:val="CUERPOTEXTOTABLA"/>
              <w:jc w:val="center"/>
              <w:rPr>
                <w:sz w:val="14"/>
              </w:rPr>
            </w:pPr>
            <w:r>
              <w:rPr>
                <w:sz w:val="14"/>
              </w:rPr>
              <w:t>0.18</w:t>
            </w:r>
          </w:p>
        </w:tc>
        <w:tc>
          <w:tcPr>
            <w:tcW w:w="0" w:type="auto"/>
            <w:noWrap/>
          </w:tcPr>
          <w:p w14:paraId="140DEE5D" w14:textId="77777777" w:rsidR="009A074F" w:rsidRDefault="009A074F" w:rsidP="009E5D20">
            <w:pPr>
              <w:pStyle w:val="CUERPOTEXTOTABLA"/>
              <w:jc w:val="center"/>
              <w:rPr>
                <w:sz w:val="14"/>
              </w:rPr>
            </w:pPr>
            <w:r>
              <w:rPr>
                <w:sz w:val="14"/>
              </w:rPr>
              <w:t>0.12</w:t>
            </w:r>
          </w:p>
        </w:tc>
        <w:tc>
          <w:tcPr>
            <w:tcW w:w="0" w:type="auto"/>
            <w:noWrap/>
          </w:tcPr>
          <w:p w14:paraId="757E1BE1"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02008C7D"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6A1A53BA" w14:textId="77777777" w:rsidR="009A074F" w:rsidRDefault="009A074F" w:rsidP="009E5D20">
            <w:pPr>
              <w:pStyle w:val="CUERPOTEXTOTABLA"/>
              <w:jc w:val="center"/>
              <w:rPr>
                <w:sz w:val="14"/>
              </w:rPr>
            </w:pPr>
            <w:r>
              <w:rPr>
                <w:sz w:val="14"/>
              </w:rPr>
              <w:t>1.08</w:t>
            </w:r>
          </w:p>
        </w:tc>
      </w:tr>
      <w:tr w:rsidR="009A074F" w14:paraId="5B5C1599" w14:textId="77777777" w:rsidTr="006B0260">
        <w:trPr>
          <w:cantSplit/>
          <w:jc w:val="center"/>
        </w:trPr>
        <w:tc>
          <w:tcPr>
            <w:tcW w:w="0" w:type="auto"/>
            <w:tcBorders>
              <w:top w:val="single" w:sz="2" w:space="0" w:color="000000"/>
              <w:left w:val="single" w:sz="2" w:space="0" w:color="000000"/>
              <w:bottom w:val="single" w:sz="14" w:space="0" w:color="000000"/>
            </w:tcBorders>
          </w:tcPr>
          <w:p w14:paraId="3094D635"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58EA7A42"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366108FF"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43A3025E"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5F9EA0EB"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6390503B"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3262C0C0"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11894D03" w14:textId="77777777" w:rsidR="009A074F" w:rsidRDefault="009A074F" w:rsidP="009E5D20">
            <w:pPr>
              <w:pStyle w:val="CUERPOTEXTOTABLA"/>
              <w:jc w:val="center"/>
              <w:rPr>
                <w:sz w:val="14"/>
              </w:rPr>
            </w:pPr>
            <w:r>
              <w:rPr>
                <w:sz w:val="14"/>
              </w:rPr>
              <w:t>0.17</w:t>
            </w:r>
          </w:p>
        </w:tc>
      </w:tr>
      <w:tr w:rsidR="009A074F" w14:paraId="4140E7B0" w14:textId="77777777" w:rsidTr="006B0260">
        <w:trPr>
          <w:cantSplit/>
          <w:jc w:val="center"/>
        </w:trPr>
        <w:tc>
          <w:tcPr>
            <w:tcW w:w="0" w:type="auto"/>
            <w:vMerge w:val="restart"/>
            <w:tcBorders>
              <w:top w:val="single" w:sz="14" w:space="0" w:color="000000"/>
              <w:left w:val="single" w:sz="2" w:space="0" w:color="000000"/>
            </w:tcBorders>
          </w:tcPr>
          <w:p w14:paraId="76B5808C"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2C115F44"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31807677"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284D8701"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3D140C89" w14:textId="77777777" w:rsidTr="006B0260">
        <w:trPr>
          <w:cantSplit/>
          <w:jc w:val="center"/>
        </w:trPr>
        <w:tc>
          <w:tcPr>
            <w:tcW w:w="0" w:type="auto"/>
            <w:vMerge/>
            <w:tcBorders>
              <w:left w:val="single" w:sz="2" w:space="0" w:color="000000"/>
            </w:tcBorders>
          </w:tcPr>
          <w:p w14:paraId="720518DC" w14:textId="77777777" w:rsidR="009A074F" w:rsidRDefault="009A074F" w:rsidP="009E5D20"/>
        </w:tc>
        <w:tc>
          <w:tcPr>
            <w:tcW w:w="0" w:type="auto"/>
            <w:gridSpan w:val="2"/>
            <w:vMerge/>
            <w:tcBorders>
              <w:right w:val="single" w:sz="2" w:space="0" w:color="000000"/>
            </w:tcBorders>
          </w:tcPr>
          <w:p w14:paraId="4897AC87" w14:textId="77777777" w:rsidR="009A074F" w:rsidRDefault="009A074F" w:rsidP="009E5D20"/>
        </w:tc>
        <w:tc>
          <w:tcPr>
            <w:tcW w:w="0" w:type="auto"/>
            <w:gridSpan w:val="4"/>
            <w:tcBorders>
              <w:left w:val="single" w:sz="2" w:space="0" w:color="000000"/>
              <w:right w:val="single" w:sz="2" w:space="0" w:color="000000"/>
            </w:tcBorders>
          </w:tcPr>
          <w:p w14:paraId="7DC29393"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2CA47B1F" w14:textId="77777777" w:rsidR="009A074F" w:rsidRDefault="009A074F" w:rsidP="009E5D20"/>
        </w:tc>
      </w:tr>
      <w:tr w:rsidR="009A074F" w14:paraId="779CA4FD" w14:textId="77777777" w:rsidTr="006B0260">
        <w:trPr>
          <w:cantSplit/>
          <w:jc w:val="center"/>
        </w:trPr>
        <w:tc>
          <w:tcPr>
            <w:tcW w:w="0" w:type="auto"/>
            <w:vMerge/>
            <w:tcBorders>
              <w:left w:val="single" w:sz="2" w:space="0" w:color="000000"/>
            </w:tcBorders>
          </w:tcPr>
          <w:p w14:paraId="4531A70E" w14:textId="77777777" w:rsidR="009A074F" w:rsidRDefault="009A074F" w:rsidP="009E5D20"/>
        </w:tc>
        <w:tc>
          <w:tcPr>
            <w:tcW w:w="0" w:type="auto"/>
            <w:gridSpan w:val="2"/>
            <w:vMerge/>
            <w:tcBorders>
              <w:right w:val="single" w:sz="2" w:space="0" w:color="000000"/>
            </w:tcBorders>
          </w:tcPr>
          <w:p w14:paraId="1CE2A246" w14:textId="77777777" w:rsidR="009A074F" w:rsidRDefault="009A074F" w:rsidP="009E5D20"/>
        </w:tc>
        <w:tc>
          <w:tcPr>
            <w:tcW w:w="0" w:type="auto"/>
            <w:gridSpan w:val="4"/>
            <w:tcBorders>
              <w:left w:val="single" w:sz="2" w:space="0" w:color="000000"/>
              <w:right w:val="single" w:sz="2" w:space="0" w:color="000000"/>
            </w:tcBorders>
          </w:tcPr>
          <w:p w14:paraId="3D781745"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4321829D" w14:textId="77777777" w:rsidR="009A074F" w:rsidRDefault="009A074F" w:rsidP="009E5D20"/>
        </w:tc>
      </w:tr>
      <w:tr w:rsidR="009A074F" w14:paraId="19999289" w14:textId="77777777" w:rsidTr="006B0260">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4F726396"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72635E0F" w14:textId="77777777" w:rsidR="009A074F" w:rsidRDefault="009A074F" w:rsidP="009E5D20"/>
        </w:tc>
        <w:tc>
          <w:tcPr>
            <w:tcW w:w="0" w:type="auto"/>
            <w:tcBorders>
              <w:left w:val="single" w:sz="2" w:space="0" w:color="000000"/>
              <w:bottom w:val="single" w:sz="14" w:space="0" w:color="000000"/>
            </w:tcBorders>
            <w:noWrap/>
          </w:tcPr>
          <w:p w14:paraId="691C6D38"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0296DC48"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708D6EF3"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CE65457"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2B3E8C50" w14:textId="77777777" w:rsidR="009A074F" w:rsidRDefault="009A074F" w:rsidP="009E5D20"/>
        </w:tc>
      </w:tr>
      <w:tr w:rsidR="009A074F" w14:paraId="26BEDEE2" w14:textId="77777777" w:rsidTr="006B0260">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33975176"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4F1CDE7A"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218FDA85" w14:textId="77777777" w:rsidR="009A074F" w:rsidRDefault="009A074F" w:rsidP="009E5D20">
            <w:pPr>
              <w:pStyle w:val="CUERPOTEXTOTABLA"/>
              <w:jc w:val="center"/>
            </w:pPr>
            <w:r>
              <w:t xml:space="preserve"> </w:t>
            </w:r>
          </w:p>
        </w:tc>
      </w:tr>
      <w:tr w:rsidR="009A074F" w14:paraId="4532670A" w14:textId="77777777" w:rsidTr="006B0260">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03795148"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602FEE14"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29CD5493" w14:textId="77777777" w:rsidR="009A074F" w:rsidRDefault="009A074F" w:rsidP="009E5D20">
            <w:pPr>
              <w:pStyle w:val="CUERPOTEXTOTABLA"/>
              <w:jc w:val="center"/>
            </w:pPr>
            <w:r>
              <w:t xml:space="preserve"> </w:t>
            </w:r>
          </w:p>
        </w:tc>
      </w:tr>
      <w:tr w:rsidR="009A074F" w14:paraId="1B09192C" w14:textId="77777777" w:rsidTr="006B0260">
        <w:trPr>
          <w:cantSplit/>
          <w:jc w:val="center"/>
        </w:trPr>
        <w:tc>
          <w:tcPr>
            <w:tcW w:w="0" w:type="auto"/>
            <w:gridSpan w:val="3"/>
            <w:vMerge w:val="restart"/>
            <w:tcBorders>
              <w:top w:val="single" w:sz="14" w:space="0" w:color="000000"/>
              <w:left w:val="single" w:sz="2" w:space="0" w:color="000000"/>
              <w:right w:val="single" w:sz="2" w:space="0" w:color="000000"/>
            </w:tcBorders>
          </w:tcPr>
          <w:p w14:paraId="39A7CA18"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7500BDED"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38832AAE" w14:textId="77777777" w:rsidR="009A074F" w:rsidRDefault="009A074F" w:rsidP="009E5D20">
            <w:pPr>
              <w:pStyle w:val="CUERPOTEXTOTABLA"/>
            </w:pPr>
            <w:r>
              <w:rPr>
                <w:noProof/>
              </w:rPr>
              <w:drawing>
                <wp:inline distT="0" distB="0" distL="0" distR="0" wp14:anchorId="65A5D6DC" wp14:editId="2630A199">
                  <wp:extent cx="432000" cy="190800"/>
                  <wp:effectExtent l="0" t="0" r="0" b="0"/>
                  <wp:docPr id="144"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756C4B90" w14:textId="77777777" w:rsidTr="006B0260">
        <w:trPr>
          <w:cantSplit/>
          <w:jc w:val="center"/>
        </w:trPr>
        <w:tc>
          <w:tcPr>
            <w:tcW w:w="0" w:type="auto"/>
            <w:gridSpan w:val="3"/>
            <w:vMerge/>
            <w:tcBorders>
              <w:left w:val="single" w:sz="2" w:space="0" w:color="000000"/>
              <w:right w:val="single" w:sz="2" w:space="0" w:color="000000"/>
            </w:tcBorders>
          </w:tcPr>
          <w:p w14:paraId="47177D28" w14:textId="77777777" w:rsidR="009A074F" w:rsidRDefault="009A074F" w:rsidP="009E5D20"/>
        </w:tc>
        <w:tc>
          <w:tcPr>
            <w:tcW w:w="0" w:type="auto"/>
            <w:gridSpan w:val="4"/>
            <w:tcBorders>
              <w:left w:val="single" w:sz="2" w:space="0" w:color="000000"/>
              <w:right w:val="single" w:sz="2" w:space="0" w:color="000000"/>
            </w:tcBorders>
            <w:noWrap/>
          </w:tcPr>
          <w:p w14:paraId="6B294F01" w14:textId="77777777" w:rsidR="009A074F" w:rsidRDefault="009A074F" w:rsidP="009E5D20">
            <w:pPr>
              <w:pStyle w:val="CUERPOTEXTOTABLA"/>
            </w:pPr>
            <w:r>
              <w:rPr>
                <w:noProof/>
              </w:rPr>
              <w:drawing>
                <wp:inline distT="0" distB="0" distL="0" distR="0" wp14:anchorId="32B41EBC" wp14:editId="430BD5F5">
                  <wp:extent cx="432000" cy="172800"/>
                  <wp:effectExtent l="0" t="0" r="0" b="0"/>
                  <wp:docPr id="145"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2AC8D3A6" w14:textId="77777777" w:rsidR="009A074F" w:rsidRDefault="009A074F" w:rsidP="009E5D20"/>
        </w:tc>
      </w:tr>
      <w:tr w:rsidR="009A074F" w14:paraId="0C788C67" w14:textId="77777777" w:rsidTr="006B0260">
        <w:trPr>
          <w:cantSplit/>
          <w:jc w:val="center"/>
        </w:trPr>
        <w:tc>
          <w:tcPr>
            <w:tcW w:w="0" w:type="auto"/>
            <w:gridSpan w:val="3"/>
            <w:vMerge/>
            <w:tcBorders>
              <w:left w:val="single" w:sz="2" w:space="0" w:color="000000"/>
              <w:bottom w:val="single" w:sz="14" w:space="0" w:color="000000"/>
              <w:right w:val="single" w:sz="2" w:space="0" w:color="000000"/>
            </w:tcBorders>
          </w:tcPr>
          <w:p w14:paraId="569BBF5C" w14:textId="77777777" w:rsidR="009A074F" w:rsidRDefault="009A074F" w:rsidP="009E5D20"/>
        </w:tc>
        <w:tc>
          <w:tcPr>
            <w:tcW w:w="0" w:type="auto"/>
            <w:tcBorders>
              <w:left w:val="single" w:sz="2" w:space="0" w:color="000000"/>
              <w:bottom w:val="single" w:sz="14" w:space="0" w:color="000000"/>
            </w:tcBorders>
            <w:noWrap/>
          </w:tcPr>
          <w:p w14:paraId="30090391"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64DA8EAA"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2FA00A6B"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29BC6B9C" w14:textId="77777777" w:rsidR="009A074F" w:rsidRDefault="009A074F" w:rsidP="009E5D20">
            <w:pPr>
              <w:pStyle w:val="CUERPOTEXTOTABLA"/>
            </w:pPr>
            <w:r>
              <w:rPr>
                <w:noProof/>
              </w:rPr>
              <w:drawing>
                <wp:inline distT="0" distB="0" distL="0" distR="0" wp14:anchorId="381BF2AB" wp14:editId="23395BB8">
                  <wp:extent cx="180000" cy="169200"/>
                  <wp:effectExtent l="0" t="0" r="0" b="0"/>
                  <wp:docPr id="146"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3C79171D" w14:textId="77777777" w:rsidR="009A074F" w:rsidRDefault="009A074F" w:rsidP="009E5D20"/>
        </w:tc>
      </w:tr>
      <w:tr w:rsidR="009A074F" w14:paraId="53A89E48" w14:textId="77777777" w:rsidTr="006B0260">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07AF0F3B"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61E80CAB"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1E3AEBD7"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55766A46"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3AD7F119"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0949149E" w14:textId="77777777" w:rsidR="009A074F" w:rsidRDefault="009A074F" w:rsidP="009E5D20">
            <w:pPr>
              <w:pStyle w:val="CUERPOTEXTOTABLA"/>
              <w:rPr>
                <w:sz w:val="14"/>
              </w:rPr>
            </w:pPr>
            <w:r>
              <w:rPr>
                <w:sz w:val="14"/>
              </w:rPr>
              <w:t>---</w:t>
            </w:r>
          </w:p>
        </w:tc>
      </w:tr>
      <w:tr w:rsidR="009A074F" w14:paraId="0C0F011B" w14:textId="77777777" w:rsidTr="006B0260">
        <w:trPr>
          <w:cantSplit/>
          <w:jc w:val="center"/>
        </w:trPr>
        <w:tc>
          <w:tcPr>
            <w:tcW w:w="0" w:type="auto"/>
            <w:gridSpan w:val="3"/>
            <w:tcBorders>
              <w:top w:val="single" w:sz="14" w:space="0" w:color="000000"/>
              <w:left w:val="single" w:sz="2" w:space="0" w:color="000000"/>
            </w:tcBorders>
            <w:noWrap/>
          </w:tcPr>
          <w:p w14:paraId="06CD026E"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01E2FA60" w14:textId="77777777" w:rsidR="009A074F" w:rsidRDefault="009A074F" w:rsidP="009E5D20">
            <w:pPr>
              <w:pStyle w:val="CUERPOTEXTOTABLA"/>
            </w:pPr>
            <w:r>
              <w:rPr>
                <w:noProof/>
              </w:rPr>
              <w:drawing>
                <wp:inline distT="0" distB="0" distL="0" distR="0" wp14:anchorId="6A807443" wp14:editId="5CF9270C">
                  <wp:extent cx="1440000" cy="309600"/>
                  <wp:effectExtent l="0" t="0" r="0" b="0"/>
                  <wp:docPr id="147"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7BABE221" w14:textId="77777777" w:rsidR="009A074F" w:rsidRDefault="009A074F" w:rsidP="009E5D20">
            <w:pPr>
              <w:pStyle w:val="CUERPOTEXTOTABLA"/>
              <w:jc w:val="center"/>
              <w:rPr>
                <w:b/>
                <w:sz w:val="14"/>
              </w:rPr>
            </w:pPr>
            <w:r>
              <w:rPr>
                <w:b/>
                <w:sz w:val="14"/>
              </w:rPr>
              <w:t>53.49</w:t>
            </w:r>
          </w:p>
        </w:tc>
      </w:tr>
      <w:tr w:rsidR="009A074F" w14:paraId="5CACA557" w14:textId="77777777" w:rsidTr="006B0260">
        <w:trPr>
          <w:cantSplit/>
          <w:jc w:val="center"/>
        </w:trPr>
        <w:tc>
          <w:tcPr>
            <w:tcW w:w="0" w:type="auto"/>
            <w:gridSpan w:val="3"/>
            <w:tcBorders>
              <w:left w:val="single" w:sz="2" w:space="0" w:color="000000"/>
              <w:bottom w:val="single" w:sz="2" w:space="0" w:color="000000"/>
            </w:tcBorders>
            <w:noWrap/>
          </w:tcPr>
          <w:p w14:paraId="36AA2F9E"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39F18CD3"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02B45EFC" w14:textId="77777777" w:rsidR="009A074F" w:rsidRDefault="009A074F" w:rsidP="009E5D20"/>
        </w:tc>
      </w:tr>
      <w:tr w:rsidR="009A074F" w14:paraId="0E5C48FE" w14:textId="77777777" w:rsidTr="006B0260">
        <w:trPr>
          <w:cantSplit/>
          <w:jc w:val="center"/>
        </w:trPr>
        <w:tc>
          <w:tcPr>
            <w:tcW w:w="0" w:type="auto"/>
            <w:gridSpan w:val="3"/>
            <w:tcBorders>
              <w:top w:val="single" w:sz="2" w:space="0" w:color="000000"/>
              <w:left w:val="single" w:sz="2" w:space="0" w:color="000000"/>
            </w:tcBorders>
            <w:noWrap/>
          </w:tcPr>
          <w:p w14:paraId="664FD27F"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1F4B4574" w14:textId="77777777" w:rsidR="009A074F" w:rsidRDefault="009A074F" w:rsidP="009E5D20">
            <w:pPr>
              <w:pStyle w:val="CUERPOTEXTOTABLA"/>
            </w:pPr>
            <w:r>
              <w:rPr>
                <w:noProof/>
              </w:rPr>
              <w:drawing>
                <wp:inline distT="0" distB="0" distL="0" distR="0" wp14:anchorId="5D5BE919" wp14:editId="2A0A59F2">
                  <wp:extent cx="432000" cy="244800"/>
                  <wp:effectExtent l="0" t="0" r="0" b="0"/>
                  <wp:docPr id="148"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25B43B86" w14:textId="77777777" w:rsidR="009A074F" w:rsidRDefault="009A074F" w:rsidP="009E5D20">
            <w:pPr>
              <w:pStyle w:val="CUERPOTEXTOTABLA"/>
              <w:jc w:val="center"/>
              <w:rPr>
                <w:b/>
                <w:sz w:val="14"/>
              </w:rPr>
            </w:pPr>
            <w:r>
              <w:rPr>
                <w:b/>
                <w:sz w:val="14"/>
              </w:rPr>
              <w:t>0.5</w:t>
            </w:r>
          </w:p>
        </w:tc>
      </w:tr>
      <w:tr w:rsidR="009A074F" w14:paraId="5656A82D" w14:textId="77777777" w:rsidTr="006B0260">
        <w:trPr>
          <w:cantSplit/>
          <w:jc w:val="center"/>
        </w:trPr>
        <w:tc>
          <w:tcPr>
            <w:tcW w:w="0" w:type="auto"/>
            <w:gridSpan w:val="3"/>
            <w:tcBorders>
              <w:left w:val="single" w:sz="2" w:space="0" w:color="000000"/>
              <w:bottom w:val="single" w:sz="14" w:space="0" w:color="000000"/>
            </w:tcBorders>
            <w:noWrap/>
          </w:tcPr>
          <w:p w14:paraId="0568EC6D"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2542D543"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0FFC1FA5" w14:textId="77777777" w:rsidR="009A074F" w:rsidRDefault="009A074F" w:rsidP="009E5D20"/>
        </w:tc>
      </w:tr>
      <w:tr w:rsidR="009A074F" w14:paraId="6EDA75A2" w14:textId="77777777" w:rsidTr="006B0260">
        <w:trPr>
          <w:cantSplit/>
          <w:jc w:val="center"/>
        </w:trPr>
        <w:tc>
          <w:tcPr>
            <w:tcW w:w="0" w:type="auto"/>
            <w:gridSpan w:val="3"/>
            <w:tcBorders>
              <w:top w:val="single" w:sz="14" w:space="0" w:color="000000"/>
              <w:left w:val="single" w:sz="14" w:space="0" w:color="000000"/>
            </w:tcBorders>
            <w:noWrap/>
          </w:tcPr>
          <w:p w14:paraId="557E98C5"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74B78FE9" w14:textId="77777777" w:rsidR="009A074F" w:rsidRDefault="009A074F" w:rsidP="009E5D20">
            <w:pPr>
              <w:pStyle w:val="CUERPOTEXTOTABLA"/>
            </w:pPr>
            <w:r>
              <w:t xml:space="preserve"> </w:t>
            </w:r>
          </w:p>
        </w:tc>
        <w:tc>
          <w:tcPr>
            <w:tcW w:w="0" w:type="auto"/>
            <w:tcBorders>
              <w:top w:val="single" w:sz="14" w:space="0" w:color="000000"/>
            </w:tcBorders>
            <w:noWrap/>
          </w:tcPr>
          <w:p w14:paraId="4118CF63" w14:textId="77777777" w:rsidR="009A074F" w:rsidRDefault="009A074F" w:rsidP="009E5D20">
            <w:pPr>
              <w:pStyle w:val="CUERPOTEXTOTABLA"/>
            </w:pPr>
            <w:r>
              <w:t xml:space="preserve"> </w:t>
            </w:r>
          </w:p>
        </w:tc>
        <w:tc>
          <w:tcPr>
            <w:tcW w:w="0" w:type="auto"/>
            <w:tcBorders>
              <w:top w:val="single" w:sz="14" w:space="0" w:color="000000"/>
            </w:tcBorders>
            <w:noWrap/>
          </w:tcPr>
          <w:p w14:paraId="6FD8D89C"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6CFADC18" w14:textId="77777777" w:rsidR="009A074F" w:rsidRDefault="009A074F" w:rsidP="009E5D20">
            <w:pPr>
              <w:pStyle w:val="CUERPOTEXTOTABLA"/>
              <w:rPr>
                <w:b/>
                <w:sz w:val="14"/>
              </w:rPr>
            </w:pPr>
            <w:r>
              <w:rPr>
                <w:b/>
                <w:sz w:val="14"/>
              </w:rPr>
              <w:t>Absorción acústica exigida</w:t>
            </w:r>
          </w:p>
        </w:tc>
      </w:tr>
      <w:tr w:rsidR="009A074F" w14:paraId="6443BE0F" w14:textId="77777777" w:rsidTr="006B0260">
        <w:trPr>
          <w:cantSplit/>
          <w:jc w:val="center"/>
        </w:trPr>
        <w:tc>
          <w:tcPr>
            <w:tcW w:w="0" w:type="auto"/>
            <w:gridSpan w:val="3"/>
            <w:tcBorders>
              <w:left w:val="single" w:sz="14" w:space="0" w:color="000000"/>
              <w:bottom w:val="single" w:sz="14" w:space="0" w:color="000000"/>
            </w:tcBorders>
            <w:noWrap/>
          </w:tcPr>
          <w:p w14:paraId="4DDFBDDD"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1B83A46C" w14:textId="77777777" w:rsidR="009A074F" w:rsidRDefault="009A074F" w:rsidP="009E5D20">
            <w:pPr>
              <w:pStyle w:val="CUERPOTEXTOTABLA"/>
            </w:pPr>
            <w:r>
              <w:t xml:space="preserve"> </w:t>
            </w:r>
          </w:p>
        </w:tc>
        <w:tc>
          <w:tcPr>
            <w:tcW w:w="0" w:type="auto"/>
            <w:tcBorders>
              <w:bottom w:val="single" w:sz="14" w:space="0" w:color="000000"/>
            </w:tcBorders>
            <w:noWrap/>
          </w:tcPr>
          <w:p w14:paraId="2447949C"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691CE230"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141E2A26" w14:textId="77777777" w:rsidR="009A074F" w:rsidRDefault="009A074F" w:rsidP="009E5D20">
            <w:pPr>
              <w:pStyle w:val="CUERPOTEXTOTABLA"/>
              <w:rPr>
                <w:sz w:val="14"/>
              </w:rPr>
            </w:pPr>
            <w:r>
              <w:rPr>
                <w:sz w:val="14"/>
              </w:rPr>
              <w:t>= 0.2 · V</w:t>
            </w:r>
          </w:p>
        </w:tc>
      </w:tr>
      <w:tr w:rsidR="009A074F" w14:paraId="5F650D3B" w14:textId="77777777" w:rsidTr="006B0260">
        <w:trPr>
          <w:cantSplit/>
          <w:jc w:val="center"/>
        </w:trPr>
        <w:tc>
          <w:tcPr>
            <w:tcW w:w="0" w:type="auto"/>
            <w:gridSpan w:val="3"/>
            <w:tcBorders>
              <w:top w:val="single" w:sz="14" w:space="0" w:color="000000"/>
              <w:left w:val="single" w:sz="14" w:space="0" w:color="000000"/>
            </w:tcBorders>
            <w:noWrap/>
          </w:tcPr>
          <w:p w14:paraId="15DF1F84"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2BC8CB2B" w14:textId="77777777" w:rsidR="009A074F" w:rsidRDefault="009A074F" w:rsidP="009E5D20">
            <w:pPr>
              <w:pStyle w:val="CUERPOTEXTOTABLA"/>
            </w:pPr>
            <w:r>
              <w:t xml:space="preserve"> </w:t>
            </w:r>
          </w:p>
        </w:tc>
        <w:tc>
          <w:tcPr>
            <w:tcW w:w="0" w:type="auto"/>
            <w:tcBorders>
              <w:top w:val="single" w:sz="14" w:space="0" w:color="000000"/>
            </w:tcBorders>
            <w:noWrap/>
          </w:tcPr>
          <w:p w14:paraId="5126FDA6" w14:textId="77777777" w:rsidR="009A074F" w:rsidRDefault="009A074F" w:rsidP="009E5D20">
            <w:pPr>
              <w:pStyle w:val="CUERPOTEXTOTABLA"/>
            </w:pPr>
            <w:r>
              <w:t xml:space="preserve"> </w:t>
            </w:r>
          </w:p>
        </w:tc>
        <w:tc>
          <w:tcPr>
            <w:tcW w:w="0" w:type="auto"/>
            <w:tcBorders>
              <w:top w:val="single" w:sz="14" w:space="0" w:color="000000"/>
            </w:tcBorders>
            <w:noWrap/>
          </w:tcPr>
          <w:p w14:paraId="5FDD98A7"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53362638" w14:textId="77777777" w:rsidR="009A074F" w:rsidRDefault="009A074F" w:rsidP="009E5D20">
            <w:pPr>
              <w:pStyle w:val="CUERPOTEXTOTABLA"/>
              <w:rPr>
                <w:b/>
                <w:sz w:val="14"/>
              </w:rPr>
            </w:pPr>
            <w:r>
              <w:rPr>
                <w:b/>
                <w:sz w:val="14"/>
              </w:rPr>
              <w:t>Tiempo de reverberación</w:t>
            </w:r>
          </w:p>
        </w:tc>
      </w:tr>
      <w:tr w:rsidR="009A074F" w14:paraId="1A24EB00" w14:textId="77777777" w:rsidTr="006B0260">
        <w:trPr>
          <w:cantSplit/>
          <w:jc w:val="center"/>
        </w:trPr>
        <w:tc>
          <w:tcPr>
            <w:tcW w:w="0" w:type="auto"/>
            <w:gridSpan w:val="3"/>
            <w:tcBorders>
              <w:left w:val="single" w:sz="14" w:space="0" w:color="000000"/>
              <w:bottom w:val="single" w:sz="14" w:space="0" w:color="000000"/>
            </w:tcBorders>
            <w:noWrap/>
          </w:tcPr>
          <w:p w14:paraId="42B976F0"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60149B3E"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1194935C"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0BE5F13D"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0F646936" w14:textId="77777777" w:rsidR="009A074F" w:rsidRDefault="009A074F" w:rsidP="009E5D20">
            <w:pPr>
              <w:pStyle w:val="CUERPOTEXTOTABLA"/>
              <w:rPr>
                <w:b/>
                <w:sz w:val="14"/>
              </w:rPr>
            </w:pPr>
            <w:r>
              <w:rPr>
                <w:b/>
                <w:sz w:val="14"/>
              </w:rPr>
              <w:t>exigido</w:t>
            </w:r>
          </w:p>
        </w:tc>
      </w:tr>
      <w:tr w:rsidR="009A074F" w14:paraId="714AA726" w14:textId="77777777" w:rsidTr="006B0260">
        <w:trPr>
          <w:cantSplit/>
          <w:jc w:val="center"/>
        </w:trPr>
        <w:tc>
          <w:tcPr>
            <w:tcW w:w="0" w:type="auto"/>
            <w:gridSpan w:val="8"/>
            <w:tcBorders>
              <w:top w:val="single" w:sz="14" w:space="0" w:color="000000"/>
            </w:tcBorders>
          </w:tcPr>
          <w:p w14:paraId="15582330"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615CC533" w14:textId="77777777" w:rsidTr="006B0260">
        <w:trPr>
          <w:cantSplit/>
          <w:jc w:val="center"/>
        </w:trPr>
        <w:tc>
          <w:tcPr>
            <w:tcW w:w="0" w:type="auto"/>
            <w:gridSpan w:val="8"/>
          </w:tcPr>
          <w:p w14:paraId="57FB5E48"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3F061596" w14:textId="77777777" w:rsidR="009A074F" w:rsidRDefault="009A074F" w:rsidP="009A074F">
      <w:pPr>
        <w:spacing w:line="2" w:lineRule="auto"/>
      </w:pPr>
    </w:p>
    <w:p w14:paraId="6776F016" w14:textId="77777777" w:rsidR="009A074F" w:rsidRDefault="009A074F" w:rsidP="009A074F">
      <w:pPr>
        <w:pStyle w:val="CUERPOTEXTO"/>
      </w:pPr>
      <w:r>
        <w:t xml:space="preserve"> </w:t>
      </w:r>
    </w:p>
    <w:p w14:paraId="58E5589A" w14:textId="2C879C20" w:rsidR="00E40959" w:rsidRDefault="009A074F" w:rsidP="009A074F">
      <w:pPr>
        <w:pStyle w:val="CUERPOTEXTO"/>
      </w:pPr>
      <w:r>
        <w:t xml:space="preserve"> </w:t>
      </w:r>
    </w:p>
    <w:p w14:paraId="697D3464" w14:textId="77777777" w:rsidR="00E40959" w:rsidRDefault="00E40959">
      <w:pPr>
        <w:jc w:val="left"/>
        <w:rPr>
          <w:rFonts w:eastAsiaTheme="minorEastAsia" w:cs="Arial"/>
          <w:sz w:val="20"/>
          <w:szCs w:val="22"/>
        </w:rPr>
      </w:pPr>
      <w:r>
        <w:br w:type="page"/>
      </w:r>
    </w:p>
    <w:p w14:paraId="4EA8606A" w14:textId="77777777" w:rsidR="009A074F" w:rsidRDefault="009A074F" w:rsidP="009A074F">
      <w:pPr>
        <w:pStyle w:val="CUERPOTEXTO"/>
      </w:pP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53CF56AA" w14:textId="77777777" w:rsidTr="006B0260">
        <w:trPr>
          <w:cantSplit/>
          <w:jc w:val="center"/>
        </w:trPr>
        <w:tc>
          <w:tcPr>
            <w:tcW w:w="0" w:type="auto"/>
            <w:tcBorders>
              <w:top w:val="single" w:sz="14" w:space="0" w:color="000000"/>
              <w:left w:val="single" w:sz="14" w:space="0" w:color="000000"/>
              <w:bottom w:val="single" w:sz="14" w:space="0" w:color="000000"/>
            </w:tcBorders>
            <w:noWrap/>
          </w:tcPr>
          <w:p w14:paraId="7184F943"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155B8012" w14:textId="3A5A8914" w:rsidR="009A074F" w:rsidRDefault="009A074F" w:rsidP="009E5D20">
            <w:pPr>
              <w:pStyle w:val="CUERPOTEXTOTABLA"/>
              <w:rPr>
                <w:sz w:val="14"/>
              </w:rPr>
            </w:pPr>
            <w:r>
              <w:rPr>
                <w:sz w:val="14"/>
              </w:rPr>
              <w:t xml:space="preserve">Aula </w:t>
            </w:r>
            <w:r w:rsidR="00421350">
              <w:rPr>
                <w:sz w:val="14"/>
              </w:rPr>
              <w:t>Secundaria</w:t>
            </w:r>
            <w:r>
              <w:rPr>
                <w:sz w:val="14"/>
              </w:rPr>
              <w:t xml:space="preserve"> 6 (Aula), Planta 1</w:t>
            </w:r>
          </w:p>
        </w:tc>
        <w:tc>
          <w:tcPr>
            <w:tcW w:w="0" w:type="auto"/>
            <w:gridSpan w:val="2"/>
            <w:tcBorders>
              <w:top w:val="single" w:sz="14" w:space="0" w:color="000000"/>
              <w:bottom w:val="single" w:sz="14" w:space="0" w:color="000000"/>
            </w:tcBorders>
            <w:noWrap/>
          </w:tcPr>
          <w:p w14:paraId="724CE869"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0B7CF4FD" w14:textId="77777777" w:rsidR="009A074F" w:rsidRDefault="009A074F" w:rsidP="009E5D20">
            <w:pPr>
              <w:pStyle w:val="CUERPOTEXTOTABLA"/>
              <w:rPr>
                <w:sz w:val="14"/>
              </w:rPr>
            </w:pPr>
            <w:r>
              <w:rPr>
                <w:sz w:val="14"/>
              </w:rPr>
              <w:t>175.74</w:t>
            </w:r>
          </w:p>
        </w:tc>
      </w:tr>
      <w:tr w:rsidR="009A074F" w14:paraId="1E952E0E" w14:textId="77777777" w:rsidTr="006B0260">
        <w:trPr>
          <w:cantSplit/>
          <w:jc w:val="center"/>
        </w:trPr>
        <w:tc>
          <w:tcPr>
            <w:tcW w:w="0" w:type="auto"/>
            <w:vMerge w:val="restart"/>
            <w:tcBorders>
              <w:top w:val="single" w:sz="14" w:space="0" w:color="000000"/>
              <w:left w:val="single" w:sz="2" w:space="0" w:color="000000"/>
            </w:tcBorders>
            <w:noWrap/>
          </w:tcPr>
          <w:p w14:paraId="543C9FE8"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34CF738E"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1590D41F" w14:textId="77777777" w:rsidR="009A074F" w:rsidRDefault="009A074F" w:rsidP="009E5D20">
            <w:pPr>
              <w:pStyle w:val="CUERPOTEXTOTABLA"/>
              <w:jc w:val="center"/>
              <w:rPr>
                <w:b/>
                <w:sz w:val="14"/>
              </w:rPr>
            </w:pPr>
            <w:r>
              <w:rPr>
                <w:b/>
                <w:sz w:val="14"/>
              </w:rPr>
              <w:t>S</w:t>
            </w:r>
          </w:p>
          <w:p w14:paraId="70267250" w14:textId="77777777" w:rsidR="009A074F" w:rsidRDefault="009A074F" w:rsidP="009E5D20">
            <w:pPr>
              <w:pStyle w:val="CUERPOTEXTOTABLA"/>
              <w:jc w:val="center"/>
              <w:rPr>
                <w:b/>
                <w:sz w:val="14"/>
              </w:rPr>
            </w:pPr>
            <w:r>
              <w:rPr>
                <w:b/>
                <w:sz w:val="14"/>
              </w:rPr>
              <w:t>Área,</w:t>
            </w:r>
          </w:p>
          <w:p w14:paraId="0DFC6B17"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27A506EE"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0107AD6F" w14:textId="77777777" w:rsidR="009A074F" w:rsidRDefault="009A074F" w:rsidP="009E5D20">
            <w:pPr>
              <w:pStyle w:val="CUERPOTEXTOTABLA"/>
              <w:rPr>
                <w:b/>
                <w:sz w:val="14"/>
              </w:rPr>
            </w:pPr>
            <w:r>
              <w:rPr>
                <w:b/>
                <w:sz w:val="14"/>
              </w:rPr>
              <w:t>Absorción</w:t>
            </w:r>
          </w:p>
        </w:tc>
      </w:tr>
      <w:tr w:rsidR="009A074F" w14:paraId="7733F3F6" w14:textId="77777777" w:rsidTr="006B0260">
        <w:trPr>
          <w:cantSplit/>
          <w:jc w:val="center"/>
        </w:trPr>
        <w:tc>
          <w:tcPr>
            <w:tcW w:w="0" w:type="auto"/>
            <w:vMerge/>
            <w:tcBorders>
              <w:left w:val="single" w:sz="2" w:space="0" w:color="000000"/>
            </w:tcBorders>
          </w:tcPr>
          <w:p w14:paraId="5C148170" w14:textId="77777777" w:rsidR="009A074F" w:rsidRDefault="009A074F" w:rsidP="009E5D20"/>
        </w:tc>
        <w:tc>
          <w:tcPr>
            <w:tcW w:w="0" w:type="auto"/>
            <w:vMerge/>
          </w:tcPr>
          <w:p w14:paraId="19B68D6E" w14:textId="77777777" w:rsidR="009A074F" w:rsidRDefault="009A074F" w:rsidP="009E5D20"/>
        </w:tc>
        <w:tc>
          <w:tcPr>
            <w:tcW w:w="0" w:type="auto"/>
            <w:vMerge/>
            <w:tcBorders>
              <w:right w:val="single" w:sz="2" w:space="0" w:color="000000"/>
            </w:tcBorders>
          </w:tcPr>
          <w:p w14:paraId="0B5C67C4" w14:textId="77777777" w:rsidR="009A074F" w:rsidRDefault="009A074F" w:rsidP="009E5D20"/>
        </w:tc>
        <w:tc>
          <w:tcPr>
            <w:tcW w:w="0" w:type="auto"/>
            <w:gridSpan w:val="4"/>
            <w:tcBorders>
              <w:left w:val="single" w:sz="2" w:space="0" w:color="000000"/>
              <w:right w:val="single" w:sz="2" w:space="0" w:color="000000"/>
            </w:tcBorders>
          </w:tcPr>
          <w:p w14:paraId="73058385"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359383CC" w14:textId="77777777" w:rsidR="009A074F" w:rsidRDefault="009A074F" w:rsidP="009E5D20">
            <w:pPr>
              <w:pStyle w:val="CUERPOTEXTOTABLA"/>
              <w:rPr>
                <w:b/>
                <w:sz w:val="14"/>
              </w:rPr>
            </w:pPr>
            <w:r>
              <w:rPr>
                <w:b/>
                <w:sz w:val="14"/>
              </w:rPr>
              <w:t>acústica</w:t>
            </w:r>
          </w:p>
        </w:tc>
      </w:tr>
      <w:tr w:rsidR="009A074F" w14:paraId="239751D3" w14:textId="77777777" w:rsidTr="006B0260">
        <w:trPr>
          <w:cantSplit/>
          <w:jc w:val="center"/>
        </w:trPr>
        <w:tc>
          <w:tcPr>
            <w:tcW w:w="0" w:type="auto"/>
            <w:vMerge/>
            <w:tcBorders>
              <w:left w:val="single" w:sz="2" w:space="0" w:color="000000"/>
            </w:tcBorders>
          </w:tcPr>
          <w:p w14:paraId="1F230FD1" w14:textId="77777777" w:rsidR="009A074F" w:rsidRDefault="009A074F" w:rsidP="009E5D20"/>
        </w:tc>
        <w:tc>
          <w:tcPr>
            <w:tcW w:w="0" w:type="auto"/>
            <w:vMerge/>
          </w:tcPr>
          <w:p w14:paraId="1F228AB0" w14:textId="77777777" w:rsidR="009A074F" w:rsidRDefault="009A074F" w:rsidP="009E5D20"/>
        </w:tc>
        <w:tc>
          <w:tcPr>
            <w:tcW w:w="0" w:type="auto"/>
            <w:vMerge/>
            <w:tcBorders>
              <w:right w:val="single" w:sz="2" w:space="0" w:color="000000"/>
            </w:tcBorders>
          </w:tcPr>
          <w:p w14:paraId="0B2F398A" w14:textId="77777777" w:rsidR="009A074F" w:rsidRDefault="009A074F" w:rsidP="009E5D20"/>
        </w:tc>
        <w:tc>
          <w:tcPr>
            <w:tcW w:w="0" w:type="auto"/>
            <w:gridSpan w:val="4"/>
            <w:tcBorders>
              <w:left w:val="single" w:sz="2" w:space="0" w:color="000000"/>
              <w:right w:val="single" w:sz="2" w:space="0" w:color="000000"/>
            </w:tcBorders>
          </w:tcPr>
          <w:p w14:paraId="2DBF0E11"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158B7F17" w14:textId="77777777" w:rsidR="009A074F" w:rsidRDefault="009A074F" w:rsidP="009E5D20">
            <w:pPr>
              <w:pStyle w:val="CUERPOTEXTOTABLA"/>
              <w:rPr>
                <w:b/>
                <w:sz w:val="14"/>
              </w:rPr>
            </w:pPr>
            <w:r>
              <w:rPr>
                <w:b/>
                <w:sz w:val="14"/>
              </w:rPr>
              <w:t>(m²)</w:t>
            </w:r>
          </w:p>
        </w:tc>
      </w:tr>
      <w:tr w:rsidR="009A074F" w14:paraId="5A3EF5E2" w14:textId="77777777" w:rsidTr="006B0260">
        <w:trPr>
          <w:cantSplit/>
          <w:jc w:val="center"/>
        </w:trPr>
        <w:tc>
          <w:tcPr>
            <w:tcW w:w="0" w:type="auto"/>
            <w:vMerge/>
            <w:tcBorders>
              <w:left w:val="single" w:sz="2" w:space="0" w:color="000000"/>
              <w:bottom w:val="single" w:sz="14" w:space="0" w:color="000000"/>
            </w:tcBorders>
          </w:tcPr>
          <w:p w14:paraId="7F2AD587" w14:textId="77777777" w:rsidR="009A074F" w:rsidRDefault="009A074F" w:rsidP="009E5D20"/>
        </w:tc>
        <w:tc>
          <w:tcPr>
            <w:tcW w:w="0" w:type="auto"/>
            <w:vMerge/>
            <w:tcBorders>
              <w:bottom w:val="single" w:sz="14" w:space="0" w:color="000000"/>
            </w:tcBorders>
          </w:tcPr>
          <w:p w14:paraId="294E9FFE" w14:textId="77777777" w:rsidR="009A074F" w:rsidRDefault="009A074F" w:rsidP="009E5D20"/>
        </w:tc>
        <w:tc>
          <w:tcPr>
            <w:tcW w:w="0" w:type="auto"/>
            <w:vMerge/>
            <w:tcBorders>
              <w:bottom w:val="single" w:sz="14" w:space="0" w:color="000000"/>
              <w:right w:val="single" w:sz="2" w:space="0" w:color="000000"/>
            </w:tcBorders>
          </w:tcPr>
          <w:p w14:paraId="485CA82B" w14:textId="77777777" w:rsidR="009A074F" w:rsidRDefault="009A074F" w:rsidP="009E5D20"/>
        </w:tc>
        <w:tc>
          <w:tcPr>
            <w:tcW w:w="0" w:type="auto"/>
            <w:tcBorders>
              <w:left w:val="single" w:sz="2" w:space="0" w:color="000000"/>
              <w:bottom w:val="single" w:sz="14" w:space="0" w:color="000000"/>
            </w:tcBorders>
            <w:noWrap/>
          </w:tcPr>
          <w:p w14:paraId="25AC4BBF"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5DE294DC"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587597C8"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324CC805"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46A24507"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57E1F66C" w14:textId="77777777" w:rsidTr="006B0260">
        <w:trPr>
          <w:cantSplit/>
          <w:jc w:val="center"/>
        </w:trPr>
        <w:tc>
          <w:tcPr>
            <w:tcW w:w="0" w:type="auto"/>
            <w:tcBorders>
              <w:top w:val="single" w:sz="14" w:space="0" w:color="000000"/>
              <w:left w:val="single" w:sz="2" w:space="0" w:color="000000"/>
              <w:bottom w:val="single" w:sz="14" w:space="0" w:color="000000"/>
            </w:tcBorders>
          </w:tcPr>
          <w:p w14:paraId="3C6BBEDC"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14" w:space="0" w:color="000000"/>
            </w:tcBorders>
          </w:tcPr>
          <w:p w14:paraId="0C85DD02"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067C5C76" w14:textId="77777777" w:rsidR="009A074F" w:rsidRDefault="009A074F" w:rsidP="009E5D20">
            <w:pPr>
              <w:pStyle w:val="CUERPOTEXTOTABLA"/>
              <w:jc w:val="center"/>
              <w:rPr>
                <w:sz w:val="14"/>
              </w:rPr>
            </w:pPr>
            <w:r>
              <w:rPr>
                <w:sz w:val="14"/>
              </w:rPr>
              <w:t>60.87</w:t>
            </w:r>
          </w:p>
        </w:tc>
        <w:tc>
          <w:tcPr>
            <w:tcW w:w="0" w:type="auto"/>
            <w:tcBorders>
              <w:top w:val="single" w:sz="14" w:space="0" w:color="000000"/>
              <w:left w:val="single" w:sz="2" w:space="0" w:color="000000"/>
              <w:bottom w:val="single" w:sz="14" w:space="0" w:color="000000"/>
            </w:tcBorders>
            <w:noWrap/>
          </w:tcPr>
          <w:p w14:paraId="6BF3E053"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05F1B89B"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2543CDE1"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353DF3BA"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24BBE8E2" w14:textId="77777777" w:rsidR="009A074F" w:rsidRDefault="009A074F" w:rsidP="009E5D20">
            <w:pPr>
              <w:pStyle w:val="CUERPOTEXTOTABLA"/>
              <w:jc w:val="center"/>
              <w:rPr>
                <w:sz w:val="14"/>
              </w:rPr>
            </w:pPr>
            <w:r>
              <w:rPr>
                <w:sz w:val="14"/>
              </w:rPr>
              <w:t>1.22</w:t>
            </w:r>
          </w:p>
        </w:tc>
      </w:tr>
      <w:tr w:rsidR="009A074F" w14:paraId="770CC8C1" w14:textId="77777777" w:rsidTr="006B0260">
        <w:trPr>
          <w:cantSplit/>
          <w:jc w:val="center"/>
        </w:trPr>
        <w:tc>
          <w:tcPr>
            <w:tcW w:w="0" w:type="auto"/>
            <w:tcBorders>
              <w:top w:val="single" w:sz="14" w:space="0" w:color="000000"/>
              <w:left w:val="single" w:sz="2" w:space="0" w:color="000000"/>
              <w:bottom w:val="single" w:sz="14" w:space="0" w:color="000000"/>
            </w:tcBorders>
          </w:tcPr>
          <w:p w14:paraId="12B782A6"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251BE5FC"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3A52B98E" w14:textId="77777777" w:rsidR="009A074F" w:rsidRDefault="009A074F" w:rsidP="009E5D20">
            <w:pPr>
              <w:pStyle w:val="CUERPOTEXTOTABLA"/>
              <w:jc w:val="center"/>
              <w:rPr>
                <w:sz w:val="14"/>
              </w:rPr>
            </w:pPr>
            <w:r>
              <w:rPr>
                <w:sz w:val="14"/>
              </w:rPr>
              <w:t>60.87</w:t>
            </w:r>
          </w:p>
        </w:tc>
        <w:tc>
          <w:tcPr>
            <w:tcW w:w="0" w:type="auto"/>
            <w:tcBorders>
              <w:top w:val="single" w:sz="14" w:space="0" w:color="000000"/>
              <w:left w:val="single" w:sz="2" w:space="0" w:color="000000"/>
              <w:bottom w:val="single" w:sz="14" w:space="0" w:color="000000"/>
            </w:tcBorders>
            <w:noWrap/>
          </w:tcPr>
          <w:p w14:paraId="12A56198"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6D9DB1FF"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55C2832A"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222EC218"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76D8D268" w14:textId="77777777" w:rsidR="009A074F" w:rsidRDefault="009A074F" w:rsidP="009E5D20">
            <w:pPr>
              <w:pStyle w:val="CUERPOTEXTOTABLA"/>
              <w:jc w:val="center"/>
              <w:rPr>
                <w:sz w:val="14"/>
              </w:rPr>
            </w:pPr>
            <w:r>
              <w:rPr>
                <w:sz w:val="14"/>
              </w:rPr>
              <w:t>48.70</w:t>
            </w:r>
          </w:p>
        </w:tc>
      </w:tr>
      <w:tr w:rsidR="009A074F" w14:paraId="247C4A12" w14:textId="77777777" w:rsidTr="006B0260">
        <w:trPr>
          <w:cantSplit/>
          <w:jc w:val="center"/>
        </w:trPr>
        <w:tc>
          <w:tcPr>
            <w:tcW w:w="0" w:type="auto"/>
            <w:tcBorders>
              <w:top w:val="single" w:sz="14" w:space="0" w:color="000000"/>
              <w:left w:val="single" w:sz="2" w:space="0" w:color="000000"/>
              <w:bottom w:val="single" w:sz="2" w:space="0" w:color="000000"/>
            </w:tcBorders>
          </w:tcPr>
          <w:p w14:paraId="407E8063"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50101B93"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14FEA66E" w14:textId="77777777" w:rsidR="009A074F" w:rsidRDefault="009A074F" w:rsidP="009E5D20">
            <w:pPr>
              <w:pStyle w:val="CUERPOTEXTOTABLA"/>
              <w:jc w:val="center"/>
              <w:rPr>
                <w:sz w:val="14"/>
              </w:rPr>
            </w:pPr>
            <w:r>
              <w:rPr>
                <w:sz w:val="14"/>
              </w:rPr>
              <w:t>32.45</w:t>
            </w:r>
          </w:p>
        </w:tc>
        <w:tc>
          <w:tcPr>
            <w:tcW w:w="0" w:type="auto"/>
            <w:tcBorders>
              <w:top w:val="single" w:sz="14" w:space="0" w:color="000000"/>
              <w:left w:val="single" w:sz="2" w:space="0" w:color="000000"/>
            </w:tcBorders>
            <w:noWrap/>
          </w:tcPr>
          <w:p w14:paraId="08437D24"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202483E1"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33E41240"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4F9CEDFA"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526269A9" w14:textId="77777777" w:rsidR="009A074F" w:rsidRDefault="009A074F" w:rsidP="009E5D20">
            <w:pPr>
              <w:pStyle w:val="CUERPOTEXTOTABLA"/>
              <w:jc w:val="center"/>
              <w:rPr>
                <w:sz w:val="14"/>
              </w:rPr>
            </w:pPr>
            <w:r>
              <w:rPr>
                <w:sz w:val="14"/>
              </w:rPr>
              <w:t>0.97</w:t>
            </w:r>
          </w:p>
        </w:tc>
      </w:tr>
      <w:tr w:rsidR="009A074F" w14:paraId="1CA40C4E" w14:textId="77777777" w:rsidTr="006B0260">
        <w:trPr>
          <w:cantSplit/>
          <w:jc w:val="center"/>
        </w:trPr>
        <w:tc>
          <w:tcPr>
            <w:tcW w:w="0" w:type="auto"/>
            <w:tcBorders>
              <w:top w:val="single" w:sz="2" w:space="0" w:color="000000"/>
              <w:left w:val="single" w:sz="2" w:space="0" w:color="000000"/>
              <w:bottom w:val="single" w:sz="2" w:space="0" w:color="000000"/>
            </w:tcBorders>
          </w:tcPr>
          <w:p w14:paraId="4F324791"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56F053E6"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5CCF90AB" w14:textId="77777777" w:rsidR="009A074F" w:rsidRDefault="009A074F" w:rsidP="009E5D20">
            <w:pPr>
              <w:pStyle w:val="CUERPOTEXTOTABLA"/>
              <w:jc w:val="center"/>
              <w:rPr>
                <w:sz w:val="14"/>
              </w:rPr>
            </w:pPr>
            <w:r>
              <w:rPr>
                <w:sz w:val="14"/>
              </w:rPr>
              <w:t>44.03</w:t>
            </w:r>
          </w:p>
        </w:tc>
        <w:tc>
          <w:tcPr>
            <w:tcW w:w="0" w:type="auto"/>
            <w:tcBorders>
              <w:left w:val="single" w:sz="2" w:space="0" w:color="000000"/>
            </w:tcBorders>
            <w:noWrap/>
          </w:tcPr>
          <w:p w14:paraId="21EDE277" w14:textId="77777777" w:rsidR="009A074F" w:rsidRDefault="009A074F" w:rsidP="009E5D20">
            <w:pPr>
              <w:pStyle w:val="CUERPOTEXTOTABLA"/>
              <w:jc w:val="center"/>
              <w:rPr>
                <w:sz w:val="14"/>
              </w:rPr>
            </w:pPr>
            <w:r>
              <w:rPr>
                <w:sz w:val="14"/>
              </w:rPr>
              <w:t>0.03</w:t>
            </w:r>
          </w:p>
        </w:tc>
        <w:tc>
          <w:tcPr>
            <w:tcW w:w="0" w:type="auto"/>
            <w:noWrap/>
          </w:tcPr>
          <w:p w14:paraId="3E15A9C0" w14:textId="77777777" w:rsidR="009A074F" w:rsidRDefault="009A074F" w:rsidP="009E5D20">
            <w:pPr>
              <w:pStyle w:val="CUERPOTEXTOTABLA"/>
              <w:jc w:val="center"/>
              <w:rPr>
                <w:sz w:val="14"/>
              </w:rPr>
            </w:pPr>
            <w:r>
              <w:rPr>
                <w:sz w:val="14"/>
              </w:rPr>
              <w:t>0.03</w:t>
            </w:r>
          </w:p>
        </w:tc>
        <w:tc>
          <w:tcPr>
            <w:tcW w:w="0" w:type="auto"/>
            <w:noWrap/>
          </w:tcPr>
          <w:p w14:paraId="601DFF44"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79D6CFB5"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40EB4432" w14:textId="77777777" w:rsidR="009A074F" w:rsidRDefault="009A074F" w:rsidP="009E5D20">
            <w:pPr>
              <w:pStyle w:val="CUERPOTEXTOTABLA"/>
              <w:jc w:val="center"/>
              <w:rPr>
                <w:sz w:val="14"/>
              </w:rPr>
            </w:pPr>
            <w:r>
              <w:rPr>
                <w:sz w:val="14"/>
              </w:rPr>
              <w:t>1.32</w:t>
            </w:r>
          </w:p>
        </w:tc>
      </w:tr>
      <w:tr w:rsidR="009A074F" w14:paraId="5E92FB10" w14:textId="77777777" w:rsidTr="006B0260">
        <w:trPr>
          <w:cantSplit/>
          <w:jc w:val="center"/>
        </w:trPr>
        <w:tc>
          <w:tcPr>
            <w:tcW w:w="0" w:type="auto"/>
            <w:tcBorders>
              <w:top w:val="single" w:sz="2" w:space="0" w:color="000000"/>
              <w:left w:val="single" w:sz="2" w:space="0" w:color="000000"/>
              <w:bottom w:val="single" w:sz="2" w:space="0" w:color="000000"/>
            </w:tcBorders>
          </w:tcPr>
          <w:p w14:paraId="5C78D384"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22575E39"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0CC6806F" w14:textId="77777777" w:rsidR="009A074F" w:rsidRDefault="009A074F" w:rsidP="009E5D20">
            <w:pPr>
              <w:pStyle w:val="CUERPOTEXTOTABLA"/>
              <w:jc w:val="center"/>
              <w:rPr>
                <w:sz w:val="14"/>
              </w:rPr>
            </w:pPr>
            <w:r>
              <w:rPr>
                <w:sz w:val="14"/>
              </w:rPr>
              <w:t>13.50</w:t>
            </w:r>
          </w:p>
        </w:tc>
        <w:tc>
          <w:tcPr>
            <w:tcW w:w="0" w:type="auto"/>
            <w:tcBorders>
              <w:left w:val="single" w:sz="2" w:space="0" w:color="000000"/>
            </w:tcBorders>
            <w:noWrap/>
          </w:tcPr>
          <w:p w14:paraId="3639DFFE" w14:textId="77777777" w:rsidR="009A074F" w:rsidRDefault="009A074F" w:rsidP="009E5D20">
            <w:pPr>
              <w:pStyle w:val="CUERPOTEXTOTABLA"/>
              <w:jc w:val="center"/>
              <w:rPr>
                <w:sz w:val="14"/>
              </w:rPr>
            </w:pPr>
            <w:r>
              <w:rPr>
                <w:sz w:val="14"/>
              </w:rPr>
              <w:t>0.18</w:t>
            </w:r>
          </w:p>
        </w:tc>
        <w:tc>
          <w:tcPr>
            <w:tcW w:w="0" w:type="auto"/>
            <w:noWrap/>
          </w:tcPr>
          <w:p w14:paraId="6552D98E" w14:textId="77777777" w:rsidR="009A074F" w:rsidRDefault="009A074F" w:rsidP="009E5D20">
            <w:pPr>
              <w:pStyle w:val="CUERPOTEXTOTABLA"/>
              <w:jc w:val="center"/>
              <w:rPr>
                <w:sz w:val="14"/>
              </w:rPr>
            </w:pPr>
            <w:r>
              <w:rPr>
                <w:sz w:val="14"/>
              </w:rPr>
              <w:t>0.12</w:t>
            </w:r>
          </w:p>
        </w:tc>
        <w:tc>
          <w:tcPr>
            <w:tcW w:w="0" w:type="auto"/>
            <w:noWrap/>
          </w:tcPr>
          <w:p w14:paraId="367104F6"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28D82C2F"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0823C040" w14:textId="77777777" w:rsidR="009A074F" w:rsidRDefault="009A074F" w:rsidP="009E5D20">
            <w:pPr>
              <w:pStyle w:val="CUERPOTEXTOTABLA"/>
              <w:jc w:val="center"/>
              <w:rPr>
                <w:sz w:val="14"/>
              </w:rPr>
            </w:pPr>
            <w:r>
              <w:rPr>
                <w:sz w:val="14"/>
              </w:rPr>
              <w:t>1.62</w:t>
            </w:r>
          </w:p>
        </w:tc>
      </w:tr>
      <w:tr w:rsidR="009A074F" w14:paraId="5C96C0DF" w14:textId="77777777" w:rsidTr="006B0260">
        <w:trPr>
          <w:cantSplit/>
          <w:jc w:val="center"/>
        </w:trPr>
        <w:tc>
          <w:tcPr>
            <w:tcW w:w="0" w:type="auto"/>
            <w:tcBorders>
              <w:top w:val="single" w:sz="2" w:space="0" w:color="000000"/>
              <w:left w:val="single" w:sz="2" w:space="0" w:color="000000"/>
              <w:bottom w:val="single" w:sz="14" w:space="0" w:color="000000"/>
            </w:tcBorders>
          </w:tcPr>
          <w:p w14:paraId="47B68E45"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417CD7C4"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6D6E46DA"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3AA1126E"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504CDBE7"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2F9D13DF"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38101B84"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5CFC780F" w14:textId="77777777" w:rsidR="009A074F" w:rsidRDefault="009A074F" w:rsidP="009E5D20">
            <w:pPr>
              <w:pStyle w:val="CUERPOTEXTOTABLA"/>
              <w:jc w:val="center"/>
              <w:rPr>
                <w:sz w:val="14"/>
              </w:rPr>
            </w:pPr>
            <w:r>
              <w:rPr>
                <w:sz w:val="14"/>
              </w:rPr>
              <w:t>0.17</w:t>
            </w:r>
          </w:p>
        </w:tc>
      </w:tr>
      <w:tr w:rsidR="009A074F" w14:paraId="5C72CB0D" w14:textId="77777777" w:rsidTr="006B0260">
        <w:trPr>
          <w:cantSplit/>
          <w:jc w:val="center"/>
        </w:trPr>
        <w:tc>
          <w:tcPr>
            <w:tcW w:w="0" w:type="auto"/>
            <w:vMerge w:val="restart"/>
            <w:tcBorders>
              <w:top w:val="single" w:sz="14" w:space="0" w:color="000000"/>
              <w:left w:val="single" w:sz="2" w:space="0" w:color="000000"/>
            </w:tcBorders>
          </w:tcPr>
          <w:p w14:paraId="1E721AA8"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1A756B3C"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259FAC39"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799ECEDC"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71A82012" w14:textId="77777777" w:rsidTr="006B0260">
        <w:trPr>
          <w:cantSplit/>
          <w:jc w:val="center"/>
        </w:trPr>
        <w:tc>
          <w:tcPr>
            <w:tcW w:w="0" w:type="auto"/>
            <w:vMerge/>
            <w:tcBorders>
              <w:left w:val="single" w:sz="2" w:space="0" w:color="000000"/>
            </w:tcBorders>
          </w:tcPr>
          <w:p w14:paraId="3AE498C0" w14:textId="77777777" w:rsidR="009A074F" w:rsidRDefault="009A074F" w:rsidP="009E5D20"/>
        </w:tc>
        <w:tc>
          <w:tcPr>
            <w:tcW w:w="0" w:type="auto"/>
            <w:gridSpan w:val="2"/>
            <w:vMerge/>
            <w:tcBorders>
              <w:right w:val="single" w:sz="2" w:space="0" w:color="000000"/>
            </w:tcBorders>
          </w:tcPr>
          <w:p w14:paraId="6EC4CE38" w14:textId="77777777" w:rsidR="009A074F" w:rsidRDefault="009A074F" w:rsidP="009E5D20"/>
        </w:tc>
        <w:tc>
          <w:tcPr>
            <w:tcW w:w="0" w:type="auto"/>
            <w:gridSpan w:val="4"/>
            <w:tcBorders>
              <w:left w:val="single" w:sz="2" w:space="0" w:color="000000"/>
              <w:right w:val="single" w:sz="2" w:space="0" w:color="000000"/>
            </w:tcBorders>
          </w:tcPr>
          <w:p w14:paraId="0F283DB2"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15D3992D" w14:textId="77777777" w:rsidR="009A074F" w:rsidRDefault="009A074F" w:rsidP="009E5D20"/>
        </w:tc>
      </w:tr>
      <w:tr w:rsidR="009A074F" w14:paraId="0341A986" w14:textId="77777777" w:rsidTr="006B0260">
        <w:trPr>
          <w:cantSplit/>
          <w:jc w:val="center"/>
        </w:trPr>
        <w:tc>
          <w:tcPr>
            <w:tcW w:w="0" w:type="auto"/>
            <w:vMerge/>
            <w:tcBorders>
              <w:left w:val="single" w:sz="2" w:space="0" w:color="000000"/>
            </w:tcBorders>
          </w:tcPr>
          <w:p w14:paraId="59E352BD" w14:textId="77777777" w:rsidR="009A074F" w:rsidRDefault="009A074F" w:rsidP="009E5D20"/>
        </w:tc>
        <w:tc>
          <w:tcPr>
            <w:tcW w:w="0" w:type="auto"/>
            <w:gridSpan w:val="2"/>
            <w:vMerge/>
            <w:tcBorders>
              <w:right w:val="single" w:sz="2" w:space="0" w:color="000000"/>
            </w:tcBorders>
          </w:tcPr>
          <w:p w14:paraId="00EA14C6" w14:textId="77777777" w:rsidR="009A074F" w:rsidRDefault="009A074F" w:rsidP="009E5D20"/>
        </w:tc>
        <w:tc>
          <w:tcPr>
            <w:tcW w:w="0" w:type="auto"/>
            <w:gridSpan w:val="4"/>
            <w:tcBorders>
              <w:left w:val="single" w:sz="2" w:space="0" w:color="000000"/>
              <w:right w:val="single" w:sz="2" w:space="0" w:color="000000"/>
            </w:tcBorders>
          </w:tcPr>
          <w:p w14:paraId="2F2BA9ED"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3922B334" w14:textId="77777777" w:rsidR="009A074F" w:rsidRDefault="009A074F" w:rsidP="009E5D20"/>
        </w:tc>
      </w:tr>
      <w:tr w:rsidR="009A074F" w14:paraId="15BE360E" w14:textId="77777777" w:rsidTr="006B0260">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09112A63"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7293CDFD" w14:textId="77777777" w:rsidR="009A074F" w:rsidRDefault="009A074F" w:rsidP="009E5D20"/>
        </w:tc>
        <w:tc>
          <w:tcPr>
            <w:tcW w:w="0" w:type="auto"/>
            <w:tcBorders>
              <w:left w:val="single" w:sz="2" w:space="0" w:color="000000"/>
              <w:bottom w:val="single" w:sz="14" w:space="0" w:color="000000"/>
            </w:tcBorders>
            <w:noWrap/>
          </w:tcPr>
          <w:p w14:paraId="2B525252"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102CE23E"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24F01ED2"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2ADB1DE8"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331708ED" w14:textId="77777777" w:rsidR="009A074F" w:rsidRDefault="009A074F" w:rsidP="009E5D20"/>
        </w:tc>
      </w:tr>
      <w:tr w:rsidR="009A074F" w14:paraId="279C9D69" w14:textId="77777777" w:rsidTr="006B0260">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3D2C7547"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6D9BF57D"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1325AE4E" w14:textId="77777777" w:rsidR="009A074F" w:rsidRDefault="009A074F" w:rsidP="009E5D20">
            <w:pPr>
              <w:pStyle w:val="CUERPOTEXTOTABLA"/>
              <w:jc w:val="center"/>
            </w:pPr>
            <w:r>
              <w:t xml:space="preserve"> </w:t>
            </w:r>
          </w:p>
        </w:tc>
      </w:tr>
      <w:tr w:rsidR="009A074F" w14:paraId="5938F339" w14:textId="77777777" w:rsidTr="006B0260">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3E4F8C07"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0CBBBBF1"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1925C666" w14:textId="77777777" w:rsidR="009A074F" w:rsidRDefault="009A074F" w:rsidP="009E5D20">
            <w:pPr>
              <w:pStyle w:val="CUERPOTEXTOTABLA"/>
              <w:jc w:val="center"/>
            </w:pPr>
            <w:r>
              <w:t xml:space="preserve"> </w:t>
            </w:r>
          </w:p>
        </w:tc>
      </w:tr>
      <w:tr w:rsidR="009A074F" w14:paraId="340CF667" w14:textId="77777777" w:rsidTr="006B0260">
        <w:trPr>
          <w:cantSplit/>
          <w:jc w:val="center"/>
        </w:trPr>
        <w:tc>
          <w:tcPr>
            <w:tcW w:w="0" w:type="auto"/>
            <w:gridSpan w:val="3"/>
            <w:vMerge w:val="restart"/>
            <w:tcBorders>
              <w:top w:val="single" w:sz="14" w:space="0" w:color="000000"/>
              <w:left w:val="single" w:sz="2" w:space="0" w:color="000000"/>
              <w:right w:val="single" w:sz="2" w:space="0" w:color="000000"/>
            </w:tcBorders>
          </w:tcPr>
          <w:p w14:paraId="78D7A613"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040B14FA"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383067DA" w14:textId="77777777" w:rsidR="009A074F" w:rsidRDefault="009A074F" w:rsidP="009E5D20">
            <w:pPr>
              <w:pStyle w:val="CUERPOTEXTOTABLA"/>
            </w:pPr>
            <w:r>
              <w:rPr>
                <w:noProof/>
              </w:rPr>
              <w:drawing>
                <wp:inline distT="0" distB="0" distL="0" distR="0" wp14:anchorId="6A296809" wp14:editId="51891A47">
                  <wp:extent cx="432000" cy="190800"/>
                  <wp:effectExtent l="0" t="0" r="0" b="0"/>
                  <wp:docPr id="149"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64852726" w14:textId="77777777" w:rsidTr="006B0260">
        <w:trPr>
          <w:cantSplit/>
          <w:jc w:val="center"/>
        </w:trPr>
        <w:tc>
          <w:tcPr>
            <w:tcW w:w="0" w:type="auto"/>
            <w:gridSpan w:val="3"/>
            <w:vMerge/>
            <w:tcBorders>
              <w:left w:val="single" w:sz="2" w:space="0" w:color="000000"/>
              <w:right w:val="single" w:sz="2" w:space="0" w:color="000000"/>
            </w:tcBorders>
          </w:tcPr>
          <w:p w14:paraId="7055AFF2" w14:textId="77777777" w:rsidR="009A074F" w:rsidRDefault="009A074F" w:rsidP="009E5D20"/>
        </w:tc>
        <w:tc>
          <w:tcPr>
            <w:tcW w:w="0" w:type="auto"/>
            <w:gridSpan w:val="4"/>
            <w:tcBorders>
              <w:left w:val="single" w:sz="2" w:space="0" w:color="000000"/>
              <w:right w:val="single" w:sz="2" w:space="0" w:color="000000"/>
            </w:tcBorders>
            <w:noWrap/>
          </w:tcPr>
          <w:p w14:paraId="224BD1A6" w14:textId="77777777" w:rsidR="009A074F" w:rsidRDefault="009A074F" w:rsidP="009E5D20">
            <w:pPr>
              <w:pStyle w:val="CUERPOTEXTOTABLA"/>
            </w:pPr>
            <w:r>
              <w:rPr>
                <w:noProof/>
              </w:rPr>
              <w:drawing>
                <wp:inline distT="0" distB="0" distL="0" distR="0" wp14:anchorId="13C1FD0C" wp14:editId="14157461">
                  <wp:extent cx="432000" cy="172800"/>
                  <wp:effectExtent l="0" t="0" r="0" b="0"/>
                  <wp:docPr id="150"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51B69529" w14:textId="77777777" w:rsidR="009A074F" w:rsidRDefault="009A074F" w:rsidP="009E5D20"/>
        </w:tc>
      </w:tr>
      <w:tr w:rsidR="009A074F" w14:paraId="2EB6AB37" w14:textId="77777777" w:rsidTr="006B0260">
        <w:trPr>
          <w:cantSplit/>
          <w:jc w:val="center"/>
        </w:trPr>
        <w:tc>
          <w:tcPr>
            <w:tcW w:w="0" w:type="auto"/>
            <w:gridSpan w:val="3"/>
            <w:vMerge/>
            <w:tcBorders>
              <w:left w:val="single" w:sz="2" w:space="0" w:color="000000"/>
              <w:bottom w:val="single" w:sz="14" w:space="0" w:color="000000"/>
              <w:right w:val="single" w:sz="2" w:space="0" w:color="000000"/>
            </w:tcBorders>
          </w:tcPr>
          <w:p w14:paraId="633BD42A" w14:textId="77777777" w:rsidR="009A074F" w:rsidRDefault="009A074F" w:rsidP="009E5D20"/>
        </w:tc>
        <w:tc>
          <w:tcPr>
            <w:tcW w:w="0" w:type="auto"/>
            <w:tcBorders>
              <w:left w:val="single" w:sz="2" w:space="0" w:color="000000"/>
              <w:bottom w:val="single" w:sz="14" w:space="0" w:color="000000"/>
            </w:tcBorders>
            <w:noWrap/>
          </w:tcPr>
          <w:p w14:paraId="094736AA"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0C08BE59"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467B24B6"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D3C45C9" w14:textId="77777777" w:rsidR="009A074F" w:rsidRDefault="009A074F" w:rsidP="009E5D20">
            <w:pPr>
              <w:pStyle w:val="CUERPOTEXTOTABLA"/>
            </w:pPr>
            <w:r>
              <w:rPr>
                <w:noProof/>
              </w:rPr>
              <w:drawing>
                <wp:inline distT="0" distB="0" distL="0" distR="0" wp14:anchorId="161E5780" wp14:editId="250F8E10">
                  <wp:extent cx="180000" cy="169200"/>
                  <wp:effectExtent l="0" t="0" r="0" b="0"/>
                  <wp:docPr id="151"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0C4E30E6" w14:textId="77777777" w:rsidR="009A074F" w:rsidRDefault="009A074F" w:rsidP="009E5D20"/>
        </w:tc>
      </w:tr>
      <w:tr w:rsidR="009A074F" w14:paraId="2A020432" w14:textId="77777777" w:rsidTr="006B0260">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30D337A5"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320A868A"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58D82E8E"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787ECFEE"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33FBCF34"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5E48CD8A" w14:textId="77777777" w:rsidR="009A074F" w:rsidRDefault="009A074F" w:rsidP="009E5D20">
            <w:pPr>
              <w:pStyle w:val="CUERPOTEXTOTABLA"/>
              <w:rPr>
                <w:sz w:val="14"/>
              </w:rPr>
            </w:pPr>
            <w:r>
              <w:rPr>
                <w:sz w:val="14"/>
              </w:rPr>
              <w:t>---</w:t>
            </w:r>
          </w:p>
        </w:tc>
      </w:tr>
      <w:tr w:rsidR="009A074F" w14:paraId="4AFF75D9" w14:textId="77777777" w:rsidTr="006B0260">
        <w:trPr>
          <w:cantSplit/>
          <w:jc w:val="center"/>
        </w:trPr>
        <w:tc>
          <w:tcPr>
            <w:tcW w:w="0" w:type="auto"/>
            <w:gridSpan w:val="3"/>
            <w:tcBorders>
              <w:top w:val="single" w:sz="14" w:space="0" w:color="000000"/>
              <w:left w:val="single" w:sz="2" w:space="0" w:color="000000"/>
            </w:tcBorders>
            <w:noWrap/>
          </w:tcPr>
          <w:p w14:paraId="2A67BC92"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68B9EEAD" w14:textId="77777777" w:rsidR="009A074F" w:rsidRDefault="009A074F" w:rsidP="009E5D20">
            <w:pPr>
              <w:pStyle w:val="CUERPOTEXTOTABLA"/>
            </w:pPr>
            <w:r>
              <w:rPr>
                <w:noProof/>
              </w:rPr>
              <w:drawing>
                <wp:inline distT="0" distB="0" distL="0" distR="0" wp14:anchorId="60C9B701" wp14:editId="357E8E3C">
                  <wp:extent cx="1440000" cy="309600"/>
                  <wp:effectExtent l="0" t="0" r="0" b="0"/>
                  <wp:docPr id="152"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4006412F" w14:textId="77777777" w:rsidR="009A074F" w:rsidRDefault="009A074F" w:rsidP="009E5D20">
            <w:pPr>
              <w:pStyle w:val="CUERPOTEXTOTABLA"/>
              <w:jc w:val="center"/>
              <w:rPr>
                <w:b/>
                <w:sz w:val="14"/>
              </w:rPr>
            </w:pPr>
            <w:r>
              <w:rPr>
                <w:b/>
                <w:sz w:val="14"/>
              </w:rPr>
              <w:t>54.00</w:t>
            </w:r>
          </w:p>
        </w:tc>
      </w:tr>
      <w:tr w:rsidR="009A074F" w14:paraId="1F4B1255" w14:textId="77777777" w:rsidTr="006B0260">
        <w:trPr>
          <w:cantSplit/>
          <w:jc w:val="center"/>
        </w:trPr>
        <w:tc>
          <w:tcPr>
            <w:tcW w:w="0" w:type="auto"/>
            <w:gridSpan w:val="3"/>
            <w:tcBorders>
              <w:left w:val="single" w:sz="2" w:space="0" w:color="000000"/>
              <w:bottom w:val="single" w:sz="2" w:space="0" w:color="000000"/>
            </w:tcBorders>
            <w:noWrap/>
          </w:tcPr>
          <w:p w14:paraId="4558F480"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00A8B735"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63892486" w14:textId="77777777" w:rsidR="009A074F" w:rsidRDefault="009A074F" w:rsidP="009E5D20"/>
        </w:tc>
      </w:tr>
      <w:tr w:rsidR="009A074F" w14:paraId="54E25229" w14:textId="77777777" w:rsidTr="006B0260">
        <w:trPr>
          <w:cantSplit/>
          <w:jc w:val="center"/>
        </w:trPr>
        <w:tc>
          <w:tcPr>
            <w:tcW w:w="0" w:type="auto"/>
            <w:gridSpan w:val="3"/>
            <w:tcBorders>
              <w:top w:val="single" w:sz="2" w:space="0" w:color="000000"/>
              <w:left w:val="single" w:sz="2" w:space="0" w:color="000000"/>
            </w:tcBorders>
            <w:noWrap/>
          </w:tcPr>
          <w:p w14:paraId="1E0B0A2B"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2891CB72" w14:textId="77777777" w:rsidR="009A074F" w:rsidRDefault="009A074F" w:rsidP="009E5D20">
            <w:pPr>
              <w:pStyle w:val="CUERPOTEXTOTABLA"/>
            </w:pPr>
            <w:r>
              <w:rPr>
                <w:noProof/>
              </w:rPr>
              <w:drawing>
                <wp:inline distT="0" distB="0" distL="0" distR="0" wp14:anchorId="53236AB6" wp14:editId="10C1BCEF">
                  <wp:extent cx="432000" cy="244800"/>
                  <wp:effectExtent l="0" t="0" r="0" b="0"/>
                  <wp:docPr id="153"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7C369440" w14:textId="77777777" w:rsidR="009A074F" w:rsidRDefault="009A074F" w:rsidP="009E5D20">
            <w:pPr>
              <w:pStyle w:val="CUERPOTEXTOTABLA"/>
              <w:jc w:val="center"/>
              <w:rPr>
                <w:b/>
                <w:sz w:val="14"/>
              </w:rPr>
            </w:pPr>
            <w:r>
              <w:rPr>
                <w:b/>
                <w:sz w:val="14"/>
              </w:rPr>
              <w:t>0.5</w:t>
            </w:r>
          </w:p>
        </w:tc>
      </w:tr>
      <w:tr w:rsidR="009A074F" w14:paraId="55D0A2D9" w14:textId="77777777" w:rsidTr="006B0260">
        <w:trPr>
          <w:cantSplit/>
          <w:jc w:val="center"/>
        </w:trPr>
        <w:tc>
          <w:tcPr>
            <w:tcW w:w="0" w:type="auto"/>
            <w:gridSpan w:val="3"/>
            <w:tcBorders>
              <w:left w:val="single" w:sz="2" w:space="0" w:color="000000"/>
              <w:bottom w:val="single" w:sz="14" w:space="0" w:color="000000"/>
            </w:tcBorders>
            <w:noWrap/>
          </w:tcPr>
          <w:p w14:paraId="0976D2ED"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2E869462"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7BF7359C" w14:textId="77777777" w:rsidR="009A074F" w:rsidRDefault="009A074F" w:rsidP="009E5D20"/>
        </w:tc>
      </w:tr>
      <w:tr w:rsidR="009A074F" w14:paraId="586D0305" w14:textId="77777777" w:rsidTr="006B0260">
        <w:trPr>
          <w:cantSplit/>
          <w:jc w:val="center"/>
        </w:trPr>
        <w:tc>
          <w:tcPr>
            <w:tcW w:w="0" w:type="auto"/>
            <w:gridSpan w:val="3"/>
            <w:tcBorders>
              <w:top w:val="single" w:sz="14" w:space="0" w:color="000000"/>
              <w:left w:val="single" w:sz="14" w:space="0" w:color="000000"/>
            </w:tcBorders>
            <w:noWrap/>
          </w:tcPr>
          <w:p w14:paraId="40043E5E"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7DD96653" w14:textId="77777777" w:rsidR="009A074F" w:rsidRDefault="009A074F" w:rsidP="009E5D20">
            <w:pPr>
              <w:pStyle w:val="CUERPOTEXTOTABLA"/>
            </w:pPr>
            <w:r>
              <w:t xml:space="preserve"> </w:t>
            </w:r>
          </w:p>
        </w:tc>
        <w:tc>
          <w:tcPr>
            <w:tcW w:w="0" w:type="auto"/>
            <w:tcBorders>
              <w:top w:val="single" w:sz="14" w:space="0" w:color="000000"/>
            </w:tcBorders>
            <w:noWrap/>
          </w:tcPr>
          <w:p w14:paraId="1837779D" w14:textId="77777777" w:rsidR="009A074F" w:rsidRDefault="009A074F" w:rsidP="009E5D20">
            <w:pPr>
              <w:pStyle w:val="CUERPOTEXTOTABLA"/>
            </w:pPr>
            <w:r>
              <w:t xml:space="preserve"> </w:t>
            </w:r>
          </w:p>
        </w:tc>
        <w:tc>
          <w:tcPr>
            <w:tcW w:w="0" w:type="auto"/>
            <w:tcBorders>
              <w:top w:val="single" w:sz="14" w:space="0" w:color="000000"/>
            </w:tcBorders>
            <w:noWrap/>
          </w:tcPr>
          <w:p w14:paraId="22F48672"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19D69709" w14:textId="77777777" w:rsidR="009A074F" w:rsidRDefault="009A074F" w:rsidP="009E5D20">
            <w:pPr>
              <w:pStyle w:val="CUERPOTEXTOTABLA"/>
              <w:rPr>
                <w:b/>
                <w:sz w:val="14"/>
              </w:rPr>
            </w:pPr>
            <w:r>
              <w:rPr>
                <w:b/>
                <w:sz w:val="14"/>
              </w:rPr>
              <w:t>Absorción acústica exigida</w:t>
            </w:r>
          </w:p>
        </w:tc>
      </w:tr>
      <w:tr w:rsidR="009A074F" w14:paraId="667D121E" w14:textId="77777777" w:rsidTr="006B0260">
        <w:trPr>
          <w:cantSplit/>
          <w:jc w:val="center"/>
        </w:trPr>
        <w:tc>
          <w:tcPr>
            <w:tcW w:w="0" w:type="auto"/>
            <w:gridSpan w:val="3"/>
            <w:tcBorders>
              <w:left w:val="single" w:sz="14" w:space="0" w:color="000000"/>
              <w:bottom w:val="single" w:sz="14" w:space="0" w:color="000000"/>
            </w:tcBorders>
            <w:noWrap/>
          </w:tcPr>
          <w:p w14:paraId="6919ACFB"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190E150B" w14:textId="77777777" w:rsidR="009A074F" w:rsidRDefault="009A074F" w:rsidP="009E5D20">
            <w:pPr>
              <w:pStyle w:val="CUERPOTEXTOTABLA"/>
            </w:pPr>
            <w:r>
              <w:t xml:space="preserve"> </w:t>
            </w:r>
          </w:p>
        </w:tc>
        <w:tc>
          <w:tcPr>
            <w:tcW w:w="0" w:type="auto"/>
            <w:tcBorders>
              <w:bottom w:val="single" w:sz="14" w:space="0" w:color="000000"/>
            </w:tcBorders>
            <w:noWrap/>
          </w:tcPr>
          <w:p w14:paraId="4C4A0423"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4E8D94F2"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2897E6C6" w14:textId="77777777" w:rsidR="009A074F" w:rsidRDefault="009A074F" w:rsidP="009E5D20">
            <w:pPr>
              <w:pStyle w:val="CUERPOTEXTOTABLA"/>
              <w:rPr>
                <w:sz w:val="14"/>
              </w:rPr>
            </w:pPr>
            <w:r>
              <w:rPr>
                <w:sz w:val="14"/>
              </w:rPr>
              <w:t>= 0.2 · V</w:t>
            </w:r>
          </w:p>
        </w:tc>
      </w:tr>
      <w:tr w:rsidR="009A074F" w14:paraId="7BAA8315" w14:textId="77777777" w:rsidTr="006B0260">
        <w:trPr>
          <w:cantSplit/>
          <w:jc w:val="center"/>
        </w:trPr>
        <w:tc>
          <w:tcPr>
            <w:tcW w:w="0" w:type="auto"/>
            <w:gridSpan w:val="3"/>
            <w:tcBorders>
              <w:top w:val="single" w:sz="14" w:space="0" w:color="000000"/>
              <w:left w:val="single" w:sz="14" w:space="0" w:color="000000"/>
            </w:tcBorders>
            <w:noWrap/>
          </w:tcPr>
          <w:p w14:paraId="672D0115"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448F69F4" w14:textId="77777777" w:rsidR="009A074F" w:rsidRDefault="009A074F" w:rsidP="009E5D20">
            <w:pPr>
              <w:pStyle w:val="CUERPOTEXTOTABLA"/>
            </w:pPr>
            <w:r>
              <w:t xml:space="preserve"> </w:t>
            </w:r>
          </w:p>
        </w:tc>
        <w:tc>
          <w:tcPr>
            <w:tcW w:w="0" w:type="auto"/>
            <w:tcBorders>
              <w:top w:val="single" w:sz="14" w:space="0" w:color="000000"/>
            </w:tcBorders>
            <w:noWrap/>
          </w:tcPr>
          <w:p w14:paraId="4CE0A1FD" w14:textId="77777777" w:rsidR="009A074F" w:rsidRDefault="009A074F" w:rsidP="009E5D20">
            <w:pPr>
              <w:pStyle w:val="CUERPOTEXTOTABLA"/>
            </w:pPr>
            <w:r>
              <w:t xml:space="preserve"> </w:t>
            </w:r>
          </w:p>
        </w:tc>
        <w:tc>
          <w:tcPr>
            <w:tcW w:w="0" w:type="auto"/>
            <w:tcBorders>
              <w:top w:val="single" w:sz="14" w:space="0" w:color="000000"/>
            </w:tcBorders>
            <w:noWrap/>
          </w:tcPr>
          <w:p w14:paraId="60B33369"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55C82E71" w14:textId="77777777" w:rsidR="009A074F" w:rsidRDefault="009A074F" w:rsidP="009E5D20">
            <w:pPr>
              <w:pStyle w:val="CUERPOTEXTOTABLA"/>
              <w:rPr>
                <w:b/>
                <w:sz w:val="14"/>
              </w:rPr>
            </w:pPr>
            <w:r>
              <w:rPr>
                <w:b/>
                <w:sz w:val="14"/>
              </w:rPr>
              <w:t>Tiempo de reverberación</w:t>
            </w:r>
          </w:p>
        </w:tc>
      </w:tr>
      <w:tr w:rsidR="009A074F" w14:paraId="5CD543C5" w14:textId="77777777" w:rsidTr="006B0260">
        <w:trPr>
          <w:cantSplit/>
          <w:jc w:val="center"/>
        </w:trPr>
        <w:tc>
          <w:tcPr>
            <w:tcW w:w="0" w:type="auto"/>
            <w:gridSpan w:val="3"/>
            <w:tcBorders>
              <w:left w:val="single" w:sz="14" w:space="0" w:color="000000"/>
              <w:bottom w:val="single" w:sz="14" w:space="0" w:color="000000"/>
            </w:tcBorders>
            <w:noWrap/>
          </w:tcPr>
          <w:p w14:paraId="5773BB42"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0DE3ABEB"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72472126"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2DCF9349"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0F522154" w14:textId="77777777" w:rsidR="009A074F" w:rsidRDefault="009A074F" w:rsidP="009E5D20">
            <w:pPr>
              <w:pStyle w:val="CUERPOTEXTOTABLA"/>
              <w:rPr>
                <w:b/>
                <w:sz w:val="14"/>
              </w:rPr>
            </w:pPr>
            <w:r>
              <w:rPr>
                <w:b/>
                <w:sz w:val="14"/>
              </w:rPr>
              <w:t>exigido</w:t>
            </w:r>
          </w:p>
        </w:tc>
      </w:tr>
      <w:tr w:rsidR="009A074F" w14:paraId="16610702" w14:textId="77777777" w:rsidTr="006B0260">
        <w:trPr>
          <w:cantSplit/>
          <w:jc w:val="center"/>
        </w:trPr>
        <w:tc>
          <w:tcPr>
            <w:tcW w:w="0" w:type="auto"/>
            <w:gridSpan w:val="8"/>
            <w:tcBorders>
              <w:top w:val="single" w:sz="14" w:space="0" w:color="000000"/>
            </w:tcBorders>
          </w:tcPr>
          <w:p w14:paraId="7C95B581"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4BC508F0" w14:textId="77777777" w:rsidTr="006B0260">
        <w:trPr>
          <w:cantSplit/>
          <w:jc w:val="center"/>
        </w:trPr>
        <w:tc>
          <w:tcPr>
            <w:tcW w:w="0" w:type="auto"/>
            <w:gridSpan w:val="8"/>
          </w:tcPr>
          <w:p w14:paraId="235695FE"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60F4CCF5" w14:textId="77777777" w:rsidR="009A074F" w:rsidRDefault="009A074F" w:rsidP="009A074F">
      <w:pPr>
        <w:spacing w:line="2" w:lineRule="auto"/>
      </w:pPr>
    </w:p>
    <w:p w14:paraId="2A67B0D1" w14:textId="06B03C42" w:rsidR="00E40959" w:rsidRDefault="009A074F" w:rsidP="009A074F">
      <w:pPr>
        <w:pStyle w:val="CUERPOTEXTO"/>
      </w:pPr>
      <w:r>
        <w:t xml:space="preserve"> </w:t>
      </w:r>
    </w:p>
    <w:p w14:paraId="32045DAF" w14:textId="77777777" w:rsidR="00E40959" w:rsidRDefault="00E40959">
      <w:pPr>
        <w:jc w:val="left"/>
        <w:rPr>
          <w:rFonts w:eastAsiaTheme="minorEastAsia" w:cs="Arial"/>
          <w:sz w:val="20"/>
          <w:szCs w:val="22"/>
        </w:rPr>
      </w:pPr>
      <w:r>
        <w:br w:type="page"/>
      </w:r>
    </w:p>
    <w:p w14:paraId="66F70549" w14:textId="7C81527F" w:rsidR="009A074F" w:rsidRDefault="009A074F" w:rsidP="009A074F">
      <w:pPr>
        <w:pStyle w:val="CUERPOTEXTO"/>
      </w:pP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73E63186" w14:textId="77777777" w:rsidTr="006B0260">
        <w:trPr>
          <w:cantSplit/>
          <w:jc w:val="center"/>
        </w:trPr>
        <w:tc>
          <w:tcPr>
            <w:tcW w:w="0" w:type="auto"/>
            <w:tcBorders>
              <w:top w:val="single" w:sz="14" w:space="0" w:color="000000"/>
              <w:left w:val="single" w:sz="14" w:space="0" w:color="000000"/>
              <w:bottom w:val="single" w:sz="14" w:space="0" w:color="000000"/>
            </w:tcBorders>
            <w:noWrap/>
          </w:tcPr>
          <w:p w14:paraId="2D92A6AD"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6E10F690" w14:textId="77777777" w:rsidR="009A074F" w:rsidRDefault="009A074F" w:rsidP="009E5D20">
            <w:pPr>
              <w:pStyle w:val="CUERPOTEXTOTABLA"/>
              <w:rPr>
                <w:sz w:val="14"/>
              </w:rPr>
            </w:pPr>
            <w:r>
              <w:rPr>
                <w:sz w:val="14"/>
              </w:rPr>
              <w:t>Seminario (Aula), Planta 1</w:t>
            </w:r>
          </w:p>
        </w:tc>
        <w:tc>
          <w:tcPr>
            <w:tcW w:w="0" w:type="auto"/>
            <w:gridSpan w:val="2"/>
            <w:tcBorders>
              <w:top w:val="single" w:sz="14" w:space="0" w:color="000000"/>
              <w:bottom w:val="single" w:sz="14" w:space="0" w:color="000000"/>
            </w:tcBorders>
            <w:noWrap/>
          </w:tcPr>
          <w:p w14:paraId="1BCFE99A"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12417305" w14:textId="77777777" w:rsidR="009A074F" w:rsidRDefault="009A074F" w:rsidP="009E5D20">
            <w:pPr>
              <w:pStyle w:val="CUERPOTEXTOTABLA"/>
              <w:rPr>
                <w:sz w:val="14"/>
              </w:rPr>
            </w:pPr>
            <w:r>
              <w:rPr>
                <w:sz w:val="14"/>
              </w:rPr>
              <w:t>56.46</w:t>
            </w:r>
          </w:p>
        </w:tc>
      </w:tr>
      <w:tr w:rsidR="009A074F" w14:paraId="44B76F67" w14:textId="77777777" w:rsidTr="006B0260">
        <w:trPr>
          <w:cantSplit/>
          <w:jc w:val="center"/>
        </w:trPr>
        <w:tc>
          <w:tcPr>
            <w:tcW w:w="0" w:type="auto"/>
            <w:vMerge w:val="restart"/>
            <w:tcBorders>
              <w:top w:val="single" w:sz="14" w:space="0" w:color="000000"/>
              <w:left w:val="single" w:sz="2" w:space="0" w:color="000000"/>
            </w:tcBorders>
            <w:noWrap/>
          </w:tcPr>
          <w:p w14:paraId="6106D00C"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5D684BA0"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052A2F37" w14:textId="77777777" w:rsidR="009A074F" w:rsidRDefault="009A074F" w:rsidP="009E5D20">
            <w:pPr>
              <w:pStyle w:val="CUERPOTEXTOTABLA"/>
              <w:jc w:val="center"/>
              <w:rPr>
                <w:b/>
                <w:sz w:val="14"/>
              </w:rPr>
            </w:pPr>
            <w:r>
              <w:rPr>
                <w:b/>
                <w:sz w:val="14"/>
              </w:rPr>
              <w:t>S</w:t>
            </w:r>
          </w:p>
          <w:p w14:paraId="3E620EA6" w14:textId="77777777" w:rsidR="009A074F" w:rsidRDefault="009A074F" w:rsidP="009E5D20">
            <w:pPr>
              <w:pStyle w:val="CUERPOTEXTOTABLA"/>
              <w:jc w:val="center"/>
              <w:rPr>
                <w:b/>
                <w:sz w:val="14"/>
              </w:rPr>
            </w:pPr>
            <w:r>
              <w:rPr>
                <w:b/>
                <w:sz w:val="14"/>
              </w:rPr>
              <w:t>Área,</w:t>
            </w:r>
          </w:p>
          <w:p w14:paraId="52D8BC96"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5FC7AEDE"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0A8C5577" w14:textId="77777777" w:rsidR="009A074F" w:rsidRDefault="009A074F" w:rsidP="009E5D20">
            <w:pPr>
              <w:pStyle w:val="CUERPOTEXTOTABLA"/>
              <w:rPr>
                <w:b/>
                <w:sz w:val="14"/>
              </w:rPr>
            </w:pPr>
            <w:r>
              <w:rPr>
                <w:b/>
                <w:sz w:val="14"/>
              </w:rPr>
              <w:t>Absorción</w:t>
            </w:r>
          </w:p>
        </w:tc>
      </w:tr>
      <w:tr w:rsidR="009A074F" w14:paraId="18D176AA" w14:textId="77777777" w:rsidTr="006B0260">
        <w:trPr>
          <w:cantSplit/>
          <w:jc w:val="center"/>
        </w:trPr>
        <w:tc>
          <w:tcPr>
            <w:tcW w:w="0" w:type="auto"/>
            <w:vMerge/>
            <w:tcBorders>
              <w:left w:val="single" w:sz="2" w:space="0" w:color="000000"/>
            </w:tcBorders>
          </w:tcPr>
          <w:p w14:paraId="4C398C99" w14:textId="77777777" w:rsidR="009A074F" w:rsidRDefault="009A074F" w:rsidP="009E5D20"/>
        </w:tc>
        <w:tc>
          <w:tcPr>
            <w:tcW w:w="0" w:type="auto"/>
            <w:vMerge/>
          </w:tcPr>
          <w:p w14:paraId="56D39CAD" w14:textId="77777777" w:rsidR="009A074F" w:rsidRDefault="009A074F" w:rsidP="009E5D20"/>
        </w:tc>
        <w:tc>
          <w:tcPr>
            <w:tcW w:w="0" w:type="auto"/>
            <w:vMerge/>
            <w:tcBorders>
              <w:right w:val="single" w:sz="2" w:space="0" w:color="000000"/>
            </w:tcBorders>
          </w:tcPr>
          <w:p w14:paraId="0F2E838D" w14:textId="77777777" w:rsidR="009A074F" w:rsidRDefault="009A074F" w:rsidP="009E5D20"/>
        </w:tc>
        <w:tc>
          <w:tcPr>
            <w:tcW w:w="0" w:type="auto"/>
            <w:gridSpan w:val="4"/>
            <w:tcBorders>
              <w:left w:val="single" w:sz="2" w:space="0" w:color="000000"/>
              <w:right w:val="single" w:sz="2" w:space="0" w:color="000000"/>
            </w:tcBorders>
          </w:tcPr>
          <w:p w14:paraId="06795E84"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792B9A75" w14:textId="77777777" w:rsidR="009A074F" w:rsidRDefault="009A074F" w:rsidP="009E5D20">
            <w:pPr>
              <w:pStyle w:val="CUERPOTEXTOTABLA"/>
              <w:rPr>
                <w:b/>
                <w:sz w:val="14"/>
              </w:rPr>
            </w:pPr>
            <w:r>
              <w:rPr>
                <w:b/>
                <w:sz w:val="14"/>
              </w:rPr>
              <w:t>acústica</w:t>
            </w:r>
          </w:p>
        </w:tc>
      </w:tr>
      <w:tr w:rsidR="009A074F" w14:paraId="1A09CE91" w14:textId="77777777" w:rsidTr="006B0260">
        <w:trPr>
          <w:cantSplit/>
          <w:jc w:val="center"/>
        </w:trPr>
        <w:tc>
          <w:tcPr>
            <w:tcW w:w="0" w:type="auto"/>
            <w:vMerge/>
            <w:tcBorders>
              <w:left w:val="single" w:sz="2" w:space="0" w:color="000000"/>
            </w:tcBorders>
          </w:tcPr>
          <w:p w14:paraId="36C20A7C" w14:textId="77777777" w:rsidR="009A074F" w:rsidRDefault="009A074F" w:rsidP="009E5D20"/>
        </w:tc>
        <w:tc>
          <w:tcPr>
            <w:tcW w:w="0" w:type="auto"/>
            <w:vMerge/>
          </w:tcPr>
          <w:p w14:paraId="4D190FC3" w14:textId="77777777" w:rsidR="009A074F" w:rsidRDefault="009A074F" w:rsidP="009E5D20"/>
        </w:tc>
        <w:tc>
          <w:tcPr>
            <w:tcW w:w="0" w:type="auto"/>
            <w:vMerge/>
            <w:tcBorders>
              <w:right w:val="single" w:sz="2" w:space="0" w:color="000000"/>
            </w:tcBorders>
          </w:tcPr>
          <w:p w14:paraId="557E8813" w14:textId="77777777" w:rsidR="009A074F" w:rsidRDefault="009A074F" w:rsidP="009E5D20"/>
        </w:tc>
        <w:tc>
          <w:tcPr>
            <w:tcW w:w="0" w:type="auto"/>
            <w:gridSpan w:val="4"/>
            <w:tcBorders>
              <w:left w:val="single" w:sz="2" w:space="0" w:color="000000"/>
              <w:right w:val="single" w:sz="2" w:space="0" w:color="000000"/>
            </w:tcBorders>
          </w:tcPr>
          <w:p w14:paraId="723731BE"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4A7C34FE" w14:textId="77777777" w:rsidR="009A074F" w:rsidRDefault="009A074F" w:rsidP="009E5D20">
            <w:pPr>
              <w:pStyle w:val="CUERPOTEXTOTABLA"/>
              <w:rPr>
                <w:b/>
                <w:sz w:val="14"/>
              </w:rPr>
            </w:pPr>
            <w:r>
              <w:rPr>
                <w:b/>
                <w:sz w:val="14"/>
              </w:rPr>
              <w:t>(m²)</w:t>
            </w:r>
          </w:p>
        </w:tc>
      </w:tr>
      <w:tr w:rsidR="009A074F" w14:paraId="053B8195" w14:textId="77777777" w:rsidTr="006B0260">
        <w:trPr>
          <w:cantSplit/>
          <w:jc w:val="center"/>
        </w:trPr>
        <w:tc>
          <w:tcPr>
            <w:tcW w:w="0" w:type="auto"/>
            <w:vMerge/>
            <w:tcBorders>
              <w:left w:val="single" w:sz="2" w:space="0" w:color="000000"/>
              <w:bottom w:val="single" w:sz="14" w:space="0" w:color="000000"/>
            </w:tcBorders>
          </w:tcPr>
          <w:p w14:paraId="05463F6F" w14:textId="77777777" w:rsidR="009A074F" w:rsidRDefault="009A074F" w:rsidP="009E5D20"/>
        </w:tc>
        <w:tc>
          <w:tcPr>
            <w:tcW w:w="0" w:type="auto"/>
            <w:vMerge/>
            <w:tcBorders>
              <w:bottom w:val="single" w:sz="14" w:space="0" w:color="000000"/>
            </w:tcBorders>
          </w:tcPr>
          <w:p w14:paraId="72FC45FC" w14:textId="77777777" w:rsidR="009A074F" w:rsidRDefault="009A074F" w:rsidP="009E5D20"/>
        </w:tc>
        <w:tc>
          <w:tcPr>
            <w:tcW w:w="0" w:type="auto"/>
            <w:vMerge/>
            <w:tcBorders>
              <w:bottom w:val="single" w:sz="14" w:space="0" w:color="000000"/>
              <w:right w:val="single" w:sz="2" w:space="0" w:color="000000"/>
            </w:tcBorders>
          </w:tcPr>
          <w:p w14:paraId="5315CB62" w14:textId="77777777" w:rsidR="009A074F" w:rsidRDefault="009A074F" w:rsidP="009E5D20"/>
        </w:tc>
        <w:tc>
          <w:tcPr>
            <w:tcW w:w="0" w:type="auto"/>
            <w:tcBorders>
              <w:left w:val="single" w:sz="2" w:space="0" w:color="000000"/>
              <w:bottom w:val="single" w:sz="14" w:space="0" w:color="000000"/>
            </w:tcBorders>
            <w:noWrap/>
          </w:tcPr>
          <w:p w14:paraId="06284BBE"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52EE6308"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1E5A0DCA"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FCFB6BA"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5EA1EE30"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60F13822" w14:textId="77777777" w:rsidTr="006B0260">
        <w:trPr>
          <w:cantSplit/>
          <w:jc w:val="center"/>
        </w:trPr>
        <w:tc>
          <w:tcPr>
            <w:tcW w:w="0" w:type="auto"/>
            <w:tcBorders>
              <w:top w:val="single" w:sz="14" w:space="0" w:color="000000"/>
              <w:left w:val="single" w:sz="2" w:space="0" w:color="000000"/>
              <w:bottom w:val="single" w:sz="14" w:space="0" w:color="000000"/>
            </w:tcBorders>
          </w:tcPr>
          <w:p w14:paraId="56E6D1F2"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14" w:space="0" w:color="000000"/>
            </w:tcBorders>
          </w:tcPr>
          <w:p w14:paraId="7011202E"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5C0C7ACC" w14:textId="77777777" w:rsidR="009A074F" w:rsidRDefault="009A074F" w:rsidP="009E5D20">
            <w:pPr>
              <w:pStyle w:val="CUERPOTEXTOTABLA"/>
              <w:jc w:val="center"/>
              <w:rPr>
                <w:sz w:val="14"/>
              </w:rPr>
            </w:pPr>
            <w:r>
              <w:rPr>
                <w:sz w:val="14"/>
              </w:rPr>
              <w:t>19.56</w:t>
            </w:r>
          </w:p>
        </w:tc>
        <w:tc>
          <w:tcPr>
            <w:tcW w:w="0" w:type="auto"/>
            <w:tcBorders>
              <w:top w:val="single" w:sz="14" w:space="0" w:color="000000"/>
              <w:left w:val="single" w:sz="2" w:space="0" w:color="000000"/>
              <w:bottom w:val="single" w:sz="14" w:space="0" w:color="000000"/>
            </w:tcBorders>
            <w:noWrap/>
          </w:tcPr>
          <w:p w14:paraId="65CFC823"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6F3DD35C"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31E258CC"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537564FF"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59B07123" w14:textId="77777777" w:rsidR="009A074F" w:rsidRDefault="009A074F" w:rsidP="009E5D20">
            <w:pPr>
              <w:pStyle w:val="CUERPOTEXTOTABLA"/>
              <w:jc w:val="center"/>
              <w:rPr>
                <w:sz w:val="14"/>
              </w:rPr>
            </w:pPr>
            <w:r>
              <w:rPr>
                <w:sz w:val="14"/>
              </w:rPr>
              <w:t>0.39</w:t>
            </w:r>
          </w:p>
        </w:tc>
      </w:tr>
      <w:tr w:rsidR="009A074F" w14:paraId="4CE8823F" w14:textId="77777777" w:rsidTr="006B0260">
        <w:trPr>
          <w:cantSplit/>
          <w:jc w:val="center"/>
        </w:trPr>
        <w:tc>
          <w:tcPr>
            <w:tcW w:w="0" w:type="auto"/>
            <w:tcBorders>
              <w:top w:val="single" w:sz="14" w:space="0" w:color="000000"/>
              <w:left w:val="single" w:sz="2" w:space="0" w:color="000000"/>
              <w:bottom w:val="single" w:sz="14" w:space="0" w:color="000000"/>
            </w:tcBorders>
          </w:tcPr>
          <w:p w14:paraId="21036A30"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1B0D7441"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6E3199A8" w14:textId="77777777" w:rsidR="009A074F" w:rsidRDefault="009A074F" w:rsidP="009E5D20">
            <w:pPr>
              <w:pStyle w:val="CUERPOTEXTOTABLA"/>
              <w:jc w:val="center"/>
              <w:rPr>
                <w:sz w:val="14"/>
              </w:rPr>
            </w:pPr>
            <w:r>
              <w:rPr>
                <w:sz w:val="14"/>
              </w:rPr>
              <w:t>19.56</w:t>
            </w:r>
          </w:p>
        </w:tc>
        <w:tc>
          <w:tcPr>
            <w:tcW w:w="0" w:type="auto"/>
            <w:tcBorders>
              <w:top w:val="single" w:sz="14" w:space="0" w:color="000000"/>
              <w:left w:val="single" w:sz="2" w:space="0" w:color="000000"/>
              <w:bottom w:val="single" w:sz="14" w:space="0" w:color="000000"/>
            </w:tcBorders>
            <w:noWrap/>
          </w:tcPr>
          <w:p w14:paraId="7FE0BD23"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6BC4D256"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78C6195C"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62C7E2D2"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29556AA2" w14:textId="77777777" w:rsidR="009A074F" w:rsidRDefault="009A074F" w:rsidP="009E5D20">
            <w:pPr>
              <w:pStyle w:val="CUERPOTEXTOTABLA"/>
              <w:jc w:val="center"/>
              <w:rPr>
                <w:sz w:val="14"/>
              </w:rPr>
            </w:pPr>
            <w:r>
              <w:rPr>
                <w:sz w:val="14"/>
              </w:rPr>
              <w:t>15.65</w:t>
            </w:r>
          </w:p>
        </w:tc>
      </w:tr>
      <w:tr w:rsidR="009A074F" w14:paraId="20E50340" w14:textId="77777777" w:rsidTr="006B0260">
        <w:trPr>
          <w:cantSplit/>
          <w:jc w:val="center"/>
        </w:trPr>
        <w:tc>
          <w:tcPr>
            <w:tcW w:w="0" w:type="auto"/>
            <w:tcBorders>
              <w:top w:val="single" w:sz="14" w:space="0" w:color="000000"/>
              <w:left w:val="single" w:sz="2" w:space="0" w:color="000000"/>
              <w:bottom w:val="single" w:sz="2" w:space="0" w:color="000000"/>
            </w:tcBorders>
          </w:tcPr>
          <w:p w14:paraId="0ED989F9"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4A8EDC30"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65A20942" w14:textId="77777777" w:rsidR="009A074F" w:rsidRDefault="009A074F" w:rsidP="009E5D20">
            <w:pPr>
              <w:pStyle w:val="CUERPOTEXTOTABLA"/>
              <w:jc w:val="center"/>
              <w:rPr>
                <w:sz w:val="14"/>
              </w:rPr>
            </w:pPr>
            <w:r>
              <w:rPr>
                <w:sz w:val="14"/>
              </w:rPr>
              <w:t>6.46</w:t>
            </w:r>
          </w:p>
        </w:tc>
        <w:tc>
          <w:tcPr>
            <w:tcW w:w="0" w:type="auto"/>
            <w:tcBorders>
              <w:top w:val="single" w:sz="14" w:space="0" w:color="000000"/>
              <w:left w:val="single" w:sz="2" w:space="0" w:color="000000"/>
            </w:tcBorders>
            <w:noWrap/>
          </w:tcPr>
          <w:p w14:paraId="144A116E"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788B6460"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1696B8A7"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2F36A939"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5F06BF48" w14:textId="77777777" w:rsidR="009A074F" w:rsidRDefault="009A074F" w:rsidP="009E5D20">
            <w:pPr>
              <w:pStyle w:val="CUERPOTEXTOTABLA"/>
              <w:jc w:val="center"/>
              <w:rPr>
                <w:sz w:val="14"/>
              </w:rPr>
            </w:pPr>
            <w:r>
              <w:rPr>
                <w:sz w:val="14"/>
              </w:rPr>
              <w:t>0.19</w:t>
            </w:r>
          </w:p>
        </w:tc>
      </w:tr>
      <w:tr w:rsidR="009A074F" w14:paraId="13020ECA" w14:textId="77777777" w:rsidTr="006B0260">
        <w:trPr>
          <w:cantSplit/>
          <w:jc w:val="center"/>
        </w:trPr>
        <w:tc>
          <w:tcPr>
            <w:tcW w:w="0" w:type="auto"/>
            <w:tcBorders>
              <w:top w:val="single" w:sz="2" w:space="0" w:color="000000"/>
              <w:left w:val="single" w:sz="2" w:space="0" w:color="000000"/>
              <w:bottom w:val="single" w:sz="2" w:space="0" w:color="000000"/>
            </w:tcBorders>
          </w:tcPr>
          <w:p w14:paraId="0CBA7CC7"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69519F8E"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7B62EC70" w14:textId="77777777" w:rsidR="009A074F" w:rsidRDefault="009A074F" w:rsidP="009E5D20">
            <w:pPr>
              <w:pStyle w:val="CUERPOTEXTOTABLA"/>
              <w:jc w:val="center"/>
              <w:rPr>
                <w:sz w:val="14"/>
              </w:rPr>
            </w:pPr>
            <w:r>
              <w:rPr>
                <w:sz w:val="14"/>
              </w:rPr>
              <w:t>41.98</w:t>
            </w:r>
          </w:p>
        </w:tc>
        <w:tc>
          <w:tcPr>
            <w:tcW w:w="0" w:type="auto"/>
            <w:tcBorders>
              <w:left w:val="single" w:sz="2" w:space="0" w:color="000000"/>
            </w:tcBorders>
            <w:noWrap/>
          </w:tcPr>
          <w:p w14:paraId="1D158D6F" w14:textId="77777777" w:rsidR="009A074F" w:rsidRDefault="009A074F" w:rsidP="009E5D20">
            <w:pPr>
              <w:pStyle w:val="CUERPOTEXTOTABLA"/>
              <w:jc w:val="center"/>
              <w:rPr>
                <w:sz w:val="14"/>
              </w:rPr>
            </w:pPr>
            <w:r>
              <w:rPr>
                <w:sz w:val="14"/>
              </w:rPr>
              <w:t>0.03</w:t>
            </w:r>
          </w:p>
        </w:tc>
        <w:tc>
          <w:tcPr>
            <w:tcW w:w="0" w:type="auto"/>
            <w:noWrap/>
          </w:tcPr>
          <w:p w14:paraId="5EDFA1D5" w14:textId="77777777" w:rsidR="009A074F" w:rsidRDefault="009A074F" w:rsidP="009E5D20">
            <w:pPr>
              <w:pStyle w:val="CUERPOTEXTOTABLA"/>
              <w:jc w:val="center"/>
              <w:rPr>
                <w:sz w:val="14"/>
              </w:rPr>
            </w:pPr>
            <w:r>
              <w:rPr>
                <w:sz w:val="14"/>
              </w:rPr>
              <w:t>0.03</w:t>
            </w:r>
          </w:p>
        </w:tc>
        <w:tc>
          <w:tcPr>
            <w:tcW w:w="0" w:type="auto"/>
            <w:noWrap/>
          </w:tcPr>
          <w:p w14:paraId="44503F4C"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5599150F"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6CC9C11B" w14:textId="77777777" w:rsidR="009A074F" w:rsidRDefault="009A074F" w:rsidP="009E5D20">
            <w:pPr>
              <w:pStyle w:val="CUERPOTEXTOTABLA"/>
              <w:jc w:val="center"/>
              <w:rPr>
                <w:sz w:val="14"/>
              </w:rPr>
            </w:pPr>
            <w:r>
              <w:rPr>
                <w:sz w:val="14"/>
              </w:rPr>
              <w:t>1.26</w:t>
            </w:r>
          </w:p>
        </w:tc>
      </w:tr>
      <w:tr w:rsidR="009A074F" w14:paraId="00C55A7F" w14:textId="77777777" w:rsidTr="006B0260">
        <w:trPr>
          <w:cantSplit/>
          <w:jc w:val="center"/>
        </w:trPr>
        <w:tc>
          <w:tcPr>
            <w:tcW w:w="0" w:type="auto"/>
            <w:tcBorders>
              <w:top w:val="single" w:sz="2" w:space="0" w:color="000000"/>
              <w:left w:val="single" w:sz="2" w:space="0" w:color="000000"/>
              <w:bottom w:val="single" w:sz="2" w:space="0" w:color="000000"/>
            </w:tcBorders>
          </w:tcPr>
          <w:p w14:paraId="50FE171A"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3EC9115E"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42AC2395" w14:textId="77777777" w:rsidR="009A074F" w:rsidRDefault="009A074F" w:rsidP="009E5D20">
            <w:pPr>
              <w:pStyle w:val="CUERPOTEXTOTABLA"/>
              <w:jc w:val="center"/>
              <w:rPr>
                <w:sz w:val="14"/>
              </w:rPr>
            </w:pPr>
            <w:r>
              <w:rPr>
                <w:sz w:val="14"/>
              </w:rPr>
              <w:t>3.00</w:t>
            </w:r>
          </w:p>
        </w:tc>
        <w:tc>
          <w:tcPr>
            <w:tcW w:w="0" w:type="auto"/>
            <w:tcBorders>
              <w:left w:val="single" w:sz="2" w:space="0" w:color="000000"/>
            </w:tcBorders>
            <w:noWrap/>
          </w:tcPr>
          <w:p w14:paraId="60DDDC33" w14:textId="77777777" w:rsidR="009A074F" w:rsidRDefault="009A074F" w:rsidP="009E5D20">
            <w:pPr>
              <w:pStyle w:val="CUERPOTEXTOTABLA"/>
              <w:jc w:val="center"/>
              <w:rPr>
                <w:sz w:val="14"/>
              </w:rPr>
            </w:pPr>
            <w:r>
              <w:rPr>
                <w:sz w:val="14"/>
              </w:rPr>
              <w:t>0.18</w:t>
            </w:r>
          </w:p>
        </w:tc>
        <w:tc>
          <w:tcPr>
            <w:tcW w:w="0" w:type="auto"/>
            <w:noWrap/>
          </w:tcPr>
          <w:p w14:paraId="3A557EE6" w14:textId="77777777" w:rsidR="009A074F" w:rsidRDefault="009A074F" w:rsidP="009E5D20">
            <w:pPr>
              <w:pStyle w:val="CUERPOTEXTOTABLA"/>
              <w:jc w:val="center"/>
              <w:rPr>
                <w:sz w:val="14"/>
              </w:rPr>
            </w:pPr>
            <w:r>
              <w:rPr>
                <w:sz w:val="14"/>
              </w:rPr>
              <w:t>0.12</w:t>
            </w:r>
          </w:p>
        </w:tc>
        <w:tc>
          <w:tcPr>
            <w:tcW w:w="0" w:type="auto"/>
            <w:noWrap/>
          </w:tcPr>
          <w:p w14:paraId="7CF20662"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6BEBCCB8"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50199711" w14:textId="77777777" w:rsidR="009A074F" w:rsidRDefault="009A074F" w:rsidP="009E5D20">
            <w:pPr>
              <w:pStyle w:val="CUERPOTEXTOTABLA"/>
              <w:jc w:val="center"/>
              <w:rPr>
                <w:sz w:val="14"/>
              </w:rPr>
            </w:pPr>
            <w:r>
              <w:rPr>
                <w:sz w:val="14"/>
              </w:rPr>
              <w:t>0.36</w:t>
            </w:r>
          </w:p>
        </w:tc>
      </w:tr>
      <w:tr w:rsidR="009A074F" w14:paraId="3BFECEF8" w14:textId="77777777" w:rsidTr="006B0260">
        <w:trPr>
          <w:cantSplit/>
          <w:jc w:val="center"/>
        </w:trPr>
        <w:tc>
          <w:tcPr>
            <w:tcW w:w="0" w:type="auto"/>
            <w:tcBorders>
              <w:top w:val="single" w:sz="2" w:space="0" w:color="000000"/>
              <w:left w:val="single" w:sz="2" w:space="0" w:color="000000"/>
              <w:bottom w:val="single" w:sz="14" w:space="0" w:color="000000"/>
            </w:tcBorders>
          </w:tcPr>
          <w:p w14:paraId="2E2D5C28"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1D352FD8"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1C79311F"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705E4491"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6B79701D"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2CCEED51"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1972FBBE"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6B306E27" w14:textId="77777777" w:rsidR="009A074F" w:rsidRDefault="009A074F" w:rsidP="009E5D20">
            <w:pPr>
              <w:pStyle w:val="CUERPOTEXTOTABLA"/>
              <w:jc w:val="center"/>
              <w:rPr>
                <w:sz w:val="14"/>
              </w:rPr>
            </w:pPr>
            <w:r>
              <w:rPr>
                <w:sz w:val="14"/>
              </w:rPr>
              <w:t>0.17</w:t>
            </w:r>
          </w:p>
        </w:tc>
      </w:tr>
      <w:tr w:rsidR="009A074F" w14:paraId="3533B593" w14:textId="77777777" w:rsidTr="006B0260">
        <w:trPr>
          <w:cantSplit/>
          <w:jc w:val="center"/>
        </w:trPr>
        <w:tc>
          <w:tcPr>
            <w:tcW w:w="0" w:type="auto"/>
            <w:vMerge w:val="restart"/>
            <w:tcBorders>
              <w:top w:val="single" w:sz="14" w:space="0" w:color="000000"/>
              <w:left w:val="single" w:sz="2" w:space="0" w:color="000000"/>
            </w:tcBorders>
          </w:tcPr>
          <w:p w14:paraId="3956E33A"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5557E775"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285766F8"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3C160E69"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24E8B167" w14:textId="77777777" w:rsidTr="006B0260">
        <w:trPr>
          <w:cantSplit/>
          <w:jc w:val="center"/>
        </w:trPr>
        <w:tc>
          <w:tcPr>
            <w:tcW w:w="0" w:type="auto"/>
            <w:vMerge/>
            <w:tcBorders>
              <w:left w:val="single" w:sz="2" w:space="0" w:color="000000"/>
            </w:tcBorders>
          </w:tcPr>
          <w:p w14:paraId="1BC9A3AB" w14:textId="77777777" w:rsidR="009A074F" w:rsidRDefault="009A074F" w:rsidP="009E5D20"/>
        </w:tc>
        <w:tc>
          <w:tcPr>
            <w:tcW w:w="0" w:type="auto"/>
            <w:gridSpan w:val="2"/>
            <w:vMerge/>
            <w:tcBorders>
              <w:right w:val="single" w:sz="2" w:space="0" w:color="000000"/>
            </w:tcBorders>
          </w:tcPr>
          <w:p w14:paraId="219893BE" w14:textId="77777777" w:rsidR="009A074F" w:rsidRDefault="009A074F" w:rsidP="009E5D20"/>
        </w:tc>
        <w:tc>
          <w:tcPr>
            <w:tcW w:w="0" w:type="auto"/>
            <w:gridSpan w:val="4"/>
            <w:tcBorders>
              <w:left w:val="single" w:sz="2" w:space="0" w:color="000000"/>
              <w:right w:val="single" w:sz="2" w:space="0" w:color="000000"/>
            </w:tcBorders>
          </w:tcPr>
          <w:p w14:paraId="75689179"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47A1CAAA" w14:textId="77777777" w:rsidR="009A074F" w:rsidRDefault="009A074F" w:rsidP="009E5D20"/>
        </w:tc>
      </w:tr>
      <w:tr w:rsidR="009A074F" w14:paraId="5EC7CCF6" w14:textId="77777777" w:rsidTr="006B0260">
        <w:trPr>
          <w:cantSplit/>
          <w:jc w:val="center"/>
        </w:trPr>
        <w:tc>
          <w:tcPr>
            <w:tcW w:w="0" w:type="auto"/>
            <w:vMerge/>
            <w:tcBorders>
              <w:left w:val="single" w:sz="2" w:space="0" w:color="000000"/>
            </w:tcBorders>
          </w:tcPr>
          <w:p w14:paraId="0DEA8780" w14:textId="77777777" w:rsidR="009A074F" w:rsidRDefault="009A074F" w:rsidP="009E5D20"/>
        </w:tc>
        <w:tc>
          <w:tcPr>
            <w:tcW w:w="0" w:type="auto"/>
            <w:gridSpan w:val="2"/>
            <w:vMerge/>
            <w:tcBorders>
              <w:right w:val="single" w:sz="2" w:space="0" w:color="000000"/>
            </w:tcBorders>
          </w:tcPr>
          <w:p w14:paraId="795CED1F" w14:textId="77777777" w:rsidR="009A074F" w:rsidRDefault="009A074F" w:rsidP="009E5D20"/>
        </w:tc>
        <w:tc>
          <w:tcPr>
            <w:tcW w:w="0" w:type="auto"/>
            <w:gridSpan w:val="4"/>
            <w:tcBorders>
              <w:left w:val="single" w:sz="2" w:space="0" w:color="000000"/>
              <w:right w:val="single" w:sz="2" w:space="0" w:color="000000"/>
            </w:tcBorders>
          </w:tcPr>
          <w:p w14:paraId="7D01C43B"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47D202F2" w14:textId="77777777" w:rsidR="009A074F" w:rsidRDefault="009A074F" w:rsidP="009E5D20"/>
        </w:tc>
      </w:tr>
      <w:tr w:rsidR="009A074F" w14:paraId="4D37F903" w14:textId="77777777" w:rsidTr="006B0260">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320EEB69"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0169E028" w14:textId="77777777" w:rsidR="009A074F" w:rsidRDefault="009A074F" w:rsidP="009E5D20"/>
        </w:tc>
        <w:tc>
          <w:tcPr>
            <w:tcW w:w="0" w:type="auto"/>
            <w:tcBorders>
              <w:left w:val="single" w:sz="2" w:space="0" w:color="000000"/>
              <w:bottom w:val="single" w:sz="14" w:space="0" w:color="000000"/>
            </w:tcBorders>
            <w:noWrap/>
          </w:tcPr>
          <w:p w14:paraId="55C91D2C"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1F70F522"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4B78D79E"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5F4A010"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44AD7395" w14:textId="77777777" w:rsidR="009A074F" w:rsidRDefault="009A074F" w:rsidP="009E5D20"/>
        </w:tc>
      </w:tr>
      <w:tr w:rsidR="009A074F" w14:paraId="6F8362F6" w14:textId="77777777" w:rsidTr="006B0260">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7758D8C7"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268151B1"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4A27AF78" w14:textId="77777777" w:rsidR="009A074F" w:rsidRDefault="009A074F" w:rsidP="009E5D20">
            <w:pPr>
              <w:pStyle w:val="CUERPOTEXTOTABLA"/>
              <w:jc w:val="center"/>
            </w:pPr>
            <w:r>
              <w:t xml:space="preserve"> </w:t>
            </w:r>
          </w:p>
        </w:tc>
      </w:tr>
      <w:tr w:rsidR="009A074F" w14:paraId="416A3A46" w14:textId="77777777" w:rsidTr="006B0260">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1E786570"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0BD84D16"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0411FED7" w14:textId="77777777" w:rsidR="009A074F" w:rsidRDefault="009A074F" w:rsidP="009E5D20">
            <w:pPr>
              <w:pStyle w:val="CUERPOTEXTOTABLA"/>
              <w:jc w:val="center"/>
            </w:pPr>
            <w:r>
              <w:t xml:space="preserve"> </w:t>
            </w:r>
          </w:p>
        </w:tc>
      </w:tr>
      <w:tr w:rsidR="009A074F" w14:paraId="37FB5326" w14:textId="77777777" w:rsidTr="006B0260">
        <w:trPr>
          <w:cantSplit/>
          <w:jc w:val="center"/>
        </w:trPr>
        <w:tc>
          <w:tcPr>
            <w:tcW w:w="0" w:type="auto"/>
            <w:gridSpan w:val="3"/>
            <w:vMerge w:val="restart"/>
            <w:tcBorders>
              <w:top w:val="single" w:sz="14" w:space="0" w:color="000000"/>
              <w:left w:val="single" w:sz="2" w:space="0" w:color="000000"/>
              <w:right w:val="single" w:sz="2" w:space="0" w:color="000000"/>
            </w:tcBorders>
          </w:tcPr>
          <w:p w14:paraId="234A63CD"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77E3772D"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6C5FF307" w14:textId="77777777" w:rsidR="009A074F" w:rsidRDefault="009A074F" w:rsidP="009E5D20">
            <w:pPr>
              <w:pStyle w:val="CUERPOTEXTOTABLA"/>
            </w:pPr>
            <w:r>
              <w:rPr>
                <w:noProof/>
              </w:rPr>
              <w:drawing>
                <wp:inline distT="0" distB="0" distL="0" distR="0" wp14:anchorId="7379D71E" wp14:editId="243E7FE1">
                  <wp:extent cx="432000" cy="190800"/>
                  <wp:effectExtent l="0" t="0" r="0" b="0"/>
                  <wp:docPr id="154"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00DB1BE3" w14:textId="77777777" w:rsidTr="006B0260">
        <w:trPr>
          <w:cantSplit/>
          <w:jc w:val="center"/>
        </w:trPr>
        <w:tc>
          <w:tcPr>
            <w:tcW w:w="0" w:type="auto"/>
            <w:gridSpan w:val="3"/>
            <w:vMerge/>
            <w:tcBorders>
              <w:left w:val="single" w:sz="2" w:space="0" w:color="000000"/>
              <w:right w:val="single" w:sz="2" w:space="0" w:color="000000"/>
            </w:tcBorders>
          </w:tcPr>
          <w:p w14:paraId="3FB1992B" w14:textId="77777777" w:rsidR="009A074F" w:rsidRDefault="009A074F" w:rsidP="009E5D20"/>
        </w:tc>
        <w:tc>
          <w:tcPr>
            <w:tcW w:w="0" w:type="auto"/>
            <w:gridSpan w:val="4"/>
            <w:tcBorders>
              <w:left w:val="single" w:sz="2" w:space="0" w:color="000000"/>
              <w:right w:val="single" w:sz="2" w:space="0" w:color="000000"/>
            </w:tcBorders>
            <w:noWrap/>
          </w:tcPr>
          <w:p w14:paraId="1B4DE196" w14:textId="77777777" w:rsidR="009A074F" w:rsidRDefault="009A074F" w:rsidP="009E5D20">
            <w:pPr>
              <w:pStyle w:val="CUERPOTEXTOTABLA"/>
            </w:pPr>
            <w:r>
              <w:rPr>
                <w:noProof/>
              </w:rPr>
              <w:drawing>
                <wp:inline distT="0" distB="0" distL="0" distR="0" wp14:anchorId="0CBC9676" wp14:editId="39E4D76D">
                  <wp:extent cx="432000" cy="172800"/>
                  <wp:effectExtent l="0" t="0" r="0" b="0"/>
                  <wp:docPr id="155"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15D3FE9A" w14:textId="77777777" w:rsidR="009A074F" w:rsidRDefault="009A074F" w:rsidP="009E5D20"/>
        </w:tc>
      </w:tr>
      <w:tr w:rsidR="009A074F" w14:paraId="1DF19845" w14:textId="77777777" w:rsidTr="006B0260">
        <w:trPr>
          <w:cantSplit/>
          <w:jc w:val="center"/>
        </w:trPr>
        <w:tc>
          <w:tcPr>
            <w:tcW w:w="0" w:type="auto"/>
            <w:gridSpan w:val="3"/>
            <w:vMerge/>
            <w:tcBorders>
              <w:left w:val="single" w:sz="2" w:space="0" w:color="000000"/>
              <w:bottom w:val="single" w:sz="14" w:space="0" w:color="000000"/>
              <w:right w:val="single" w:sz="2" w:space="0" w:color="000000"/>
            </w:tcBorders>
          </w:tcPr>
          <w:p w14:paraId="70C980F2" w14:textId="77777777" w:rsidR="009A074F" w:rsidRDefault="009A074F" w:rsidP="009E5D20"/>
        </w:tc>
        <w:tc>
          <w:tcPr>
            <w:tcW w:w="0" w:type="auto"/>
            <w:tcBorders>
              <w:left w:val="single" w:sz="2" w:space="0" w:color="000000"/>
              <w:bottom w:val="single" w:sz="14" w:space="0" w:color="000000"/>
            </w:tcBorders>
            <w:noWrap/>
          </w:tcPr>
          <w:p w14:paraId="7D64A791"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197D6163"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7A0DC23E"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CE1B5F6" w14:textId="77777777" w:rsidR="009A074F" w:rsidRDefault="009A074F" w:rsidP="009E5D20">
            <w:pPr>
              <w:pStyle w:val="CUERPOTEXTOTABLA"/>
            </w:pPr>
            <w:r>
              <w:rPr>
                <w:noProof/>
              </w:rPr>
              <w:drawing>
                <wp:inline distT="0" distB="0" distL="0" distR="0" wp14:anchorId="1B295108" wp14:editId="1B1670FB">
                  <wp:extent cx="180000" cy="169200"/>
                  <wp:effectExtent l="0" t="0" r="0" b="0"/>
                  <wp:docPr id="156"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7A0E9EDE" w14:textId="77777777" w:rsidR="009A074F" w:rsidRDefault="009A074F" w:rsidP="009E5D20"/>
        </w:tc>
      </w:tr>
      <w:tr w:rsidR="009A074F" w14:paraId="7D61B2A9" w14:textId="77777777" w:rsidTr="006B0260">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586B5F04"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2A28EF07"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7F669976"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1E1A2D5E"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6D4B3F65"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7ACBF422" w14:textId="77777777" w:rsidR="009A074F" w:rsidRDefault="009A074F" w:rsidP="009E5D20">
            <w:pPr>
              <w:pStyle w:val="CUERPOTEXTOTABLA"/>
              <w:rPr>
                <w:sz w:val="14"/>
              </w:rPr>
            </w:pPr>
            <w:r>
              <w:rPr>
                <w:sz w:val="14"/>
              </w:rPr>
              <w:t>---</w:t>
            </w:r>
          </w:p>
        </w:tc>
      </w:tr>
      <w:tr w:rsidR="009A074F" w14:paraId="7F600E03" w14:textId="77777777" w:rsidTr="006B0260">
        <w:trPr>
          <w:cantSplit/>
          <w:jc w:val="center"/>
        </w:trPr>
        <w:tc>
          <w:tcPr>
            <w:tcW w:w="0" w:type="auto"/>
            <w:gridSpan w:val="3"/>
            <w:tcBorders>
              <w:top w:val="single" w:sz="14" w:space="0" w:color="000000"/>
              <w:left w:val="single" w:sz="2" w:space="0" w:color="000000"/>
            </w:tcBorders>
            <w:noWrap/>
          </w:tcPr>
          <w:p w14:paraId="280FF668"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076CB4BF" w14:textId="77777777" w:rsidR="009A074F" w:rsidRDefault="009A074F" w:rsidP="009E5D20">
            <w:pPr>
              <w:pStyle w:val="CUERPOTEXTOTABLA"/>
            </w:pPr>
            <w:r>
              <w:rPr>
                <w:noProof/>
              </w:rPr>
              <w:drawing>
                <wp:inline distT="0" distB="0" distL="0" distR="0" wp14:anchorId="46F91531" wp14:editId="5CAEC1A1">
                  <wp:extent cx="1440000" cy="309600"/>
                  <wp:effectExtent l="0" t="0" r="0" b="0"/>
                  <wp:docPr id="157"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705EC95E" w14:textId="77777777" w:rsidR="009A074F" w:rsidRDefault="009A074F" w:rsidP="009E5D20">
            <w:pPr>
              <w:pStyle w:val="CUERPOTEXTOTABLA"/>
              <w:jc w:val="center"/>
              <w:rPr>
                <w:b/>
                <w:sz w:val="14"/>
              </w:rPr>
            </w:pPr>
            <w:r>
              <w:rPr>
                <w:b/>
                <w:sz w:val="14"/>
              </w:rPr>
              <w:t>18.02</w:t>
            </w:r>
          </w:p>
        </w:tc>
      </w:tr>
      <w:tr w:rsidR="009A074F" w14:paraId="26C8D397" w14:textId="77777777" w:rsidTr="006B0260">
        <w:trPr>
          <w:cantSplit/>
          <w:jc w:val="center"/>
        </w:trPr>
        <w:tc>
          <w:tcPr>
            <w:tcW w:w="0" w:type="auto"/>
            <w:gridSpan w:val="3"/>
            <w:tcBorders>
              <w:left w:val="single" w:sz="2" w:space="0" w:color="000000"/>
              <w:bottom w:val="single" w:sz="2" w:space="0" w:color="000000"/>
            </w:tcBorders>
            <w:noWrap/>
          </w:tcPr>
          <w:p w14:paraId="23067477"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49AEB7F2"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4ED39A07" w14:textId="77777777" w:rsidR="009A074F" w:rsidRDefault="009A074F" w:rsidP="009E5D20"/>
        </w:tc>
      </w:tr>
      <w:tr w:rsidR="009A074F" w14:paraId="5E66988D" w14:textId="77777777" w:rsidTr="006B0260">
        <w:trPr>
          <w:cantSplit/>
          <w:jc w:val="center"/>
        </w:trPr>
        <w:tc>
          <w:tcPr>
            <w:tcW w:w="0" w:type="auto"/>
            <w:gridSpan w:val="3"/>
            <w:tcBorders>
              <w:top w:val="single" w:sz="2" w:space="0" w:color="000000"/>
              <w:left w:val="single" w:sz="2" w:space="0" w:color="000000"/>
            </w:tcBorders>
            <w:noWrap/>
          </w:tcPr>
          <w:p w14:paraId="016A018E"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5ACA52D1" w14:textId="77777777" w:rsidR="009A074F" w:rsidRDefault="009A074F" w:rsidP="009E5D20">
            <w:pPr>
              <w:pStyle w:val="CUERPOTEXTOTABLA"/>
            </w:pPr>
            <w:r>
              <w:rPr>
                <w:noProof/>
              </w:rPr>
              <w:drawing>
                <wp:inline distT="0" distB="0" distL="0" distR="0" wp14:anchorId="37472C9C" wp14:editId="40871E76">
                  <wp:extent cx="432000" cy="244800"/>
                  <wp:effectExtent l="0" t="0" r="0" b="0"/>
                  <wp:docPr id="249"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1ED7F88A" w14:textId="77777777" w:rsidR="009A074F" w:rsidRDefault="009A074F" w:rsidP="009E5D20">
            <w:pPr>
              <w:pStyle w:val="CUERPOTEXTOTABLA"/>
              <w:jc w:val="center"/>
              <w:rPr>
                <w:b/>
                <w:sz w:val="14"/>
              </w:rPr>
            </w:pPr>
            <w:r>
              <w:rPr>
                <w:b/>
                <w:sz w:val="14"/>
              </w:rPr>
              <w:t>0.5</w:t>
            </w:r>
          </w:p>
        </w:tc>
      </w:tr>
      <w:tr w:rsidR="009A074F" w14:paraId="3FE6CE74" w14:textId="77777777" w:rsidTr="006B0260">
        <w:trPr>
          <w:cantSplit/>
          <w:jc w:val="center"/>
        </w:trPr>
        <w:tc>
          <w:tcPr>
            <w:tcW w:w="0" w:type="auto"/>
            <w:gridSpan w:val="3"/>
            <w:tcBorders>
              <w:left w:val="single" w:sz="2" w:space="0" w:color="000000"/>
              <w:bottom w:val="single" w:sz="14" w:space="0" w:color="000000"/>
            </w:tcBorders>
            <w:noWrap/>
          </w:tcPr>
          <w:p w14:paraId="20F751EF"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4B0F0934"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1AE0DF64" w14:textId="77777777" w:rsidR="009A074F" w:rsidRDefault="009A074F" w:rsidP="009E5D20"/>
        </w:tc>
      </w:tr>
      <w:tr w:rsidR="009A074F" w14:paraId="5090D75B" w14:textId="77777777" w:rsidTr="006B0260">
        <w:trPr>
          <w:cantSplit/>
          <w:jc w:val="center"/>
        </w:trPr>
        <w:tc>
          <w:tcPr>
            <w:tcW w:w="0" w:type="auto"/>
            <w:gridSpan w:val="3"/>
            <w:tcBorders>
              <w:top w:val="single" w:sz="14" w:space="0" w:color="000000"/>
              <w:left w:val="single" w:sz="14" w:space="0" w:color="000000"/>
            </w:tcBorders>
            <w:noWrap/>
          </w:tcPr>
          <w:p w14:paraId="148B0ACA"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3529A846" w14:textId="77777777" w:rsidR="009A074F" w:rsidRDefault="009A074F" w:rsidP="009E5D20">
            <w:pPr>
              <w:pStyle w:val="CUERPOTEXTOTABLA"/>
            </w:pPr>
            <w:r>
              <w:t xml:space="preserve"> </w:t>
            </w:r>
          </w:p>
        </w:tc>
        <w:tc>
          <w:tcPr>
            <w:tcW w:w="0" w:type="auto"/>
            <w:tcBorders>
              <w:top w:val="single" w:sz="14" w:space="0" w:color="000000"/>
            </w:tcBorders>
            <w:noWrap/>
          </w:tcPr>
          <w:p w14:paraId="1A294472" w14:textId="77777777" w:rsidR="009A074F" w:rsidRDefault="009A074F" w:rsidP="009E5D20">
            <w:pPr>
              <w:pStyle w:val="CUERPOTEXTOTABLA"/>
            </w:pPr>
            <w:r>
              <w:t xml:space="preserve"> </w:t>
            </w:r>
          </w:p>
        </w:tc>
        <w:tc>
          <w:tcPr>
            <w:tcW w:w="0" w:type="auto"/>
            <w:tcBorders>
              <w:top w:val="single" w:sz="14" w:space="0" w:color="000000"/>
            </w:tcBorders>
            <w:noWrap/>
          </w:tcPr>
          <w:p w14:paraId="3C339A0A"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22A93632" w14:textId="77777777" w:rsidR="009A074F" w:rsidRDefault="009A074F" w:rsidP="009E5D20">
            <w:pPr>
              <w:pStyle w:val="CUERPOTEXTOTABLA"/>
              <w:rPr>
                <w:b/>
                <w:sz w:val="14"/>
              </w:rPr>
            </w:pPr>
            <w:r>
              <w:rPr>
                <w:b/>
                <w:sz w:val="14"/>
              </w:rPr>
              <w:t>Absorción acústica exigida</w:t>
            </w:r>
          </w:p>
        </w:tc>
      </w:tr>
      <w:tr w:rsidR="009A074F" w14:paraId="36804936" w14:textId="77777777" w:rsidTr="006B0260">
        <w:trPr>
          <w:cantSplit/>
          <w:jc w:val="center"/>
        </w:trPr>
        <w:tc>
          <w:tcPr>
            <w:tcW w:w="0" w:type="auto"/>
            <w:gridSpan w:val="3"/>
            <w:tcBorders>
              <w:left w:val="single" w:sz="14" w:space="0" w:color="000000"/>
              <w:bottom w:val="single" w:sz="14" w:space="0" w:color="000000"/>
            </w:tcBorders>
            <w:noWrap/>
          </w:tcPr>
          <w:p w14:paraId="5FA2AAEE"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7E844360" w14:textId="77777777" w:rsidR="009A074F" w:rsidRDefault="009A074F" w:rsidP="009E5D20">
            <w:pPr>
              <w:pStyle w:val="CUERPOTEXTOTABLA"/>
            </w:pPr>
            <w:r>
              <w:t xml:space="preserve"> </w:t>
            </w:r>
          </w:p>
        </w:tc>
        <w:tc>
          <w:tcPr>
            <w:tcW w:w="0" w:type="auto"/>
            <w:tcBorders>
              <w:bottom w:val="single" w:sz="14" w:space="0" w:color="000000"/>
            </w:tcBorders>
            <w:noWrap/>
          </w:tcPr>
          <w:p w14:paraId="3319AEB0"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7B4F76AB"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32886B11" w14:textId="77777777" w:rsidR="009A074F" w:rsidRDefault="009A074F" w:rsidP="009E5D20">
            <w:pPr>
              <w:pStyle w:val="CUERPOTEXTOTABLA"/>
              <w:rPr>
                <w:sz w:val="14"/>
              </w:rPr>
            </w:pPr>
            <w:r>
              <w:rPr>
                <w:sz w:val="14"/>
              </w:rPr>
              <w:t>= 0.2 · V</w:t>
            </w:r>
          </w:p>
        </w:tc>
      </w:tr>
      <w:tr w:rsidR="009A074F" w14:paraId="31575E7D" w14:textId="77777777" w:rsidTr="006B0260">
        <w:trPr>
          <w:cantSplit/>
          <w:jc w:val="center"/>
        </w:trPr>
        <w:tc>
          <w:tcPr>
            <w:tcW w:w="0" w:type="auto"/>
            <w:gridSpan w:val="3"/>
            <w:tcBorders>
              <w:top w:val="single" w:sz="14" w:space="0" w:color="000000"/>
              <w:left w:val="single" w:sz="14" w:space="0" w:color="000000"/>
            </w:tcBorders>
            <w:noWrap/>
          </w:tcPr>
          <w:p w14:paraId="728574E1"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04E1DAE5" w14:textId="77777777" w:rsidR="009A074F" w:rsidRDefault="009A074F" w:rsidP="009E5D20">
            <w:pPr>
              <w:pStyle w:val="CUERPOTEXTOTABLA"/>
            </w:pPr>
            <w:r>
              <w:t xml:space="preserve"> </w:t>
            </w:r>
          </w:p>
        </w:tc>
        <w:tc>
          <w:tcPr>
            <w:tcW w:w="0" w:type="auto"/>
            <w:tcBorders>
              <w:top w:val="single" w:sz="14" w:space="0" w:color="000000"/>
            </w:tcBorders>
            <w:noWrap/>
          </w:tcPr>
          <w:p w14:paraId="6797401B" w14:textId="77777777" w:rsidR="009A074F" w:rsidRDefault="009A074F" w:rsidP="009E5D20">
            <w:pPr>
              <w:pStyle w:val="CUERPOTEXTOTABLA"/>
            </w:pPr>
            <w:r>
              <w:t xml:space="preserve"> </w:t>
            </w:r>
          </w:p>
        </w:tc>
        <w:tc>
          <w:tcPr>
            <w:tcW w:w="0" w:type="auto"/>
            <w:tcBorders>
              <w:top w:val="single" w:sz="14" w:space="0" w:color="000000"/>
            </w:tcBorders>
            <w:noWrap/>
          </w:tcPr>
          <w:p w14:paraId="30833F80"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3627D65C" w14:textId="77777777" w:rsidR="009A074F" w:rsidRDefault="009A074F" w:rsidP="009E5D20">
            <w:pPr>
              <w:pStyle w:val="CUERPOTEXTOTABLA"/>
              <w:rPr>
                <w:b/>
                <w:sz w:val="14"/>
              </w:rPr>
            </w:pPr>
            <w:r>
              <w:rPr>
                <w:b/>
                <w:sz w:val="14"/>
              </w:rPr>
              <w:t>Tiempo de reverberación</w:t>
            </w:r>
          </w:p>
        </w:tc>
      </w:tr>
      <w:tr w:rsidR="009A074F" w14:paraId="1E313213" w14:textId="77777777" w:rsidTr="006B0260">
        <w:trPr>
          <w:cantSplit/>
          <w:jc w:val="center"/>
        </w:trPr>
        <w:tc>
          <w:tcPr>
            <w:tcW w:w="0" w:type="auto"/>
            <w:gridSpan w:val="3"/>
            <w:tcBorders>
              <w:left w:val="single" w:sz="14" w:space="0" w:color="000000"/>
              <w:bottom w:val="single" w:sz="14" w:space="0" w:color="000000"/>
            </w:tcBorders>
            <w:noWrap/>
          </w:tcPr>
          <w:p w14:paraId="7FD0BDCB"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060E1387"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650FE268"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2D6D8ABF"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5E70887E" w14:textId="77777777" w:rsidR="009A074F" w:rsidRDefault="009A074F" w:rsidP="009E5D20">
            <w:pPr>
              <w:pStyle w:val="CUERPOTEXTOTABLA"/>
              <w:rPr>
                <w:b/>
                <w:sz w:val="14"/>
              </w:rPr>
            </w:pPr>
            <w:r>
              <w:rPr>
                <w:b/>
                <w:sz w:val="14"/>
              </w:rPr>
              <w:t>exigido</w:t>
            </w:r>
          </w:p>
        </w:tc>
      </w:tr>
      <w:tr w:rsidR="009A074F" w14:paraId="17ED410B" w14:textId="77777777" w:rsidTr="006B0260">
        <w:trPr>
          <w:cantSplit/>
          <w:jc w:val="center"/>
        </w:trPr>
        <w:tc>
          <w:tcPr>
            <w:tcW w:w="0" w:type="auto"/>
            <w:gridSpan w:val="8"/>
            <w:tcBorders>
              <w:top w:val="single" w:sz="14" w:space="0" w:color="000000"/>
            </w:tcBorders>
          </w:tcPr>
          <w:p w14:paraId="605AD6BF"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0528EB18" w14:textId="77777777" w:rsidTr="006B0260">
        <w:trPr>
          <w:cantSplit/>
          <w:jc w:val="center"/>
        </w:trPr>
        <w:tc>
          <w:tcPr>
            <w:tcW w:w="0" w:type="auto"/>
            <w:gridSpan w:val="8"/>
          </w:tcPr>
          <w:p w14:paraId="03E50CCE"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0DCFAA4C" w14:textId="77777777" w:rsidR="009A074F" w:rsidRDefault="009A074F" w:rsidP="009A074F">
      <w:pPr>
        <w:spacing w:line="2" w:lineRule="auto"/>
      </w:pPr>
    </w:p>
    <w:p w14:paraId="72C4F063" w14:textId="289DAD41" w:rsidR="00E40959" w:rsidRDefault="009A074F" w:rsidP="009A074F">
      <w:pPr>
        <w:pStyle w:val="CUERPOTEXTO"/>
      </w:pPr>
      <w:r>
        <w:t xml:space="preserve"> </w:t>
      </w:r>
    </w:p>
    <w:p w14:paraId="440C64FD" w14:textId="77777777" w:rsidR="00E40959" w:rsidRDefault="00E40959">
      <w:pPr>
        <w:jc w:val="left"/>
        <w:rPr>
          <w:rFonts w:eastAsiaTheme="minorEastAsia" w:cs="Arial"/>
          <w:sz w:val="20"/>
          <w:szCs w:val="22"/>
        </w:rPr>
      </w:pPr>
      <w:r>
        <w:br w:type="page"/>
      </w:r>
    </w:p>
    <w:p w14:paraId="0846EA73" w14:textId="3ADF79D7" w:rsidR="009A074F" w:rsidRDefault="009A074F" w:rsidP="009A074F">
      <w:pPr>
        <w:pStyle w:val="CUERPOTEXTO"/>
      </w:pP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2EB262CD" w14:textId="77777777" w:rsidTr="00A87277">
        <w:trPr>
          <w:cantSplit/>
          <w:jc w:val="center"/>
        </w:trPr>
        <w:tc>
          <w:tcPr>
            <w:tcW w:w="0" w:type="auto"/>
            <w:tcBorders>
              <w:top w:val="single" w:sz="14" w:space="0" w:color="000000"/>
              <w:left w:val="single" w:sz="14" w:space="0" w:color="000000"/>
              <w:bottom w:val="single" w:sz="14" w:space="0" w:color="000000"/>
            </w:tcBorders>
            <w:noWrap/>
          </w:tcPr>
          <w:p w14:paraId="239CE138"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5478F7F6" w14:textId="399FDB98" w:rsidR="009A074F" w:rsidRDefault="009A074F" w:rsidP="009E5D20">
            <w:pPr>
              <w:pStyle w:val="CUERPOTEXTOTABLA"/>
              <w:rPr>
                <w:sz w:val="14"/>
              </w:rPr>
            </w:pPr>
            <w:r>
              <w:rPr>
                <w:sz w:val="14"/>
              </w:rPr>
              <w:t xml:space="preserve">Aula </w:t>
            </w:r>
            <w:r w:rsidR="00421350">
              <w:rPr>
                <w:sz w:val="14"/>
              </w:rPr>
              <w:t>Desdoble</w:t>
            </w:r>
            <w:r>
              <w:rPr>
                <w:sz w:val="14"/>
              </w:rPr>
              <w:t xml:space="preserve"> (Aula), Planta 1</w:t>
            </w:r>
          </w:p>
        </w:tc>
        <w:tc>
          <w:tcPr>
            <w:tcW w:w="0" w:type="auto"/>
            <w:gridSpan w:val="2"/>
            <w:tcBorders>
              <w:top w:val="single" w:sz="14" w:space="0" w:color="000000"/>
              <w:bottom w:val="single" w:sz="14" w:space="0" w:color="000000"/>
            </w:tcBorders>
            <w:noWrap/>
          </w:tcPr>
          <w:p w14:paraId="3FCD714F"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4780AE7A" w14:textId="77777777" w:rsidR="009A074F" w:rsidRDefault="009A074F" w:rsidP="009E5D20">
            <w:pPr>
              <w:pStyle w:val="CUERPOTEXTOTABLA"/>
              <w:rPr>
                <w:sz w:val="14"/>
              </w:rPr>
            </w:pPr>
            <w:r>
              <w:rPr>
                <w:sz w:val="14"/>
              </w:rPr>
              <w:t>57.92</w:t>
            </w:r>
          </w:p>
        </w:tc>
      </w:tr>
      <w:tr w:rsidR="009A074F" w14:paraId="6AAB95B4" w14:textId="77777777" w:rsidTr="00A87277">
        <w:trPr>
          <w:cantSplit/>
          <w:jc w:val="center"/>
        </w:trPr>
        <w:tc>
          <w:tcPr>
            <w:tcW w:w="0" w:type="auto"/>
            <w:vMerge w:val="restart"/>
            <w:tcBorders>
              <w:top w:val="single" w:sz="14" w:space="0" w:color="000000"/>
              <w:left w:val="single" w:sz="2" w:space="0" w:color="000000"/>
            </w:tcBorders>
            <w:noWrap/>
          </w:tcPr>
          <w:p w14:paraId="0C851C35"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6997C68A"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7EA87931" w14:textId="77777777" w:rsidR="009A074F" w:rsidRDefault="009A074F" w:rsidP="009E5D20">
            <w:pPr>
              <w:pStyle w:val="CUERPOTEXTOTABLA"/>
              <w:jc w:val="center"/>
              <w:rPr>
                <w:b/>
                <w:sz w:val="14"/>
              </w:rPr>
            </w:pPr>
            <w:r>
              <w:rPr>
                <w:b/>
                <w:sz w:val="14"/>
              </w:rPr>
              <w:t>S</w:t>
            </w:r>
          </w:p>
          <w:p w14:paraId="203E3D92" w14:textId="77777777" w:rsidR="009A074F" w:rsidRDefault="009A074F" w:rsidP="009E5D20">
            <w:pPr>
              <w:pStyle w:val="CUERPOTEXTOTABLA"/>
              <w:jc w:val="center"/>
              <w:rPr>
                <w:b/>
                <w:sz w:val="14"/>
              </w:rPr>
            </w:pPr>
            <w:r>
              <w:rPr>
                <w:b/>
                <w:sz w:val="14"/>
              </w:rPr>
              <w:t>Área,</w:t>
            </w:r>
          </w:p>
          <w:p w14:paraId="0ECCCBC1"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61B16A0D"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6E3E64BD" w14:textId="77777777" w:rsidR="009A074F" w:rsidRDefault="009A074F" w:rsidP="009E5D20">
            <w:pPr>
              <w:pStyle w:val="CUERPOTEXTOTABLA"/>
              <w:rPr>
                <w:b/>
                <w:sz w:val="14"/>
              </w:rPr>
            </w:pPr>
            <w:r>
              <w:rPr>
                <w:b/>
                <w:sz w:val="14"/>
              </w:rPr>
              <w:t>Absorción</w:t>
            </w:r>
          </w:p>
        </w:tc>
      </w:tr>
      <w:tr w:rsidR="009A074F" w14:paraId="407DF029" w14:textId="77777777" w:rsidTr="00A87277">
        <w:trPr>
          <w:cantSplit/>
          <w:jc w:val="center"/>
        </w:trPr>
        <w:tc>
          <w:tcPr>
            <w:tcW w:w="0" w:type="auto"/>
            <w:vMerge/>
            <w:tcBorders>
              <w:left w:val="single" w:sz="2" w:space="0" w:color="000000"/>
            </w:tcBorders>
          </w:tcPr>
          <w:p w14:paraId="539AFBB9" w14:textId="77777777" w:rsidR="009A074F" w:rsidRDefault="009A074F" w:rsidP="009E5D20"/>
        </w:tc>
        <w:tc>
          <w:tcPr>
            <w:tcW w:w="0" w:type="auto"/>
            <w:vMerge/>
          </w:tcPr>
          <w:p w14:paraId="7BB7C02B" w14:textId="77777777" w:rsidR="009A074F" w:rsidRDefault="009A074F" w:rsidP="009E5D20"/>
        </w:tc>
        <w:tc>
          <w:tcPr>
            <w:tcW w:w="0" w:type="auto"/>
            <w:vMerge/>
            <w:tcBorders>
              <w:right w:val="single" w:sz="2" w:space="0" w:color="000000"/>
            </w:tcBorders>
          </w:tcPr>
          <w:p w14:paraId="53543B43" w14:textId="77777777" w:rsidR="009A074F" w:rsidRDefault="009A074F" w:rsidP="009E5D20"/>
        </w:tc>
        <w:tc>
          <w:tcPr>
            <w:tcW w:w="0" w:type="auto"/>
            <w:gridSpan w:val="4"/>
            <w:tcBorders>
              <w:left w:val="single" w:sz="2" w:space="0" w:color="000000"/>
              <w:right w:val="single" w:sz="2" w:space="0" w:color="000000"/>
            </w:tcBorders>
          </w:tcPr>
          <w:p w14:paraId="61726D1A"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7DD070A2" w14:textId="77777777" w:rsidR="009A074F" w:rsidRDefault="009A074F" w:rsidP="009E5D20">
            <w:pPr>
              <w:pStyle w:val="CUERPOTEXTOTABLA"/>
              <w:rPr>
                <w:b/>
                <w:sz w:val="14"/>
              </w:rPr>
            </w:pPr>
            <w:r>
              <w:rPr>
                <w:b/>
                <w:sz w:val="14"/>
              </w:rPr>
              <w:t>acústica</w:t>
            </w:r>
          </w:p>
        </w:tc>
      </w:tr>
      <w:tr w:rsidR="009A074F" w14:paraId="4E592733" w14:textId="77777777" w:rsidTr="00A87277">
        <w:trPr>
          <w:cantSplit/>
          <w:jc w:val="center"/>
        </w:trPr>
        <w:tc>
          <w:tcPr>
            <w:tcW w:w="0" w:type="auto"/>
            <w:vMerge/>
            <w:tcBorders>
              <w:left w:val="single" w:sz="2" w:space="0" w:color="000000"/>
            </w:tcBorders>
          </w:tcPr>
          <w:p w14:paraId="3A7331BB" w14:textId="77777777" w:rsidR="009A074F" w:rsidRDefault="009A074F" w:rsidP="009E5D20"/>
        </w:tc>
        <w:tc>
          <w:tcPr>
            <w:tcW w:w="0" w:type="auto"/>
            <w:vMerge/>
          </w:tcPr>
          <w:p w14:paraId="7047AECB" w14:textId="77777777" w:rsidR="009A074F" w:rsidRDefault="009A074F" w:rsidP="009E5D20"/>
        </w:tc>
        <w:tc>
          <w:tcPr>
            <w:tcW w:w="0" w:type="auto"/>
            <w:vMerge/>
            <w:tcBorders>
              <w:right w:val="single" w:sz="2" w:space="0" w:color="000000"/>
            </w:tcBorders>
          </w:tcPr>
          <w:p w14:paraId="0909961D" w14:textId="77777777" w:rsidR="009A074F" w:rsidRDefault="009A074F" w:rsidP="009E5D20"/>
        </w:tc>
        <w:tc>
          <w:tcPr>
            <w:tcW w:w="0" w:type="auto"/>
            <w:gridSpan w:val="4"/>
            <w:tcBorders>
              <w:left w:val="single" w:sz="2" w:space="0" w:color="000000"/>
              <w:right w:val="single" w:sz="2" w:space="0" w:color="000000"/>
            </w:tcBorders>
          </w:tcPr>
          <w:p w14:paraId="4FD08D75"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0ECFA0D1" w14:textId="77777777" w:rsidR="009A074F" w:rsidRDefault="009A074F" w:rsidP="009E5D20">
            <w:pPr>
              <w:pStyle w:val="CUERPOTEXTOTABLA"/>
              <w:rPr>
                <w:b/>
                <w:sz w:val="14"/>
              </w:rPr>
            </w:pPr>
            <w:r>
              <w:rPr>
                <w:b/>
                <w:sz w:val="14"/>
              </w:rPr>
              <w:t>(m²)</w:t>
            </w:r>
          </w:p>
        </w:tc>
      </w:tr>
      <w:tr w:rsidR="009A074F" w14:paraId="58C3C2BF" w14:textId="77777777" w:rsidTr="00A87277">
        <w:trPr>
          <w:cantSplit/>
          <w:jc w:val="center"/>
        </w:trPr>
        <w:tc>
          <w:tcPr>
            <w:tcW w:w="0" w:type="auto"/>
            <w:vMerge/>
            <w:tcBorders>
              <w:left w:val="single" w:sz="2" w:space="0" w:color="000000"/>
              <w:bottom w:val="single" w:sz="14" w:space="0" w:color="000000"/>
            </w:tcBorders>
          </w:tcPr>
          <w:p w14:paraId="4D41AEFC" w14:textId="77777777" w:rsidR="009A074F" w:rsidRDefault="009A074F" w:rsidP="009E5D20"/>
        </w:tc>
        <w:tc>
          <w:tcPr>
            <w:tcW w:w="0" w:type="auto"/>
            <w:vMerge/>
            <w:tcBorders>
              <w:bottom w:val="single" w:sz="14" w:space="0" w:color="000000"/>
            </w:tcBorders>
          </w:tcPr>
          <w:p w14:paraId="6BE2E31E" w14:textId="77777777" w:rsidR="009A074F" w:rsidRDefault="009A074F" w:rsidP="009E5D20"/>
        </w:tc>
        <w:tc>
          <w:tcPr>
            <w:tcW w:w="0" w:type="auto"/>
            <w:vMerge/>
            <w:tcBorders>
              <w:bottom w:val="single" w:sz="14" w:space="0" w:color="000000"/>
              <w:right w:val="single" w:sz="2" w:space="0" w:color="000000"/>
            </w:tcBorders>
          </w:tcPr>
          <w:p w14:paraId="7A2FF37A" w14:textId="77777777" w:rsidR="009A074F" w:rsidRDefault="009A074F" w:rsidP="009E5D20"/>
        </w:tc>
        <w:tc>
          <w:tcPr>
            <w:tcW w:w="0" w:type="auto"/>
            <w:tcBorders>
              <w:left w:val="single" w:sz="2" w:space="0" w:color="000000"/>
              <w:bottom w:val="single" w:sz="14" w:space="0" w:color="000000"/>
            </w:tcBorders>
            <w:noWrap/>
          </w:tcPr>
          <w:p w14:paraId="1C9C79A5"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39F37F31"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4D6342E2"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409A7E6"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317B0D8E"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0C27EE14" w14:textId="77777777" w:rsidTr="00A87277">
        <w:trPr>
          <w:cantSplit/>
          <w:jc w:val="center"/>
        </w:trPr>
        <w:tc>
          <w:tcPr>
            <w:tcW w:w="0" w:type="auto"/>
            <w:tcBorders>
              <w:top w:val="single" w:sz="14" w:space="0" w:color="000000"/>
              <w:left w:val="single" w:sz="2" w:space="0" w:color="000000"/>
              <w:bottom w:val="single" w:sz="14" w:space="0" w:color="000000"/>
            </w:tcBorders>
          </w:tcPr>
          <w:p w14:paraId="69130222"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14" w:space="0" w:color="000000"/>
            </w:tcBorders>
          </w:tcPr>
          <w:p w14:paraId="1945D002"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2649A7A8" w14:textId="77777777" w:rsidR="009A074F" w:rsidRDefault="009A074F" w:rsidP="009E5D20">
            <w:pPr>
              <w:pStyle w:val="CUERPOTEXTOTABLA"/>
              <w:jc w:val="center"/>
              <w:rPr>
                <w:sz w:val="14"/>
              </w:rPr>
            </w:pPr>
            <w:r>
              <w:rPr>
                <w:sz w:val="14"/>
              </w:rPr>
              <w:t>20.06</w:t>
            </w:r>
          </w:p>
        </w:tc>
        <w:tc>
          <w:tcPr>
            <w:tcW w:w="0" w:type="auto"/>
            <w:tcBorders>
              <w:top w:val="single" w:sz="14" w:space="0" w:color="000000"/>
              <w:left w:val="single" w:sz="2" w:space="0" w:color="000000"/>
              <w:bottom w:val="single" w:sz="14" w:space="0" w:color="000000"/>
            </w:tcBorders>
            <w:noWrap/>
          </w:tcPr>
          <w:p w14:paraId="72B1A415"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23F0A17B"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616FBC3B"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16950764"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6E4946A4" w14:textId="77777777" w:rsidR="009A074F" w:rsidRDefault="009A074F" w:rsidP="009E5D20">
            <w:pPr>
              <w:pStyle w:val="CUERPOTEXTOTABLA"/>
              <w:jc w:val="center"/>
              <w:rPr>
                <w:sz w:val="14"/>
              </w:rPr>
            </w:pPr>
            <w:r>
              <w:rPr>
                <w:sz w:val="14"/>
              </w:rPr>
              <w:t>0.40</w:t>
            </w:r>
          </w:p>
        </w:tc>
      </w:tr>
      <w:tr w:rsidR="009A074F" w14:paraId="6FA8629B" w14:textId="77777777" w:rsidTr="00A87277">
        <w:trPr>
          <w:cantSplit/>
          <w:jc w:val="center"/>
        </w:trPr>
        <w:tc>
          <w:tcPr>
            <w:tcW w:w="0" w:type="auto"/>
            <w:tcBorders>
              <w:top w:val="single" w:sz="14" w:space="0" w:color="000000"/>
              <w:left w:val="single" w:sz="2" w:space="0" w:color="000000"/>
              <w:bottom w:val="single" w:sz="14" w:space="0" w:color="000000"/>
            </w:tcBorders>
          </w:tcPr>
          <w:p w14:paraId="72E52957"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5C6FD1A9"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48CB1F54" w14:textId="77777777" w:rsidR="009A074F" w:rsidRDefault="009A074F" w:rsidP="009E5D20">
            <w:pPr>
              <w:pStyle w:val="CUERPOTEXTOTABLA"/>
              <w:jc w:val="center"/>
              <w:rPr>
                <w:sz w:val="14"/>
              </w:rPr>
            </w:pPr>
            <w:r>
              <w:rPr>
                <w:sz w:val="14"/>
              </w:rPr>
              <w:t>20.06</w:t>
            </w:r>
          </w:p>
        </w:tc>
        <w:tc>
          <w:tcPr>
            <w:tcW w:w="0" w:type="auto"/>
            <w:tcBorders>
              <w:top w:val="single" w:sz="14" w:space="0" w:color="000000"/>
              <w:left w:val="single" w:sz="2" w:space="0" w:color="000000"/>
              <w:bottom w:val="single" w:sz="14" w:space="0" w:color="000000"/>
            </w:tcBorders>
            <w:noWrap/>
          </w:tcPr>
          <w:p w14:paraId="337DB8AD"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7922928C"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3E5CEC90"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0DEC12C7"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34991431" w14:textId="77777777" w:rsidR="009A074F" w:rsidRDefault="009A074F" w:rsidP="009E5D20">
            <w:pPr>
              <w:pStyle w:val="CUERPOTEXTOTABLA"/>
              <w:jc w:val="center"/>
              <w:rPr>
                <w:sz w:val="14"/>
              </w:rPr>
            </w:pPr>
            <w:r>
              <w:rPr>
                <w:sz w:val="14"/>
              </w:rPr>
              <w:t>16.05</w:t>
            </w:r>
          </w:p>
        </w:tc>
      </w:tr>
      <w:tr w:rsidR="009A074F" w14:paraId="7B9B99B4" w14:textId="77777777" w:rsidTr="00A87277">
        <w:trPr>
          <w:cantSplit/>
          <w:jc w:val="center"/>
        </w:trPr>
        <w:tc>
          <w:tcPr>
            <w:tcW w:w="0" w:type="auto"/>
            <w:tcBorders>
              <w:top w:val="single" w:sz="14" w:space="0" w:color="000000"/>
              <w:left w:val="single" w:sz="2" w:space="0" w:color="000000"/>
              <w:bottom w:val="single" w:sz="2" w:space="0" w:color="000000"/>
            </w:tcBorders>
          </w:tcPr>
          <w:p w14:paraId="29DBC71A"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6F71EE69"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00D4144E" w14:textId="77777777" w:rsidR="009A074F" w:rsidRDefault="009A074F" w:rsidP="009E5D20">
            <w:pPr>
              <w:pStyle w:val="CUERPOTEXTOTABLA"/>
              <w:jc w:val="center"/>
              <w:rPr>
                <w:sz w:val="14"/>
              </w:rPr>
            </w:pPr>
            <w:r>
              <w:rPr>
                <w:sz w:val="14"/>
              </w:rPr>
              <w:t>6.71</w:t>
            </w:r>
          </w:p>
        </w:tc>
        <w:tc>
          <w:tcPr>
            <w:tcW w:w="0" w:type="auto"/>
            <w:tcBorders>
              <w:top w:val="single" w:sz="14" w:space="0" w:color="000000"/>
              <w:left w:val="single" w:sz="2" w:space="0" w:color="000000"/>
            </w:tcBorders>
            <w:noWrap/>
          </w:tcPr>
          <w:p w14:paraId="631BA603"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36BCAB57"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7F05FD45"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23D24A03"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556E1800" w14:textId="77777777" w:rsidR="009A074F" w:rsidRDefault="009A074F" w:rsidP="009E5D20">
            <w:pPr>
              <w:pStyle w:val="CUERPOTEXTOTABLA"/>
              <w:jc w:val="center"/>
              <w:rPr>
                <w:sz w:val="14"/>
              </w:rPr>
            </w:pPr>
            <w:r>
              <w:rPr>
                <w:sz w:val="14"/>
              </w:rPr>
              <w:t>0.20</w:t>
            </w:r>
          </w:p>
        </w:tc>
      </w:tr>
      <w:tr w:rsidR="009A074F" w14:paraId="6059EE76" w14:textId="77777777" w:rsidTr="00A87277">
        <w:trPr>
          <w:cantSplit/>
          <w:jc w:val="center"/>
        </w:trPr>
        <w:tc>
          <w:tcPr>
            <w:tcW w:w="0" w:type="auto"/>
            <w:tcBorders>
              <w:top w:val="single" w:sz="2" w:space="0" w:color="000000"/>
              <w:left w:val="single" w:sz="2" w:space="0" w:color="000000"/>
              <w:bottom w:val="single" w:sz="2" w:space="0" w:color="000000"/>
            </w:tcBorders>
          </w:tcPr>
          <w:p w14:paraId="1B648933"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7AF03846"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6CABD1F5" w14:textId="77777777" w:rsidR="009A074F" w:rsidRDefault="009A074F" w:rsidP="009E5D20">
            <w:pPr>
              <w:pStyle w:val="CUERPOTEXTOTABLA"/>
              <w:jc w:val="center"/>
              <w:rPr>
                <w:sz w:val="14"/>
              </w:rPr>
            </w:pPr>
            <w:r>
              <w:rPr>
                <w:sz w:val="14"/>
              </w:rPr>
              <w:t>42.23</w:t>
            </w:r>
          </w:p>
        </w:tc>
        <w:tc>
          <w:tcPr>
            <w:tcW w:w="0" w:type="auto"/>
            <w:tcBorders>
              <w:left w:val="single" w:sz="2" w:space="0" w:color="000000"/>
            </w:tcBorders>
            <w:noWrap/>
          </w:tcPr>
          <w:p w14:paraId="16A2A003" w14:textId="77777777" w:rsidR="009A074F" w:rsidRDefault="009A074F" w:rsidP="009E5D20">
            <w:pPr>
              <w:pStyle w:val="CUERPOTEXTOTABLA"/>
              <w:jc w:val="center"/>
              <w:rPr>
                <w:sz w:val="14"/>
              </w:rPr>
            </w:pPr>
            <w:r>
              <w:rPr>
                <w:sz w:val="14"/>
              </w:rPr>
              <w:t>0.03</w:t>
            </w:r>
          </w:p>
        </w:tc>
        <w:tc>
          <w:tcPr>
            <w:tcW w:w="0" w:type="auto"/>
            <w:noWrap/>
          </w:tcPr>
          <w:p w14:paraId="77E15E3D" w14:textId="77777777" w:rsidR="009A074F" w:rsidRDefault="009A074F" w:rsidP="009E5D20">
            <w:pPr>
              <w:pStyle w:val="CUERPOTEXTOTABLA"/>
              <w:jc w:val="center"/>
              <w:rPr>
                <w:sz w:val="14"/>
              </w:rPr>
            </w:pPr>
            <w:r>
              <w:rPr>
                <w:sz w:val="14"/>
              </w:rPr>
              <w:t>0.03</w:t>
            </w:r>
          </w:p>
        </w:tc>
        <w:tc>
          <w:tcPr>
            <w:tcW w:w="0" w:type="auto"/>
            <w:noWrap/>
          </w:tcPr>
          <w:p w14:paraId="1BE9517C"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60E7B752"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3470A440" w14:textId="77777777" w:rsidR="009A074F" w:rsidRDefault="009A074F" w:rsidP="009E5D20">
            <w:pPr>
              <w:pStyle w:val="CUERPOTEXTOTABLA"/>
              <w:jc w:val="center"/>
              <w:rPr>
                <w:sz w:val="14"/>
              </w:rPr>
            </w:pPr>
            <w:r>
              <w:rPr>
                <w:sz w:val="14"/>
              </w:rPr>
              <w:t>1.27</w:t>
            </w:r>
          </w:p>
        </w:tc>
      </w:tr>
      <w:tr w:rsidR="009A074F" w14:paraId="6CED9B02" w14:textId="77777777" w:rsidTr="00A87277">
        <w:trPr>
          <w:cantSplit/>
          <w:jc w:val="center"/>
        </w:trPr>
        <w:tc>
          <w:tcPr>
            <w:tcW w:w="0" w:type="auto"/>
            <w:tcBorders>
              <w:top w:val="single" w:sz="2" w:space="0" w:color="000000"/>
              <w:left w:val="single" w:sz="2" w:space="0" w:color="000000"/>
              <w:bottom w:val="single" w:sz="2" w:space="0" w:color="000000"/>
            </w:tcBorders>
          </w:tcPr>
          <w:p w14:paraId="751DFC15"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1A5C9BF4"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6DD7AFE3" w14:textId="77777777" w:rsidR="009A074F" w:rsidRDefault="009A074F" w:rsidP="009E5D20">
            <w:pPr>
              <w:pStyle w:val="CUERPOTEXTOTABLA"/>
              <w:jc w:val="center"/>
              <w:rPr>
                <w:sz w:val="14"/>
              </w:rPr>
            </w:pPr>
            <w:r>
              <w:rPr>
                <w:sz w:val="14"/>
              </w:rPr>
              <w:t>3.00</w:t>
            </w:r>
          </w:p>
        </w:tc>
        <w:tc>
          <w:tcPr>
            <w:tcW w:w="0" w:type="auto"/>
            <w:tcBorders>
              <w:left w:val="single" w:sz="2" w:space="0" w:color="000000"/>
            </w:tcBorders>
            <w:noWrap/>
          </w:tcPr>
          <w:p w14:paraId="068385EA" w14:textId="77777777" w:rsidR="009A074F" w:rsidRDefault="009A074F" w:rsidP="009E5D20">
            <w:pPr>
              <w:pStyle w:val="CUERPOTEXTOTABLA"/>
              <w:jc w:val="center"/>
              <w:rPr>
                <w:sz w:val="14"/>
              </w:rPr>
            </w:pPr>
            <w:r>
              <w:rPr>
                <w:sz w:val="14"/>
              </w:rPr>
              <w:t>0.18</w:t>
            </w:r>
          </w:p>
        </w:tc>
        <w:tc>
          <w:tcPr>
            <w:tcW w:w="0" w:type="auto"/>
            <w:noWrap/>
          </w:tcPr>
          <w:p w14:paraId="7EB50B97" w14:textId="77777777" w:rsidR="009A074F" w:rsidRDefault="009A074F" w:rsidP="009E5D20">
            <w:pPr>
              <w:pStyle w:val="CUERPOTEXTOTABLA"/>
              <w:jc w:val="center"/>
              <w:rPr>
                <w:sz w:val="14"/>
              </w:rPr>
            </w:pPr>
            <w:r>
              <w:rPr>
                <w:sz w:val="14"/>
              </w:rPr>
              <w:t>0.12</w:t>
            </w:r>
          </w:p>
        </w:tc>
        <w:tc>
          <w:tcPr>
            <w:tcW w:w="0" w:type="auto"/>
            <w:noWrap/>
          </w:tcPr>
          <w:p w14:paraId="028A98CB"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1A145DD1"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1A5FEC01" w14:textId="77777777" w:rsidR="009A074F" w:rsidRDefault="009A074F" w:rsidP="009E5D20">
            <w:pPr>
              <w:pStyle w:val="CUERPOTEXTOTABLA"/>
              <w:jc w:val="center"/>
              <w:rPr>
                <w:sz w:val="14"/>
              </w:rPr>
            </w:pPr>
            <w:r>
              <w:rPr>
                <w:sz w:val="14"/>
              </w:rPr>
              <w:t>0.36</w:t>
            </w:r>
          </w:p>
        </w:tc>
      </w:tr>
      <w:tr w:rsidR="009A074F" w14:paraId="585DF372" w14:textId="77777777" w:rsidTr="00A87277">
        <w:trPr>
          <w:cantSplit/>
          <w:jc w:val="center"/>
        </w:trPr>
        <w:tc>
          <w:tcPr>
            <w:tcW w:w="0" w:type="auto"/>
            <w:tcBorders>
              <w:top w:val="single" w:sz="2" w:space="0" w:color="000000"/>
              <w:left w:val="single" w:sz="2" w:space="0" w:color="000000"/>
              <w:bottom w:val="single" w:sz="14" w:space="0" w:color="000000"/>
            </w:tcBorders>
          </w:tcPr>
          <w:p w14:paraId="726081DA"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7B627836"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0BAA9EBD"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2B987A86"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13A1338F"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2A43B65D"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02B7D738"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61C8331E" w14:textId="77777777" w:rsidR="009A074F" w:rsidRDefault="009A074F" w:rsidP="009E5D20">
            <w:pPr>
              <w:pStyle w:val="CUERPOTEXTOTABLA"/>
              <w:jc w:val="center"/>
              <w:rPr>
                <w:sz w:val="14"/>
              </w:rPr>
            </w:pPr>
            <w:r>
              <w:rPr>
                <w:sz w:val="14"/>
              </w:rPr>
              <w:t>0.17</w:t>
            </w:r>
          </w:p>
        </w:tc>
      </w:tr>
      <w:tr w:rsidR="009A074F" w14:paraId="7FFFA564" w14:textId="77777777" w:rsidTr="00A87277">
        <w:trPr>
          <w:cantSplit/>
          <w:jc w:val="center"/>
        </w:trPr>
        <w:tc>
          <w:tcPr>
            <w:tcW w:w="0" w:type="auto"/>
            <w:vMerge w:val="restart"/>
            <w:tcBorders>
              <w:top w:val="single" w:sz="14" w:space="0" w:color="000000"/>
              <w:left w:val="single" w:sz="2" w:space="0" w:color="000000"/>
            </w:tcBorders>
          </w:tcPr>
          <w:p w14:paraId="27513C53"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728402CF"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4D6CA40D"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5BDE7371"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6988ED82" w14:textId="77777777" w:rsidTr="00A87277">
        <w:trPr>
          <w:cantSplit/>
          <w:jc w:val="center"/>
        </w:trPr>
        <w:tc>
          <w:tcPr>
            <w:tcW w:w="0" w:type="auto"/>
            <w:vMerge/>
            <w:tcBorders>
              <w:left w:val="single" w:sz="2" w:space="0" w:color="000000"/>
            </w:tcBorders>
          </w:tcPr>
          <w:p w14:paraId="0D78EA63" w14:textId="77777777" w:rsidR="009A074F" w:rsidRDefault="009A074F" w:rsidP="009E5D20"/>
        </w:tc>
        <w:tc>
          <w:tcPr>
            <w:tcW w:w="0" w:type="auto"/>
            <w:gridSpan w:val="2"/>
            <w:vMerge/>
            <w:tcBorders>
              <w:right w:val="single" w:sz="2" w:space="0" w:color="000000"/>
            </w:tcBorders>
          </w:tcPr>
          <w:p w14:paraId="72C49195" w14:textId="77777777" w:rsidR="009A074F" w:rsidRDefault="009A074F" w:rsidP="009E5D20"/>
        </w:tc>
        <w:tc>
          <w:tcPr>
            <w:tcW w:w="0" w:type="auto"/>
            <w:gridSpan w:val="4"/>
            <w:tcBorders>
              <w:left w:val="single" w:sz="2" w:space="0" w:color="000000"/>
              <w:right w:val="single" w:sz="2" w:space="0" w:color="000000"/>
            </w:tcBorders>
          </w:tcPr>
          <w:p w14:paraId="7A11F51D"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1DF560A2" w14:textId="77777777" w:rsidR="009A074F" w:rsidRDefault="009A074F" w:rsidP="009E5D20"/>
        </w:tc>
      </w:tr>
      <w:tr w:rsidR="009A074F" w14:paraId="30BEACE5" w14:textId="77777777" w:rsidTr="00A87277">
        <w:trPr>
          <w:cantSplit/>
          <w:jc w:val="center"/>
        </w:trPr>
        <w:tc>
          <w:tcPr>
            <w:tcW w:w="0" w:type="auto"/>
            <w:vMerge/>
            <w:tcBorders>
              <w:left w:val="single" w:sz="2" w:space="0" w:color="000000"/>
            </w:tcBorders>
          </w:tcPr>
          <w:p w14:paraId="450C7914" w14:textId="77777777" w:rsidR="009A074F" w:rsidRDefault="009A074F" w:rsidP="009E5D20"/>
        </w:tc>
        <w:tc>
          <w:tcPr>
            <w:tcW w:w="0" w:type="auto"/>
            <w:gridSpan w:val="2"/>
            <w:vMerge/>
            <w:tcBorders>
              <w:right w:val="single" w:sz="2" w:space="0" w:color="000000"/>
            </w:tcBorders>
          </w:tcPr>
          <w:p w14:paraId="0A8DE0D7" w14:textId="77777777" w:rsidR="009A074F" w:rsidRDefault="009A074F" w:rsidP="009E5D20"/>
        </w:tc>
        <w:tc>
          <w:tcPr>
            <w:tcW w:w="0" w:type="auto"/>
            <w:gridSpan w:val="4"/>
            <w:tcBorders>
              <w:left w:val="single" w:sz="2" w:space="0" w:color="000000"/>
              <w:right w:val="single" w:sz="2" w:space="0" w:color="000000"/>
            </w:tcBorders>
          </w:tcPr>
          <w:p w14:paraId="7FF75325"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4E3DB7BD" w14:textId="77777777" w:rsidR="009A074F" w:rsidRDefault="009A074F" w:rsidP="009E5D20"/>
        </w:tc>
      </w:tr>
      <w:tr w:rsidR="009A074F" w14:paraId="08E6BD5F" w14:textId="77777777" w:rsidTr="00A87277">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1DFBA1DD"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597D5880" w14:textId="77777777" w:rsidR="009A074F" w:rsidRDefault="009A074F" w:rsidP="009E5D20"/>
        </w:tc>
        <w:tc>
          <w:tcPr>
            <w:tcW w:w="0" w:type="auto"/>
            <w:tcBorders>
              <w:left w:val="single" w:sz="2" w:space="0" w:color="000000"/>
              <w:bottom w:val="single" w:sz="14" w:space="0" w:color="000000"/>
            </w:tcBorders>
            <w:noWrap/>
          </w:tcPr>
          <w:p w14:paraId="38B90FB3"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2E9C20C4"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36A1D7C5"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9DF6EDD"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0BAD0D5F" w14:textId="77777777" w:rsidR="009A074F" w:rsidRDefault="009A074F" w:rsidP="009E5D20"/>
        </w:tc>
      </w:tr>
      <w:tr w:rsidR="009A074F" w14:paraId="13A6E49E" w14:textId="77777777" w:rsidTr="00A87277">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16FBA068"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4E4586C7"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5C5067B1" w14:textId="77777777" w:rsidR="009A074F" w:rsidRDefault="009A074F" w:rsidP="009E5D20">
            <w:pPr>
              <w:pStyle w:val="CUERPOTEXTOTABLA"/>
              <w:jc w:val="center"/>
            </w:pPr>
            <w:r>
              <w:t xml:space="preserve"> </w:t>
            </w:r>
          </w:p>
        </w:tc>
      </w:tr>
      <w:tr w:rsidR="009A074F" w14:paraId="6B59AC8B" w14:textId="77777777" w:rsidTr="00A87277">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049D49C8"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212442F8"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0729D83F" w14:textId="77777777" w:rsidR="009A074F" w:rsidRDefault="009A074F" w:rsidP="009E5D20">
            <w:pPr>
              <w:pStyle w:val="CUERPOTEXTOTABLA"/>
              <w:jc w:val="center"/>
            </w:pPr>
            <w:r>
              <w:t xml:space="preserve"> </w:t>
            </w:r>
          </w:p>
        </w:tc>
      </w:tr>
      <w:tr w:rsidR="009A074F" w14:paraId="38C8ED1C" w14:textId="77777777" w:rsidTr="00A87277">
        <w:trPr>
          <w:cantSplit/>
          <w:jc w:val="center"/>
        </w:trPr>
        <w:tc>
          <w:tcPr>
            <w:tcW w:w="0" w:type="auto"/>
            <w:gridSpan w:val="3"/>
            <w:vMerge w:val="restart"/>
            <w:tcBorders>
              <w:top w:val="single" w:sz="14" w:space="0" w:color="000000"/>
              <w:left w:val="single" w:sz="2" w:space="0" w:color="000000"/>
              <w:right w:val="single" w:sz="2" w:space="0" w:color="000000"/>
            </w:tcBorders>
          </w:tcPr>
          <w:p w14:paraId="6A3D5185"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4D6D536D"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76265CF4" w14:textId="77777777" w:rsidR="009A074F" w:rsidRDefault="009A074F" w:rsidP="009E5D20">
            <w:pPr>
              <w:pStyle w:val="CUERPOTEXTOTABLA"/>
            </w:pPr>
            <w:r>
              <w:rPr>
                <w:noProof/>
              </w:rPr>
              <w:drawing>
                <wp:inline distT="0" distB="0" distL="0" distR="0" wp14:anchorId="1AA85AC7" wp14:editId="47AF49D4">
                  <wp:extent cx="432000" cy="190800"/>
                  <wp:effectExtent l="0" t="0" r="0" b="0"/>
                  <wp:docPr id="250"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348147C2" w14:textId="77777777" w:rsidTr="00A87277">
        <w:trPr>
          <w:cantSplit/>
          <w:jc w:val="center"/>
        </w:trPr>
        <w:tc>
          <w:tcPr>
            <w:tcW w:w="0" w:type="auto"/>
            <w:gridSpan w:val="3"/>
            <w:vMerge/>
            <w:tcBorders>
              <w:left w:val="single" w:sz="2" w:space="0" w:color="000000"/>
              <w:right w:val="single" w:sz="2" w:space="0" w:color="000000"/>
            </w:tcBorders>
          </w:tcPr>
          <w:p w14:paraId="0F3D1761" w14:textId="77777777" w:rsidR="009A074F" w:rsidRDefault="009A074F" w:rsidP="009E5D20"/>
        </w:tc>
        <w:tc>
          <w:tcPr>
            <w:tcW w:w="0" w:type="auto"/>
            <w:gridSpan w:val="4"/>
            <w:tcBorders>
              <w:left w:val="single" w:sz="2" w:space="0" w:color="000000"/>
              <w:right w:val="single" w:sz="2" w:space="0" w:color="000000"/>
            </w:tcBorders>
            <w:noWrap/>
          </w:tcPr>
          <w:p w14:paraId="35B68D4D" w14:textId="77777777" w:rsidR="009A074F" w:rsidRDefault="009A074F" w:rsidP="009E5D20">
            <w:pPr>
              <w:pStyle w:val="CUERPOTEXTOTABLA"/>
            </w:pPr>
            <w:r>
              <w:rPr>
                <w:noProof/>
              </w:rPr>
              <w:drawing>
                <wp:inline distT="0" distB="0" distL="0" distR="0" wp14:anchorId="2AB01313" wp14:editId="3FD87733">
                  <wp:extent cx="432000" cy="172800"/>
                  <wp:effectExtent l="0" t="0" r="0" b="0"/>
                  <wp:docPr id="251"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37578B21" w14:textId="77777777" w:rsidR="009A074F" w:rsidRDefault="009A074F" w:rsidP="009E5D20"/>
        </w:tc>
      </w:tr>
      <w:tr w:rsidR="009A074F" w14:paraId="43ACDEBB" w14:textId="77777777" w:rsidTr="00A87277">
        <w:trPr>
          <w:cantSplit/>
          <w:jc w:val="center"/>
        </w:trPr>
        <w:tc>
          <w:tcPr>
            <w:tcW w:w="0" w:type="auto"/>
            <w:gridSpan w:val="3"/>
            <w:vMerge/>
            <w:tcBorders>
              <w:left w:val="single" w:sz="2" w:space="0" w:color="000000"/>
              <w:bottom w:val="single" w:sz="14" w:space="0" w:color="000000"/>
              <w:right w:val="single" w:sz="2" w:space="0" w:color="000000"/>
            </w:tcBorders>
          </w:tcPr>
          <w:p w14:paraId="5EAA9DFD" w14:textId="77777777" w:rsidR="009A074F" w:rsidRDefault="009A074F" w:rsidP="009E5D20"/>
        </w:tc>
        <w:tc>
          <w:tcPr>
            <w:tcW w:w="0" w:type="auto"/>
            <w:tcBorders>
              <w:left w:val="single" w:sz="2" w:space="0" w:color="000000"/>
              <w:bottom w:val="single" w:sz="14" w:space="0" w:color="000000"/>
            </w:tcBorders>
            <w:noWrap/>
          </w:tcPr>
          <w:p w14:paraId="527BDBCF"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74AC796D"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17BB33A6"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03B93443" w14:textId="77777777" w:rsidR="009A074F" w:rsidRDefault="009A074F" w:rsidP="009E5D20">
            <w:pPr>
              <w:pStyle w:val="CUERPOTEXTOTABLA"/>
            </w:pPr>
            <w:r>
              <w:rPr>
                <w:noProof/>
              </w:rPr>
              <w:drawing>
                <wp:inline distT="0" distB="0" distL="0" distR="0" wp14:anchorId="6E61BB50" wp14:editId="365BD975">
                  <wp:extent cx="180000" cy="169200"/>
                  <wp:effectExtent l="0" t="0" r="0" b="0"/>
                  <wp:docPr id="252"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7316905B" w14:textId="77777777" w:rsidR="009A074F" w:rsidRDefault="009A074F" w:rsidP="009E5D20"/>
        </w:tc>
      </w:tr>
      <w:tr w:rsidR="009A074F" w14:paraId="4A4BCA67" w14:textId="77777777" w:rsidTr="00A87277">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59E98685"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6EDA8D4E"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516BE63E"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336CAA92"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6AD878E8"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0DA33C45" w14:textId="77777777" w:rsidR="009A074F" w:rsidRDefault="009A074F" w:rsidP="009E5D20">
            <w:pPr>
              <w:pStyle w:val="CUERPOTEXTOTABLA"/>
              <w:rPr>
                <w:sz w:val="14"/>
              </w:rPr>
            </w:pPr>
            <w:r>
              <w:rPr>
                <w:sz w:val="14"/>
              </w:rPr>
              <w:t>---</w:t>
            </w:r>
          </w:p>
        </w:tc>
      </w:tr>
      <w:tr w:rsidR="009A074F" w14:paraId="38A81967" w14:textId="77777777" w:rsidTr="00A87277">
        <w:trPr>
          <w:cantSplit/>
          <w:jc w:val="center"/>
        </w:trPr>
        <w:tc>
          <w:tcPr>
            <w:tcW w:w="0" w:type="auto"/>
            <w:gridSpan w:val="3"/>
            <w:tcBorders>
              <w:top w:val="single" w:sz="14" w:space="0" w:color="000000"/>
              <w:left w:val="single" w:sz="2" w:space="0" w:color="000000"/>
            </w:tcBorders>
            <w:noWrap/>
          </w:tcPr>
          <w:p w14:paraId="58A0B91E"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28EA9CBA" w14:textId="77777777" w:rsidR="009A074F" w:rsidRDefault="009A074F" w:rsidP="009E5D20">
            <w:pPr>
              <w:pStyle w:val="CUERPOTEXTOTABLA"/>
            </w:pPr>
            <w:r>
              <w:rPr>
                <w:noProof/>
              </w:rPr>
              <w:drawing>
                <wp:inline distT="0" distB="0" distL="0" distR="0" wp14:anchorId="7CB23ED5" wp14:editId="5D216FB5">
                  <wp:extent cx="1440000" cy="309600"/>
                  <wp:effectExtent l="0" t="0" r="0" b="0"/>
                  <wp:docPr id="253"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4B8B4377" w14:textId="77777777" w:rsidR="009A074F" w:rsidRDefault="009A074F" w:rsidP="009E5D20">
            <w:pPr>
              <w:pStyle w:val="CUERPOTEXTOTABLA"/>
              <w:jc w:val="center"/>
              <w:rPr>
                <w:b/>
                <w:sz w:val="14"/>
              </w:rPr>
            </w:pPr>
            <w:r>
              <w:rPr>
                <w:b/>
                <w:sz w:val="14"/>
              </w:rPr>
              <w:t>18.45</w:t>
            </w:r>
          </w:p>
        </w:tc>
      </w:tr>
      <w:tr w:rsidR="009A074F" w14:paraId="254B8E99" w14:textId="77777777" w:rsidTr="00A87277">
        <w:trPr>
          <w:cantSplit/>
          <w:jc w:val="center"/>
        </w:trPr>
        <w:tc>
          <w:tcPr>
            <w:tcW w:w="0" w:type="auto"/>
            <w:gridSpan w:val="3"/>
            <w:tcBorders>
              <w:left w:val="single" w:sz="2" w:space="0" w:color="000000"/>
              <w:bottom w:val="single" w:sz="2" w:space="0" w:color="000000"/>
            </w:tcBorders>
            <w:noWrap/>
          </w:tcPr>
          <w:p w14:paraId="23E350D9"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62A152CC"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61F23E44" w14:textId="77777777" w:rsidR="009A074F" w:rsidRDefault="009A074F" w:rsidP="009E5D20"/>
        </w:tc>
      </w:tr>
      <w:tr w:rsidR="009A074F" w14:paraId="2CB75D96" w14:textId="77777777" w:rsidTr="00A87277">
        <w:trPr>
          <w:cantSplit/>
          <w:jc w:val="center"/>
        </w:trPr>
        <w:tc>
          <w:tcPr>
            <w:tcW w:w="0" w:type="auto"/>
            <w:gridSpan w:val="3"/>
            <w:tcBorders>
              <w:top w:val="single" w:sz="2" w:space="0" w:color="000000"/>
              <w:left w:val="single" w:sz="2" w:space="0" w:color="000000"/>
            </w:tcBorders>
            <w:noWrap/>
          </w:tcPr>
          <w:p w14:paraId="5EAA3987"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436DE7DA" w14:textId="77777777" w:rsidR="009A074F" w:rsidRDefault="009A074F" w:rsidP="009E5D20">
            <w:pPr>
              <w:pStyle w:val="CUERPOTEXTOTABLA"/>
            </w:pPr>
            <w:r>
              <w:rPr>
                <w:noProof/>
              </w:rPr>
              <w:drawing>
                <wp:inline distT="0" distB="0" distL="0" distR="0" wp14:anchorId="66C7562F" wp14:editId="08422457">
                  <wp:extent cx="432000" cy="244800"/>
                  <wp:effectExtent l="0" t="0" r="0" b="0"/>
                  <wp:docPr id="254"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6A64810A" w14:textId="77777777" w:rsidR="009A074F" w:rsidRDefault="009A074F" w:rsidP="009E5D20">
            <w:pPr>
              <w:pStyle w:val="CUERPOTEXTOTABLA"/>
              <w:jc w:val="center"/>
              <w:rPr>
                <w:b/>
                <w:sz w:val="14"/>
              </w:rPr>
            </w:pPr>
            <w:r>
              <w:rPr>
                <w:b/>
                <w:sz w:val="14"/>
              </w:rPr>
              <w:t>0.5</w:t>
            </w:r>
          </w:p>
        </w:tc>
      </w:tr>
      <w:tr w:rsidR="009A074F" w14:paraId="40699D19" w14:textId="77777777" w:rsidTr="00A87277">
        <w:trPr>
          <w:cantSplit/>
          <w:jc w:val="center"/>
        </w:trPr>
        <w:tc>
          <w:tcPr>
            <w:tcW w:w="0" w:type="auto"/>
            <w:gridSpan w:val="3"/>
            <w:tcBorders>
              <w:left w:val="single" w:sz="2" w:space="0" w:color="000000"/>
              <w:bottom w:val="single" w:sz="14" w:space="0" w:color="000000"/>
            </w:tcBorders>
            <w:noWrap/>
          </w:tcPr>
          <w:p w14:paraId="118E0E20"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11C091CF"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23A65DCF" w14:textId="77777777" w:rsidR="009A074F" w:rsidRDefault="009A074F" w:rsidP="009E5D20"/>
        </w:tc>
      </w:tr>
      <w:tr w:rsidR="009A074F" w14:paraId="6208FAAB" w14:textId="77777777" w:rsidTr="00A87277">
        <w:trPr>
          <w:cantSplit/>
          <w:jc w:val="center"/>
        </w:trPr>
        <w:tc>
          <w:tcPr>
            <w:tcW w:w="0" w:type="auto"/>
            <w:gridSpan w:val="3"/>
            <w:tcBorders>
              <w:top w:val="single" w:sz="14" w:space="0" w:color="000000"/>
              <w:left w:val="single" w:sz="14" w:space="0" w:color="000000"/>
            </w:tcBorders>
            <w:noWrap/>
          </w:tcPr>
          <w:p w14:paraId="2EBCAC30"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17267AB1" w14:textId="77777777" w:rsidR="009A074F" w:rsidRDefault="009A074F" w:rsidP="009E5D20">
            <w:pPr>
              <w:pStyle w:val="CUERPOTEXTOTABLA"/>
            </w:pPr>
            <w:r>
              <w:t xml:space="preserve"> </w:t>
            </w:r>
          </w:p>
        </w:tc>
        <w:tc>
          <w:tcPr>
            <w:tcW w:w="0" w:type="auto"/>
            <w:tcBorders>
              <w:top w:val="single" w:sz="14" w:space="0" w:color="000000"/>
            </w:tcBorders>
            <w:noWrap/>
          </w:tcPr>
          <w:p w14:paraId="3A3D9631" w14:textId="77777777" w:rsidR="009A074F" w:rsidRDefault="009A074F" w:rsidP="009E5D20">
            <w:pPr>
              <w:pStyle w:val="CUERPOTEXTOTABLA"/>
            </w:pPr>
            <w:r>
              <w:t xml:space="preserve"> </w:t>
            </w:r>
          </w:p>
        </w:tc>
        <w:tc>
          <w:tcPr>
            <w:tcW w:w="0" w:type="auto"/>
            <w:tcBorders>
              <w:top w:val="single" w:sz="14" w:space="0" w:color="000000"/>
            </w:tcBorders>
            <w:noWrap/>
          </w:tcPr>
          <w:p w14:paraId="67B7B0FD"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0D0DB5ED" w14:textId="77777777" w:rsidR="009A074F" w:rsidRDefault="009A074F" w:rsidP="009E5D20">
            <w:pPr>
              <w:pStyle w:val="CUERPOTEXTOTABLA"/>
              <w:rPr>
                <w:b/>
                <w:sz w:val="14"/>
              </w:rPr>
            </w:pPr>
            <w:r>
              <w:rPr>
                <w:b/>
                <w:sz w:val="14"/>
              </w:rPr>
              <w:t>Absorción acústica exigida</w:t>
            </w:r>
          </w:p>
        </w:tc>
      </w:tr>
      <w:tr w:rsidR="009A074F" w14:paraId="474EC2ED" w14:textId="77777777" w:rsidTr="00A87277">
        <w:trPr>
          <w:cantSplit/>
          <w:jc w:val="center"/>
        </w:trPr>
        <w:tc>
          <w:tcPr>
            <w:tcW w:w="0" w:type="auto"/>
            <w:gridSpan w:val="3"/>
            <w:tcBorders>
              <w:left w:val="single" w:sz="14" w:space="0" w:color="000000"/>
              <w:bottom w:val="single" w:sz="14" w:space="0" w:color="000000"/>
            </w:tcBorders>
            <w:noWrap/>
          </w:tcPr>
          <w:p w14:paraId="0D856D75"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52C4D43B" w14:textId="77777777" w:rsidR="009A074F" w:rsidRDefault="009A074F" w:rsidP="009E5D20">
            <w:pPr>
              <w:pStyle w:val="CUERPOTEXTOTABLA"/>
            </w:pPr>
            <w:r>
              <w:t xml:space="preserve"> </w:t>
            </w:r>
          </w:p>
        </w:tc>
        <w:tc>
          <w:tcPr>
            <w:tcW w:w="0" w:type="auto"/>
            <w:tcBorders>
              <w:bottom w:val="single" w:sz="14" w:space="0" w:color="000000"/>
            </w:tcBorders>
            <w:noWrap/>
          </w:tcPr>
          <w:p w14:paraId="640EB426"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2321F20B"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684F5A79" w14:textId="77777777" w:rsidR="009A074F" w:rsidRDefault="009A074F" w:rsidP="009E5D20">
            <w:pPr>
              <w:pStyle w:val="CUERPOTEXTOTABLA"/>
              <w:rPr>
                <w:sz w:val="14"/>
              </w:rPr>
            </w:pPr>
            <w:r>
              <w:rPr>
                <w:sz w:val="14"/>
              </w:rPr>
              <w:t>= 0.2 · V</w:t>
            </w:r>
          </w:p>
        </w:tc>
      </w:tr>
      <w:tr w:rsidR="009A074F" w14:paraId="7F8F6CB9" w14:textId="77777777" w:rsidTr="00A87277">
        <w:trPr>
          <w:cantSplit/>
          <w:jc w:val="center"/>
        </w:trPr>
        <w:tc>
          <w:tcPr>
            <w:tcW w:w="0" w:type="auto"/>
            <w:gridSpan w:val="3"/>
            <w:tcBorders>
              <w:top w:val="single" w:sz="14" w:space="0" w:color="000000"/>
              <w:left w:val="single" w:sz="14" w:space="0" w:color="000000"/>
            </w:tcBorders>
            <w:noWrap/>
          </w:tcPr>
          <w:p w14:paraId="3398D850"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09AF4337" w14:textId="77777777" w:rsidR="009A074F" w:rsidRDefault="009A074F" w:rsidP="009E5D20">
            <w:pPr>
              <w:pStyle w:val="CUERPOTEXTOTABLA"/>
            </w:pPr>
            <w:r>
              <w:t xml:space="preserve"> </w:t>
            </w:r>
          </w:p>
        </w:tc>
        <w:tc>
          <w:tcPr>
            <w:tcW w:w="0" w:type="auto"/>
            <w:tcBorders>
              <w:top w:val="single" w:sz="14" w:space="0" w:color="000000"/>
            </w:tcBorders>
            <w:noWrap/>
          </w:tcPr>
          <w:p w14:paraId="23B259C4" w14:textId="77777777" w:rsidR="009A074F" w:rsidRDefault="009A074F" w:rsidP="009E5D20">
            <w:pPr>
              <w:pStyle w:val="CUERPOTEXTOTABLA"/>
            </w:pPr>
            <w:r>
              <w:t xml:space="preserve"> </w:t>
            </w:r>
          </w:p>
        </w:tc>
        <w:tc>
          <w:tcPr>
            <w:tcW w:w="0" w:type="auto"/>
            <w:tcBorders>
              <w:top w:val="single" w:sz="14" w:space="0" w:color="000000"/>
            </w:tcBorders>
            <w:noWrap/>
          </w:tcPr>
          <w:p w14:paraId="0C2A844E"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56225E7B" w14:textId="77777777" w:rsidR="009A074F" w:rsidRDefault="009A074F" w:rsidP="009E5D20">
            <w:pPr>
              <w:pStyle w:val="CUERPOTEXTOTABLA"/>
              <w:rPr>
                <w:b/>
                <w:sz w:val="14"/>
              </w:rPr>
            </w:pPr>
            <w:r>
              <w:rPr>
                <w:b/>
                <w:sz w:val="14"/>
              </w:rPr>
              <w:t>Tiempo de reverberación</w:t>
            </w:r>
          </w:p>
        </w:tc>
      </w:tr>
      <w:tr w:rsidR="009A074F" w14:paraId="61923E3B" w14:textId="77777777" w:rsidTr="00A87277">
        <w:trPr>
          <w:cantSplit/>
          <w:jc w:val="center"/>
        </w:trPr>
        <w:tc>
          <w:tcPr>
            <w:tcW w:w="0" w:type="auto"/>
            <w:gridSpan w:val="3"/>
            <w:tcBorders>
              <w:left w:val="single" w:sz="14" w:space="0" w:color="000000"/>
              <w:bottom w:val="single" w:sz="14" w:space="0" w:color="000000"/>
            </w:tcBorders>
            <w:noWrap/>
          </w:tcPr>
          <w:p w14:paraId="3C4ADF75"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1F6B54DC"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73A34F17"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5B1E1705"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2C6609C9" w14:textId="77777777" w:rsidR="009A074F" w:rsidRDefault="009A074F" w:rsidP="009E5D20">
            <w:pPr>
              <w:pStyle w:val="CUERPOTEXTOTABLA"/>
              <w:rPr>
                <w:b/>
                <w:sz w:val="14"/>
              </w:rPr>
            </w:pPr>
            <w:r>
              <w:rPr>
                <w:b/>
                <w:sz w:val="14"/>
              </w:rPr>
              <w:t>exigido</w:t>
            </w:r>
          </w:p>
        </w:tc>
      </w:tr>
      <w:tr w:rsidR="009A074F" w14:paraId="03D69C11" w14:textId="77777777" w:rsidTr="00A87277">
        <w:trPr>
          <w:cantSplit/>
          <w:jc w:val="center"/>
        </w:trPr>
        <w:tc>
          <w:tcPr>
            <w:tcW w:w="0" w:type="auto"/>
            <w:gridSpan w:val="8"/>
            <w:tcBorders>
              <w:top w:val="single" w:sz="14" w:space="0" w:color="000000"/>
            </w:tcBorders>
          </w:tcPr>
          <w:p w14:paraId="426A51F2"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0A408828" w14:textId="77777777" w:rsidTr="00A87277">
        <w:trPr>
          <w:cantSplit/>
          <w:jc w:val="center"/>
        </w:trPr>
        <w:tc>
          <w:tcPr>
            <w:tcW w:w="0" w:type="auto"/>
            <w:gridSpan w:val="8"/>
          </w:tcPr>
          <w:p w14:paraId="5B2DE1E9"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68B41835" w14:textId="77777777" w:rsidR="009A074F" w:rsidRDefault="009A074F" w:rsidP="009A074F">
      <w:pPr>
        <w:spacing w:line="2" w:lineRule="auto"/>
      </w:pPr>
    </w:p>
    <w:p w14:paraId="60119380" w14:textId="09461ED9" w:rsidR="00E40959" w:rsidRDefault="009A074F" w:rsidP="009A074F">
      <w:pPr>
        <w:pStyle w:val="CUERPOTEXTO"/>
      </w:pPr>
      <w:r>
        <w:t xml:space="preserve"> </w:t>
      </w:r>
    </w:p>
    <w:p w14:paraId="621A11F1" w14:textId="77777777" w:rsidR="00E40959" w:rsidRDefault="00E40959">
      <w:pPr>
        <w:jc w:val="left"/>
        <w:rPr>
          <w:rFonts w:eastAsiaTheme="minorEastAsia" w:cs="Arial"/>
          <w:sz w:val="20"/>
          <w:szCs w:val="22"/>
        </w:rPr>
      </w:pPr>
      <w:r>
        <w:br w:type="page"/>
      </w:r>
    </w:p>
    <w:p w14:paraId="1D548512" w14:textId="0DD3F216" w:rsidR="009A074F" w:rsidRDefault="009A074F" w:rsidP="009A074F">
      <w:pPr>
        <w:pStyle w:val="CUERPOTEXTO"/>
      </w:pPr>
    </w:p>
    <w:tbl>
      <w:tblPr>
        <w:tblW w:w="4750" w:type="pct"/>
        <w:jc w:val="center"/>
        <w:tblCellMar>
          <w:top w:w="28" w:type="dxa"/>
          <w:left w:w="28" w:type="dxa"/>
          <w:bottom w:w="28" w:type="dxa"/>
          <w:right w:w="28" w:type="dxa"/>
        </w:tblCellMar>
        <w:tblLook w:val="0000" w:firstRow="0" w:lastRow="0" w:firstColumn="0" w:lastColumn="0" w:noHBand="0" w:noVBand="0"/>
      </w:tblPr>
      <w:tblGrid>
        <w:gridCol w:w="3007"/>
        <w:gridCol w:w="2857"/>
        <w:gridCol w:w="407"/>
        <w:gridCol w:w="476"/>
        <w:gridCol w:w="475"/>
        <w:gridCol w:w="651"/>
        <w:gridCol w:w="915"/>
        <w:gridCol w:w="954"/>
      </w:tblGrid>
      <w:tr w:rsidR="009A074F" w14:paraId="4E44B77D" w14:textId="77777777" w:rsidTr="00A87277">
        <w:trPr>
          <w:cantSplit/>
          <w:jc w:val="center"/>
        </w:trPr>
        <w:tc>
          <w:tcPr>
            <w:tcW w:w="0" w:type="auto"/>
            <w:tcBorders>
              <w:top w:val="single" w:sz="14" w:space="0" w:color="000000"/>
              <w:left w:val="single" w:sz="14" w:space="0" w:color="000000"/>
              <w:bottom w:val="single" w:sz="14" w:space="0" w:color="000000"/>
            </w:tcBorders>
            <w:noWrap/>
          </w:tcPr>
          <w:p w14:paraId="4E81C8C6"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64002779" w14:textId="77777777" w:rsidR="009A074F" w:rsidRDefault="009A074F" w:rsidP="009E5D20">
            <w:pPr>
              <w:pStyle w:val="CUERPOTEXTOTABLA"/>
              <w:rPr>
                <w:sz w:val="14"/>
              </w:rPr>
            </w:pPr>
            <w:r>
              <w:rPr>
                <w:sz w:val="14"/>
              </w:rPr>
              <w:t>Aula Desdoble (Aula), Planta 1</w:t>
            </w:r>
          </w:p>
        </w:tc>
        <w:tc>
          <w:tcPr>
            <w:tcW w:w="0" w:type="auto"/>
            <w:gridSpan w:val="2"/>
            <w:tcBorders>
              <w:top w:val="single" w:sz="14" w:space="0" w:color="000000"/>
              <w:bottom w:val="single" w:sz="14" w:space="0" w:color="000000"/>
            </w:tcBorders>
            <w:noWrap/>
          </w:tcPr>
          <w:p w14:paraId="74F73B19"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4BA32EBC" w14:textId="77777777" w:rsidR="009A074F" w:rsidRDefault="009A074F" w:rsidP="009E5D20">
            <w:pPr>
              <w:pStyle w:val="CUERPOTEXTOTABLA"/>
              <w:rPr>
                <w:sz w:val="14"/>
              </w:rPr>
            </w:pPr>
            <w:r>
              <w:rPr>
                <w:sz w:val="14"/>
              </w:rPr>
              <w:t>57.92</w:t>
            </w:r>
          </w:p>
        </w:tc>
      </w:tr>
      <w:tr w:rsidR="009A074F" w14:paraId="5640B110" w14:textId="77777777" w:rsidTr="00A87277">
        <w:trPr>
          <w:cantSplit/>
          <w:jc w:val="center"/>
        </w:trPr>
        <w:tc>
          <w:tcPr>
            <w:tcW w:w="0" w:type="auto"/>
            <w:vMerge w:val="restart"/>
            <w:tcBorders>
              <w:top w:val="single" w:sz="14" w:space="0" w:color="000000"/>
              <w:left w:val="single" w:sz="2" w:space="0" w:color="000000"/>
            </w:tcBorders>
            <w:noWrap/>
          </w:tcPr>
          <w:p w14:paraId="3D402468"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60C17622"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78DDD3B6" w14:textId="77777777" w:rsidR="009A074F" w:rsidRDefault="009A074F" w:rsidP="009E5D20">
            <w:pPr>
              <w:pStyle w:val="CUERPOTEXTOTABLA"/>
              <w:jc w:val="center"/>
              <w:rPr>
                <w:b/>
                <w:sz w:val="14"/>
              </w:rPr>
            </w:pPr>
            <w:r>
              <w:rPr>
                <w:b/>
                <w:sz w:val="14"/>
              </w:rPr>
              <w:t>S</w:t>
            </w:r>
          </w:p>
          <w:p w14:paraId="710FD364" w14:textId="77777777" w:rsidR="009A074F" w:rsidRDefault="009A074F" w:rsidP="009E5D20">
            <w:pPr>
              <w:pStyle w:val="CUERPOTEXTOTABLA"/>
              <w:jc w:val="center"/>
              <w:rPr>
                <w:b/>
                <w:sz w:val="14"/>
              </w:rPr>
            </w:pPr>
            <w:r>
              <w:rPr>
                <w:b/>
                <w:sz w:val="14"/>
              </w:rPr>
              <w:t>Área,</w:t>
            </w:r>
          </w:p>
          <w:p w14:paraId="072DA149"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7C912E08"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689FD1CE" w14:textId="77777777" w:rsidR="009A074F" w:rsidRDefault="009A074F" w:rsidP="009E5D20">
            <w:pPr>
              <w:pStyle w:val="CUERPOTEXTOTABLA"/>
              <w:rPr>
                <w:b/>
                <w:sz w:val="14"/>
              </w:rPr>
            </w:pPr>
            <w:r>
              <w:rPr>
                <w:b/>
                <w:sz w:val="14"/>
              </w:rPr>
              <w:t>Absorción</w:t>
            </w:r>
          </w:p>
        </w:tc>
      </w:tr>
      <w:tr w:rsidR="009A074F" w14:paraId="21F2DD9F" w14:textId="77777777" w:rsidTr="00A87277">
        <w:trPr>
          <w:cantSplit/>
          <w:jc w:val="center"/>
        </w:trPr>
        <w:tc>
          <w:tcPr>
            <w:tcW w:w="0" w:type="auto"/>
            <w:vMerge/>
            <w:tcBorders>
              <w:left w:val="single" w:sz="2" w:space="0" w:color="000000"/>
            </w:tcBorders>
          </w:tcPr>
          <w:p w14:paraId="0AD59BDE" w14:textId="77777777" w:rsidR="009A074F" w:rsidRDefault="009A074F" w:rsidP="009E5D20"/>
        </w:tc>
        <w:tc>
          <w:tcPr>
            <w:tcW w:w="0" w:type="auto"/>
            <w:vMerge/>
          </w:tcPr>
          <w:p w14:paraId="3FC93A16" w14:textId="77777777" w:rsidR="009A074F" w:rsidRDefault="009A074F" w:rsidP="009E5D20"/>
        </w:tc>
        <w:tc>
          <w:tcPr>
            <w:tcW w:w="0" w:type="auto"/>
            <w:vMerge/>
            <w:tcBorders>
              <w:right w:val="single" w:sz="2" w:space="0" w:color="000000"/>
            </w:tcBorders>
          </w:tcPr>
          <w:p w14:paraId="25C63ECD" w14:textId="77777777" w:rsidR="009A074F" w:rsidRDefault="009A074F" w:rsidP="009E5D20"/>
        </w:tc>
        <w:tc>
          <w:tcPr>
            <w:tcW w:w="0" w:type="auto"/>
            <w:gridSpan w:val="4"/>
            <w:tcBorders>
              <w:left w:val="single" w:sz="2" w:space="0" w:color="000000"/>
              <w:right w:val="single" w:sz="2" w:space="0" w:color="000000"/>
            </w:tcBorders>
          </w:tcPr>
          <w:p w14:paraId="41640C06"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362E1BF2" w14:textId="77777777" w:rsidR="009A074F" w:rsidRDefault="009A074F" w:rsidP="009E5D20">
            <w:pPr>
              <w:pStyle w:val="CUERPOTEXTOTABLA"/>
              <w:rPr>
                <w:b/>
                <w:sz w:val="14"/>
              </w:rPr>
            </w:pPr>
            <w:r>
              <w:rPr>
                <w:b/>
                <w:sz w:val="14"/>
              </w:rPr>
              <w:t>acústica</w:t>
            </w:r>
          </w:p>
        </w:tc>
      </w:tr>
      <w:tr w:rsidR="009A074F" w14:paraId="0E1AA819" w14:textId="77777777" w:rsidTr="00A87277">
        <w:trPr>
          <w:cantSplit/>
          <w:jc w:val="center"/>
        </w:trPr>
        <w:tc>
          <w:tcPr>
            <w:tcW w:w="0" w:type="auto"/>
            <w:vMerge/>
            <w:tcBorders>
              <w:left w:val="single" w:sz="2" w:space="0" w:color="000000"/>
            </w:tcBorders>
          </w:tcPr>
          <w:p w14:paraId="7D2CD3E8" w14:textId="77777777" w:rsidR="009A074F" w:rsidRDefault="009A074F" w:rsidP="009E5D20"/>
        </w:tc>
        <w:tc>
          <w:tcPr>
            <w:tcW w:w="0" w:type="auto"/>
            <w:vMerge/>
          </w:tcPr>
          <w:p w14:paraId="3BCA5F7F" w14:textId="77777777" w:rsidR="009A074F" w:rsidRDefault="009A074F" w:rsidP="009E5D20"/>
        </w:tc>
        <w:tc>
          <w:tcPr>
            <w:tcW w:w="0" w:type="auto"/>
            <w:vMerge/>
            <w:tcBorders>
              <w:right w:val="single" w:sz="2" w:space="0" w:color="000000"/>
            </w:tcBorders>
          </w:tcPr>
          <w:p w14:paraId="5DBE5A7C" w14:textId="77777777" w:rsidR="009A074F" w:rsidRDefault="009A074F" w:rsidP="009E5D20"/>
        </w:tc>
        <w:tc>
          <w:tcPr>
            <w:tcW w:w="0" w:type="auto"/>
            <w:gridSpan w:val="4"/>
            <w:tcBorders>
              <w:left w:val="single" w:sz="2" w:space="0" w:color="000000"/>
              <w:right w:val="single" w:sz="2" w:space="0" w:color="000000"/>
            </w:tcBorders>
          </w:tcPr>
          <w:p w14:paraId="6AA22E98"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6AE27E78" w14:textId="77777777" w:rsidR="009A074F" w:rsidRDefault="009A074F" w:rsidP="009E5D20">
            <w:pPr>
              <w:pStyle w:val="CUERPOTEXTOTABLA"/>
              <w:rPr>
                <w:b/>
                <w:sz w:val="14"/>
              </w:rPr>
            </w:pPr>
            <w:r>
              <w:rPr>
                <w:b/>
                <w:sz w:val="14"/>
              </w:rPr>
              <w:t>(m²)</w:t>
            </w:r>
          </w:p>
        </w:tc>
      </w:tr>
      <w:tr w:rsidR="009A074F" w14:paraId="49EB6120" w14:textId="77777777" w:rsidTr="00A87277">
        <w:trPr>
          <w:cantSplit/>
          <w:jc w:val="center"/>
        </w:trPr>
        <w:tc>
          <w:tcPr>
            <w:tcW w:w="0" w:type="auto"/>
            <w:vMerge/>
            <w:tcBorders>
              <w:left w:val="single" w:sz="2" w:space="0" w:color="000000"/>
              <w:bottom w:val="single" w:sz="14" w:space="0" w:color="000000"/>
            </w:tcBorders>
          </w:tcPr>
          <w:p w14:paraId="2FAF8D24" w14:textId="77777777" w:rsidR="009A074F" w:rsidRDefault="009A074F" w:rsidP="009E5D20"/>
        </w:tc>
        <w:tc>
          <w:tcPr>
            <w:tcW w:w="0" w:type="auto"/>
            <w:vMerge/>
            <w:tcBorders>
              <w:bottom w:val="single" w:sz="14" w:space="0" w:color="000000"/>
            </w:tcBorders>
          </w:tcPr>
          <w:p w14:paraId="7CC6718B" w14:textId="77777777" w:rsidR="009A074F" w:rsidRDefault="009A074F" w:rsidP="009E5D20"/>
        </w:tc>
        <w:tc>
          <w:tcPr>
            <w:tcW w:w="0" w:type="auto"/>
            <w:vMerge/>
            <w:tcBorders>
              <w:bottom w:val="single" w:sz="14" w:space="0" w:color="000000"/>
              <w:right w:val="single" w:sz="2" w:space="0" w:color="000000"/>
            </w:tcBorders>
          </w:tcPr>
          <w:p w14:paraId="63FEEF09" w14:textId="77777777" w:rsidR="009A074F" w:rsidRDefault="009A074F" w:rsidP="009E5D20"/>
        </w:tc>
        <w:tc>
          <w:tcPr>
            <w:tcW w:w="0" w:type="auto"/>
            <w:tcBorders>
              <w:left w:val="single" w:sz="2" w:space="0" w:color="000000"/>
              <w:bottom w:val="single" w:sz="14" w:space="0" w:color="000000"/>
            </w:tcBorders>
            <w:noWrap/>
          </w:tcPr>
          <w:p w14:paraId="46250AC1"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161A69D4"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0E5AAA15"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473BA6B8"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5677B86F"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52D96B4D" w14:textId="77777777" w:rsidTr="00A87277">
        <w:trPr>
          <w:cantSplit/>
          <w:jc w:val="center"/>
        </w:trPr>
        <w:tc>
          <w:tcPr>
            <w:tcW w:w="0" w:type="auto"/>
            <w:tcBorders>
              <w:top w:val="single" w:sz="14" w:space="0" w:color="000000"/>
              <w:left w:val="single" w:sz="2" w:space="0" w:color="000000"/>
              <w:bottom w:val="single" w:sz="14" w:space="0" w:color="000000"/>
            </w:tcBorders>
          </w:tcPr>
          <w:p w14:paraId="65F9EA8E"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14" w:space="0" w:color="000000"/>
            </w:tcBorders>
          </w:tcPr>
          <w:p w14:paraId="3FA832EF"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14" w:space="0" w:color="000000"/>
              <w:right w:val="single" w:sz="2" w:space="0" w:color="000000"/>
            </w:tcBorders>
            <w:noWrap/>
          </w:tcPr>
          <w:p w14:paraId="32B6E380" w14:textId="77777777" w:rsidR="009A074F" w:rsidRDefault="009A074F" w:rsidP="009E5D20">
            <w:pPr>
              <w:pStyle w:val="CUERPOTEXTOTABLA"/>
              <w:jc w:val="center"/>
              <w:rPr>
                <w:sz w:val="14"/>
              </w:rPr>
            </w:pPr>
            <w:r>
              <w:rPr>
                <w:sz w:val="14"/>
              </w:rPr>
              <w:t>20.06</w:t>
            </w:r>
          </w:p>
        </w:tc>
        <w:tc>
          <w:tcPr>
            <w:tcW w:w="0" w:type="auto"/>
            <w:tcBorders>
              <w:top w:val="single" w:sz="14" w:space="0" w:color="000000"/>
              <w:left w:val="single" w:sz="2" w:space="0" w:color="000000"/>
              <w:bottom w:val="single" w:sz="14" w:space="0" w:color="000000"/>
            </w:tcBorders>
            <w:noWrap/>
          </w:tcPr>
          <w:p w14:paraId="2D4275D3"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tcBorders>
            <w:noWrap/>
          </w:tcPr>
          <w:p w14:paraId="69AEEEB3"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tcBorders>
            <w:noWrap/>
          </w:tcPr>
          <w:p w14:paraId="77083B11" w14:textId="77777777" w:rsidR="009A074F" w:rsidRDefault="009A074F" w:rsidP="009E5D20">
            <w:pPr>
              <w:pStyle w:val="CUERPOTEXTOTABLA"/>
              <w:jc w:val="center"/>
              <w:rPr>
                <w:sz w:val="14"/>
              </w:rPr>
            </w:pPr>
            <w:r>
              <w:rPr>
                <w:sz w:val="14"/>
              </w:rPr>
              <w:t>0.02</w:t>
            </w:r>
          </w:p>
        </w:tc>
        <w:tc>
          <w:tcPr>
            <w:tcW w:w="0" w:type="auto"/>
            <w:tcBorders>
              <w:top w:val="single" w:sz="14" w:space="0" w:color="000000"/>
              <w:bottom w:val="single" w:sz="14" w:space="0" w:color="000000"/>
              <w:right w:val="single" w:sz="2" w:space="0" w:color="000000"/>
            </w:tcBorders>
            <w:noWrap/>
          </w:tcPr>
          <w:p w14:paraId="11CEE68D"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14" w:space="0" w:color="000000"/>
              <w:right w:val="single" w:sz="2" w:space="0" w:color="000000"/>
            </w:tcBorders>
            <w:noWrap/>
          </w:tcPr>
          <w:p w14:paraId="496F6DF0" w14:textId="77777777" w:rsidR="009A074F" w:rsidRDefault="009A074F" w:rsidP="009E5D20">
            <w:pPr>
              <w:pStyle w:val="CUERPOTEXTOTABLA"/>
              <w:jc w:val="center"/>
              <w:rPr>
                <w:sz w:val="14"/>
              </w:rPr>
            </w:pPr>
            <w:r>
              <w:rPr>
                <w:sz w:val="14"/>
              </w:rPr>
              <w:t>0.40</w:t>
            </w:r>
          </w:p>
        </w:tc>
      </w:tr>
      <w:tr w:rsidR="009A074F" w14:paraId="7BF09976" w14:textId="77777777" w:rsidTr="00A87277">
        <w:trPr>
          <w:cantSplit/>
          <w:jc w:val="center"/>
        </w:trPr>
        <w:tc>
          <w:tcPr>
            <w:tcW w:w="0" w:type="auto"/>
            <w:tcBorders>
              <w:top w:val="single" w:sz="14" w:space="0" w:color="000000"/>
              <w:left w:val="single" w:sz="2" w:space="0" w:color="000000"/>
              <w:bottom w:val="single" w:sz="14" w:space="0" w:color="000000"/>
            </w:tcBorders>
          </w:tcPr>
          <w:p w14:paraId="79F63E03"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76B5FF82"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3F181956" w14:textId="77777777" w:rsidR="009A074F" w:rsidRDefault="009A074F" w:rsidP="009E5D20">
            <w:pPr>
              <w:pStyle w:val="CUERPOTEXTOTABLA"/>
              <w:jc w:val="center"/>
              <w:rPr>
                <w:sz w:val="14"/>
              </w:rPr>
            </w:pPr>
            <w:r>
              <w:rPr>
                <w:sz w:val="14"/>
              </w:rPr>
              <w:t>20.06</w:t>
            </w:r>
          </w:p>
        </w:tc>
        <w:tc>
          <w:tcPr>
            <w:tcW w:w="0" w:type="auto"/>
            <w:tcBorders>
              <w:top w:val="single" w:sz="14" w:space="0" w:color="000000"/>
              <w:left w:val="single" w:sz="2" w:space="0" w:color="000000"/>
              <w:bottom w:val="single" w:sz="14" w:space="0" w:color="000000"/>
            </w:tcBorders>
            <w:noWrap/>
          </w:tcPr>
          <w:p w14:paraId="1A90BC81"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3D9C668C"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3416DFDA"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6C96839C"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6543FA92" w14:textId="77777777" w:rsidR="009A074F" w:rsidRDefault="009A074F" w:rsidP="009E5D20">
            <w:pPr>
              <w:pStyle w:val="CUERPOTEXTOTABLA"/>
              <w:jc w:val="center"/>
              <w:rPr>
                <w:sz w:val="14"/>
              </w:rPr>
            </w:pPr>
            <w:r>
              <w:rPr>
                <w:sz w:val="14"/>
              </w:rPr>
              <w:t>16.05</w:t>
            </w:r>
          </w:p>
        </w:tc>
      </w:tr>
      <w:tr w:rsidR="009A074F" w14:paraId="74014040" w14:textId="77777777" w:rsidTr="00A87277">
        <w:trPr>
          <w:cantSplit/>
          <w:jc w:val="center"/>
        </w:trPr>
        <w:tc>
          <w:tcPr>
            <w:tcW w:w="0" w:type="auto"/>
            <w:tcBorders>
              <w:top w:val="single" w:sz="14" w:space="0" w:color="000000"/>
              <w:left w:val="single" w:sz="2" w:space="0" w:color="000000"/>
              <w:bottom w:val="single" w:sz="2" w:space="0" w:color="000000"/>
            </w:tcBorders>
          </w:tcPr>
          <w:p w14:paraId="583C4FAF"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1CC9C451"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037D25CE" w14:textId="77777777" w:rsidR="009A074F" w:rsidRDefault="009A074F" w:rsidP="009E5D20">
            <w:pPr>
              <w:pStyle w:val="CUERPOTEXTOTABLA"/>
              <w:jc w:val="center"/>
              <w:rPr>
                <w:sz w:val="14"/>
              </w:rPr>
            </w:pPr>
            <w:r>
              <w:rPr>
                <w:sz w:val="14"/>
              </w:rPr>
              <w:t>6.71</w:t>
            </w:r>
          </w:p>
        </w:tc>
        <w:tc>
          <w:tcPr>
            <w:tcW w:w="0" w:type="auto"/>
            <w:tcBorders>
              <w:top w:val="single" w:sz="14" w:space="0" w:color="000000"/>
              <w:left w:val="single" w:sz="2" w:space="0" w:color="000000"/>
            </w:tcBorders>
            <w:noWrap/>
          </w:tcPr>
          <w:p w14:paraId="73200329"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2E2625FF"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088C62E9"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0CBB2BC3"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038A8447" w14:textId="77777777" w:rsidR="009A074F" w:rsidRDefault="009A074F" w:rsidP="009E5D20">
            <w:pPr>
              <w:pStyle w:val="CUERPOTEXTOTABLA"/>
              <w:jc w:val="center"/>
              <w:rPr>
                <w:sz w:val="14"/>
              </w:rPr>
            </w:pPr>
            <w:r>
              <w:rPr>
                <w:sz w:val="14"/>
              </w:rPr>
              <w:t>0.20</w:t>
            </w:r>
          </w:p>
        </w:tc>
      </w:tr>
      <w:tr w:rsidR="009A074F" w14:paraId="63A41AFF" w14:textId="77777777" w:rsidTr="00A87277">
        <w:trPr>
          <w:cantSplit/>
          <w:jc w:val="center"/>
        </w:trPr>
        <w:tc>
          <w:tcPr>
            <w:tcW w:w="0" w:type="auto"/>
            <w:tcBorders>
              <w:top w:val="single" w:sz="2" w:space="0" w:color="000000"/>
              <w:left w:val="single" w:sz="2" w:space="0" w:color="000000"/>
              <w:bottom w:val="single" w:sz="2" w:space="0" w:color="000000"/>
            </w:tcBorders>
          </w:tcPr>
          <w:p w14:paraId="6F0ADABF"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0E76C933"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7E116E15" w14:textId="77777777" w:rsidR="009A074F" w:rsidRDefault="009A074F" w:rsidP="009E5D20">
            <w:pPr>
              <w:pStyle w:val="CUERPOTEXTOTABLA"/>
              <w:jc w:val="center"/>
              <w:rPr>
                <w:sz w:val="14"/>
              </w:rPr>
            </w:pPr>
            <w:r>
              <w:rPr>
                <w:sz w:val="14"/>
              </w:rPr>
              <w:t>42.23</w:t>
            </w:r>
          </w:p>
        </w:tc>
        <w:tc>
          <w:tcPr>
            <w:tcW w:w="0" w:type="auto"/>
            <w:tcBorders>
              <w:left w:val="single" w:sz="2" w:space="0" w:color="000000"/>
            </w:tcBorders>
            <w:noWrap/>
          </w:tcPr>
          <w:p w14:paraId="7DB9238C" w14:textId="77777777" w:rsidR="009A074F" w:rsidRDefault="009A074F" w:rsidP="009E5D20">
            <w:pPr>
              <w:pStyle w:val="CUERPOTEXTOTABLA"/>
              <w:jc w:val="center"/>
              <w:rPr>
                <w:sz w:val="14"/>
              </w:rPr>
            </w:pPr>
            <w:r>
              <w:rPr>
                <w:sz w:val="14"/>
              </w:rPr>
              <w:t>0.03</w:t>
            </w:r>
          </w:p>
        </w:tc>
        <w:tc>
          <w:tcPr>
            <w:tcW w:w="0" w:type="auto"/>
            <w:noWrap/>
          </w:tcPr>
          <w:p w14:paraId="42959EE1" w14:textId="77777777" w:rsidR="009A074F" w:rsidRDefault="009A074F" w:rsidP="009E5D20">
            <w:pPr>
              <w:pStyle w:val="CUERPOTEXTOTABLA"/>
              <w:jc w:val="center"/>
              <w:rPr>
                <w:sz w:val="14"/>
              </w:rPr>
            </w:pPr>
            <w:r>
              <w:rPr>
                <w:sz w:val="14"/>
              </w:rPr>
              <w:t>0.03</w:t>
            </w:r>
          </w:p>
        </w:tc>
        <w:tc>
          <w:tcPr>
            <w:tcW w:w="0" w:type="auto"/>
            <w:noWrap/>
          </w:tcPr>
          <w:p w14:paraId="00FD02AC"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055C274D"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3B5C6BE6" w14:textId="77777777" w:rsidR="009A074F" w:rsidRDefault="009A074F" w:rsidP="009E5D20">
            <w:pPr>
              <w:pStyle w:val="CUERPOTEXTOTABLA"/>
              <w:jc w:val="center"/>
              <w:rPr>
                <w:sz w:val="14"/>
              </w:rPr>
            </w:pPr>
            <w:r>
              <w:rPr>
                <w:sz w:val="14"/>
              </w:rPr>
              <w:t>1.27</w:t>
            </w:r>
          </w:p>
        </w:tc>
      </w:tr>
      <w:tr w:rsidR="009A074F" w14:paraId="1C1D5E09" w14:textId="77777777" w:rsidTr="00A87277">
        <w:trPr>
          <w:cantSplit/>
          <w:jc w:val="center"/>
        </w:trPr>
        <w:tc>
          <w:tcPr>
            <w:tcW w:w="0" w:type="auto"/>
            <w:tcBorders>
              <w:top w:val="single" w:sz="2" w:space="0" w:color="000000"/>
              <w:left w:val="single" w:sz="2" w:space="0" w:color="000000"/>
              <w:bottom w:val="single" w:sz="2" w:space="0" w:color="000000"/>
            </w:tcBorders>
          </w:tcPr>
          <w:p w14:paraId="29AC8B52"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5B6984BB"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7A15DFC2" w14:textId="77777777" w:rsidR="009A074F" w:rsidRDefault="009A074F" w:rsidP="009E5D20">
            <w:pPr>
              <w:pStyle w:val="CUERPOTEXTOTABLA"/>
              <w:jc w:val="center"/>
              <w:rPr>
                <w:sz w:val="14"/>
              </w:rPr>
            </w:pPr>
            <w:r>
              <w:rPr>
                <w:sz w:val="14"/>
              </w:rPr>
              <w:t>3.00</w:t>
            </w:r>
          </w:p>
        </w:tc>
        <w:tc>
          <w:tcPr>
            <w:tcW w:w="0" w:type="auto"/>
            <w:tcBorders>
              <w:left w:val="single" w:sz="2" w:space="0" w:color="000000"/>
            </w:tcBorders>
            <w:noWrap/>
          </w:tcPr>
          <w:p w14:paraId="34360FE9" w14:textId="77777777" w:rsidR="009A074F" w:rsidRDefault="009A074F" w:rsidP="009E5D20">
            <w:pPr>
              <w:pStyle w:val="CUERPOTEXTOTABLA"/>
              <w:jc w:val="center"/>
              <w:rPr>
                <w:sz w:val="14"/>
              </w:rPr>
            </w:pPr>
            <w:r>
              <w:rPr>
                <w:sz w:val="14"/>
              </w:rPr>
              <w:t>0.18</w:t>
            </w:r>
          </w:p>
        </w:tc>
        <w:tc>
          <w:tcPr>
            <w:tcW w:w="0" w:type="auto"/>
            <w:noWrap/>
          </w:tcPr>
          <w:p w14:paraId="190D2FFE" w14:textId="77777777" w:rsidR="009A074F" w:rsidRDefault="009A074F" w:rsidP="009E5D20">
            <w:pPr>
              <w:pStyle w:val="CUERPOTEXTOTABLA"/>
              <w:jc w:val="center"/>
              <w:rPr>
                <w:sz w:val="14"/>
              </w:rPr>
            </w:pPr>
            <w:r>
              <w:rPr>
                <w:sz w:val="14"/>
              </w:rPr>
              <w:t>0.12</w:t>
            </w:r>
          </w:p>
        </w:tc>
        <w:tc>
          <w:tcPr>
            <w:tcW w:w="0" w:type="auto"/>
            <w:noWrap/>
          </w:tcPr>
          <w:p w14:paraId="29F6EEA7"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012E4C2C"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682CDCBE" w14:textId="77777777" w:rsidR="009A074F" w:rsidRDefault="009A074F" w:rsidP="009E5D20">
            <w:pPr>
              <w:pStyle w:val="CUERPOTEXTOTABLA"/>
              <w:jc w:val="center"/>
              <w:rPr>
                <w:sz w:val="14"/>
              </w:rPr>
            </w:pPr>
            <w:r>
              <w:rPr>
                <w:sz w:val="14"/>
              </w:rPr>
              <w:t>0.36</w:t>
            </w:r>
          </w:p>
        </w:tc>
      </w:tr>
      <w:tr w:rsidR="009A074F" w14:paraId="71101E54" w14:textId="77777777" w:rsidTr="00A87277">
        <w:trPr>
          <w:cantSplit/>
          <w:jc w:val="center"/>
        </w:trPr>
        <w:tc>
          <w:tcPr>
            <w:tcW w:w="0" w:type="auto"/>
            <w:tcBorders>
              <w:top w:val="single" w:sz="2" w:space="0" w:color="000000"/>
              <w:left w:val="single" w:sz="2" w:space="0" w:color="000000"/>
              <w:bottom w:val="single" w:sz="14" w:space="0" w:color="000000"/>
            </w:tcBorders>
          </w:tcPr>
          <w:p w14:paraId="2DAD4B9F"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6C3AF01F"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2C1ABB8A" w14:textId="77777777" w:rsidR="009A074F" w:rsidRDefault="009A074F" w:rsidP="009E5D20">
            <w:pPr>
              <w:pStyle w:val="CUERPOTEXTOTABLA"/>
              <w:jc w:val="center"/>
              <w:rPr>
                <w:sz w:val="14"/>
              </w:rPr>
            </w:pPr>
            <w:r>
              <w:rPr>
                <w:sz w:val="14"/>
              </w:rPr>
              <w:t>1.93</w:t>
            </w:r>
          </w:p>
        </w:tc>
        <w:tc>
          <w:tcPr>
            <w:tcW w:w="0" w:type="auto"/>
            <w:tcBorders>
              <w:left w:val="single" w:sz="2" w:space="0" w:color="000000"/>
              <w:bottom w:val="single" w:sz="14" w:space="0" w:color="000000"/>
            </w:tcBorders>
            <w:noWrap/>
          </w:tcPr>
          <w:p w14:paraId="189974BA"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521FC402"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27AF62A9"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0E68B062"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614361E9" w14:textId="77777777" w:rsidR="009A074F" w:rsidRDefault="009A074F" w:rsidP="009E5D20">
            <w:pPr>
              <w:pStyle w:val="CUERPOTEXTOTABLA"/>
              <w:jc w:val="center"/>
              <w:rPr>
                <w:sz w:val="14"/>
              </w:rPr>
            </w:pPr>
            <w:r>
              <w:rPr>
                <w:sz w:val="14"/>
              </w:rPr>
              <w:t>0.17</w:t>
            </w:r>
          </w:p>
        </w:tc>
      </w:tr>
      <w:tr w:rsidR="009A074F" w14:paraId="2DA353FC" w14:textId="77777777" w:rsidTr="00A87277">
        <w:trPr>
          <w:cantSplit/>
          <w:jc w:val="center"/>
        </w:trPr>
        <w:tc>
          <w:tcPr>
            <w:tcW w:w="0" w:type="auto"/>
            <w:vMerge w:val="restart"/>
            <w:tcBorders>
              <w:top w:val="single" w:sz="14" w:space="0" w:color="000000"/>
              <w:left w:val="single" w:sz="2" w:space="0" w:color="000000"/>
            </w:tcBorders>
          </w:tcPr>
          <w:p w14:paraId="126871EE"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4BE78337"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0BA1A0F6"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52A8B7E3"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5C5F2FA3" w14:textId="77777777" w:rsidTr="00A87277">
        <w:trPr>
          <w:cantSplit/>
          <w:jc w:val="center"/>
        </w:trPr>
        <w:tc>
          <w:tcPr>
            <w:tcW w:w="0" w:type="auto"/>
            <w:vMerge/>
            <w:tcBorders>
              <w:left w:val="single" w:sz="2" w:space="0" w:color="000000"/>
            </w:tcBorders>
          </w:tcPr>
          <w:p w14:paraId="6DD9C030" w14:textId="77777777" w:rsidR="009A074F" w:rsidRDefault="009A074F" w:rsidP="009E5D20"/>
        </w:tc>
        <w:tc>
          <w:tcPr>
            <w:tcW w:w="0" w:type="auto"/>
            <w:gridSpan w:val="2"/>
            <w:vMerge/>
            <w:tcBorders>
              <w:right w:val="single" w:sz="2" w:space="0" w:color="000000"/>
            </w:tcBorders>
          </w:tcPr>
          <w:p w14:paraId="55AEE2E1" w14:textId="77777777" w:rsidR="009A074F" w:rsidRDefault="009A074F" w:rsidP="009E5D20"/>
        </w:tc>
        <w:tc>
          <w:tcPr>
            <w:tcW w:w="0" w:type="auto"/>
            <w:gridSpan w:val="4"/>
            <w:tcBorders>
              <w:left w:val="single" w:sz="2" w:space="0" w:color="000000"/>
              <w:right w:val="single" w:sz="2" w:space="0" w:color="000000"/>
            </w:tcBorders>
          </w:tcPr>
          <w:p w14:paraId="3142ABE1"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65C89DEB" w14:textId="77777777" w:rsidR="009A074F" w:rsidRDefault="009A074F" w:rsidP="009E5D20"/>
        </w:tc>
      </w:tr>
      <w:tr w:rsidR="009A074F" w14:paraId="2199A03E" w14:textId="77777777" w:rsidTr="00A87277">
        <w:trPr>
          <w:cantSplit/>
          <w:jc w:val="center"/>
        </w:trPr>
        <w:tc>
          <w:tcPr>
            <w:tcW w:w="0" w:type="auto"/>
            <w:vMerge/>
            <w:tcBorders>
              <w:left w:val="single" w:sz="2" w:space="0" w:color="000000"/>
            </w:tcBorders>
          </w:tcPr>
          <w:p w14:paraId="4AB3764D" w14:textId="77777777" w:rsidR="009A074F" w:rsidRDefault="009A074F" w:rsidP="009E5D20"/>
        </w:tc>
        <w:tc>
          <w:tcPr>
            <w:tcW w:w="0" w:type="auto"/>
            <w:gridSpan w:val="2"/>
            <w:vMerge/>
            <w:tcBorders>
              <w:right w:val="single" w:sz="2" w:space="0" w:color="000000"/>
            </w:tcBorders>
          </w:tcPr>
          <w:p w14:paraId="61CE4C00" w14:textId="77777777" w:rsidR="009A074F" w:rsidRDefault="009A074F" w:rsidP="009E5D20"/>
        </w:tc>
        <w:tc>
          <w:tcPr>
            <w:tcW w:w="0" w:type="auto"/>
            <w:gridSpan w:val="4"/>
            <w:tcBorders>
              <w:left w:val="single" w:sz="2" w:space="0" w:color="000000"/>
              <w:right w:val="single" w:sz="2" w:space="0" w:color="000000"/>
            </w:tcBorders>
          </w:tcPr>
          <w:p w14:paraId="424688A5"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26F50A52" w14:textId="77777777" w:rsidR="009A074F" w:rsidRDefault="009A074F" w:rsidP="009E5D20"/>
        </w:tc>
      </w:tr>
      <w:tr w:rsidR="009A074F" w14:paraId="056AB962" w14:textId="77777777" w:rsidTr="00A87277">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1DA523B2"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63572DD7" w14:textId="77777777" w:rsidR="009A074F" w:rsidRDefault="009A074F" w:rsidP="009E5D20"/>
        </w:tc>
        <w:tc>
          <w:tcPr>
            <w:tcW w:w="0" w:type="auto"/>
            <w:tcBorders>
              <w:left w:val="single" w:sz="2" w:space="0" w:color="000000"/>
              <w:bottom w:val="single" w:sz="14" w:space="0" w:color="000000"/>
            </w:tcBorders>
            <w:noWrap/>
          </w:tcPr>
          <w:p w14:paraId="22868A91"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1E7EA103"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7AF3BCBD"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39C97E4"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597C0222" w14:textId="77777777" w:rsidR="009A074F" w:rsidRDefault="009A074F" w:rsidP="009E5D20"/>
        </w:tc>
      </w:tr>
      <w:tr w:rsidR="009A074F" w14:paraId="3CE6AAA5" w14:textId="77777777" w:rsidTr="00A87277">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6A568EB6"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15ADB91B"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44A3043E" w14:textId="77777777" w:rsidR="009A074F" w:rsidRDefault="009A074F" w:rsidP="009E5D20">
            <w:pPr>
              <w:pStyle w:val="CUERPOTEXTOTABLA"/>
              <w:jc w:val="center"/>
            </w:pPr>
            <w:r>
              <w:t xml:space="preserve"> </w:t>
            </w:r>
          </w:p>
        </w:tc>
      </w:tr>
      <w:tr w:rsidR="009A074F" w14:paraId="6354439A" w14:textId="77777777" w:rsidTr="00A87277">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782D59E6"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7EDEC436"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431A4EF7" w14:textId="77777777" w:rsidR="009A074F" w:rsidRDefault="009A074F" w:rsidP="009E5D20">
            <w:pPr>
              <w:pStyle w:val="CUERPOTEXTOTABLA"/>
              <w:jc w:val="center"/>
            </w:pPr>
            <w:r>
              <w:t xml:space="preserve"> </w:t>
            </w:r>
          </w:p>
        </w:tc>
      </w:tr>
      <w:tr w:rsidR="009A074F" w14:paraId="0E863003" w14:textId="77777777" w:rsidTr="00A87277">
        <w:trPr>
          <w:cantSplit/>
          <w:jc w:val="center"/>
        </w:trPr>
        <w:tc>
          <w:tcPr>
            <w:tcW w:w="0" w:type="auto"/>
            <w:gridSpan w:val="3"/>
            <w:vMerge w:val="restart"/>
            <w:tcBorders>
              <w:top w:val="single" w:sz="14" w:space="0" w:color="000000"/>
              <w:left w:val="single" w:sz="2" w:space="0" w:color="000000"/>
              <w:right w:val="single" w:sz="2" w:space="0" w:color="000000"/>
            </w:tcBorders>
          </w:tcPr>
          <w:p w14:paraId="32B25E09"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7FCE591B"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2A3D58D8" w14:textId="77777777" w:rsidR="009A074F" w:rsidRDefault="009A074F" w:rsidP="009E5D20">
            <w:pPr>
              <w:pStyle w:val="CUERPOTEXTOTABLA"/>
            </w:pPr>
            <w:r>
              <w:rPr>
                <w:noProof/>
              </w:rPr>
              <w:drawing>
                <wp:inline distT="0" distB="0" distL="0" distR="0" wp14:anchorId="6C78DA38" wp14:editId="73589485">
                  <wp:extent cx="432000" cy="190800"/>
                  <wp:effectExtent l="0" t="0" r="0" b="0"/>
                  <wp:docPr id="255"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782E2AB7" w14:textId="77777777" w:rsidTr="00A87277">
        <w:trPr>
          <w:cantSplit/>
          <w:jc w:val="center"/>
        </w:trPr>
        <w:tc>
          <w:tcPr>
            <w:tcW w:w="0" w:type="auto"/>
            <w:gridSpan w:val="3"/>
            <w:vMerge/>
            <w:tcBorders>
              <w:left w:val="single" w:sz="2" w:space="0" w:color="000000"/>
              <w:right w:val="single" w:sz="2" w:space="0" w:color="000000"/>
            </w:tcBorders>
          </w:tcPr>
          <w:p w14:paraId="4CEC98E3" w14:textId="77777777" w:rsidR="009A074F" w:rsidRDefault="009A074F" w:rsidP="009E5D20"/>
        </w:tc>
        <w:tc>
          <w:tcPr>
            <w:tcW w:w="0" w:type="auto"/>
            <w:gridSpan w:val="4"/>
            <w:tcBorders>
              <w:left w:val="single" w:sz="2" w:space="0" w:color="000000"/>
              <w:right w:val="single" w:sz="2" w:space="0" w:color="000000"/>
            </w:tcBorders>
            <w:noWrap/>
          </w:tcPr>
          <w:p w14:paraId="2BB22657" w14:textId="77777777" w:rsidR="009A074F" w:rsidRDefault="009A074F" w:rsidP="009E5D20">
            <w:pPr>
              <w:pStyle w:val="CUERPOTEXTOTABLA"/>
            </w:pPr>
            <w:r>
              <w:rPr>
                <w:noProof/>
              </w:rPr>
              <w:drawing>
                <wp:inline distT="0" distB="0" distL="0" distR="0" wp14:anchorId="2846AE06" wp14:editId="3A8EF1D3">
                  <wp:extent cx="432000" cy="172800"/>
                  <wp:effectExtent l="0" t="0" r="0" b="0"/>
                  <wp:docPr id="256"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6C75A454" w14:textId="77777777" w:rsidR="009A074F" w:rsidRDefault="009A074F" w:rsidP="009E5D20"/>
        </w:tc>
      </w:tr>
      <w:tr w:rsidR="009A074F" w14:paraId="0C637990" w14:textId="77777777" w:rsidTr="00A87277">
        <w:trPr>
          <w:cantSplit/>
          <w:jc w:val="center"/>
        </w:trPr>
        <w:tc>
          <w:tcPr>
            <w:tcW w:w="0" w:type="auto"/>
            <w:gridSpan w:val="3"/>
            <w:vMerge/>
            <w:tcBorders>
              <w:left w:val="single" w:sz="2" w:space="0" w:color="000000"/>
              <w:bottom w:val="single" w:sz="14" w:space="0" w:color="000000"/>
              <w:right w:val="single" w:sz="2" w:space="0" w:color="000000"/>
            </w:tcBorders>
          </w:tcPr>
          <w:p w14:paraId="1E29A698" w14:textId="77777777" w:rsidR="009A074F" w:rsidRDefault="009A074F" w:rsidP="009E5D20"/>
        </w:tc>
        <w:tc>
          <w:tcPr>
            <w:tcW w:w="0" w:type="auto"/>
            <w:tcBorders>
              <w:left w:val="single" w:sz="2" w:space="0" w:color="000000"/>
              <w:bottom w:val="single" w:sz="14" w:space="0" w:color="000000"/>
            </w:tcBorders>
            <w:noWrap/>
          </w:tcPr>
          <w:p w14:paraId="3EE8CF4A"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04651AF6"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35C7F103"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5275C8EB" w14:textId="77777777" w:rsidR="009A074F" w:rsidRDefault="009A074F" w:rsidP="009E5D20">
            <w:pPr>
              <w:pStyle w:val="CUERPOTEXTOTABLA"/>
            </w:pPr>
            <w:r>
              <w:rPr>
                <w:noProof/>
              </w:rPr>
              <w:drawing>
                <wp:inline distT="0" distB="0" distL="0" distR="0" wp14:anchorId="18DFF6BC" wp14:editId="63093DEC">
                  <wp:extent cx="180000" cy="169200"/>
                  <wp:effectExtent l="0" t="0" r="0" b="0"/>
                  <wp:docPr id="257"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0BA9CE7E" w14:textId="77777777" w:rsidR="009A074F" w:rsidRDefault="009A074F" w:rsidP="009E5D20"/>
        </w:tc>
      </w:tr>
      <w:tr w:rsidR="009A074F" w14:paraId="0C1CAC20" w14:textId="77777777" w:rsidTr="00A87277">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5F3B4F38" w14:textId="77777777" w:rsidR="009A074F" w:rsidRDefault="009A074F" w:rsidP="009E5D20">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015B033F"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1B982A95"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37A64D6E"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01F535E4"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37211B2F" w14:textId="77777777" w:rsidR="009A074F" w:rsidRDefault="009A074F" w:rsidP="009E5D20">
            <w:pPr>
              <w:pStyle w:val="CUERPOTEXTOTABLA"/>
              <w:rPr>
                <w:sz w:val="14"/>
              </w:rPr>
            </w:pPr>
            <w:r>
              <w:rPr>
                <w:sz w:val="14"/>
              </w:rPr>
              <w:t>---</w:t>
            </w:r>
          </w:p>
        </w:tc>
      </w:tr>
      <w:tr w:rsidR="009A074F" w14:paraId="3593069D" w14:textId="77777777" w:rsidTr="00A87277">
        <w:trPr>
          <w:cantSplit/>
          <w:jc w:val="center"/>
        </w:trPr>
        <w:tc>
          <w:tcPr>
            <w:tcW w:w="0" w:type="auto"/>
            <w:gridSpan w:val="3"/>
            <w:tcBorders>
              <w:top w:val="single" w:sz="14" w:space="0" w:color="000000"/>
              <w:left w:val="single" w:sz="2" w:space="0" w:color="000000"/>
            </w:tcBorders>
            <w:noWrap/>
          </w:tcPr>
          <w:p w14:paraId="43040E22"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0D9F0546" w14:textId="77777777" w:rsidR="009A074F" w:rsidRDefault="009A074F" w:rsidP="009E5D20">
            <w:pPr>
              <w:pStyle w:val="CUERPOTEXTOTABLA"/>
            </w:pPr>
            <w:r>
              <w:rPr>
                <w:noProof/>
              </w:rPr>
              <w:drawing>
                <wp:inline distT="0" distB="0" distL="0" distR="0" wp14:anchorId="74996657" wp14:editId="3BF80F1E">
                  <wp:extent cx="1440000" cy="309600"/>
                  <wp:effectExtent l="0" t="0" r="0" b="0"/>
                  <wp:docPr id="258"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2899F685" w14:textId="77777777" w:rsidR="009A074F" w:rsidRDefault="009A074F" w:rsidP="009E5D20">
            <w:pPr>
              <w:pStyle w:val="CUERPOTEXTOTABLA"/>
              <w:jc w:val="center"/>
              <w:rPr>
                <w:b/>
                <w:sz w:val="14"/>
              </w:rPr>
            </w:pPr>
            <w:r>
              <w:rPr>
                <w:b/>
                <w:sz w:val="14"/>
              </w:rPr>
              <w:t>18.45</w:t>
            </w:r>
          </w:p>
        </w:tc>
      </w:tr>
      <w:tr w:rsidR="009A074F" w14:paraId="444E5F15" w14:textId="77777777" w:rsidTr="00A87277">
        <w:trPr>
          <w:cantSplit/>
          <w:jc w:val="center"/>
        </w:trPr>
        <w:tc>
          <w:tcPr>
            <w:tcW w:w="0" w:type="auto"/>
            <w:gridSpan w:val="3"/>
            <w:tcBorders>
              <w:left w:val="single" w:sz="2" w:space="0" w:color="000000"/>
              <w:bottom w:val="single" w:sz="2" w:space="0" w:color="000000"/>
            </w:tcBorders>
            <w:noWrap/>
          </w:tcPr>
          <w:p w14:paraId="647174A6"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6F94E64F"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3E545504" w14:textId="77777777" w:rsidR="009A074F" w:rsidRDefault="009A074F" w:rsidP="009E5D20"/>
        </w:tc>
      </w:tr>
      <w:tr w:rsidR="009A074F" w14:paraId="598A7210" w14:textId="77777777" w:rsidTr="00A87277">
        <w:trPr>
          <w:cantSplit/>
          <w:jc w:val="center"/>
        </w:trPr>
        <w:tc>
          <w:tcPr>
            <w:tcW w:w="0" w:type="auto"/>
            <w:gridSpan w:val="3"/>
            <w:tcBorders>
              <w:top w:val="single" w:sz="2" w:space="0" w:color="000000"/>
              <w:left w:val="single" w:sz="2" w:space="0" w:color="000000"/>
            </w:tcBorders>
            <w:noWrap/>
          </w:tcPr>
          <w:p w14:paraId="0DA2804C"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2E20AB04" w14:textId="77777777" w:rsidR="009A074F" w:rsidRDefault="009A074F" w:rsidP="009E5D20">
            <w:pPr>
              <w:pStyle w:val="CUERPOTEXTOTABLA"/>
            </w:pPr>
            <w:r>
              <w:rPr>
                <w:noProof/>
              </w:rPr>
              <w:drawing>
                <wp:inline distT="0" distB="0" distL="0" distR="0" wp14:anchorId="3668C0F3" wp14:editId="6BBEF5F4">
                  <wp:extent cx="432000" cy="244800"/>
                  <wp:effectExtent l="0" t="0" r="0" b="0"/>
                  <wp:docPr id="259"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364D9644" w14:textId="77777777" w:rsidR="009A074F" w:rsidRDefault="009A074F" w:rsidP="009E5D20">
            <w:pPr>
              <w:pStyle w:val="CUERPOTEXTOTABLA"/>
              <w:jc w:val="center"/>
              <w:rPr>
                <w:b/>
                <w:sz w:val="14"/>
              </w:rPr>
            </w:pPr>
            <w:r>
              <w:rPr>
                <w:b/>
                <w:sz w:val="14"/>
              </w:rPr>
              <w:t>0.5</w:t>
            </w:r>
          </w:p>
        </w:tc>
      </w:tr>
      <w:tr w:rsidR="009A074F" w14:paraId="11C1527C" w14:textId="77777777" w:rsidTr="00A87277">
        <w:trPr>
          <w:cantSplit/>
          <w:jc w:val="center"/>
        </w:trPr>
        <w:tc>
          <w:tcPr>
            <w:tcW w:w="0" w:type="auto"/>
            <w:gridSpan w:val="3"/>
            <w:tcBorders>
              <w:left w:val="single" w:sz="2" w:space="0" w:color="000000"/>
              <w:bottom w:val="single" w:sz="14" w:space="0" w:color="000000"/>
            </w:tcBorders>
            <w:noWrap/>
          </w:tcPr>
          <w:p w14:paraId="2F46B4F8"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469949D0"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01B1817D" w14:textId="77777777" w:rsidR="009A074F" w:rsidRDefault="009A074F" w:rsidP="009E5D20"/>
        </w:tc>
      </w:tr>
      <w:tr w:rsidR="009A074F" w14:paraId="76959F2D" w14:textId="77777777" w:rsidTr="00A87277">
        <w:trPr>
          <w:cantSplit/>
          <w:jc w:val="center"/>
        </w:trPr>
        <w:tc>
          <w:tcPr>
            <w:tcW w:w="0" w:type="auto"/>
            <w:gridSpan w:val="3"/>
            <w:tcBorders>
              <w:top w:val="single" w:sz="14" w:space="0" w:color="000000"/>
              <w:left w:val="single" w:sz="14" w:space="0" w:color="000000"/>
            </w:tcBorders>
            <w:noWrap/>
          </w:tcPr>
          <w:p w14:paraId="408609C2"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7131367C" w14:textId="77777777" w:rsidR="009A074F" w:rsidRDefault="009A074F" w:rsidP="009E5D20">
            <w:pPr>
              <w:pStyle w:val="CUERPOTEXTOTABLA"/>
            </w:pPr>
            <w:r>
              <w:t xml:space="preserve"> </w:t>
            </w:r>
          </w:p>
        </w:tc>
        <w:tc>
          <w:tcPr>
            <w:tcW w:w="0" w:type="auto"/>
            <w:tcBorders>
              <w:top w:val="single" w:sz="14" w:space="0" w:color="000000"/>
            </w:tcBorders>
            <w:noWrap/>
          </w:tcPr>
          <w:p w14:paraId="0804192E" w14:textId="77777777" w:rsidR="009A074F" w:rsidRDefault="009A074F" w:rsidP="009E5D20">
            <w:pPr>
              <w:pStyle w:val="CUERPOTEXTOTABLA"/>
            </w:pPr>
            <w:r>
              <w:t xml:space="preserve"> </w:t>
            </w:r>
          </w:p>
        </w:tc>
        <w:tc>
          <w:tcPr>
            <w:tcW w:w="0" w:type="auto"/>
            <w:tcBorders>
              <w:top w:val="single" w:sz="14" w:space="0" w:color="000000"/>
            </w:tcBorders>
            <w:noWrap/>
          </w:tcPr>
          <w:p w14:paraId="20469D01"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5001F80B" w14:textId="77777777" w:rsidR="009A074F" w:rsidRDefault="009A074F" w:rsidP="009E5D20">
            <w:pPr>
              <w:pStyle w:val="CUERPOTEXTOTABLA"/>
              <w:rPr>
                <w:b/>
                <w:sz w:val="14"/>
              </w:rPr>
            </w:pPr>
            <w:r>
              <w:rPr>
                <w:b/>
                <w:sz w:val="14"/>
              </w:rPr>
              <w:t>Absorción acústica exigida</w:t>
            </w:r>
          </w:p>
        </w:tc>
      </w:tr>
      <w:tr w:rsidR="009A074F" w14:paraId="53EF2B27" w14:textId="77777777" w:rsidTr="00A87277">
        <w:trPr>
          <w:cantSplit/>
          <w:jc w:val="center"/>
        </w:trPr>
        <w:tc>
          <w:tcPr>
            <w:tcW w:w="0" w:type="auto"/>
            <w:gridSpan w:val="3"/>
            <w:tcBorders>
              <w:left w:val="single" w:sz="14" w:space="0" w:color="000000"/>
              <w:bottom w:val="single" w:sz="14" w:space="0" w:color="000000"/>
            </w:tcBorders>
            <w:noWrap/>
          </w:tcPr>
          <w:p w14:paraId="650871BD"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10004B2F" w14:textId="77777777" w:rsidR="009A074F" w:rsidRDefault="009A074F" w:rsidP="009E5D20">
            <w:pPr>
              <w:pStyle w:val="CUERPOTEXTOTABLA"/>
            </w:pPr>
            <w:r>
              <w:t xml:space="preserve"> </w:t>
            </w:r>
          </w:p>
        </w:tc>
        <w:tc>
          <w:tcPr>
            <w:tcW w:w="0" w:type="auto"/>
            <w:tcBorders>
              <w:bottom w:val="single" w:sz="14" w:space="0" w:color="000000"/>
            </w:tcBorders>
            <w:noWrap/>
          </w:tcPr>
          <w:p w14:paraId="765116A6"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1FDED093"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noWrap/>
          </w:tcPr>
          <w:p w14:paraId="41F44B07" w14:textId="77777777" w:rsidR="009A074F" w:rsidRDefault="009A074F" w:rsidP="009E5D20">
            <w:pPr>
              <w:pStyle w:val="CUERPOTEXTOTABLA"/>
              <w:rPr>
                <w:sz w:val="14"/>
              </w:rPr>
            </w:pPr>
            <w:r>
              <w:rPr>
                <w:sz w:val="14"/>
              </w:rPr>
              <w:t>= 0.2 · V</w:t>
            </w:r>
          </w:p>
        </w:tc>
      </w:tr>
      <w:tr w:rsidR="009A074F" w14:paraId="35B51AB6" w14:textId="77777777" w:rsidTr="00A87277">
        <w:trPr>
          <w:cantSplit/>
          <w:jc w:val="center"/>
        </w:trPr>
        <w:tc>
          <w:tcPr>
            <w:tcW w:w="0" w:type="auto"/>
            <w:gridSpan w:val="3"/>
            <w:tcBorders>
              <w:top w:val="single" w:sz="14" w:space="0" w:color="000000"/>
              <w:left w:val="single" w:sz="14" w:space="0" w:color="000000"/>
            </w:tcBorders>
            <w:noWrap/>
          </w:tcPr>
          <w:p w14:paraId="19574851"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447E1A66" w14:textId="77777777" w:rsidR="009A074F" w:rsidRDefault="009A074F" w:rsidP="009E5D20">
            <w:pPr>
              <w:pStyle w:val="CUERPOTEXTOTABLA"/>
            </w:pPr>
            <w:r>
              <w:t xml:space="preserve"> </w:t>
            </w:r>
          </w:p>
        </w:tc>
        <w:tc>
          <w:tcPr>
            <w:tcW w:w="0" w:type="auto"/>
            <w:tcBorders>
              <w:top w:val="single" w:sz="14" w:space="0" w:color="000000"/>
            </w:tcBorders>
            <w:noWrap/>
          </w:tcPr>
          <w:p w14:paraId="34C7A621" w14:textId="77777777" w:rsidR="009A074F" w:rsidRDefault="009A074F" w:rsidP="009E5D20">
            <w:pPr>
              <w:pStyle w:val="CUERPOTEXTOTABLA"/>
            </w:pPr>
            <w:r>
              <w:t xml:space="preserve"> </w:t>
            </w:r>
          </w:p>
        </w:tc>
        <w:tc>
          <w:tcPr>
            <w:tcW w:w="0" w:type="auto"/>
            <w:tcBorders>
              <w:top w:val="single" w:sz="14" w:space="0" w:color="000000"/>
            </w:tcBorders>
            <w:noWrap/>
          </w:tcPr>
          <w:p w14:paraId="6A3D091E"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4293A887" w14:textId="77777777" w:rsidR="009A074F" w:rsidRDefault="009A074F" w:rsidP="009E5D20">
            <w:pPr>
              <w:pStyle w:val="CUERPOTEXTOTABLA"/>
              <w:rPr>
                <w:b/>
                <w:sz w:val="14"/>
              </w:rPr>
            </w:pPr>
            <w:r>
              <w:rPr>
                <w:b/>
                <w:sz w:val="14"/>
              </w:rPr>
              <w:t>Tiempo de reverberación</w:t>
            </w:r>
          </w:p>
        </w:tc>
      </w:tr>
      <w:tr w:rsidR="009A074F" w14:paraId="3A0AB5D6" w14:textId="77777777" w:rsidTr="00A87277">
        <w:trPr>
          <w:cantSplit/>
          <w:jc w:val="center"/>
        </w:trPr>
        <w:tc>
          <w:tcPr>
            <w:tcW w:w="0" w:type="auto"/>
            <w:gridSpan w:val="3"/>
            <w:tcBorders>
              <w:left w:val="single" w:sz="14" w:space="0" w:color="000000"/>
              <w:bottom w:val="single" w:sz="14" w:space="0" w:color="000000"/>
            </w:tcBorders>
            <w:noWrap/>
          </w:tcPr>
          <w:p w14:paraId="7FCE7F85"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2FFF157E" w14:textId="77777777" w:rsidR="009A074F" w:rsidRDefault="009A074F" w:rsidP="009E5D20">
            <w:pPr>
              <w:pStyle w:val="CUERPOTEXTOTABLA"/>
              <w:jc w:val="center"/>
              <w:rPr>
                <w:b/>
                <w:sz w:val="14"/>
              </w:rPr>
            </w:pPr>
            <w:r>
              <w:rPr>
                <w:b/>
                <w:sz w:val="14"/>
              </w:rPr>
              <w:t>0.5</w:t>
            </w:r>
          </w:p>
        </w:tc>
        <w:tc>
          <w:tcPr>
            <w:tcW w:w="0" w:type="auto"/>
            <w:tcBorders>
              <w:bottom w:val="single" w:sz="14" w:space="0" w:color="000000"/>
            </w:tcBorders>
            <w:noWrap/>
          </w:tcPr>
          <w:p w14:paraId="67E84622"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54D76B81" w14:textId="77777777" w:rsidR="009A074F" w:rsidRDefault="009A074F" w:rsidP="009E5D20">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tcPr>
          <w:p w14:paraId="674415F1" w14:textId="77777777" w:rsidR="009A074F" w:rsidRDefault="009A074F" w:rsidP="009E5D20">
            <w:pPr>
              <w:pStyle w:val="CUERPOTEXTOTABLA"/>
              <w:rPr>
                <w:b/>
                <w:sz w:val="14"/>
              </w:rPr>
            </w:pPr>
            <w:r>
              <w:rPr>
                <w:b/>
                <w:sz w:val="14"/>
              </w:rPr>
              <w:t>exigido</w:t>
            </w:r>
          </w:p>
        </w:tc>
      </w:tr>
      <w:tr w:rsidR="009A074F" w14:paraId="2B5C966C" w14:textId="77777777" w:rsidTr="00A87277">
        <w:trPr>
          <w:cantSplit/>
          <w:jc w:val="center"/>
        </w:trPr>
        <w:tc>
          <w:tcPr>
            <w:tcW w:w="0" w:type="auto"/>
            <w:gridSpan w:val="8"/>
            <w:tcBorders>
              <w:top w:val="single" w:sz="14" w:space="0" w:color="000000"/>
            </w:tcBorders>
          </w:tcPr>
          <w:p w14:paraId="47EEB32D"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11B5945B" w14:textId="77777777" w:rsidTr="00A87277">
        <w:trPr>
          <w:cantSplit/>
          <w:jc w:val="center"/>
        </w:trPr>
        <w:tc>
          <w:tcPr>
            <w:tcW w:w="0" w:type="auto"/>
            <w:gridSpan w:val="8"/>
          </w:tcPr>
          <w:p w14:paraId="1A03753E"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7E092FCF" w14:textId="77777777" w:rsidR="009A074F" w:rsidRDefault="009A074F" w:rsidP="009A074F">
      <w:pPr>
        <w:spacing w:line="2" w:lineRule="auto"/>
      </w:pPr>
    </w:p>
    <w:p w14:paraId="417C26B7" w14:textId="374AD9B0" w:rsidR="00E40959" w:rsidRDefault="009A074F" w:rsidP="009A074F">
      <w:pPr>
        <w:pStyle w:val="CUERPOTEXTO"/>
      </w:pPr>
      <w:r>
        <w:t xml:space="preserve"> </w:t>
      </w:r>
    </w:p>
    <w:p w14:paraId="4D8E064F" w14:textId="77777777" w:rsidR="00E40959" w:rsidRDefault="00E40959">
      <w:pPr>
        <w:jc w:val="left"/>
        <w:rPr>
          <w:rFonts w:eastAsiaTheme="minorEastAsia" w:cs="Arial"/>
          <w:sz w:val="20"/>
          <w:szCs w:val="22"/>
        </w:rPr>
      </w:pPr>
      <w:r>
        <w:br w:type="page"/>
      </w:r>
    </w:p>
    <w:p w14:paraId="52E6008A" w14:textId="42E7F6FD" w:rsidR="009A074F" w:rsidRDefault="009A074F" w:rsidP="009A074F">
      <w:pPr>
        <w:pStyle w:val="CUERPOTEXTO"/>
      </w:pPr>
    </w:p>
    <w:tbl>
      <w:tblPr>
        <w:tblW w:w="4750" w:type="pct"/>
        <w:jc w:val="center"/>
        <w:tblCellMar>
          <w:top w:w="28" w:type="dxa"/>
          <w:left w:w="28" w:type="dxa"/>
          <w:bottom w:w="28" w:type="dxa"/>
          <w:right w:w="28" w:type="dxa"/>
        </w:tblCellMar>
        <w:tblLook w:val="0000" w:firstRow="0" w:lastRow="0" w:firstColumn="0" w:lastColumn="0" w:noHBand="0" w:noVBand="0"/>
      </w:tblPr>
      <w:tblGrid>
        <w:gridCol w:w="2416"/>
        <w:gridCol w:w="3253"/>
        <w:gridCol w:w="485"/>
        <w:gridCol w:w="546"/>
        <w:gridCol w:w="457"/>
        <w:gridCol w:w="716"/>
        <w:gridCol w:w="832"/>
        <w:gridCol w:w="1037"/>
      </w:tblGrid>
      <w:tr w:rsidR="009A074F" w14:paraId="0B8FFD9F" w14:textId="77777777" w:rsidTr="00A87277">
        <w:trPr>
          <w:cantSplit/>
          <w:jc w:val="center"/>
        </w:trPr>
        <w:tc>
          <w:tcPr>
            <w:tcW w:w="0" w:type="auto"/>
            <w:tcBorders>
              <w:top w:val="single" w:sz="14" w:space="0" w:color="000000"/>
              <w:left w:val="single" w:sz="14" w:space="0" w:color="000000"/>
              <w:bottom w:val="single" w:sz="14" w:space="0" w:color="000000"/>
            </w:tcBorders>
            <w:noWrap/>
          </w:tcPr>
          <w:p w14:paraId="5CAF819A" w14:textId="77777777" w:rsidR="009A074F" w:rsidRDefault="009A074F" w:rsidP="009E5D20">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tcPr>
          <w:p w14:paraId="540BD81F" w14:textId="77777777" w:rsidR="009A074F" w:rsidRDefault="009A074F" w:rsidP="009E5D20">
            <w:pPr>
              <w:pStyle w:val="CUERPOTEXTOTABLA"/>
              <w:rPr>
                <w:sz w:val="14"/>
              </w:rPr>
            </w:pPr>
            <w:r>
              <w:rPr>
                <w:sz w:val="14"/>
              </w:rPr>
              <w:t>Distribuidor Planta Baja (Zona de circulación), Planta 1</w:t>
            </w:r>
          </w:p>
        </w:tc>
        <w:tc>
          <w:tcPr>
            <w:tcW w:w="0" w:type="auto"/>
            <w:gridSpan w:val="2"/>
            <w:tcBorders>
              <w:top w:val="single" w:sz="14" w:space="0" w:color="000000"/>
              <w:bottom w:val="single" w:sz="14" w:space="0" w:color="000000"/>
            </w:tcBorders>
            <w:noWrap/>
          </w:tcPr>
          <w:p w14:paraId="656EFBAB" w14:textId="77777777" w:rsidR="009A074F" w:rsidRDefault="009A074F" w:rsidP="009E5D20">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tcPr>
          <w:p w14:paraId="6DB9CA3A" w14:textId="77777777" w:rsidR="009A074F" w:rsidRDefault="009A074F" w:rsidP="009E5D20">
            <w:pPr>
              <w:pStyle w:val="CUERPOTEXTOTABLA"/>
              <w:rPr>
                <w:sz w:val="14"/>
              </w:rPr>
            </w:pPr>
            <w:r>
              <w:rPr>
                <w:sz w:val="14"/>
              </w:rPr>
              <w:t>563.63</w:t>
            </w:r>
          </w:p>
        </w:tc>
      </w:tr>
      <w:tr w:rsidR="009A074F" w14:paraId="067FE1BA" w14:textId="77777777" w:rsidTr="00A87277">
        <w:trPr>
          <w:cantSplit/>
          <w:jc w:val="center"/>
        </w:trPr>
        <w:tc>
          <w:tcPr>
            <w:tcW w:w="0" w:type="auto"/>
            <w:vMerge w:val="restart"/>
            <w:tcBorders>
              <w:top w:val="single" w:sz="14" w:space="0" w:color="000000"/>
              <w:left w:val="single" w:sz="2" w:space="0" w:color="000000"/>
            </w:tcBorders>
            <w:noWrap/>
          </w:tcPr>
          <w:p w14:paraId="2E017BA1" w14:textId="77777777" w:rsidR="009A074F" w:rsidRDefault="009A074F" w:rsidP="009E5D20">
            <w:pPr>
              <w:pStyle w:val="CUERPOTEXTOTABLA"/>
              <w:rPr>
                <w:b/>
                <w:sz w:val="14"/>
              </w:rPr>
            </w:pPr>
            <w:r>
              <w:rPr>
                <w:b/>
                <w:sz w:val="14"/>
              </w:rPr>
              <w:t>Elemento</w:t>
            </w:r>
          </w:p>
        </w:tc>
        <w:tc>
          <w:tcPr>
            <w:tcW w:w="0" w:type="auto"/>
            <w:vMerge w:val="restart"/>
            <w:tcBorders>
              <w:top w:val="single" w:sz="14" w:space="0" w:color="000000"/>
            </w:tcBorders>
            <w:noWrap/>
          </w:tcPr>
          <w:p w14:paraId="09F0922E" w14:textId="77777777" w:rsidR="009A074F" w:rsidRDefault="009A074F" w:rsidP="009E5D20">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tcPr>
          <w:p w14:paraId="6D249526" w14:textId="77777777" w:rsidR="009A074F" w:rsidRDefault="009A074F" w:rsidP="009E5D20">
            <w:pPr>
              <w:pStyle w:val="CUERPOTEXTOTABLA"/>
              <w:jc w:val="center"/>
              <w:rPr>
                <w:b/>
                <w:sz w:val="14"/>
              </w:rPr>
            </w:pPr>
            <w:r>
              <w:rPr>
                <w:b/>
                <w:sz w:val="14"/>
              </w:rPr>
              <w:t>S</w:t>
            </w:r>
          </w:p>
          <w:p w14:paraId="2F7AB39D" w14:textId="77777777" w:rsidR="009A074F" w:rsidRDefault="009A074F" w:rsidP="009E5D20">
            <w:pPr>
              <w:pStyle w:val="CUERPOTEXTOTABLA"/>
              <w:jc w:val="center"/>
              <w:rPr>
                <w:b/>
                <w:sz w:val="14"/>
              </w:rPr>
            </w:pPr>
            <w:r>
              <w:rPr>
                <w:b/>
                <w:sz w:val="14"/>
              </w:rPr>
              <w:t>Área,</w:t>
            </w:r>
          </w:p>
          <w:p w14:paraId="11495B97" w14:textId="77777777" w:rsidR="009A074F" w:rsidRDefault="009A074F" w:rsidP="009E5D20">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tcPr>
          <w:p w14:paraId="464B6342"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tcPr>
          <w:p w14:paraId="552BA5AE" w14:textId="77777777" w:rsidR="009A074F" w:rsidRDefault="009A074F" w:rsidP="009E5D20">
            <w:pPr>
              <w:pStyle w:val="CUERPOTEXTOTABLA"/>
              <w:rPr>
                <w:b/>
                <w:sz w:val="14"/>
              </w:rPr>
            </w:pPr>
            <w:r>
              <w:rPr>
                <w:b/>
                <w:sz w:val="14"/>
              </w:rPr>
              <w:t>Absorción</w:t>
            </w:r>
          </w:p>
        </w:tc>
      </w:tr>
      <w:tr w:rsidR="009A074F" w14:paraId="010CAF7E" w14:textId="77777777" w:rsidTr="00A87277">
        <w:trPr>
          <w:cantSplit/>
          <w:jc w:val="center"/>
        </w:trPr>
        <w:tc>
          <w:tcPr>
            <w:tcW w:w="0" w:type="auto"/>
            <w:vMerge/>
            <w:tcBorders>
              <w:left w:val="single" w:sz="2" w:space="0" w:color="000000"/>
            </w:tcBorders>
          </w:tcPr>
          <w:p w14:paraId="7303440E" w14:textId="77777777" w:rsidR="009A074F" w:rsidRDefault="009A074F" w:rsidP="009E5D20"/>
        </w:tc>
        <w:tc>
          <w:tcPr>
            <w:tcW w:w="0" w:type="auto"/>
            <w:vMerge/>
          </w:tcPr>
          <w:p w14:paraId="5F56C2B9" w14:textId="77777777" w:rsidR="009A074F" w:rsidRDefault="009A074F" w:rsidP="009E5D20"/>
        </w:tc>
        <w:tc>
          <w:tcPr>
            <w:tcW w:w="0" w:type="auto"/>
            <w:vMerge/>
            <w:tcBorders>
              <w:right w:val="single" w:sz="2" w:space="0" w:color="000000"/>
            </w:tcBorders>
          </w:tcPr>
          <w:p w14:paraId="1E7913F1" w14:textId="77777777" w:rsidR="009A074F" w:rsidRDefault="009A074F" w:rsidP="009E5D20"/>
        </w:tc>
        <w:tc>
          <w:tcPr>
            <w:tcW w:w="0" w:type="auto"/>
            <w:gridSpan w:val="4"/>
            <w:tcBorders>
              <w:left w:val="single" w:sz="2" w:space="0" w:color="000000"/>
              <w:right w:val="single" w:sz="2" w:space="0" w:color="000000"/>
            </w:tcBorders>
          </w:tcPr>
          <w:p w14:paraId="25FECB23" w14:textId="77777777" w:rsidR="009A074F" w:rsidRDefault="009A074F" w:rsidP="009E5D20">
            <w:pPr>
              <w:pStyle w:val="CUERPOTEXTOTABLA"/>
              <w:rPr>
                <w:b/>
                <w:sz w:val="14"/>
              </w:rPr>
            </w:pPr>
            <w:r>
              <w:rPr>
                <w:b/>
                <w:sz w:val="14"/>
              </w:rPr>
              <w:t>Coeficiente de absorción</w:t>
            </w:r>
          </w:p>
        </w:tc>
        <w:tc>
          <w:tcPr>
            <w:tcW w:w="0" w:type="auto"/>
            <w:tcBorders>
              <w:left w:val="single" w:sz="2" w:space="0" w:color="000000"/>
              <w:right w:val="single" w:sz="2" w:space="0" w:color="000000"/>
            </w:tcBorders>
          </w:tcPr>
          <w:p w14:paraId="3AC3B53D" w14:textId="77777777" w:rsidR="009A074F" w:rsidRDefault="009A074F" w:rsidP="009E5D20">
            <w:pPr>
              <w:pStyle w:val="CUERPOTEXTOTABLA"/>
              <w:rPr>
                <w:b/>
                <w:sz w:val="14"/>
              </w:rPr>
            </w:pPr>
            <w:r>
              <w:rPr>
                <w:b/>
                <w:sz w:val="14"/>
              </w:rPr>
              <w:t>acústica</w:t>
            </w:r>
          </w:p>
        </w:tc>
      </w:tr>
      <w:tr w:rsidR="009A074F" w14:paraId="4F163E4C" w14:textId="77777777" w:rsidTr="00A87277">
        <w:trPr>
          <w:cantSplit/>
          <w:jc w:val="center"/>
        </w:trPr>
        <w:tc>
          <w:tcPr>
            <w:tcW w:w="0" w:type="auto"/>
            <w:vMerge/>
            <w:tcBorders>
              <w:left w:val="single" w:sz="2" w:space="0" w:color="000000"/>
            </w:tcBorders>
          </w:tcPr>
          <w:p w14:paraId="5EB52F71" w14:textId="77777777" w:rsidR="009A074F" w:rsidRDefault="009A074F" w:rsidP="009E5D20"/>
        </w:tc>
        <w:tc>
          <w:tcPr>
            <w:tcW w:w="0" w:type="auto"/>
            <w:vMerge/>
          </w:tcPr>
          <w:p w14:paraId="67E9E481" w14:textId="77777777" w:rsidR="009A074F" w:rsidRDefault="009A074F" w:rsidP="009E5D20"/>
        </w:tc>
        <w:tc>
          <w:tcPr>
            <w:tcW w:w="0" w:type="auto"/>
            <w:vMerge/>
            <w:tcBorders>
              <w:right w:val="single" w:sz="2" w:space="0" w:color="000000"/>
            </w:tcBorders>
          </w:tcPr>
          <w:p w14:paraId="12F02818" w14:textId="77777777" w:rsidR="009A074F" w:rsidRDefault="009A074F" w:rsidP="009E5D20"/>
        </w:tc>
        <w:tc>
          <w:tcPr>
            <w:tcW w:w="0" w:type="auto"/>
            <w:gridSpan w:val="4"/>
            <w:tcBorders>
              <w:left w:val="single" w:sz="2" w:space="0" w:color="000000"/>
              <w:right w:val="single" w:sz="2" w:space="0" w:color="000000"/>
            </w:tcBorders>
          </w:tcPr>
          <w:p w14:paraId="223EE488" w14:textId="77777777" w:rsidR="009A074F" w:rsidRDefault="009A074F" w:rsidP="009E5D20">
            <w:pPr>
              <w:pStyle w:val="CUERPOTEXTOTABLA"/>
              <w:rPr>
                <w:b/>
                <w:sz w:val="14"/>
              </w:rPr>
            </w:pPr>
            <w:r>
              <w:rPr>
                <w:b/>
                <w:sz w:val="14"/>
              </w:rPr>
              <w:t>acústica medio</w:t>
            </w:r>
          </w:p>
        </w:tc>
        <w:tc>
          <w:tcPr>
            <w:tcW w:w="0" w:type="auto"/>
            <w:tcBorders>
              <w:left w:val="single" w:sz="2" w:space="0" w:color="000000"/>
              <w:right w:val="single" w:sz="2" w:space="0" w:color="000000"/>
            </w:tcBorders>
          </w:tcPr>
          <w:p w14:paraId="61D1F7A4" w14:textId="77777777" w:rsidR="009A074F" w:rsidRDefault="009A074F" w:rsidP="009E5D20">
            <w:pPr>
              <w:pStyle w:val="CUERPOTEXTOTABLA"/>
              <w:rPr>
                <w:b/>
                <w:sz w:val="14"/>
              </w:rPr>
            </w:pPr>
            <w:r>
              <w:rPr>
                <w:b/>
                <w:sz w:val="14"/>
              </w:rPr>
              <w:t>(m²)</w:t>
            </w:r>
          </w:p>
        </w:tc>
      </w:tr>
      <w:tr w:rsidR="009A074F" w14:paraId="41167426" w14:textId="77777777" w:rsidTr="00A87277">
        <w:trPr>
          <w:cantSplit/>
          <w:jc w:val="center"/>
        </w:trPr>
        <w:tc>
          <w:tcPr>
            <w:tcW w:w="0" w:type="auto"/>
            <w:vMerge/>
            <w:tcBorders>
              <w:left w:val="single" w:sz="2" w:space="0" w:color="000000"/>
              <w:bottom w:val="single" w:sz="14" w:space="0" w:color="000000"/>
            </w:tcBorders>
          </w:tcPr>
          <w:p w14:paraId="2360BCC8" w14:textId="77777777" w:rsidR="009A074F" w:rsidRDefault="009A074F" w:rsidP="009E5D20"/>
        </w:tc>
        <w:tc>
          <w:tcPr>
            <w:tcW w:w="0" w:type="auto"/>
            <w:vMerge/>
            <w:tcBorders>
              <w:bottom w:val="single" w:sz="14" w:space="0" w:color="000000"/>
            </w:tcBorders>
          </w:tcPr>
          <w:p w14:paraId="51370FF5" w14:textId="77777777" w:rsidR="009A074F" w:rsidRDefault="009A074F" w:rsidP="009E5D20"/>
        </w:tc>
        <w:tc>
          <w:tcPr>
            <w:tcW w:w="0" w:type="auto"/>
            <w:vMerge/>
            <w:tcBorders>
              <w:bottom w:val="single" w:sz="14" w:space="0" w:color="000000"/>
              <w:right w:val="single" w:sz="2" w:space="0" w:color="000000"/>
            </w:tcBorders>
          </w:tcPr>
          <w:p w14:paraId="486C18E6" w14:textId="77777777" w:rsidR="009A074F" w:rsidRDefault="009A074F" w:rsidP="009E5D20"/>
        </w:tc>
        <w:tc>
          <w:tcPr>
            <w:tcW w:w="0" w:type="auto"/>
            <w:tcBorders>
              <w:left w:val="single" w:sz="2" w:space="0" w:color="000000"/>
              <w:bottom w:val="single" w:sz="14" w:space="0" w:color="000000"/>
            </w:tcBorders>
            <w:noWrap/>
          </w:tcPr>
          <w:p w14:paraId="760402CC"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12EC44BF"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0D1617F3"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23A18079" w14:textId="77777777" w:rsidR="009A074F" w:rsidRDefault="009A074F" w:rsidP="009E5D20">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tcPr>
          <w:p w14:paraId="05CA6878" w14:textId="77777777" w:rsidR="009A074F" w:rsidRDefault="009A074F" w:rsidP="009E5D20">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9A074F" w14:paraId="439301ED" w14:textId="77777777" w:rsidTr="00A87277">
        <w:trPr>
          <w:cantSplit/>
          <w:jc w:val="center"/>
        </w:trPr>
        <w:tc>
          <w:tcPr>
            <w:tcW w:w="0" w:type="auto"/>
            <w:tcBorders>
              <w:top w:val="single" w:sz="14" w:space="0" w:color="000000"/>
              <w:left w:val="single" w:sz="2" w:space="0" w:color="000000"/>
              <w:bottom w:val="single" w:sz="2" w:space="0" w:color="000000"/>
            </w:tcBorders>
          </w:tcPr>
          <w:p w14:paraId="1572A442" w14:textId="77777777" w:rsidR="009A074F" w:rsidRDefault="009A074F" w:rsidP="009E5D20">
            <w:pPr>
              <w:pStyle w:val="CUERPOTEXTOTABLA"/>
              <w:rPr>
                <w:sz w:val="14"/>
              </w:rPr>
            </w:pPr>
            <w:r>
              <w:rPr>
                <w:sz w:val="14"/>
              </w:rPr>
              <w:t>FORJADO CON AISLAMIENTO RUIDO EXPUESTO</w:t>
            </w:r>
          </w:p>
        </w:tc>
        <w:tc>
          <w:tcPr>
            <w:tcW w:w="0" w:type="auto"/>
            <w:tcBorders>
              <w:top w:val="single" w:sz="14" w:space="0" w:color="000000"/>
              <w:bottom w:val="single" w:sz="2" w:space="0" w:color="000000"/>
            </w:tcBorders>
          </w:tcPr>
          <w:p w14:paraId="6A143245" w14:textId="77777777" w:rsidR="009A074F" w:rsidRDefault="009A074F" w:rsidP="009E5D20">
            <w:pPr>
              <w:pStyle w:val="CUERPOTEXTOTABLA"/>
              <w:rPr>
                <w:sz w:val="14"/>
              </w:rPr>
            </w:pPr>
            <w:r>
              <w:rPr>
                <w:sz w:val="14"/>
              </w:rPr>
              <w:t>Solado de baldosas cerámicas de gres porcelánico</w:t>
            </w:r>
          </w:p>
        </w:tc>
        <w:tc>
          <w:tcPr>
            <w:tcW w:w="0" w:type="auto"/>
            <w:tcBorders>
              <w:top w:val="single" w:sz="14" w:space="0" w:color="000000"/>
              <w:bottom w:val="single" w:sz="2" w:space="0" w:color="000000"/>
              <w:right w:val="single" w:sz="2" w:space="0" w:color="000000"/>
            </w:tcBorders>
            <w:noWrap/>
          </w:tcPr>
          <w:p w14:paraId="23D9670C" w14:textId="77777777" w:rsidR="009A074F" w:rsidRDefault="009A074F" w:rsidP="009E5D20">
            <w:pPr>
              <w:pStyle w:val="CUERPOTEXTOTABLA"/>
              <w:jc w:val="center"/>
              <w:rPr>
                <w:sz w:val="14"/>
              </w:rPr>
            </w:pPr>
            <w:r>
              <w:rPr>
                <w:sz w:val="14"/>
              </w:rPr>
              <w:t>139.63</w:t>
            </w:r>
          </w:p>
        </w:tc>
        <w:tc>
          <w:tcPr>
            <w:tcW w:w="0" w:type="auto"/>
            <w:tcBorders>
              <w:top w:val="single" w:sz="14" w:space="0" w:color="000000"/>
              <w:left w:val="single" w:sz="2" w:space="0" w:color="000000"/>
            </w:tcBorders>
            <w:noWrap/>
          </w:tcPr>
          <w:p w14:paraId="6652F300" w14:textId="77777777" w:rsidR="009A074F" w:rsidRDefault="009A074F" w:rsidP="009E5D20">
            <w:pPr>
              <w:pStyle w:val="CUERPOTEXTOTABLA"/>
              <w:jc w:val="center"/>
              <w:rPr>
                <w:sz w:val="14"/>
              </w:rPr>
            </w:pPr>
            <w:r>
              <w:rPr>
                <w:sz w:val="14"/>
              </w:rPr>
              <w:t>0.01</w:t>
            </w:r>
          </w:p>
        </w:tc>
        <w:tc>
          <w:tcPr>
            <w:tcW w:w="0" w:type="auto"/>
            <w:tcBorders>
              <w:top w:val="single" w:sz="14" w:space="0" w:color="000000"/>
            </w:tcBorders>
            <w:noWrap/>
          </w:tcPr>
          <w:p w14:paraId="17413752" w14:textId="77777777" w:rsidR="009A074F" w:rsidRDefault="009A074F" w:rsidP="009E5D20">
            <w:pPr>
              <w:pStyle w:val="CUERPOTEXTOTABLA"/>
              <w:jc w:val="center"/>
              <w:rPr>
                <w:sz w:val="14"/>
              </w:rPr>
            </w:pPr>
            <w:r>
              <w:rPr>
                <w:sz w:val="14"/>
              </w:rPr>
              <w:t>0.02</w:t>
            </w:r>
          </w:p>
        </w:tc>
        <w:tc>
          <w:tcPr>
            <w:tcW w:w="0" w:type="auto"/>
            <w:tcBorders>
              <w:top w:val="single" w:sz="14" w:space="0" w:color="000000"/>
            </w:tcBorders>
            <w:noWrap/>
          </w:tcPr>
          <w:p w14:paraId="3BF402FB" w14:textId="77777777" w:rsidR="009A074F" w:rsidRDefault="009A074F" w:rsidP="009E5D20">
            <w:pPr>
              <w:pStyle w:val="CUERPOTEXTOTABLA"/>
              <w:jc w:val="center"/>
              <w:rPr>
                <w:sz w:val="14"/>
              </w:rPr>
            </w:pPr>
            <w:r>
              <w:rPr>
                <w:sz w:val="14"/>
              </w:rPr>
              <w:t>0.02</w:t>
            </w:r>
          </w:p>
        </w:tc>
        <w:tc>
          <w:tcPr>
            <w:tcW w:w="0" w:type="auto"/>
            <w:tcBorders>
              <w:top w:val="single" w:sz="14" w:space="0" w:color="000000"/>
              <w:right w:val="single" w:sz="2" w:space="0" w:color="000000"/>
            </w:tcBorders>
            <w:noWrap/>
          </w:tcPr>
          <w:p w14:paraId="1B2327E2" w14:textId="77777777" w:rsidR="009A074F" w:rsidRDefault="009A074F" w:rsidP="009E5D20">
            <w:pPr>
              <w:pStyle w:val="CUERPOTEXTOTABLA"/>
              <w:jc w:val="center"/>
              <w:rPr>
                <w:sz w:val="14"/>
              </w:rPr>
            </w:pPr>
            <w:r>
              <w:rPr>
                <w:sz w:val="14"/>
              </w:rPr>
              <w:t>0.02</w:t>
            </w:r>
          </w:p>
        </w:tc>
        <w:tc>
          <w:tcPr>
            <w:tcW w:w="0" w:type="auto"/>
            <w:tcBorders>
              <w:top w:val="single" w:sz="14" w:space="0" w:color="000000"/>
              <w:left w:val="single" w:sz="2" w:space="0" w:color="000000"/>
              <w:bottom w:val="single" w:sz="2" w:space="0" w:color="000000"/>
              <w:right w:val="single" w:sz="2" w:space="0" w:color="000000"/>
            </w:tcBorders>
            <w:noWrap/>
          </w:tcPr>
          <w:p w14:paraId="2EBDD4A1" w14:textId="77777777" w:rsidR="009A074F" w:rsidRDefault="009A074F" w:rsidP="009E5D20">
            <w:pPr>
              <w:pStyle w:val="CUERPOTEXTOTABLA"/>
              <w:jc w:val="center"/>
              <w:rPr>
                <w:sz w:val="14"/>
              </w:rPr>
            </w:pPr>
            <w:r>
              <w:rPr>
                <w:sz w:val="14"/>
              </w:rPr>
              <w:t>2.79</w:t>
            </w:r>
          </w:p>
        </w:tc>
      </w:tr>
      <w:tr w:rsidR="009A074F" w14:paraId="0FA4BA02" w14:textId="77777777" w:rsidTr="00A87277">
        <w:trPr>
          <w:cantSplit/>
          <w:jc w:val="center"/>
        </w:trPr>
        <w:tc>
          <w:tcPr>
            <w:tcW w:w="0" w:type="auto"/>
            <w:tcBorders>
              <w:top w:val="single" w:sz="2" w:space="0" w:color="000000"/>
              <w:left w:val="single" w:sz="2" w:space="0" w:color="000000"/>
              <w:bottom w:val="single" w:sz="14" w:space="0" w:color="000000"/>
            </w:tcBorders>
          </w:tcPr>
          <w:p w14:paraId="79BDA7FA" w14:textId="77777777" w:rsidR="009A074F" w:rsidRDefault="009A074F" w:rsidP="009E5D20">
            <w:pPr>
              <w:pStyle w:val="CUERPOTEXTOTABLA"/>
              <w:rPr>
                <w:sz w:val="14"/>
              </w:rPr>
            </w:pPr>
            <w:r>
              <w:rPr>
                <w:sz w:val="14"/>
              </w:rPr>
              <w:t>FORJADO CON AISLAMIENTO RUIDO</w:t>
            </w:r>
          </w:p>
        </w:tc>
        <w:tc>
          <w:tcPr>
            <w:tcW w:w="0" w:type="auto"/>
            <w:tcBorders>
              <w:top w:val="single" w:sz="2" w:space="0" w:color="000000"/>
              <w:bottom w:val="single" w:sz="14" w:space="0" w:color="000000"/>
            </w:tcBorders>
          </w:tcPr>
          <w:p w14:paraId="7BE21B93" w14:textId="77777777" w:rsidR="009A074F" w:rsidRDefault="009A074F" w:rsidP="009E5D20">
            <w:pPr>
              <w:pStyle w:val="CUERPOTEXTOTABLA"/>
              <w:rPr>
                <w:sz w:val="14"/>
              </w:rPr>
            </w:pPr>
            <w:r>
              <w:rPr>
                <w:sz w:val="14"/>
              </w:rPr>
              <w:t>Solado de baldosas cerámicas de gres porcelánico</w:t>
            </w:r>
          </w:p>
        </w:tc>
        <w:tc>
          <w:tcPr>
            <w:tcW w:w="0" w:type="auto"/>
            <w:tcBorders>
              <w:top w:val="single" w:sz="2" w:space="0" w:color="000000"/>
              <w:bottom w:val="single" w:sz="14" w:space="0" w:color="000000"/>
              <w:right w:val="single" w:sz="2" w:space="0" w:color="000000"/>
            </w:tcBorders>
            <w:noWrap/>
          </w:tcPr>
          <w:p w14:paraId="2C48DD0D" w14:textId="77777777" w:rsidR="009A074F" w:rsidRDefault="009A074F" w:rsidP="009E5D20">
            <w:pPr>
              <w:pStyle w:val="CUERPOTEXTOTABLA"/>
              <w:jc w:val="center"/>
              <w:rPr>
                <w:sz w:val="14"/>
              </w:rPr>
            </w:pPr>
            <w:r>
              <w:rPr>
                <w:sz w:val="14"/>
              </w:rPr>
              <w:t>30.98</w:t>
            </w:r>
          </w:p>
        </w:tc>
        <w:tc>
          <w:tcPr>
            <w:tcW w:w="0" w:type="auto"/>
            <w:tcBorders>
              <w:left w:val="single" w:sz="2" w:space="0" w:color="000000"/>
              <w:bottom w:val="single" w:sz="14" w:space="0" w:color="000000"/>
            </w:tcBorders>
            <w:noWrap/>
          </w:tcPr>
          <w:p w14:paraId="0254FEF0" w14:textId="77777777" w:rsidR="009A074F" w:rsidRDefault="009A074F" w:rsidP="009E5D20">
            <w:pPr>
              <w:pStyle w:val="CUERPOTEXTOTABLA"/>
              <w:jc w:val="center"/>
              <w:rPr>
                <w:sz w:val="14"/>
              </w:rPr>
            </w:pPr>
            <w:r>
              <w:rPr>
                <w:sz w:val="14"/>
              </w:rPr>
              <w:t>0.01</w:t>
            </w:r>
          </w:p>
        </w:tc>
        <w:tc>
          <w:tcPr>
            <w:tcW w:w="0" w:type="auto"/>
            <w:tcBorders>
              <w:bottom w:val="single" w:sz="14" w:space="0" w:color="000000"/>
            </w:tcBorders>
            <w:noWrap/>
          </w:tcPr>
          <w:p w14:paraId="11C4EE0B" w14:textId="77777777" w:rsidR="009A074F" w:rsidRDefault="009A074F" w:rsidP="009E5D20">
            <w:pPr>
              <w:pStyle w:val="CUERPOTEXTOTABLA"/>
              <w:jc w:val="center"/>
              <w:rPr>
                <w:sz w:val="14"/>
              </w:rPr>
            </w:pPr>
            <w:r>
              <w:rPr>
                <w:sz w:val="14"/>
              </w:rPr>
              <w:t>0.02</w:t>
            </w:r>
          </w:p>
        </w:tc>
        <w:tc>
          <w:tcPr>
            <w:tcW w:w="0" w:type="auto"/>
            <w:tcBorders>
              <w:bottom w:val="single" w:sz="14" w:space="0" w:color="000000"/>
            </w:tcBorders>
            <w:noWrap/>
          </w:tcPr>
          <w:p w14:paraId="4AECDFF5" w14:textId="77777777" w:rsidR="009A074F" w:rsidRDefault="009A074F" w:rsidP="009E5D20">
            <w:pPr>
              <w:pStyle w:val="CUERPOTEXTOTABLA"/>
              <w:jc w:val="center"/>
              <w:rPr>
                <w:sz w:val="14"/>
              </w:rPr>
            </w:pPr>
            <w:r>
              <w:rPr>
                <w:sz w:val="14"/>
              </w:rPr>
              <w:t>0.02</w:t>
            </w:r>
          </w:p>
        </w:tc>
        <w:tc>
          <w:tcPr>
            <w:tcW w:w="0" w:type="auto"/>
            <w:tcBorders>
              <w:bottom w:val="single" w:sz="14" w:space="0" w:color="000000"/>
              <w:right w:val="single" w:sz="2" w:space="0" w:color="000000"/>
            </w:tcBorders>
            <w:noWrap/>
          </w:tcPr>
          <w:p w14:paraId="7C58A12D" w14:textId="77777777" w:rsidR="009A074F" w:rsidRDefault="009A074F" w:rsidP="009E5D20">
            <w:pPr>
              <w:pStyle w:val="CUERPOTEXTOTABLA"/>
              <w:jc w:val="center"/>
              <w:rPr>
                <w:sz w:val="14"/>
              </w:rPr>
            </w:pPr>
            <w:r>
              <w:rPr>
                <w:sz w:val="14"/>
              </w:rPr>
              <w:t>0.02</w:t>
            </w:r>
          </w:p>
        </w:tc>
        <w:tc>
          <w:tcPr>
            <w:tcW w:w="0" w:type="auto"/>
            <w:tcBorders>
              <w:top w:val="single" w:sz="2" w:space="0" w:color="000000"/>
              <w:left w:val="single" w:sz="2" w:space="0" w:color="000000"/>
              <w:bottom w:val="single" w:sz="14" w:space="0" w:color="000000"/>
              <w:right w:val="single" w:sz="2" w:space="0" w:color="000000"/>
            </w:tcBorders>
            <w:noWrap/>
          </w:tcPr>
          <w:p w14:paraId="6F2C401E" w14:textId="77777777" w:rsidR="009A074F" w:rsidRDefault="009A074F" w:rsidP="009E5D20">
            <w:pPr>
              <w:pStyle w:val="CUERPOTEXTOTABLA"/>
              <w:jc w:val="center"/>
              <w:rPr>
                <w:sz w:val="14"/>
              </w:rPr>
            </w:pPr>
            <w:r>
              <w:rPr>
                <w:sz w:val="14"/>
              </w:rPr>
              <w:t>0.62</w:t>
            </w:r>
          </w:p>
        </w:tc>
      </w:tr>
      <w:tr w:rsidR="009A074F" w14:paraId="089FA9D8" w14:textId="77777777" w:rsidTr="00A87277">
        <w:trPr>
          <w:cantSplit/>
          <w:jc w:val="center"/>
        </w:trPr>
        <w:tc>
          <w:tcPr>
            <w:tcW w:w="0" w:type="auto"/>
            <w:tcBorders>
              <w:top w:val="single" w:sz="14" w:space="0" w:color="000000"/>
              <w:left w:val="single" w:sz="2" w:space="0" w:color="000000"/>
              <w:bottom w:val="single" w:sz="14" w:space="0" w:color="000000"/>
            </w:tcBorders>
          </w:tcPr>
          <w:p w14:paraId="3D80A2FD" w14:textId="77777777" w:rsidR="009A074F" w:rsidRDefault="009A074F" w:rsidP="009E5D20">
            <w:pPr>
              <w:pStyle w:val="CUERPOTEXTOTABLA"/>
              <w:rPr>
                <w:sz w:val="14"/>
              </w:rPr>
            </w:pPr>
            <w:r>
              <w:rPr>
                <w:sz w:val="14"/>
              </w:rPr>
              <w:t>Cubierta plana no transitable, no ventilada, con grava, impermeabilización mediante láminas asfálticas. (FORJADO CON AISLAMIENTO RUIDO)</w:t>
            </w:r>
          </w:p>
        </w:tc>
        <w:tc>
          <w:tcPr>
            <w:tcW w:w="0" w:type="auto"/>
            <w:tcBorders>
              <w:top w:val="single" w:sz="14" w:space="0" w:color="000000"/>
              <w:bottom w:val="single" w:sz="14" w:space="0" w:color="000000"/>
            </w:tcBorders>
          </w:tcPr>
          <w:p w14:paraId="0AF98999" w14:textId="77777777" w:rsidR="009A074F" w:rsidRDefault="009A074F" w:rsidP="009E5D20">
            <w:pPr>
              <w:pStyle w:val="CUERPOTEXTOTABLA"/>
              <w:rPr>
                <w:sz w:val="14"/>
              </w:rPr>
            </w:pPr>
            <w:r>
              <w:rPr>
                <w:sz w:val="14"/>
              </w:rPr>
              <w:t>Fibra Mineral</w:t>
            </w:r>
          </w:p>
        </w:tc>
        <w:tc>
          <w:tcPr>
            <w:tcW w:w="0" w:type="auto"/>
            <w:tcBorders>
              <w:top w:val="single" w:sz="14" w:space="0" w:color="000000"/>
              <w:bottom w:val="single" w:sz="14" w:space="0" w:color="000000"/>
              <w:right w:val="single" w:sz="2" w:space="0" w:color="000000"/>
            </w:tcBorders>
            <w:noWrap/>
          </w:tcPr>
          <w:p w14:paraId="22206336" w14:textId="77777777" w:rsidR="009A074F" w:rsidRDefault="009A074F" w:rsidP="009E5D20">
            <w:pPr>
              <w:pStyle w:val="CUERPOTEXTOTABLA"/>
              <w:jc w:val="center"/>
              <w:rPr>
                <w:sz w:val="14"/>
              </w:rPr>
            </w:pPr>
            <w:r>
              <w:rPr>
                <w:sz w:val="14"/>
              </w:rPr>
              <w:t>195.23</w:t>
            </w:r>
          </w:p>
        </w:tc>
        <w:tc>
          <w:tcPr>
            <w:tcW w:w="0" w:type="auto"/>
            <w:tcBorders>
              <w:top w:val="single" w:sz="14" w:space="0" w:color="000000"/>
              <w:left w:val="single" w:sz="2" w:space="0" w:color="000000"/>
              <w:bottom w:val="single" w:sz="14" w:space="0" w:color="000000"/>
            </w:tcBorders>
            <w:noWrap/>
          </w:tcPr>
          <w:p w14:paraId="4F8AE409" w14:textId="77777777" w:rsidR="009A074F" w:rsidRDefault="009A074F" w:rsidP="009E5D20">
            <w:pPr>
              <w:pStyle w:val="CUERPOTEXTOTABLA"/>
              <w:jc w:val="center"/>
              <w:rPr>
                <w:sz w:val="14"/>
              </w:rPr>
            </w:pPr>
            <w:r>
              <w:rPr>
                <w:sz w:val="14"/>
              </w:rPr>
              <w:t>0.60</w:t>
            </w:r>
          </w:p>
        </w:tc>
        <w:tc>
          <w:tcPr>
            <w:tcW w:w="0" w:type="auto"/>
            <w:tcBorders>
              <w:top w:val="single" w:sz="14" w:space="0" w:color="000000"/>
              <w:bottom w:val="single" w:sz="14" w:space="0" w:color="000000"/>
            </w:tcBorders>
            <w:noWrap/>
          </w:tcPr>
          <w:p w14:paraId="1E5B09CF" w14:textId="77777777" w:rsidR="009A074F" w:rsidRDefault="009A074F" w:rsidP="009E5D20">
            <w:pPr>
              <w:pStyle w:val="CUERPOTEXTOTABLA"/>
              <w:jc w:val="center"/>
              <w:rPr>
                <w:sz w:val="14"/>
              </w:rPr>
            </w:pPr>
            <w:r>
              <w:rPr>
                <w:sz w:val="14"/>
              </w:rPr>
              <w:t>0.85</w:t>
            </w:r>
          </w:p>
        </w:tc>
        <w:tc>
          <w:tcPr>
            <w:tcW w:w="0" w:type="auto"/>
            <w:tcBorders>
              <w:top w:val="single" w:sz="14" w:space="0" w:color="000000"/>
              <w:bottom w:val="single" w:sz="14" w:space="0" w:color="000000"/>
            </w:tcBorders>
            <w:noWrap/>
          </w:tcPr>
          <w:p w14:paraId="25940A31" w14:textId="77777777" w:rsidR="009A074F" w:rsidRDefault="009A074F" w:rsidP="009E5D20">
            <w:pPr>
              <w:pStyle w:val="CUERPOTEXTOTABLA"/>
              <w:jc w:val="center"/>
              <w:rPr>
                <w:sz w:val="14"/>
              </w:rPr>
            </w:pPr>
            <w:r>
              <w:rPr>
                <w:sz w:val="14"/>
              </w:rPr>
              <w:t>0.95</w:t>
            </w:r>
          </w:p>
        </w:tc>
        <w:tc>
          <w:tcPr>
            <w:tcW w:w="0" w:type="auto"/>
            <w:tcBorders>
              <w:top w:val="single" w:sz="14" w:space="0" w:color="000000"/>
              <w:bottom w:val="single" w:sz="14" w:space="0" w:color="000000"/>
              <w:right w:val="single" w:sz="2" w:space="0" w:color="000000"/>
            </w:tcBorders>
            <w:noWrap/>
          </w:tcPr>
          <w:p w14:paraId="3B57B1EC" w14:textId="77777777" w:rsidR="009A074F" w:rsidRDefault="009A074F" w:rsidP="009E5D20">
            <w:pPr>
              <w:pStyle w:val="CUERPOTEXTOTABLA"/>
              <w:jc w:val="center"/>
              <w:rPr>
                <w:sz w:val="14"/>
              </w:rPr>
            </w:pPr>
            <w:r>
              <w:rPr>
                <w:sz w:val="14"/>
              </w:rPr>
              <w:t>0.80</w:t>
            </w:r>
          </w:p>
        </w:tc>
        <w:tc>
          <w:tcPr>
            <w:tcW w:w="0" w:type="auto"/>
            <w:tcBorders>
              <w:top w:val="single" w:sz="14" w:space="0" w:color="000000"/>
              <w:left w:val="single" w:sz="2" w:space="0" w:color="000000"/>
              <w:bottom w:val="single" w:sz="14" w:space="0" w:color="000000"/>
              <w:right w:val="single" w:sz="2" w:space="0" w:color="000000"/>
            </w:tcBorders>
            <w:noWrap/>
          </w:tcPr>
          <w:p w14:paraId="2E518673" w14:textId="77777777" w:rsidR="009A074F" w:rsidRDefault="009A074F" w:rsidP="009E5D20">
            <w:pPr>
              <w:pStyle w:val="CUERPOTEXTOTABLA"/>
              <w:jc w:val="center"/>
              <w:rPr>
                <w:sz w:val="14"/>
              </w:rPr>
            </w:pPr>
            <w:r>
              <w:rPr>
                <w:sz w:val="14"/>
              </w:rPr>
              <w:t>156.19</w:t>
            </w:r>
          </w:p>
        </w:tc>
      </w:tr>
      <w:tr w:rsidR="009A074F" w14:paraId="584D854F" w14:textId="77777777" w:rsidTr="00A87277">
        <w:trPr>
          <w:cantSplit/>
          <w:jc w:val="center"/>
        </w:trPr>
        <w:tc>
          <w:tcPr>
            <w:tcW w:w="0" w:type="auto"/>
            <w:tcBorders>
              <w:top w:val="single" w:sz="14" w:space="0" w:color="000000"/>
              <w:left w:val="single" w:sz="2" w:space="0" w:color="000000"/>
              <w:bottom w:val="single" w:sz="2" w:space="0" w:color="000000"/>
            </w:tcBorders>
          </w:tcPr>
          <w:p w14:paraId="7043828E" w14:textId="77777777" w:rsidR="009A074F" w:rsidRDefault="009A074F" w:rsidP="009E5D20">
            <w:pPr>
              <w:pStyle w:val="CUERPOTEXTOTABLA"/>
              <w:rPr>
                <w:sz w:val="14"/>
              </w:rPr>
            </w:pPr>
            <w:r>
              <w:rPr>
                <w:sz w:val="14"/>
              </w:rPr>
              <w:t>Fachada prefabricada de hormigón prefabricado</w:t>
            </w:r>
          </w:p>
        </w:tc>
        <w:tc>
          <w:tcPr>
            <w:tcW w:w="0" w:type="auto"/>
            <w:tcBorders>
              <w:top w:val="single" w:sz="14" w:space="0" w:color="000000"/>
              <w:bottom w:val="single" w:sz="2" w:space="0" w:color="000000"/>
            </w:tcBorders>
          </w:tcPr>
          <w:p w14:paraId="68F47F8A" w14:textId="77777777" w:rsidR="009A074F" w:rsidRDefault="009A074F" w:rsidP="009E5D20">
            <w:pPr>
              <w:pStyle w:val="CUERPOTEXTOTABLA"/>
              <w:rPr>
                <w:sz w:val="14"/>
              </w:rPr>
            </w:pPr>
            <w:r>
              <w:rPr>
                <w:sz w:val="14"/>
              </w:rPr>
              <w:t>Lámina decorativa de vinilo, colocada con adhesivo</w:t>
            </w:r>
          </w:p>
        </w:tc>
        <w:tc>
          <w:tcPr>
            <w:tcW w:w="0" w:type="auto"/>
            <w:tcBorders>
              <w:top w:val="single" w:sz="14" w:space="0" w:color="000000"/>
              <w:bottom w:val="single" w:sz="2" w:space="0" w:color="000000"/>
              <w:right w:val="single" w:sz="2" w:space="0" w:color="000000"/>
            </w:tcBorders>
            <w:noWrap/>
          </w:tcPr>
          <w:p w14:paraId="06CDB803" w14:textId="77777777" w:rsidR="009A074F" w:rsidRDefault="009A074F" w:rsidP="009E5D20">
            <w:pPr>
              <w:pStyle w:val="CUERPOTEXTOTABLA"/>
              <w:jc w:val="center"/>
              <w:rPr>
                <w:sz w:val="14"/>
              </w:rPr>
            </w:pPr>
            <w:r>
              <w:rPr>
                <w:sz w:val="14"/>
              </w:rPr>
              <w:t>5.94</w:t>
            </w:r>
          </w:p>
        </w:tc>
        <w:tc>
          <w:tcPr>
            <w:tcW w:w="0" w:type="auto"/>
            <w:tcBorders>
              <w:top w:val="single" w:sz="14" w:space="0" w:color="000000"/>
              <w:left w:val="single" w:sz="2" w:space="0" w:color="000000"/>
            </w:tcBorders>
            <w:noWrap/>
          </w:tcPr>
          <w:p w14:paraId="1D190DA1"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652C985A" w14:textId="77777777" w:rsidR="009A074F" w:rsidRDefault="009A074F" w:rsidP="009E5D20">
            <w:pPr>
              <w:pStyle w:val="CUERPOTEXTOTABLA"/>
              <w:jc w:val="center"/>
              <w:rPr>
                <w:sz w:val="14"/>
              </w:rPr>
            </w:pPr>
            <w:r>
              <w:rPr>
                <w:sz w:val="14"/>
              </w:rPr>
              <w:t>0.03</w:t>
            </w:r>
          </w:p>
        </w:tc>
        <w:tc>
          <w:tcPr>
            <w:tcW w:w="0" w:type="auto"/>
            <w:tcBorders>
              <w:top w:val="single" w:sz="14" w:space="0" w:color="000000"/>
            </w:tcBorders>
            <w:noWrap/>
          </w:tcPr>
          <w:p w14:paraId="7ADD9DBE" w14:textId="77777777" w:rsidR="009A074F" w:rsidRDefault="009A074F" w:rsidP="009E5D20">
            <w:pPr>
              <w:pStyle w:val="CUERPOTEXTOTABLA"/>
              <w:jc w:val="center"/>
              <w:rPr>
                <w:sz w:val="14"/>
              </w:rPr>
            </w:pPr>
            <w:r>
              <w:rPr>
                <w:sz w:val="14"/>
              </w:rPr>
              <w:t>0.04</w:t>
            </w:r>
          </w:p>
        </w:tc>
        <w:tc>
          <w:tcPr>
            <w:tcW w:w="0" w:type="auto"/>
            <w:tcBorders>
              <w:top w:val="single" w:sz="14" w:space="0" w:color="000000"/>
              <w:right w:val="single" w:sz="2" w:space="0" w:color="000000"/>
            </w:tcBorders>
            <w:noWrap/>
          </w:tcPr>
          <w:p w14:paraId="22F97531" w14:textId="77777777" w:rsidR="009A074F" w:rsidRDefault="009A074F" w:rsidP="009E5D20">
            <w:pPr>
              <w:pStyle w:val="CUERPOTEXTOTABLA"/>
              <w:jc w:val="center"/>
              <w:rPr>
                <w:sz w:val="14"/>
              </w:rPr>
            </w:pPr>
            <w:r>
              <w:rPr>
                <w:sz w:val="14"/>
              </w:rPr>
              <w:t>0.03</w:t>
            </w:r>
          </w:p>
        </w:tc>
        <w:tc>
          <w:tcPr>
            <w:tcW w:w="0" w:type="auto"/>
            <w:tcBorders>
              <w:top w:val="single" w:sz="14" w:space="0" w:color="000000"/>
              <w:left w:val="single" w:sz="2" w:space="0" w:color="000000"/>
              <w:bottom w:val="single" w:sz="2" w:space="0" w:color="000000"/>
              <w:right w:val="single" w:sz="2" w:space="0" w:color="000000"/>
            </w:tcBorders>
            <w:noWrap/>
          </w:tcPr>
          <w:p w14:paraId="57119352" w14:textId="77777777" w:rsidR="009A074F" w:rsidRDefault="009A074F" w:rsidP="009E5D20">
            <w:pPr>
              <w:pStyle w:val="CUERPOTEXTOTABLA"/>
              <w:jc w:val="center"/>
              <w:rPr>
                <w:sz w:val="14"/>
              </w:rPr>
            </w:pPr>
            <w:r>
              <w:rPr>
                <w:sz w:val="14"/>
              </w:rPr>
              <w:t>0.18</w:t>
            </w:r>
          </w:p>
        </w:tc>
      </w:tr>
      <w:tr w:rsidR="009A074F" w14:paraId="2B02C768" w14:textId="77777777" w:rsidTr="00A87277">
        <w:trPr>
          <w:cantSplit/>
          <w:jc w:val="center"/>
        </w:trPr>
        <w:tc>
          <w:tcPr>
            <w:tcW w:w="0" w:type="auto"/>
            <w:tcBorders>
              <w:top w:val="single" w:sz="2" w:space="0" w:color="000000"/>
              <w:left w:val="single" w:sz="2" w:space="0" w:color="000000"/>
              <w:bottom w:val="single" w:sz="2" w:space="0" w:color="000000"/>
            </w:tcBorders>
          </w:tcPr>
          <w:p w14:paraId="30FFFD58" w14:textId="77777777" w:rsidR="009A074F" w:rsidRDefault="009A074F" w:rsidP="009E5D20">
            <w:pPr>
              <w:pStyle w:val="CUERPOTEXTOTABLA"/>
              <w:rPr>
                <w:sz w:val="14"/>
              </w:rPr>
            </w:pPr>
            <w:r>
              <w:rPr>
                <w:sz w:val="14"/>
              </w:rPr>
              <w:t>B.1.1.5. Tabique PYL 200/600(70+70) 2LM</w:t>
            </w:r>
          </w:p>
        </w:tc>
        <w:tc>
          <w:tcPr>
            <w:tcW w:w="0" w:type="auto"/>
            <w:tcBorders>
              <w:top w:val="single" w:sz="2" w:space="0" w:color="000000"/>
              <w:bottom w:val="single" w:sz="2" w:space="0" w:color="000000"/>
            </w:tcBorders>
          </w:tcPr>
          <w:p w14:paraId="67A6E40B" w14:textId="77777777" w:rsidR="009A074F" w:rsidRDefault="009A074F" w:rsidP="009E5D20">
            <w:pPr>
              <w:pStyle w:val="CUERPOTEXTOTABLA"/>
              <w:rPr>
                <w:sz w:val="14"/>
              </w:rPr>
            </w:pPr>
            <w:r>
              <w:rPr>
                <w:sz w:val="14"/>
              </w:rPr>
              <w:t>Lámina decorativa de vinilo, colocada con adhesivo</w:t>
            </w:r>
          </w:p>
        </w:tc>
        <w:tc>
          <w:tcPr>
            <w:tcW w:w="0" w:type="auto"/>
            <w:tcBorders>
              <w:top w:val="single" w:sz="2" w:space="0" w:color="000000"/>
              <w:bottom w:val="single" w:sz="2" w:space="0" w:color="000000"/>
              <w:right w:val="single" w:sz="2" w:space="0" w:color="000000"/>
            </w:tcBorders>
            <w:noWrap/>
          </w:tcPr>
          <w:p w14:paraId="08877A5A" w14:textId="77777777" w:rsidR="009A074F" w:rsidRDefault="009A074F" w:rsidP="009E5D20">
            <w:pPr>
              <w:pStyle w:val="CUERPOTEXTOTABLA"/>
              <w:jc w:val="center"/>
              <w:rPr>
                <w:sz w:val="14"/>
              </w:rPr>
            </w:pPr>
            <w:r>
              <w:rPr>
                <w:sz w:val="14"/>
              </w:rPr>
              <w:t>274.01</w:t>
            </w:r>
          </w:p>
        </w:tc>
        <w:tc>
          <w:tcPr>
            <w:tcW w:w="0" w:type="auto"/>
            <w:tcBorders>
              <w:left w:val="single" w:sz="2" w:space="0" w:color="000000"/>
            </w:tcBorders>
            <w:noWrap/>
          </w:tcPr>
          <w:p w14:paraId="506D87F1" w14:textId="77777777" w:rsidR="009A074F" w:rsidRDefault="009A074F" w:rsidP="009E5D20">
            <w:pPr>
              <w:pStyle w:val="CUERPOTEXTOTABLA"/>
              <w:jc w:val="center"/>
              <w:rPr>
                <w:sz w:val="14"/>
              </w:rPr>
            </w:pPr>
            <w:r>
              <w:rPr>
                <w:sz w:val="14"/>
              </w:rPr>
              <w:t>0.03</w:t>
            </w:r>
          </w:p>
        </w:tc>
        <w:tc>
          <w:tcPr>
            <w:tcW w:w="0" w:type="auto"/>
            <w:noWrap/>
          </w:tcPr>
          <w:p w14:paraId="1504F9B3" w14:textId="77777777" w:rsidR="009A074F" w:rsidRDefault="009A074F" w:rsidP="009E5D20">
            <w:pPr>
              <w:pStyle w:val="CUERPOTEXTOTABLA"/>
              <w:jc w:val="center"/>
              <w:rPr>
                <w:sz w:val="14"/>
              </w:rPr>
            </w:pPr>
            <w:r>
              <w:rPr>
                <w:sz w:val="14"/>
              </w:rPr>
              <w:t>0.03</w:t>
            </w:r>
          </w:p>
        </w:tc>
        <w:tc>
          <w:tcPr>
            <w:tcW w:w="0" w:type="auto"/>
            <w:noWrap/>
          </w:tcPr>
          <w:p w14:paraId="7AEC1700" w14:textId="77777777" w:rsidR="009A074F" w:rsidRDefault="009A074F" w:rsidP="009E5D20">
            <w:pPr>
              <w:pStyle w:val="CUERPOTEXTOTABLA"/>
              <w:jc w:val="center"/>
              <w:rPr>
                <w:sz w:val="14"/>
              </w:rPr>
            </w:pPr>
            <w:r>
              <w:rPr>
                <w:sz w:val="14"/>
              </w:rPr>
              <w:t>0.04</w:t>
            </w:r>
          </w:p>
        </w:tc>
        <w:tc>
          <w:tcPr>
            <w:tcW w:w="0" w:type="auto"/>
            <w:tcBorders>
              <w:right w:val="single" w:sz="2" w:space="0" w:color="000000"/>
            </w:tcBorders>
            <w:noWrap/>
          </w:tcPr>
          <w:p w14:paraId="4E3B4612" w14:textId="77777777" w:rsidR="009A074F" w:rsidRDefault="009A074F" w:rsidP="009E5D20">
            <w:pPr>
              <w:pStyle w:val="CUERPOTEXTOTABLA"/>
              <w:jc w:val="center"/>
              <w:rPr>
                <w:sz w:val="14"/>
              </w:rPr>
            </w:pPr>
            <w:r>
              <w:rPr>
                <w:sz w:val="14"/>
              </w:rPr>
              <w:t>0.03</w:t>
            </w:r>
          </w:p>
        </w:tc>
        <w:tc>
          <w:tcPr>
            <w:tcW w:w="0" w:type="auto"/>
            <w:tcBorders>
              <w:top w:val="single" w:sz="2" w:space="0" w:color="000000"/>
              <w:left w:val="single" w:sz="2" w:space="0" w:color="000000"/>
              <w:bottom w:val="single" w:sz="2" w:space="0" w:color="000000"/>
              <w:right w:val="single" w:sz="2" w:space="0" w:color="000000"/>
            </w:tcBorders>
            <w:noWrap/>
          </w:tcPr>
          <w:p w14:paraId="52FC101B" w14:textId="77777777" w:rsidR="009A074F" w:rsidRDefault="009A074F" w:rsidP="009E5D20">
            <w:pPr>
              <w:pStyle w:val="CUERPOTEXTOTABLA"/>
              <w:jc w:val="center"/>
              <w:rPr>
                <w:sz w:val="14"/>
              </w:rPr>
            </w:pPr>
            <w:r>
              <w:rPr>
                <w:sz w:val="14"/>
              </w:rPr>
              <w:t>8.22</w:t>
            </w:r>
          </w:p>
        </w:tc>
      </w:tr>
      <w:tr w:rsidR="009A074F" w14:paraId="45D0264F" w14:textId="77777777" w:rsidTr="00A87277">
        <w:trPr>
          <w:cantSplit/>
          <w:jc w:val="center"/>
        </w:trPr>
        <w:tc>
          <w:tcPr>
            <w:tcW w:w="0" w:type="auto"/>
            <w:tcBorders>
              <w:top w:val="single" w:sz="2" w:space="0" w:color="000000"/>
              <w:left w:val="single" w:sz="2" w:space="0" w:color="000000"/>
              <w:bottom w:val="single" w:sz="2" w:space="0" w:color="000000"/>
            </w:tcBorders>
          </w:tcPr>
          <w:p w14:paraId="24A8B454" w14:textId="77777777" w:rsidR="009A074F" w:rsidRDefault="009A074F" w:rsidP="009E5D20">
            <w:pPr>
              <w:pStyle w:val="CUERPOTEXTOTABLA"/>
              <w:rPr>
                <w:sz w:val="14"/>
              </w:rPr>
            </w:pPr>
            <w:r>
              <w:rPr>
                <w:sz w:val="14"/>
              </w:rPr>
              <w:t>Ventana</w:t>
            </w:r>
          </w:p>
        </w:tc>
        <w:tc>
          <w:tcPr>
            <w:tcW w:w="0" w:type="auto"/>
            <w:tcBorders>
              <w:top w:val="single" w:sz="2" w:space="0" w:color="000000"/>
              <w:bottom w:val="single" w:sz="2" w:space="0" w:color="000000"/>
            </w:tcBorders>
          </w:tcPr>
          <w:p w14:paraId="771AC24B" w14:textId="77777777" w:rsidR="009A074F" w:rsidRDefault="009A074F" w:rsidP="009E5D20">
            <w:pPr>
              <w:pStyle w:val="CUERPOTEXTOTABLA"/>
              <w:rPr>
                <w:sz w:val="14"/>
              </w:rPr>
            </w:pPr>
            <w:r>
              <w:rPr>
                <w:sz w:val="14"/>
              </w:rPr>
              <w:t>Ventana de doble acristalamiento low.s baja emisividad térmica + seguridad (laminar) "control glass acústico y solar", templa.lite azur.lite 6/16/4+4 low.s laminar</w:t>
            </w:r>
          </w:p>
        </w:tc>
        <w:tc>
          <w:tcPr>
            <w:tcW w:w="0" w:type="auto"/>
            <w:tcBorders>
              <w:top w:val="single" w:sz="2" w:space="0" w:color="000000"/>
              <w:bottom w:val="single" w:sz="2" w:space="0" w:color="000000"/>
              <w:right w:val="single" w:sz="2" w:space="0" w:color="000000"/>
            </w:tcBorders>
            <w:noWrap/>
          </w:tcPr>
          <w:p w14:paraId="589CB7E6" w14:textId="77777777" w:rsidR="009A074F" w:rsidRDefault="009A074F" w:rsidP="009E5D20">
            <w:pPr>
              <w:pStyle w:val="CUERPOTEXTOTABLA"/>
              <w:jc w:val="center"/>
              <w:rPr>
                <w:sz w:val="14"/>
              </w:rPr>
            </w:pPr>
            <w:r>
              <w:rPr>
                <w:sz w:val="14"/>
              </w:rPr>
              <w:t>3.00</w:t>
            </w:r>
          </w:p>
        </w:tc>
        <w:tc>
          <w:tcPr>
            <w:tcW w:w="0" w:type="auto"/>
            <w:tcBorders>
              <w:left w:val="single" w:sz="2" w:space="0" w:color="000000"/>
            </w:tcBorders>
            <w:noWrap/>
          </w:tcPr>
          <w:p w14:paraId="0F47C7C0" w14:textId="77777777" w:rsidR="009A074F" w:rsidRDefault="009A074F" w:rsidP="009E5D20">
            <w:pPr>
              <w:pStyle w:val="CUERPOTEXTOTABLA"/>
              <w:jc w:val="center"/>
              <w:rPr>
                <w:sz w:val="14"/>
              </w:rPr>
            </w:pPr>
            <w:r>
              <w:rPr>
                <w:sz w:val="14"/>
              </w:rPr>
              <w:t>0.18</w:t>
            </w:r>
          </w:p>
        </w:tc>
        <w:tc>
          <w:tcPr>
            <w:tcW w:w="0" w:type="auto"/>
            <w:noWrap/>
          </w:tcPr>
          <w:p w14:paraId="4FC6D861" w14:textId="77777777" w:rsidR="009A074F" w:rsidRDefault="009A074F" w:rsidP="009E5D20">
            <w:pPr>
              <w:pStyle w:val="CUERPOTEXTOTABLA"/>
              <w:jc w:val="center"/>
              <w:rPr>
                <w:sz w:val="14"/>
              </w:rPr>
            </w:pPr>
            <w:r>
              <w:rPr>
                <w:sz w:val="14"/>
              </w:rPr>
              <w:t>0.12</w:t>
            </w:r>
          </w:p>
        </w:tc>
        <w:tc>
          <w:tcPr>
            <w:tcW w:w="0" w:type="auto"/>
            <w:noWrap/>
          </w:tcPr>
          <w:p w14:paraId="1A67F3F5" w14:textId="77777777" w:rsidR="009A074F" w:rsidRDefault="009A074F" w:rsidP="009E5D20">
            <w:pPr>
              <w:pStyle w:val="CUERPOTEXTOTABLA"/>
              <w:jc w:val="center"/>
              <w:rPr>
                <w:sz w:val="14"/>
              </w:rPr>
            </w:pPr>
            <w:r>
              <w:rPr>
                <w:sz w:val="14"/>
              </w:rPr>
              <w:t>0.05</w:t>
            </w:r>
          </w:p>
        </w:tc>
        <w:tc>
          <w:tcPr>
            <w:tcW w:w="0" w:type="auto"/>
            <w:tcBorders>
              <w:right w:val="single" w:sz="2" w:space="0" w:color="000000"/>
            </w:tcBorders>
            <w:noWrap/>
          </w:tcPr>
          <w:p w14:paraId="2106B501" w14:textId="77777777" w:rsidR="009A074F" w:rsidRDefault="009A074F" w:rsidP="009E5D20">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tcPr>
          <w:p w14:paraId="195AA748" w14:textId="77777777" w:rsidR="009A074F" w:rsidRDefault="009A074F" w:rsidP="009E5D20">
            <w:pPr>
              <w:pStyle w:val="CUERPOTEXTOTABLA"/>
              <w:jc w:val="center"/>
              <w:rPr>
                <w:sz w:val="14"/>
              </w:rPr>
            </w:pPr>
            <w:r>
              <w:rPr>
                <w:sz w:val="14"/>
              </w:rPr>
              <w:t>0.36</w:t>
            </w:r>
          </w:p>
        </w:tc>
      </w:tr>
      <w:tr w:rsidR="009A074F" w14:paraId="0CA50A33" w14:textId="77777777" w:rsidTr="00A87277">
        <w:trPr>
          <w:cantSplit/>
          <w:jc w:val="center"/>
        </w:trPr>
        <w:tc>
          <w:tcPr>
            <w:tcW w:w="0" w:type="auto"/>
            <w:tcBorders>
              <w:top w:val="single" w:sz="2" w:space="0" w:color="000000"/>
              <w:left w:val="single" w:sz="2" w:space="0" w:color="000000"/>
              <w:bottom w:val="single" w:sz="14" w:space="0" w:color="000000"/>
            </w:tcBorders>
          </w:tcPr>
          <w:p w14:paraId="5D5A8488" w14:textId="77777777" w:rsidR="009A074F" w:rsidRDefault="009A074F" w:rsidP="009E5D20">
            <w:pPr>
              <w:pStyle w:val="CUERPOTEXTOTABLA"/>
              <w:rPr>
                <w:sz w:val="14"/>
              </w:rPr>
            </w:pPr>
            <w:r>
              <w:rPr>
                <w:sz w:val="14"/>
              </w:rPr>
              <w:t>Puerta interior</w:t>
            </w:r>
          </w:p>
        </w:tc>
        <w:tc>
          <w:tcPr>
            <w:tcW w:w="0" w:type="auto"/>
            <w:tcBorders>
              <w:top w:val="single" w:sz="2" w:space="0" w:color="000000"/>
              <w:bottom w:val="single" w:sz="14" w:space="0" w:color="000000"/>
            </w:tcBorders>
          </w:tcPr>
          <w:p w14:paraId="749B3B75" w14:textId="77777777" w:rsidR="009A074F" w:rsidRDefault="009A074F" w:rsidP="009E5D20">
            <w:pPr>
              <w:pStyle w:val="CUERPOTEXTOTABLA"/>
              <w:rPr>
                <w:sz w:val="14"/>
              </w:rPr>
            </w:pPr>
            <w:r>
              <w:rPr>
                <w:sz w:val="14"/>
              </w:rPr>
              <w:t>Puerta Paso</w:t>
            </w:r>
          </w:p>
        </w:tc>
        <w:tc>
          <w:tcPr>
            <w:tcW w:w="0" w:type="auto"/>
            <w:tcBorders>
              <w:top w:val="single" w:sz="2" w:space="0" w:color="000000"/>
              <w:bottom w:val="single" w:sz="14" w:space="0" w:color="000000"/>
              <w:right w:val="single" w:sz="2" w:space="0" w:color="000000"/>
            </w:tcBorders>
            <w:noWrap/>
          </w:tcPr>
          <w:p w14:paraId="0244E07C" w14:textId="77777777" w:rsidR="009A074F" w:rsidRDefault="009A074F" w:rsidP="009E5D20">
            <w:pPr>
              <w:pStyle w:val="CUERPOTEXTOTABLA"/>
              <w:jc w:val="center"/>
              <w:rPr>
                <w:sz w:val="14"/>
              </w:rPr>
            </w:pPr>
            <w:r>
              <w:rPr>
                <w:sz w:val="14"/>
              </w:rPr>
              <w:t>23.14</w:t>
            </w:r>
          </w:p>
        </w:tc>
        <w:tc>
          <w:tcPr>
            <w:tcW w:w="0" w:type="auto"/>
            <w:tcBorders>
              <w:left w:val="single" w:sz="2" w:space="0" w:color="000000"/>
              <w:bottom w:val="single" w:sz="14" w:space="0" w:color="000000"/>
            </w:tcBorders>
            <w:noWrap/>
          </w:tcPr>
          <w:p w14:paraId="27649498" w14:textId="77777777" w:rsidR="009A074F" w:rsidRDefault="009A074F" w:rsidP="009E5D20">
            <w:pPr>
              <w:pStyle w:val="CUERPOTEXTOTABLA"/>
              <w:jc w:val="center"/>
              <w:rPr>
                <w:sz w:val="14"/>
              </w:rPr>
            </w:pPr>
            <w:r>
              <w:rPr>
                <w:sz w:val="14"/>
              </w:rPr>
              <w:t>0.07</w:t>
            </w:r>
          </w:p>
        </w:tc>
        <w:tc>
          <w:tcPr>
            <w:tcW w:w="0" w:type="auto"/>
            <w:tcBorders>
              <w:bottom w:val="single" w:sz="14" w:space="0" w:color="000000"/>
            </w:tcBorders>
            <w:noWrap/>
          </w:tcPr>
          <w:p w14:paraId="58A550C1" w14:textId="77777777" w:rsidR="009A074F" w:rsidRDefault="009A074F" w:rsidP="009E5D20">
            <w:pPr>
              <w:pStyle w:val="CUERPOTEXTOTABLA"/>
              <w:jc w:val="center"/>
              <w:rPr>
                <w:sz w:val="14"/>
              </w:rPr>
            </w:pPr>
            <w:r>
              <w:rPr>
                <w:sz w:val="14"/>
              </w:rPr>
              <w:t>0.09</w:t>
            </w:r>
          </w:p>
        </w:tc>
        <w:tc>
          <w:tcPr>
            <w:tcW w:w="0" w:type="auto"/>
            <w:tcBorders>
              <w:bottom w:val="single" w:sz="14" w:space="0" w:color="000000"/>
            </w:tcBorders>
            <w:noWrap/>
          </w:tcPr>
          <w:p w14:paraId="5917DC2C" w14:textId="77777777" w:rsidR="009A074F" w:rsidRDefault="009A074F" w:rsidP="009E5D20">
            <w:pPr>
              <w:pStyle w:val="CUERPOTEXTOTABLA"/>
              <w:jc w:val="center"/>
              <w:rPr>
                <w:sz w:val="14"/>
              </w:rPr>
            </w:pPr>
            <w:r>
              <w:rPr>
                <w:sz w:val="14"/>
              </w:rPr>
              <w:t>0.11</w:t>
            </w:r>
          </w:p>
        </w:tc>
        <w:tc>
          <w:tcPr>
            <w:tcW w:w="0" w:type="auto"/>
            <w:tcBorders>
              <w:bottom w:val="single" w:sz="14" w:space="0" w:color="000000"/>
              <w:right w:val="single" w:sz="2" w:space="0" w:color="000000"/>
            </w:tcBorders>
            <w:noWrap/>
          </w:tcPr>
          <w:p w14:paraId="03665895" w14:textId="77777777" w:rsidR="009A074F" w:rsidRDefault="009A074F" w:rsidP="009E5D20">
            <w:pPr>
              <w:pStyle w:val="CUERPOTEXTOTABLA"/>
              <w:jc w:val="center"/>
              <w:rPr>
                <w:sz w:val="14"/>
              </w:rPr>
            </w:pPr>
            <w:r>
              <w:rPr>
                <w:sz w:val="14"/>
              </w:rPr>
              <w:t>0.09</w:t>
            </w:r>
          </w:p>
        </w:tc>
        <w:tc>
          <w:tcPr>
            <w:tcW w:w="0" w:type="auto"/>
            <w:tcBorders>
              <w:top w:val="single" w:sz="2" w:space="0" w:color="000000"/>
              <w:left w:val="single" w:sz="2" w:space="0" w:color="000000"/>
              <w:bottom w:val="single" w:sz="14" w:space="0" w:color="000000"/>
              <w:right w:val="single" w:sz="2" w:space="0" w:color="000000"/>
            </w:tcBorders>
            <w:noWrap/>
          </w:tcPr>
          <w:p w14:paraId="08610261" w14:textId="77777777" w:rsidR="009A074F" w:rsidRDefault="009A074F" w:rsidP="009E5D20">
            <w:pPr>
              <w:pStyle w:val="CUERPOTEXTOTABLA"/>
              <w:jc w:val="center"/>
              <w:rPr>
                <w:sz w:val="14"/>
              </w:rPr>
            </w:pPr>
            <w:r>
              <w:rPr>
                <w:sz w:val="14"/>
              </w:rPr>
              <w:t>2.08</w:t>
            </w:r>
          </w:p>
        </w:tc>
      </w:tr>
      <w:tr w:rsidR="009A074F" w14:paraId="6680B418" w14:textId="77777777" w:rsidTr="00A87277">
        <w:trPr>
          <w:cantSplit/>
          <w:jc w:val="center"/>
        </w:trPr>
        <w:tc>
          <w:tcPr>
            <w:tcW w:w="0" w:type="auto"/>
            <w:vMerge w:val="restart"/>
            <w:tcBorders>
              <w:top w:val="single" w:sz="14" w:space="0" w:color="000000"/>
              <w:left w:val="single" w:sz="2" w:space="0" w:color="000000"/>
            </w:tcBorders>
          </w:tcPr>
          <w:p w14:paraId="3284FA87" w14:textId="77777777" w:rsidR="009A074F" w:rsidRDefault="009A074F" w:rsidP="009E5D20">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tcPr>
          <w:p w14:paraId="328BE922" w14:textId="77777777" w:rsidR="009A074F" w:rsidRDefault="009A074F" w:rsidP="009E5D20">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tcPr>
          <w:p w14:paraId="3C7B79E5" w14:textId="77777777" w:rsidR="009A074F" w:rsidRDefault="009A074F" w:rsidP="009E5D20">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tcPr>
          <w:p w14:paraId="68001709" w14:textId="77777777" w:rsidR="009A074F" w:rsidRDefault="009A074F" w:rsidP="009E5D20">
            <w:pPr>
              <w:pStyle w:val="CUERPOTEXTOTABLA"/>
              <w:rPr>
                <w:b/>
                <w:sz w:val="14"/>
              </w:rPr>
            </w:pPr>
            <w:r>
              <w:rPr>
                <w:b/>
                <w:sz w:val="14"/>
              </w:rPr>
              <w:t>A</w:t>
            </w:r>
            <w:r>
              <w:rPr>
                <w:b/>
                <w:sz w:val="14"/>
                <w:vertAlign w:val="subscript"/>
              </w:rPr>
              <w:t>O,m</w:t>
            </w:r>
            <w:r>
              <w:rPr>
                <w:b/>
                <w:sz w:val="14"/>
              </w:rPr>
              <w:t xml:space="preserve"> · N</w:t>
            </w:r>
          </w:p>
        </w:tc>
      </w:tr>
      <w:tr w:rsidR="009A074F" w14:paraId="404A967E" w14:textId="77777777" w:rsidTr="00A87277">
        <w:trPr>
          <w:cantSplit/>
          <w:jc w:val="center"/>
        </w:trPr>
        <w:tc>
          <w:tcPr>
            <w:tcW w:w="0" w:type="auto"/>
            <w:vMerge/>
            <w:tcBorders>
              <w:left w:val="single" w:sz="2" w:space="0" w:color="000000"/>
            </w:tcBorders>
          </w:tcPr>
          <w:p w14:paraId="7289F846" w14:textId="77777777" w:rsidR="009A074F" w:rsidRDefault="009A074F" w:rsidP="009E5D20"/>
        </w:tc>
        <w:tc>
          <w:tcPr>
            <w:tcW w:w="0" w:type="auto"/>
            <w:gridSpan w:val="2"/>
            <w:vMerge/>
            <w:tcBorders>
              <w:right w:val="single" w:sz="2" w:space="0" w:color="000000"/>
            </w:tcBorders>
          </w:tcPr>
          <w:p w14:paraId="3206836D" w14:textId="77777777" w:rsidR="009A074F" w:rsidRDefault="009A074F" w:rsidP="009E5D20"/>
        </w:tc>
        <w:tc>
          <w:tcPr>
            <w:tcW w:w="0" w:type="auto"/>
            <w:gridSpan w:val="4"/>
            <w:tcBorders>
              <w:left w:val="single" w:sz="2" w:space="0" w:color="000000"/>
              <w:right w:val="single" w:sz="2" w:space="0" w:color="000000"/>
            </w:tcBorders>
          </w:tcPr>
          <w:p w14:paraId="3EECB8F3" w14:textId="77777777" w:rsidR="009A074F" w:rsidRDefault="009A074F" w:rsidP="009E5D20">
            <w:pPr>
              <w:pStyle w:val="CUERPOTEXTOTABLA"/>
              <w:rPr>
                <w:b/>
                <w:sz w:val="14"/>
              </w:rPr>
            </w:pPr>
            <w:r>
              <w:rPr>
                <w:b/>
                <w:sz w:val="14"/>
              </w:rPr>
              <w:t>equivalente media,</w:t>
            </w:r>
          </w:p>
        </w:tc>
        <w:tc>
          <w:tcPr>
            <w:tcW w:w="0" w:type="auto"/>
            <w:vMerge/>
            <w:tcBorders>
              <w:left w:val="single" w:sz="2" w:space="0" w:color="000000"/>
              <w:right w:val="single" w:sz="2" w:space="0" w:color="000000"/>
            </w:tcBorders>
          </w:tcPr>
          <w:p w14:paraId="1A801FA4" w14:textId="77777777" w:rsidR="009A074F" w:rsidRDefault="009A074F" w:rsidP="009E5D20"/>
        </w:tc>
      </w:tr>
      <w:tr w:rsidR="009A074F" w14:paraId="75936E6F" w14:textId="77777777" w:rsidTr="00A87277">
        <w:trPr>
          <w:cantSplit/>
          <w:jc w:val="center"/>
        </w:trPr>
        <w:tc>
          <w:tcPr>
            <w:tcW w:w="0" w:type="auto"/>
            <w:vMerge/>
            <w:tcBorders>
              <w:left w:val="single" w:sz="2" w:space="0" w:color="000000"/>
            </w:tcBorders>
          </w:tcPr>
          <w:p w14:paraId="087C374B" w14:textId="77777777" w:rsidR="009A074F" w:rsidRDefault="009A074F" w:rsidP="009E5D20"/>
        </w:tc>
        <w:tc>
          <w:tcPr>
            <w:tcW w:w="0" w:type="auto"/>
            <w:gridSpan w:val="2"/>
            <w:vMerge/>
            <w:tcBorders>
              <w:right w:val="single" w:sz="2" w:space="0" w:color="000000"/>
            </w:tcBorders>
          </w:tcPr>
          <w:p w14:paraId="2061F1B8" w14:textId="77777777" w:rsidR="009A074F" w:rsidRDefault="009A074F" w:rsidP="009E5D20"/>
        </w:tc>
        <w:tc>
          <w:tcPr>
            <w:tcW w:w="0" w:type="auto"/>
            <w:gridSpan w:val="4"/>
            <w:tcBorders>
              <w:left w:val="single" w:sz="2" w:space="0" w:color="000000"/>
              <w:right w:val="single" w:sz="2" w:space="0" w:color="000000"/>
            </w:tcBorders>
          </w:tcPr>
          <w:p w14:paraId="6882DF88" w14:textId="77777777" w:rsidR="009A074F" w:rsidRDefault="009A074F" w:rsidP="009E5D20">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14:paraId="7FC64D61" w14:textId="77777777" w:rsidR="009A074F" w:rsidRDefault="009A074F" w:rsidP="009E5D20"/>
        </w:tc>
      </w:tr>
      <w:tr w:rsidR="009A074F" w14:paraId="705939C6" w14:textId="77777777" w:rsidTr="00A87277">
        <w:trPr>
          <w:cantSplit/>
          <w:jc w:val="center"/>
        </w:trPr>
        <w:tc>
          <w:tcPr>
            <w:tcW w:w="0" w:type="auto"/>
            <w:tcBorders>
              <w:left w:val="single" w:sz="2" w:space="0" w:color="000000"/>
              <w:bottom w:val="single" w:sz="14" w:space="0" w:color="000000"/>
            </w:tcBorders>
            <w:tcMar>
              <w:top w:w="17" w:type="dxa"/>
              <w:left w:w="6" w:type="dxa"/>
              <w:bottom w:w="23" w:type="dxa"/>
              <w:right w:w="11" w:type="dxa"/>
            </w:tcMar>
          </w:tcPr>
          <w:p w14:paraId="34007D41" w14:textId="77777777" w:rsidR="009A074F" w:rsidRDefault="009A074F" w:rsidP="009E5D20">
            <w:pPr>
              <w:rPr>
                <w:rFonts w:ascii="Verdana" w:hAnsi="Verdana" w:cs="Verdana"/>
              </w:rPr>
            </w:pPr>
            <w:r>
              <w:rPr>
                <w:rFonts w:ascii="Verdana" w:hAnsi="Verdana" w:cs="Verdana"/>
              </w:rPr>
              <w:t xml:space="preserve"> </w:t>
            </w:r>
          </w:p>
        </w:tc>
        <w:tc>
          <w:tcPr>
            <w:tcW w:w="0" w:type="auto"/>
            <w:gridSpan w:val="2"/>
            <w:vMerge/>
            <w:tcBorders>
              <w:bottom w:val="single" w:sz="14" w:space="0" w:color="000000"/>
              <w:right w:val="single" w:sz="2" w:space="0" w:color="000000"/>
            </w:tcBorders>
          </w:tcPr>
          <w:p w14:paraId="11D1F3DE" w14:textId="77777777" w:rsidR="009A074F" w:rsidRDefault="009A074F" w:rsidP="009E5D20"/>
        </w:tc>
        <w:tc>
          <w:tcPr>
            <w:tcW w:w="0" w:type="auto"/>
            <w:tcBorders>
              <w:left w:val="single" w:sz="2" w:space="0" w:color="000000"/>
              <w:bottom w:val="single" w:sz="14" w:space="0" w:color="000000"/>
            </w:tcBorders>
            <w:noWrap/>
          </w:tcPr>
          <w:p w14:paraId="3E85498A"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1A630E53"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65293BCD"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79E80368" w14:textId="77777777" w:rsidR="009A074F" w:rsidRDefault="009A074F" w:rsidP="009E5D20">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14:paraId="54D7A81D" w14:textId="77777777" w:rsidR="009A074F" w:rsidRDefault="009A074F" w:rsidP="009E5D20"/>
        </w:tc>
      </w:tr>
      <w:tr w:rsidR="009A074F" w14:paraId="632FAFE6" w14:textId="77777777" w:rsidTr="00A87277">
        <w:trPr>
          <w:cantSplit/>
          <w:jc w:val="center"/>
        </w:trPr>
        <w:tc>
          <w:tcPr>
            <w:tcW w:w="0" w:type="auto"/>
            <w:gridSpan w:val="3"/>
            <w:tcBorders>
              <w:top w:val="single" w:sz="14" w:space="0" w:color="000000"/>
              <w:left w:val="single" w:sz="2" w:space="0" w:color="000000"/>
              <w:bottom w:val="single" w:sz="2" w:space="0" w:color="000000"/>
              <w:right w:val="single" w:sz="2" w:space="0" w:color="000000"/>
            </w:tcBorders>
            <w:noWrap/>
          </w:tcPr>
          <w:p w14:paraId="2A0A4795" w14:textId="77777777" w:rsidR="009A074F" w:rsidRDefault="009A074F" w:rsidP="009E5D20">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tcPr>
          <w:p w14:paraId="6768F345" w14:textId="77777777" w:rsidR="009A074F" w:rsidRDefault="009A074F" w:rsidP="009E5D20">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tcPr>
          <w:p w14:paraId="40499D98" w14:textId="77777777" w:rsidR="009A074F" w:rsidRDefault="009A074F" w:rsidP="009E5D20">
            <w:pPr>
              <w:pStyle w:val="CUERPOTEXTOTABLA"/>
              <w:jc w:val="center"/>
            </w:pPr>
            <w:r>
              <w:t xml:space="preserve"> </w:t>
            </w:r>
          </w:p>
        </w:tc>
      </w:tr>
      <w:tr w:rsidR="009A074F" w14:paraId="7E0BCCB9" w14:textId="77777777" w:rsidTr="00A87277">
        <w:trPr>
          <w:cantSplit/>
          <w:jc w:val="center"/>
        </w:trPr>
        <w:tc>
          <w:tcPr>
            <w:tcW w:w="0" w:type="auto"/>
            <w:gridSpan w:val="3"/>
            <w:tcBorders>
              <w:top w:val="single" w:sz="2" w:space="0" w:color="000000"/>
              <w:left w:val="single" w:sz="2" w:space="0" w:color="000000"/>
              <w:bottom w:val="single" w:sz="14" w:space="0" w:color="000000"/>
              <w:right w:val="single" w:sz="2" w:space="0" w:color="000000"/>
            </w:tcBorders>
            <w:noWrap/>
          </w:tcPr>
          <w:p w14:paraId="377C0909" w14:textId="77777777" w:rsidR="009A074F" w:rsidRDefault="009A074F" w:rsidP="009E5D20">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14:paraId="2C736920" w14:textId="77777777" w:rsidR="009A074F" w:rsidRDefault="009A074F" w:rsidP="009E5D20"/>
        </w:tc>
        <w:tc>
          <w:tcPr>
            <w:tcW w:w="0" w:type="auto"/>
            <w:tcBorders>
              <w:top w:val="single" w:sz="2" w:space="0" w:color="000000"/>
              <w:left w:val="single" w:sz="2" w:space="0" w:color="000000"/>
              <w:bottom w:val="single" w:sz="14" w:space="0" w:color="000000"/>
              <w:right w:val="single" w:sz="2" w:space="0" w:color="000000"/>
            </w:tcBorders>
            <w:noWrap/>
          </w:tcPr>
          <w:p w14:paraId="6294B5B5" w14:textId="77777777" w:rsidR="009A074F" w:rsidRDefault="009A074F" w:rsidP="009E5D20">
            <w:pPr>
              <w:pStyle w:val="CUERPOTEXTOTABLA"/>
              <w:jc w:val="center"/>
            </w:pPr>
            <w:r>
              <w:t xml:space="preserve"> </w:t>
            </w:r>
          </w:p>
        </w:tc>
      </w:tr>
      <w:tr w:rsidR="009A074F" w14:paraId="63066416" w14:textId="77777777" w:rsidTr="00A87277">
        <w:trPr>
          <w:cantSplit/>
          <w:jc w:val="center"/>
        </w:trPr>
        <w:tc>
          <w:tcPr>
            <w:tcW w:w="0" w:type="auto"/>
            <w:gridSpan w:val="3"/>
            <w:vMerge w:val="restart"/>
            <w:tcBorders>
              <w:top w:val="single" w:sz="14" w:space="0" w:color="000000"/>
              <w:left w:val="single" w:sz="2" w:space="0" w:color="000000"/>
              <w:right w:val="single" w:sz="2" w:space="0" w:color="000000"/>
            </w:tcBorders>
          </w:tcPr>
          <w:p w14:paraId="25B9CB98" w14:textId="77777777" w:rsidR="009A074F" w:rsidRDefault="009A074F" w:rsidP="009E5D20">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tcPr>
          <w:p w14:paraId="63C45FC2" w14:textId="77777777" w:rsidR="009A074F" w:rsidRDefault="009A074F" w:rsidP="009E5D20">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tcPr>
          <w:p w14:paraId="7F9A71A3" w14:textId="77777777" w:rsidR="009A074F" w:rsidRDefault="009A074F" w:rsidP="009E5D20">
            <w:pPr>
              <w:pStyle w:val="CUERPOTEXTOTABLA"/>
            </w:pPr>
            <w:r>
              <w:rPr>
                <w:noProof/>
              </w:rPr>
              <w:drawing>
                <wp:inline distT="0" distB="0" distL="0" distR="0" wp14:anchorId="17EE7D04" wp14:editId="333EC12B">
                  <wp:extent cx="432000" cy="190800"/>
                  <wp:effectExtent l="0" t="0" r="0" b="0"/>
                  <wp:docPr id="260"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30"/>
                          <a:stretch>
                            <a:fillRect/>
                          </a:stretch>
                        </pic:blipFill>
                        <pic:spPr>
                          <a:xfrm>
                            <a:off x="0" y="0"/>
                            <a:ext cx="432000" cy="190800"/>
                          </a:xfrm>
                          <a:prstGeom prst="rect">
                            <a:avLst/>
                          </a:prstGeom>
                        </pic:spPr>
                      </pic:pic>
                    </a:graphicData>
                  </a:graphic>
                </wp:inline>
              </w:drawing>
            </w:r>
          </w:p>
        </w:tc>
      </w:tr>
      <w:tr w:rsidR="009A074F" w14:paraId="6AD0E95E" w14:textId="77777777" w:rsidTr="00A87277">
        <w:trPr>
          <w:cantSplit/>
          <w:jc w:val="center"/>
        </w:trPr>
        <w:tc>
          <w:tcPr>
            <w:tcW w:w="0" w:type="auto"/>
            <w:gridSpan w:val="3"/>
            <w:vMerge/>
            <w:tcBorders>
              <w:left w:val="single" w:sz="2" w:space="0" w:color="000000"/>
              <w:right w:val="single" w:sz="2" w:space="0" w:color="000000"/>
            </w:tcBorders>
          </w:tcPr>
          <w:p w14:paraId="073A9329" w14:textId="77777777" w:rsidR="009A074F" w:rsidRDefault="009A074F" w:rsidP="009E5D20"/>
        </w:tc>
        <w:tc>
          <w:tcPr>
            <w:tcW w:w="0" w:type="auto"/>
            <w:gridSpan w:val="4"/>
            <w:tcBorders>
              <w:left w:val="single" w:sz="2" w:space="0" w:color="000000"/>
              <w:right w:val="single" w:sz="2" w:space="0" w:color="000000"/>
            </w:tcBorders>
            <w:noWrap/>
          </w:tcPr>
          <w:p w14:paraId="6D2C4656" w14:textId="77777777" w:rsidR="009A074F" w:rsidRDefault="009A074F" w:rsidP="009E5D20">
            <w:pPr>
              <w:pStyle w:val="CUERPOTEXTOTABLA"/>
            </w:pPr>
            <w:r>
              <w:rPr>
                <w:noProof/>
              </w:rPr>
              <w:drawing>
                <wp:inline distT="0" distB="0" distL="0" distR="0" wp14:anchorId="098569BD" wp14:editId="5E362657">
                  <wp:extent cx="432000" cy="172800"/>
                  <wp:effectExtent l="0" t="0" r="0" b="0"/>
                  <wp:docPr id="261"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31"/>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56934528" w14:textId="77777777" w:rsidR="009A074F" w:rsidRDefault="009A074F" w:rsidP="009E5D20"/>
        </w:tc>
      </w:tr>
      <w:tr w:rsidR="009A074F" w14:paraId="6F91EB2A" w14:textId="77777777" w:rsidTr="00A87277">
        <w:trPr>
          <w:cantSplit/>
          <w:jc w:val="center"/>
        </w:trPr>
        <w:tc>
          <w:tcPr>
            <w:tcW w:w="0" w:type="auto"/>
            <w:gridSpan w:val="3"/>
            <w:vMerge/>
            <w:tcBorders>
              <w:left w:val="single" w:sz="2" w:space="0" w:color="000000"/>
              <w:bottom w:val="single" w:sz="14" w:space="0" w:color="000000"/>
              <w:right w:val="single" w:sz="2" w:space="0" w:color="000000"/>
            </w:tcBorders>
          </w:tcPr>
          <w:p w14:paraId="6B95B32E" w14:textId="77777777" w:rsidR="009A074F" w:rsidRDefault="009A074F" w:rsidP="009E5D20"/>
        </w:tc>
        <w:tc>
          <w:tcPr>
            <w:tcW w:w="0" w:type="auto"/>
            <w:tcBorders>
              <w:left w:val="single" w:sz="2" w:space="0" w:color="000000"/>
              <w:bottom w:val="single" w:sz="14" w:space="0" w:color="000000"/>
            </w:tcBorders>
            <w:noWrap/>
          </w:tcPr>
          <w:p w14:paraId="6907EB9D" w14:textId="77777777" w:rsidR="009A074F" w:rsidRDefault="009A074F" w:rsidP="009E5D20">
            <w:pPr>
              <w:pStyle w:val="CUERPOTEXTOTABLA"/>
              <w:jc w:val="center"/>
              <w:rPr>
                <w:b/>
                <w:sz w:val="14"/>
              </w:rPr>
            </w:pPr>
            <w:r>
              <w:rPr>
                <w:b/>
                <w:sz w:val="14"/>
              </w:rPr>
              <w:t>500</w:t>
            </w:r>
          </w:p>
        </w:tc>
        <w:tc>
          <w:tcPr>
            <w:tcW w:w="0" w:type="auto"/>
            <w:tcBorders>
              <w:bottom w:val="single" w:sz="14" w:space="0" w:color="000000"/>
            </w:tcBorders>
            <w:noWrap/>
          </w:tcPr>
          <w:p w14:paraId="6FE6C245" w14:textId="77777777" w:rsidR="009A074F" w:rsidRDefault="009A074F" w:rsidP="009E5D20">
            <w:pPr>
              <w:pStyle w:val="CUERPOTEXTOTABLA"/>
              <w:jc w:val="center"/>
              <w:rPr>
                <w:b/>
                <w:sz w:val="14"/>
              </w:rPr>
            </w:pPr>
            <w:r>
              <w:rPr>
                <w:b/>
                <w:sz w:val="14"/>
              </w:rPr>
              <w:t>1000</w:t>
            </w:r>
          </w:p>
        </w:tc>
        <w:tc>
          <w:tcPr>
            <w:tcW w:w="0" w:type="auto"/>
            <w:tcBorders>
              <w:bottom w:val="single" w:sz="14" w:space="0" w:color="000000"/>
            </w:tcBorders>
            <w:noWrap/>
          </w:tcPr>
          <w:p w14:paraId="02B7C1EA" w14:textId="77777777" w:rsidR="009A074F" w:rsidRDefault="009A074F" w:rsidP="009E5D20">
            <w:pPr>
              <w:pStyle w:val="CUERPOTEXTOTABLA"/>
              <w:jc w:val="center"/>
              <w:rPr>
                <w:b/>
                <w:sz w:val="14"/>
              </w:rPr>
            </w:pPr>
            <w:r>
              <w:rPr>
                <w:b/>
                <w:sz w:val="14"/>
              </w:rPr>
              <w:t>2000</w:t>
            </w:r>
          </w:p>
        </w:tc>
        <w:tc>
          <w:tcPr>
            <w:tcW w:w="0" w:type="auto"/>
            <w:tcBorders>
              <w:bottom w:val="single" w:sz="14" w:space="0" w:color="000000"/>
              <w:right w:val="single" w:sz="2" w:space="0" w:color="000000"/>
            </w:tcBorders>
            <w:noWrap/>
          </w:tcPr>
          <w:p w14:paraId="5E96D066" w14:textId="77777777" w:rsidR="009A074F" w:rsidRDefault="009A074F" w:rsidP="009E5D20">
            <w:pPr>
              <w:pStyle w:val="CUERPOTEXTOTABLA"/>
            </w:pPr>
            <w:r>
              <w:rPr>
                <w:noProof/>
              </w:rPr>
              <w:drawing>
                <wp:inline distT="0" distB="0" distL="0" distR="0" wp14:anchorId="5E69B7A9" wp14:editId="18B7C95B">
                  <wp:extent cx="180000" cy="169200"/>
                  <wp:effectExtent l="0" t="0" r="0" b="0"/>
                  <wp:docPr id="262"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32"/>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5AC5C135" w14:textId="77777777" w:rsidR="009A074F" w:rsidRDefault="009A074F" w:rsidP="009E5D20"/>
        </w:tc>
      </w:tr>
      <w:tr w:rsidR="009A074F" w14:paraId="2E4F9E6D" w14:textId="77777777" w:rsidTr="00A87277">
        <w:trPr>
          <w:cantSplit/>
          <w:jc w:val="center"/>
        </w:trPr>
        <w:tc>
          <w:tcPr>
            <w:tcW w:w="0" w:type="auto"/>
            <w:gridSpan w:val="3"/>
            <w:tcBorders>
              <w:top w:val="single" w:sz="14" w:space="0" w:color="000000"/>
              <w:left w:val="single" w:sz="2" w:space="0" w:color="000000"/>
              <w:bottom w:val="single" w:sz="14" w:space="0" w:color="000000"/>
              <w:right w:val="single" w:sz="2" w:space="0" w:color="000000"/>
            </w:tcBorders>
            <w:noWrap/>
          </w:tcPr>
          <w:p w14:paraId="4BF78D16" w14:textId="77777777" w:rsidR="009A074F" w:rsidRDefault="009A074F" w:rsidP="009E5D20">
            <w:pPr>
              <w:pStyle w:val="CUERPOTEXTOTABLA"/>
              <w:rPr>
                <w:sz w:val="14"/>
              </w:rPr>
            </w:pPr>
            <w:r>
              <w:rPr>
                <w:sz w:val="14"/>
              </w:rPr>
              <w:t>Sí, V &gt; 250 m</w:t>
            </w:r>
            <w:r>
              <w:rPr>
                <w:sz w:val="14"/>
                <w:vertAlign w:val="superscript"/>
              </w:rPr>
              <w:t>3</w:t>
            </w:r>
          </w:p>
        </w:tc>
        <w:tc>
          <w:tcPr>
            <w:tcW w:w="0" w:type="auto"/>
            <w:tcBorders>
              <w:top w:val="single" w:sz="14" w:space="0" w:color="000000"/>
              <w:left w:val="single" w:sz="2" w:space="0" w:color="000000"/>
              <w:bottom w:val="single" w:sz="14" w:space="0" w:color="000000"/>
            </w:tcBorders>
            <w:noWrap/>
          </w:tcPr>
          <w:p w14:paraId="72EC754F" w14:textId="77777777" w:rsidR="009A074F" w:rsidRDefault="009A074F" w:rsidP="009E5D20">
            <w:pPr>
              <w:pStyle w:val="CUERPOTEXTOTABLA"/>
              <w:jc w:val="center"/>
              <w:rPr>
                <w:sz w:val="14"/>
              </w:rPr>
            </w:pPr>
            <w:r>
              <w:rPr>
                <w:sz w:val="14"/>
              </w:rPr>
              <w:t>0.003</w:t>
            </w:r>
          </w:p>
        </w:tc>
        <w:tc>
          <w:tcPr>
            <w:tcW w:w="0" w:type="auto"/>
            <w:tcBorders>
              <w:top w:val="single" w:sz="14" w:space="0" w:color="000000"/>
              <w:bottom w:val="single" w:sz="14" w:space="0" w:color="000000"/>
            </w:tcBorders>
            <w:noWrap/>
          </w:tcPr>
          <w:p w14:paraId="745D3C40" w14:textId="77777777" w:rsidR="009A074F" w:rsidRDefault="009A074F" w:rsidP="009E5D20">
            <w:pPr>
              <w:pStyle w:val="CUERPOTEXTOTABLA"/>
              <w:jc w:val="center"/>
              <w:rPr>
                <w:sz w:val="14"/>
              </w:rPr>
            </w:pPr>
            <w:r>
              <w:rPr>
                <w:sz w:val="14"/>
              </w:rPr>
              <w:t>0.005</w:t>
            </w:r>
          </w:p>
        </w:tc>
        <w:tc>
          <w:tcPr>
            <w:tcW w:w="0" w:type="auto"/>
            <w:tcBorders>
              <w:top w:val="single" w:sz="14" w:space="0" w:color="000000"/>
              <w:bottom w:val="single" w:sz="14" w:space="0" w:color="000000"/>
            </w:tcBorders>
            <w:noWrap/>
          </w:tcPr>
          <w:p w14:paraId="37DD5A76" w14:textId="77777777" w:rsidR="009A074F" w:rsidRDefault="009A074F" w:rsidP="009E5D20">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tcPr>
          <w:p w14:paraId="41E43A68" w14:textId="77777777" w:rsidR="009A074F" w:rsidRDefault="009A074F" w:rsidP="009E5D20">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tcPr>
          <w:p w14:paraId="6BA183F1" w14:textId="77777777" w:rsidR="009A074F" w:rsidRDefault="009A074F" w:rsidP="009E5D20">
            <w:pPr>
              <w:pStyle w:val="CUERPOTEXTOTABLA"/>
              <w:jc w:val="center"/>
              <w:rPr>
                <w:sz w:val="14"/>
              </w:rPr>
            </w:pPr>
            <w:r>
              <w:rPr>
                <w:sz w:val="14"/>
              </w:rPr>
              <w:t>13.53</w:t>
            </w:r>
          </w:p>
        </w:tc>
      </w:tr>
      <w:tr w:rsidR="009A074F" w14:paraId="5DD22381" w14:textId="77777777" w:rsidTr="00A87277">
        <w:trPr>
          <w:cantSplit/>
          <w:jc w:val="center"/>
        </w:trPr>
        <w:tc>
          <w:tcPr>
            <w:tcW w:w="0" w:type="auto"/>
            <w:gridSpan w:val="3"/>
            <w:tcBorders>
              <w:top w:val="single" w:sz="14" w:space="0" w:color="000000"/>
              <w:left w:val="single" w:sz="2" w:space="0" w:color="000000"/>
            </w:tcBorders>
            <w:noWrap/>
          </w:tcPr>
          <w:p w14:paraId="3F7D8866" w14:textId="77777777" w:rsidR="009A074F" w:rsidRDefault="009A074F" w:rsidP="009E5D20">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tcPr>
          <w:p w14:paraId="4DE691DD" w14:textId="77777777" w:rsidR="009A074F" w:rsidRDefault="009A074F" w:rsidP="009E5D20">
            <w:pPr>
              <w:pStyle w:val="CUERPOTEXTOTABLA"/>
            </w:pPr>
            <w:r>
              <w:rPr>
                <w:noProof/>
              </w:rPr>
              <w:drawing>
                <wp:inline distT="0" distB="0" distL="0" distR="0" wp14:anchorId="5DB45E4E" wp14:editId="6B92C3A7">
                  <wp:extent cx="1440000" cy="309600"/>
                  <wp:effectExtent l="0" t="0" r="0" b="0"/>
                  <wp:docPr id="263"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33"/>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tcPr>
          <w:p w14:paraId="217698D7" w14:textId="77777777" w:rsidR="009A074F" w:rsidRDefault="009A074F" w:rsidP="009E5D20">
            <w:pPr>
              <w:pStyle w:val="CUERPOTEXTOTABLA"/>
              <w:jc w:val="center"/>
              <w:rPr>
                <w:b/>
                <w:sz w:val="14"/>
              </w:rPr>
            </w:pPr>
            <w:r>
              <w:rPr>
                <w:b/>
                <w:sz w:val="14"/>
              </w:rPr>
              <w:t>183.97</w:t>
            </w:r>
          </w:p>
        </w:tc>
      </w:tr>
      <w:tr w:rsidR="009A074F" w14:paraId="73B376F8" w14:textId="77777777" w:rsidTr="00A87277">
        <w:trPr>
          <w:cantSplit/>
          <w:jc w:val="center"/>
        </w:trPr>
        <w:tc>
          <w:tcPr>
            <w:tcW w:w="0" w:type="auto"/>
            <w:gridSpan w:val="3"/>
            <w:tcBorders>
              <w:left w:val="single" w:sz="2" w:space="0" w:color="000000"/>
              <w:bottom w:val="single" w:sz="2" w:space="0" w:color="000000"/>
            </w:tcBorders>
            <w:noWrap/>
          </w:tcPr>
          <w:p w14:paraId="61A8FCEE" w14:textId="77777777" w:rsidR="009A074F" w:rsidRDefault="009A074F" w:rsidP="009E5D20">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14:paraId="2AFC13F9" w14:textId="77777777" w:rsidR="009A074F" w:rsidRDefault="009A074F" w:rsidP="009E5D20"/>
        </w:tc>
        <w:tc>
          <w:tcPr>
            <w:tcW w:w="0" w:type="auto"/>
            <w:vMerge/>
            <w:tcBorders>
              <w:left w:val="single" w:sz="2" w:space="0" w:color="000000"/>
              <w:bottom w:val="single" w:sz="2" w:space="0" w:color="000000"/>
              <w:right w:val="single" w:sz="2" w:space="0" w:color="000000"/>
            </w:tcBorders>
          </w:tcPr>
          <w:p w14:paraId="2397054F" w14:textId="77777777" w:rsidR="009A074F" w:rsidRDefault="009A074F" w:rsidP="009E5D20"/>
        </w:tc>
      </w:tr>
      <w:tr w:rsidR="009A074F" w14:paraId="7CEF6139" w14:textId="77777777" w:rsidTr="00A87277">
        <w:trPr>
          <w:cantSplit/>
          <w:jc w:val="center"/>
        </w:trPr>
        <w:tc>
          <w:tcPr>
            <w:tcW w:w="0" w:type="auto"/>
            <w:gridSpan w:val="3"/>
            <w:tcBorders>
              <w:top w:val="single" w:sz="2" w:space="0" w:color="000000"/>
              <w:left w:val="single" w:sz="2" w:space="0" w:color="000000"/>
            </w:tcBorders>
            <w:noWrap/>
          </w:tcPr>
          <w:p w14:paraId="46E80F0A" w14:textId="77777777" w:rsidR="009A074F" w:rsidRDefault="009A074F" w:rsidP="009E5D20">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tcPr>
          <w:p w14:paraId="4F95D1B7" w14:textId="77777777" w:rsidR="009A074F" w:rsidRDefault="009A074F" w:rsidP="009E5D20">
            <w:pPr>
              <w:pStyle w:val="CUERPOTEXTOTABLA"/>
            </w:pPr>
            <w:r>
              <w:rPr>
                <w:noProof/>
              </w:rPr>
              <w:drawing>
                <wp:inline distT="0" distB="0" distL="0" distR="0" wp14:anchorId="7868DE64" wp14:editId="6A28A4ED">
                  <wp:extent cx="432000" cy="244800"/>
                  <wp:effectExtent l="0" t="0" r="0" b="0"/>
                  <wp:docPr id="264"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34"/>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tcPr>
          <w:p w14:paraId="419B4694" w14:textId="77777777" w:rsidR="009A074F" w:rsidRDefault="009A074F" w:rsidP="009E5D20">
            <w:pPr>
              <w:pStyle w:val="CUERPOTEXTOTABLA"/>
              <w:jc w:val="center"/>
              <w:rPr>
                <w:b/>
                <w:sz w:val="14"/>
              </w:rPr>
            </w:pPr>
            <w:r>
              <w:rPr>
                <w:b/>
                <w:sz w:val="14"/>
              </w:rPr>
              <w:t>0.5</w:t>
            </w:r>
          </w:p>
        </w:tc>
      </w:tr>
      <w:tr w:rsidR="009A074F" w14:paraId="52ACAEA8" w14:textId="77777777" w:rsidTr="00A87277">
        <w:trPr>
          <w:cantSplit/>
          <w:jc w:val="center"/>
        </w:trPr>
        <w:tc>
          <w:tcPr>
            <w:tcW w:w="0" w:type="auto"/>
            <w:gridSpan w:val="3"/>
            <w:tcBorders>
              <w:left w:val="single" w:sz="2" w:space="0" w:color="000000"/>
              <w:bottom w:val="single" w:sz="14" w:space="0" w:color="000000"/>
            </w:tcBorders>
            <w:noWrap/>
          </w:tcPr>
          <w:p w14:paraId="0671B029" w14:textId="77777777" w:rsidR="009A074F" w:rsidRDefault="009A074F" w:rsidP="009E5D20">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14:paraId="527FD076" w14:textId="77777777" w:rsidR="009A074F" w:rsidRDefault="009A074F" w:rsidP="009E5D20"/>
        </w:tc>
        <w:tc>
          <w:tcPr>
            <w:tcW w:w="0" w:type="auto"/>
            <w:vMerge/>
            <w:tcBorders>
              <w:left w:val="single" w:sz="2" w:space="0" w:color="000000"/>
              <w:bottom w:val="single" w:sz="14" w:space="0" w:color="000000"/>
              <w:right w:val="single" w:sz="2" w:space="0" w:color="000000"/>
            </w:tcBorders>
          </w:tcPr>
          <w:p w14:paraId="0C6D2838" w14:textId="77777777" w:rsidR="009A074F" w:rsidRDefault="009A074F" w:rsidP="009E5D20"/>
        </w:tc>
      </w:tr>
      <w:tr w:rsidR="009A074F" w14:paraId="12B2C236" w14:textId="77777777" w:rsidTr="00A87277">
        <w:trPr>
          <w:cantSplit/>
          <w:jc w:val="center"/>
        </w:trPr>
        <w:tc>
          <w:tcPr>
            <w:tcW w:w="0" w:type="auto"/>
            <w:gridSpan w:val="3"/>
            <w:tcBorders>
              <w:top w:val="single" w:sz="14" w:space="0" w:color="000000"/>
              <w:left w:val="single" w:sz="14" w:space="0" w:color="000000"/>
            </w:tcBorders>
            <w:noWrap/>
          </w:tcPr>
          <w:p w14:paraId="45B5335B" w14:textId="77777777" w:rsidR="009A074F" w:rsidRDefault="009A074F" w:rsidP="009E5D20">
            <w:pPr>
              <w:pStyle w:val="CUERPOTEXTOTABLA"/>
              <w:jc w:val="right"/>
              <w:rPr>
                <w:b/>
                <w:sz w:val="14"/>
              </w:rPr>
            </w:pPr>
            <w:r>
              <w:rPr>
                <w:b/>
                <w:sz w:val="14"/>
              </w:rPr>
              <w:t>Absorción acústica resultante de la zona común</w:t>
            </w:r>
          </w:p>
        </w:tc>
        <w:tc>
          <w:tcPr>
            <w:tcW w:w="0" w:type="auto"/>
            <w:tcBorders>
              <w:top w:val="single" w:sz="14" w:space="0" w:color="000000"/>
            </w:tcBorders>
            <w:noWrap/>
          </w:tcPr>
          <w:p w14:paraId="537FF91B" w14:textId="77777777" w:rsidR="009A074F" w:rsidRDefault="009A074F" w:rsidP="009E5D20">
            <w:pPr>
              <w:pStyle w:val="CUERPOTEXTOTABLA"/>
            </w:pPr>
            <w:r>
              <w:t xml:space="preserve"> </w:t>
            </w:r>
          </w:p>
        </w:tc>
        <w:tc>
          <w:tcPr>
            <w:tcW w:w="0" w:type="auto"/>
            <w:tcBorders>
              <w:top w:val="single" w:sz="14" w:space="0" w:color="000000"/>
            </w:tcBorders>
            <w:noWrap/>
          </w:tcPr>
          <w:p w14:paraId="6F8472D9" w14:textId="77777777" w:rsidR="009A074F" w:rsidRDefault="009A074F" w:rsidP="009E5D20">
            <w:pPr>
              <w:pStyle w:val="CUERPOTEXTOTABLA"/>
            </w:pPr>
            <w:r>
              <w:t xml:space="preserve"> </w:t>
            </w:r>
          </w:p>
        </w:tc>
        <w:tc>
          <w:tcPr>
            <w:tcW w:w="0" w:type="auto"/>
            <w:tcBorders>
              <w:top w:val="single" w:sz="14" w:space="0" w:color="000000"/>
            </w:tcBorders>
            <w:noWrap/>
          </w:tcPr>
          <w:p w14:paraId="4736DA34"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noWrap/>
          </w:tcPr>
          <w:p w14:paraId="1E5DE1F9" w14:textId="77777777" w:rsidR="009A074F" w:rsidRDefault="009A074F" w:rsidP="009E5D20">
            <w:pPr>
              <w:pStyle w:val="CUERPOTEXTOTABLA"/>
              <w:rPr>
                <w:b/>
                <w:sz w:val="14"/>
              </w:rPr>
            </w:pPr>
            <w:r>
              <w:rPr>
                <w:b/>
                <w:sz w:val="14"/>
              </w:rPr>
              <w:t>Absorción acústica exigida</w:t>
            </w:r>
          </w:p>
        </w:tc>
      </w:tr>
      <w:tr w:rsidR="009A074F" w14:paraId="0D74DC83" w14:textId="77777777" w:rsidTr="00A87277">
        <w:trPr>
          <w:cantSplit/>
          <w:jc w:val="center"/>
        </w:trPr>
        <w:tc>
          <w:tcPr>
            <w:tcW w:w="0" w:type="auto"/>
            <w:gridSpan w:val="3"/>
            <w:tcBorders>
              <w:left w:val="single" w:sz="14" w:space="0" w:color="000000"/>
              <w:bottom w:val="single" w:sz="14" w:space="0" w:color="000000"/>
            </w:tcBorders>
            <w:noWrap/>
          </w:tcPr>
          <w:p w14:paraId="6ED1404C" w14:textId="77777777" w:rsidR="009A074F" w:rsidRDefault="009A074F" w:rsidP="009E5D20">
            <w:pPr>
              <w:pStyle w:val="CUERPOTEXTOTABLA"/>
              <w:jc w:val="right"/>
              <w:rPr>
                <w:b/>
                <w:sz w:val="14"/>
              </w:rPr>
            </w:pPr>
            <w:r>
              <w:rPr>
                <w:b/>
                <w:sz w:val="14"/>
              </w:rPr>
              <w:t>A (m²)=</w:t>
            </w:r>
          </w:p>
        </w:tc>
        <w:tc>
          <w:tcPr>
            <w:tcW w:w="0" w:type="auto"/>
            <w:tcBorders>
              <w:bottom w:val="single" w:sz="14" w:space="0" w:color="000000"/>
            </w:tcBorders>
            <w:noWrap/>
          </w:tcPr>
          <w:p w14:paraId="6C9C83AA" w14:textId="77777777" w:rsidR="009A074F" w:rsidRDefault="009A074F" w:rsidP="009E5D20">
            <w:pPr>
              <w:pStyle w:val="CUERPOTEXTOTABLA"/>
              <w:jc w:val="center"/>
              <w:rPr>
                <w:b/>
                <w:sz w:val="14"/>
              </w:rPr>
            </w:pPr>
            <w:r>
              <w:rPr>
                <w:b/>
                <w:sz w:val="14"/>
              </w:rPr>
              <w:t>183.97</w:t>
            </w:r>
          </w:p>
        </w:tc>
        <w:tc>
          <w:tcPr>
            <w:tcW w:w="0" w:type="auto"/>
            <w:tcBorders>
              <w:bottom w:val="single" w:sz="14" w:space="0" w:color="000000"/>
            </w:tcBorders>
            <w:noWrap/>
          </w:tcPr>
          <w:p w14:paraId="4B740BDD"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3DF807E9" w14:textId="77777777" w:rsidR="009A074F" w:rsidRDefault="009A074F" w:rsidP="009E5D20">
            <w:pPr>
              <w:pStyle w:val="CUERPOTEXTOTABLA"/>
              <w:jc w:val="center"/>
              <w:rPr>
                <w:b/>
                <w:sz w:val="14"/>
              </w:rPr>
            </w:pPr>
            <w:r>
              <w:rPr>
                <w:b/>
                <w:sz w:val="14"/>
              </w:rPr>
              <w:t>112.73</w:t>
            </w:r>
          </w:p>
        </w:tc>
        <w:tc>
          <w:tcPr>
            <w:tcW w:w="0" w:type="auto"/>
            <w:gridSpan w:val="2"/>
            <w:tcBorders>
              <w:bottom w:val="single" w:sz="14" w:space="0" w:color="000000"/>
              <w:right w:val="single" w:sz="14" w:space="0" w:color="000000"/>
            </w:tcBorders>
            <w:noWrap/>
          </w:tcPr>
          <w:p w14:paraId="6F543B53" w14:textId="77777777" w:rsidR="009A074F" w:rsidRDefault="009A074F" w:rsidP="009E5D20">
            <w:pPr>
              <w:pStyle w:val="CUERPOTEXTOTABLA"/>
              <w:rPr>
                <w:sz w:val="14"/>
              </w:rPr>
            </w:pPr>
            <w:r>
              <w:rPr>
                <w:sz w:val="14"/>
              </w:rPr>
              <w:t>= 0.2 · V</w:t>
            </w:r>
          </w:p>
        </w:tc>
      </w:tr>
      <w:tr w:rsidR="009A074F" w14:paraId="034F852C" w14:textId="77777777" w:rsidTr="00A87277">
        <w:trPr>
          <w:cantSplit/>
          <w:jc w:val="center"/>
        </w:trPr>
        <w:tc>
          <w:tcPr>
            <w:tcW w:w="0" w:type="auto"/>
            <w:gridSpan w:val="3"/>
            <w:tcBorders>
              <w:top w:val="single" w:sz="14" w:space="0" w:color="000000"/>
              <w:left w:val="single" w:sz="14" w:space="0" w:color="000000"/>
            </w:tcBorders>
            <w:noWrap/>
          </w:tcPr>
          <w:p w14:paraId="573C3CB8" w14:textId="77777777" w:rsidR="009A074F" w:rsidRDefault="009A074F" w:rsidP="009E5D20">
            <w:pPr>
              <w:pStyle w:val="CUERPOTEXTOTABLA"/>
              <w:jc w:val="right"/>
              <w:rPr>
                <w:b/>
                <w:sz w:val="14"/>
              </w:rPr>
            </w:pPr>
            <w:r>
              <w:rPr>
                <w:b/>
                <w:sz w:val="14"/>
              </w:rPr>
              <w:t>Tiempo de reverberación resultante</w:t>
            </w:r>
          </w:p>
        </w:tc>
        <w:tc>
          <w:tcPr>
            <w:tcW w:w="0" w:type="auto"/>
            <w:tcBorders>
              <w:top w:val="single" w:sz="14" w:space="0" w:color="000000"/>
            </w:tcBorders>
            <w:noWrap/>
          </w:tcPr>
          <w:p w14:paraId="3CF24259" w14:textId="77777777" w:rsidR="009A074F" w:rsidRDefault="009A074F" w:rsidP="009E5D20">
            <w:pPr>
              <w:pStyle w:val="CUERPOTEXTOTABLA"/>
            </w:pPr>
            <w:r>
              <w:t xml:space="preserve"> </w:t>
            </w:r>
          </w:p>
        </w:tc>
        <w:tc>
          <w:tcPr>
            <w:tcW w:w="0" w:type="auto"/>
            <w:tcBorders>
              <w:top w:val="single" w:sz="14" w:space="0" w:color="000000"/>
            </w:tcBorders>
            <w:noWrap/>
          </w:tcPr>
          <w:p w14:paraId="34E83290" w14:textId="77777777" w:rsidR="009A074F" w:rsidRDefault="009A074F" w:rsidP="009E5D20">
            <w:pPr>
              <w:pStyle w:val="CUERPOTEXTOTABLA"/>
            </w:pPr>
            <w:r>
              <w:t xml:space="preserve"> </w:t>
            </w:r>
          </w:p>
        </w:tc>
        <w:tc>
          <w:tcPr>
            <w:tcW w:w="0" w:type="auto"/>
            <w:tcBorders>
              <w:top w:val="single" w:sz="14" w:space="0" w:color="000000"/>
            </w:tcBorders>
            <w:noWrap/>
          </w:tcPr>
          <w:p w14:paraId="4AE89D2C" w14:textId="77777777" w:rsidR="009A074F" w:rsidRDefault="009A074F" w:rsidP="009E5D20">
            <w:pPr>
              <w:pStyle w:val="CUERPOTEXTOTABLA"/>
            </w:pPr>
            <w:r>
              <w:t xml:space="preserve"> </w:t>
            </w:r>
          </w:p>
        </w:tc>
        <w:tc>
          <w:tcPr>
            <w:tcW w:w="0" w:type="auto"/>
            <w:gridSpan w:val="2"/>
            <w:tcBorders>
              <w:top w:val="single" w:sz="14" w:space="0" w:color="000000"/>
              <w:right w:val="single" w:sz="14" w:space="0" w:color="000000"/>
            </w:tcBorders>
          </w:tcPr>
          <w:p w14:paraId="58E2792C" w14:textId="77777777" w:rsidR="009A074F" w:rsidRDefault="009A074F" w:rsidP="009E5D20">
            <w:pPr>
              <w:pStyle w:val="CUERPOTEXTOTABLA"/>
              <w:rPr>
                <w:b/>
                <w:sz w:val="14"/>
              </w:rPr>
            </w:pPr>
            <w:r>
              <w:rPr>
                <w:b/>
                <w:sz w:val="14"/>
              </w:rPr>
              <w:t>Tiempo de reverberación</w:t>
            </w:r>
          </w:p>
        </w:tc>
      </w:tr>
      <w:tr w:rsidR="009A074F" w14:paraId="3E16AFA8" w14:textId="77777777" w:rsidTr="00A87277">
        <w:trPr>
          <w:cantSplit/>
          <w:jc w:val="center"/>
        </w:trPr>
        <w:tc>
          <w:tcPr>
            <w:tcW w:w="0" w:type="auto"/>
            <w:gridSpan w:val="3"/>
            <w:tcBorders>
              <w:left w:val="single" w:sz="14" w:space="0" w:color="000000"/>
              <w:bottom w:val="single" w:sz="14" w:space="0" w:color="000000"/>
            </w:tcBorders>
            <w:noWrap/>
          </w:tcPr>
          <w:p w14:paraId="1CB4A9F3" w14:textId="77777777" w:rsidR="009A074F" w:rsidRDefault="009A074F" w:rsidP="009E5D20">
            <w:pPr>
              <w:pStyle w:val="CUERPOTEXTOTABLA"/>
              <w:jc w:val="right"/>
              <w:rPr>
                <w:b/>
                <w:sz w:val="14"/>
              </w:rPr>
            </w:pPr>
            <w:r>
              <w:rPr>
                <w:b/>
                <w:sz w:val="14"/>
              </w:rPr>
              <w:t>T (s)=</w:t>
            </w:r>
          </w:p>
        </w:tc>
        <w:tc>
          <w:tcPr>
            <w:tcW w:w="0" w:type="auto"/>
            <w:tcBorders>
              <w:bottom w:val="single" w:sz="14" w:space="0" w:color="000000"/>
            </w:tcBorders>
            <w:noWrap/>
          </w:tcPr>
          <w:p w14:paraId="59E89543" w14:textId="77777777" w:rsidR="009A074F" w:rsidRDefault="009A074F" w:rsidP="009E5D20">
            <w:pPr>
              <w:pStyle w:val="CUERPOTEXTOTABLA"/>
            </w:pPr>
            <w:r>
              <w:t xml:space="preserve"> </w:t>
            </w:r>
          </w:p>
        </w:tc>
        <w:tc>
          <w:tcPr>
            <w:tcW w:w="0" w:type="auto"/>
            <w:tcBorders>
              <w:bottom w:val="single" w:sz="14" w:space="0" w:color="000000"/>
            </w:tcBorders>
            <w:noWrap/>
          </w:tcPr>
          <w:p w14:paraId="4AB30ED8" w14:textId="77777777" w:rsidR="009A074F" w:rsidRDefault="009A074F" w:rsidP="009E5D20">
            <w:pPr>
              <w:pStyle w:val="CUERPOTEXTOTABLA"/>
              <w:rPr>
                <w:b/>
                <w:sz w:val="14"/>
              </w:rPr>
            </w:pPr>
            <w:r>
              <w:rPr>
                <w:rFonts w:ascii="Symbol" w:hAnsi="Symbol" w:cs="Symbol"/>
                <w:b/>
                <w:sz w:val="14"/>
              </w:rPr>
              <w:t></w:t>
            </w:r>
          </w:p>
        </w:tc>
        <w:tc>
          <w:tcPr>
            <w:tcW w:w="0" w:type="auto"/>
            <w:tcBorders>
              <w:bottom w:val="single" w:sz="14" w:space="0" w:color="000000"/>
            </w:tcBorders>
            <w:noWrap/>
          </w:tcPr>
          <w:p w14:paraId="524D56B3" w14:textId="77777777" w:rsidR="009A074F" w:rsidRDefault="009A074F" w:rsidP="009E5D20">
            <w:pPr>
              <w:pStyle w:val="CUERPOTEXTOTABLA"/>
            </w:pPr>
            <w:r>
              <w:t xml:space="preserve"> </w:t>
            </w:r>
          </w:p>
        </w:tc>
        <w:tc>
          <w:tcPr>
            <w:tcW w:w="0" w:type="auto"/>
            <w:gridSpan w:val="2"/>
            <w:tcBorders>
              <w:bottom w:val="single" w:sz="14" w:space="0" w:color="000000"/>
              <w:right w:val="single" w:sz="14" w:space="0" w:color="000000"/>
            </w:tcBorders>
          </w:tcPr>
          <w:p w14:paraId="7C03EFE2" w14:textId="77777777" w:rsidR="009A074F" w:rsidRDefault="009A074F" w:rsidP="009E5D20">
            <w:pPr>
              <w:pStyle w:val="CUERPOTEXTOTABLA"/>
              <w:rPr>
                <w:b/>
                <w:sz w:val="14"/>
              </w:rPr>
            </w:pPr>
            <w:r>
              <w:rPr>
                <w:b/>
                <w:sz w:val="14"/>
              </w:rPr>
              <w:t>exigido</w:t>
            </w:r>
          </w:p>
        </w:tc>
      </w:tr>
      <w:tr w:rsidR="009A074F" w14:paraId="2BB41F65" w14:textId="77777777" w:rsidTr="00A87277">
        <w:trPr>
          <w:cantSplit/>
          <w:jc w:val="center"/>
        </w:trPr>
        <w:tc>
          <w:tcPr>
            <w:tcW w:w="0" w:type="auto"/>
            <w:gridSpan w:val="8"/>
            <w:tcBorders>
              <w:top w:val="single" w:sz="14" w:space="0" w:color="000000"/>
            </w:tcBorders>
          </w:tcPr>
          <w:p w14:paraId="075D91EF" w14:textId="77777777" w:rsidR="009A074F" w:rsidRDefault="009A074F" w:rsidP="009E5D20">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9A074F" w14:paraId="046B3F77" w14:textId="77777777" w:rsidTr="00A87277">
        <w:trPr>
          <w:cantSplit/>
          <w:jc w:val="center"/>
        </w:trPr>
        <w:tc>
          <w:tcPr>
            <w:tcW w:w="0" w:type="auto"/>
            <w:gridSpan w:val="8"/>
          </w:tcPr>
          <w:p w14:paraId="3825278E" w14:textId="77777777" w:rsidR="009A074F" w:rsidRDefault="009A074F" w:rsidP="009E5D20">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14:paraId="216E79A5" w14:textId="77777777" w:rsidR="009A074F" w:rsidRDefault="009A074F" w:rsidP="009A074F">
      <w:pPr>
        <w:spacing w:line="2" w:lineRule="auto"/>
      </w:pPr>
    </w:p>
    <w:p w14:paraId="68043380" w14:textId="77777777" w:rsidR="001C40B2" w:rsidRPr="00DB6BCB" w:rsidRDefault="001C40B2" w:rsidP="001C40B2">
      <w:pPr>
        <w:spacing w:line="2" w:lineRule="auto"/>
        <w:rPr>
          <w:szCs w:val="18"/>
          <w:highlight w:val="yellow"/>
        </w:rPr>
      </w:pPr>
    </w:p>
    <w:sectPr w:rsidR="001C40B2" w:rsidRPr="00DB6BCB" w:rsidSect="00907275">
      <w:headerReference w:type="even" r:id="rId35"/>
      <w:headerReference w:type="default" r:id="rId36"/>
      <w:footerReference w:type="even" r:id="rId37"/>
      <w:footerReference w:type="default" r:id="rId38"/>
      <w:headerReference w:type="first" r:id="rId39"/>
      <w:footerReference w:type="first" r:id="rId40"/>
      <w:type w:val="nextColumn"/>
      <w:pgSz w:w="11901" w:h="16817" w:code="9"/>
      <w:pgMar w:top="238" w:right="851" w:bottom="238" w:left="851" w:header="567" w:footer="850" w:gutter="0"/>
      <w:cols w:space="1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26A40" w14:textId="77777777" w:rsidR="00190037" w:rsidRDefault="00190037">
      <w:r>
        <w:separator/>
      </w:r>
    </w:p>
  </w:endnote>
  <w:endnote w:type="continuationSeparator" w:id="0">
    <w:p w14:paraId="7AE28F1B" w14:textId="77777777" w:rsidR="00190037" w:rsidRDefault="0019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CommercialPi BT">
    <w:panose1 w:val="020B0604020202020204"/>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00"/>
    <w:family w:val="swiss"/>
    <w:pitch w:val="variable"/>
    <w:sig w:usb0="80000867" w:usb1="00000000" w:usb2="00000000" w:usb3="00000000" w:csb0="000001FB" w:csb1="00000000"/>
  </w:font>
  <w:font w:name="Futura Md BT">
    <w:panose1 w:val="020B0602020204020303"/>
    <w:charset w:val="00"/>
    <w:family w:val="swiss"/>
    <w:pitch w:val="variable"/>
    <w:sig w:usb0="800008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OpenSymbol">
    <w:altName w:val="Arial Unicode MS"/>
    <w:panose1 w:val="020B0604020202020204"/>
    <w:charset w:val="80"/>
    <w:family w:val="auto"/>
    <w:pitch w:val="default"/>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20B0604020202020204"/>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4D"/>
    <w:family w:val="swiss"/>
    <w:pitch w:val="variable"/>
    <w:sig w:usb0="00000003" w:usb1="00000000" w:usb2="00000000" w:usb3="00000000" w:csb0="00000001" w:csb1="00000000"/>
  </w:font>
  <w:font w:name="Univers">
    <w:panose1 w:val="020B0604020202020204"/>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Berlin Sans FB">
    <w:panose1 w:val="020B0604020202020204"/>
    <w:charset w:val="4D"/>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20B0604020202020204"/>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panose1 w:val="020B0604020202020204"/>
    <w:charset w:val="00"/>
    <w:family w:val="auto"/>
    <w:pitch w:val="variable"/>
    <w:sig w:usb0="00000003" w:usb1="00000000" w:usb2="00000000" w:usb3="00000000" w:csb0="00000001" w:csb1="00000000"/>
  </w:font>
  <w:font w:name="MHBFGD+Arial,Bold">
    <w:altName w:val="Arial"/>
    <w:panose1 w:val="020B0604020202020204"/>
    <w:charset w:val="00"/>
    <w:family w:val="swiss"/>
    <w:notTrueType/>
    <w:pitch w:val="default"/>
    <w:sig w:usb0="00000003" w:usb1="00000000" w:usb2="00000000" w:usb3="00000000" w:csb0="0000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Novarese Bk BT">
    <w:altName w:val="Stylus BT"/>
    <w:panose1 w:val="020B0604020202020204"/>
    <w:charset w:val="00"/>
    <w:family w:val="swiss"/>
    <w:pitch w:val="variable"/>
    <w:sig w:usb0="00000087" w:usb1="00000000" w:usb2="00000000" w:usb3="00000000" w:csb0="0000001B" w:csb1="00000000"/>
  </w:font>
  <w:font w:name="Andale Sans UI">
    <w:altName w:val="Times New Roman"/>
    <w:panose1 w:val="020B0604020202020204"/>
    <w:charset w:val="00"/>
    <w:family w:val="roman"/>
    <w:notTrueType/>
    <w:pitch w:val="default"/>
    <w:sig w:usb0="00000003" w:usb1="00000000" w:usb2="00000000" w:usb3="00000000" w:csb0="00000001" w:csb1="00000000"/>
  </w:font>
  <w:font w:name="JDNJAB+TimesNewRoman">
    <w:altName w:val="Times New Roman"/>
    <w:panose1 w:val="020B0604020202020204"/>
    <w:charset w:val="00"/>
    <w:family w:val="roman"/>
    <w:notTrueType/>
    <w:pitch w:val="default"/>
    <w:sig w:usb0="00000003" w:usb1="00000000" w:usb2="00000000" w:usb3="00000000" w:csb0="00000001" w:csb1="00000000"/>
  </w:font>
  <w:font w:name="GILALO+TimesNewRoman">
    <w:altName w:val="Times New Roman"/>
    <w:panose1 w:val="020B0604020202020204"/>
    <w:charset w:val="00"/>
    <w:family w:val="roman"/>
    <w:notTrueType/>
    <w:pitch w:val="default"/>
    <w:sig w:usb0="00000003" w:usb1="00000000" w:usb2="00000000" w:usb3="00000000" w:csb0="00000001" w:csb1="00000000"/>
  </w:font>
  <w:font w:name="GILBEB+TimesNewRoman,Italic">
    <w:altName w:val="Times New Roman"/>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CA162" w14:textId="77777777" w:rsidR="00421350" w:rsidRDefault="0042135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60DBB" w14:textId="65308671" w:rsidR="003F0D6E" w:rsidRPr="00C86DD9" w:rsidRDefault="003F0D6E" w:rsidP="009F51C8">
    <w:pPr>
      <w:spacing w:after="10" w:line="100" w:lineRule="auto"/>
      <w:jc w:val="center"/>
      <w:rPr>
        <w:color w:val="548DD4" w:themeColor="text2" w:themeTint="99"/>
      </w:rPr>
    </w:pPr>
    <w:r w:rsidRPr="00C86DD9">
      <w:rPr>
        <w:rFonts w:cs="Arial"/>
        <w:color w:val="548DD4" w:themeColor="text2" w:themeTint="99"/>
        <w:sz w:val="16"/>
        <w:szCs w:val="16"/>
      </w:rPr>
      <w:t>———————————————————————————————————————————————————————————</w:t>
    </w:r>
  </w:p>
  <w:p w14:paraId="4D3AA28A" w14:textId="01177DE7" w:rsidR="00E808C6" w:rsidRPr="00FA2451" w:rsidRDefault="003F0D6E" w:rsidP="00A87277">
    <w:pPr>
      <w:pStyle w:val="PIEPAG"/>
      <w:numPr>
        <w:ilvl w:val="0"/>
        <w:numId w:val="22"/>
      </w:numPr>
      <w:ind w:left="567" w:hanging="567"/>
      <w:jc w:val="center"/>
      <w:rPr>
        <w:color w:val="548DD4" w:themeColor="text2" w:themeTint="99"/>
      </w:rPr>
    </w:pPr>
    <w:r w:rsidRPr="00C86DD9">
      <w:rPr>
        <w:b/>
        <w:color w:val="548DD4" w:themeColor="text2" w:themeTint="99"/>
        <w:szCs w:val="16"/>
      </w:rPr>
      <w:t xml:space="preserve">MEMORIA. </w:t>
    </w:r>
    <w:r w:rsidR="002C291B">
      <w:rPr>
        <w:b/>
        <w:color w:val="548DD4" w:themeColor="text2" w:themeTint="99"/>
        <w:szCs w:val="16"/>
      </w:rPr>
      <w:t>MJ Protec</w:t>
    </w:r>
    <w:r>
      <w:rPr>
        <w:b/>
        <w:color w:val="548DD4" w:themeColor="text2" w:themeTint="99"/>
        <w:szCs w:val="16"/>
      </w:rPr>
      <w:t>ción frente al Ruido</w:t>
    </w:r>
    <w:r w:rsidRPr="00C86DD9">
      <w:rPr>
        <w:color w:val="548DD4" w:themeColor="text2" w:themeTint="99"/>
      </w:rPr>
      <w:tab/>
    </w:r>
    <w:r w:rsidRPr="00C86DD9">
      <w:rPr>
        <w:color w:val="548DD4" w:themeColor="text2" w:themeTint="99"/>
      </w:rPr>
      <w:tab/>
    </w:r>
    <w:r w:rsidR="00E4095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AA095F">
      <w:rPr>
        <w:color w:val="548DD4" w:themeColor="text2" w:themeTint="99"/>
      </w:rPr>
      <w:tab/>
      <w:t xml:space="preserve">  Página </w:t>
    </w:r>
    <w:r w:rsidRPr="00AA095F">
      <w:rPr>
        <w:color w:val="548DD4" w:themeColor="text2" w:themeTint="99"/>
      </w:rPr>
      <w:fldChar w:fldCharType="begin"/>
    </w:r>
    <w:r w:rsidRPr="00AA095F">
      <w:rPr>
        <w:color w:val="548DD4" w:themeColor="text2" w:themeTint="99"/>
      </w:rPr>
      <w:instrText xml:space="preserve"> PAGE \* MERGEFORMAT </w:instrText>
    </w:r>
    <w:r w:rsidRPr="00AA095F">
      <w:rPr>
        <w:color w:val="548DD4" w:themeColor="text2" w:themeTint="99"/>
      </w:rPr>
      <w:fldChar w:fldCharType="separate"/>
    </w:r>
    <w:r w:rsidR="00155F98" w:rsidRPr="00AA095F">
      <w:rPr>
        <w:noProof/>
        <w:color w:val="548DD4" w:themeColor="text2" w:themeTint="99"/>
      </w:rPr>
      <w:t>1</w:t>
    </w:r>
    <w:r w:rsidRPr="00AA095F">
      <w:rPr>
        <w:color w:val="548DD4" w:themeColor="text2" w:themeTint="9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6A16" w14:textId="77777777" w:rsidR="004D4F33" w:rsidRDefault="004D4F33">
    <w:pPr>
      <w:pStyle w:val="Piedepgina"/>
      <w:tabs>
        <w:tab w:val="clear" w:pos="4252"/>
        <w:tab w:val="clear" w:pos="8504"/>
      </w:tabs>
      <w:jc w:val="right"/>
      <w:rPr>
        <w:rFonts w:cs="Arial"/>
        <w:sz w:val="16"/>
        <w:szCs w:val="16"/>
      </w:rPr>
    </w:pPr>
    <w:r>
      <w:rPr>
        <w:rFonts w:cs="Arial"/>
        <w:sz w:val="16"/>
        <w:szCs w:val="16"/>
      </w:rPr>
      <w:t>————————————————————————————————————————————————————————————</w:t>
    </w:r>
  </w:p>
  <w:p w14:paraId="7E879638" w14:textId="77777777" w:rsidR="004D4F33" w:rsidRDefault="004D4F33">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4D4F33" w:rsidRDefault="004D4F33"/>
  <w:p w14:paraId="7B875FE1" w14:textId="77777777" w:rsidR="004D4F33" w:rsidRDefault="004D4F33"/>
  <w:p w14:paraId="13762AFC" w14:textId="77777777" w:rsidR="004D4F33" w:rsidRDefault="004D4F33"/>
  <w:p w14:paraId="375BBCEB" w14:textId="77777777" w:rsidR="004D4F33" w:rsidRDefault="004D4F33"/>
  <w:p w14:paraId="2E12EFF4" w14:textId="77777777" w:rsidR="004D4F33" w:rsidRDefault="004D4F33"/>
  <w:p w14:paraId="3E4B7F52" w14:textId="77777777" w:rsidR="004D4F33" w:rsidRDefault="004D4F33"/>
  <w:p w14:paraId="4D7FE77B" w14:textId="77777777" w:rsidR="004D4F33" w:rsidRDefault="004D4F33"/>
  <w:p w14:paraId="7D6A1C9D" w14:textId="77777777" w:rsidR="00E808C6" w:rsidRDefault="00E808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D93D8" w14:textId="77777777" w:rsidR="00190037" w:rsidRDefault="00190037">
      <w:r>
        <w:separator/>
      </w:r>
    </w:p>
  </w:footnote>
  <w:footnote w:type="continuationSeparator" w:id="0">
    <w:p w14:paraId="04299D1C" w14:textId="77777777" w:rsidR="00190037" w:rsidRDefault="0019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3B79" w14:textId="77777777" w:rsidR="00421350" w:rsidRDefault="0042135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141EA" w14:textId="69D4C28D" w:rsidR="003F0D6E" w:rsidRDefault="003F0D6E" w:rsidP="003F0D6E">
    <w:pPr>
      <w:pStyle w:val="Encabezado"/>
      <w:tabs>
        <w:tab w:val="clear" w:pos="8504"/>
      </w:tabs>
      <w:ind w:left="709"/>
      <w:rPr>
        <w:rFonts w:cs="Arial"/>
        <w:sz w:val="16"/>
        <w:szCs w:val="16"/>
      </w:rPr>
    </w:pPr>
    <w:r>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0A92D195" wp14:editId="3D7EE94A">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1B6CD4" w:rsidRPr="00E65481">
      <w:rPr>
        <w:rFonts w:cs="Arial"/>
        <w:sz w:val="16"/>
        <w:szCs w:val="16"/>
      </w:rPr>
      <w:t xml:space="preserve">BÁSICO </w:t>
    </w:r>
    <w:r w:rsidR="001B6CD4">
      <w:rPr>
        <w:rFonts w:cs="Arial"/>
        <w:sz w:val="16"/>
        <w:szCs w:val="16"/>
      </w:rPr>
      <w:t xml:space="preserve">Y </w:t>
    </w:r>
    <w:r w:rsidR="001B6CD4" w:rsidRPr="00E65481">
      <w:rPr>
        <w:rFonts w:cs="Arial"/>
        <w:sz w:val="16"/>
        <w:szCs w:val="16"/>
      </w:rPr>
      <w:t>DE EJECUCIÓN DE AMPLIACIÓN</w:t>
    </w:r>
    <w:r w:rsidR="001B6CD4">
      <w:rPr>
        <w:rFonts w:cs="Arial"/>
        <w:sz w:val="16"/>
        <w:szCs w:val="16"/>
      </w:rPr>
      <w:t xml:space="preserve"> DE 6 AULAS DE EDUCACIÓN SECUNDARIA</w:t>
    </w:r>
    <w:r w:rsidR="004B2F5D">
      <w:rPr>
        <w:rFonts w:cs="Arial"/>
        <w:sz w:val="16"/>
        <w:szCs w:val="16"/>
      </w:rPr>
      <w:t>,</w:t>
    </w:r>
    <w:r w:rsidR="001B6CD4">
      <w:rPr>
        <w:rFonts w:cs="Arial"/>
        <w:sz w:val="16"/>
        <w:szCs w:val="16"/>
      </w:rPr>
      <w:t xml:space="preserve"> 2 AULAS DE DESDOBLE</w:t>
    </w:r>
    <w:r w:rsidR="00743C8F">
      <w:rPr>
        <w:rFonts w:cs="Arial"/>
        <w:sz w:val="16"/>
        <w:szCs w:val="16"/>
      </w:rPr>
      <w:t xml:space="preserve"> </w:t>
    </w:r>
    <w:r w:rsidR="00CB2B78">
      <w:rPr>
        <w:rFonts w:cs="Arial"/>
        <w:sz w:val="16"/>
        <w:szCs w:val="16"/>
      </w:rPr>
      <w:t xml:space="preserve">Y 1 SEMINARIO </w:t>
    </w:r>
    <w:r w:rsidR="001B6CD4">
      <w:rPr>
        <w:rFonts w:cs="Arial"/>
        <w:sz w:val="16"/>
        <w:szCs w:val="16"/>
      </w:rPr>
      <w:t xml:space="preserve">EN </w:t>
    </w:r>
    <w:r w:rsidR="001B6CD4" w:rsidRPr="00E65481">
      <w:rPr>
        <w:rFonts w:cs="Arial"/>
        <w:sz w:val="16"/>
        <w:szCs w:val="16"/>
      </w:rPr>
      <w:t xml:space="preserve">EL </w:t>
    </w:r>
    <w:r w:rsidR="001B6CD4">
      <w:rPr>
        <w:rFonts w:cs="Arial"/>
        <w:sz w:val="16"/>
        <w:szCs w:val="16"/>
      </w:rPr>
      <w:t>IES EL OLIVO</w:t>
    </w:r>
  </w:p>
  <w:p w14:paraId="1D1A9EED" w14:textId="77777777" w:rsidR="003F0D6E" w:rsidRDefault="003F0D6E" w:rsidP="003F0D6E">
    <w:pPr>
      <w:pStyle w:val="Encabezado"/>
      <w:tabs>
        <w:tab w:val="clear" w:pos="8504"/>
      </w:tabs>
      <w:ind w:left="709"/>
      <w:rPr>
        <w:rFonts w:cs="Arial"/>
        <w:sz w:val="16"/>
        <w:szCs w:val="16"/>
      </w:rPr>
    </w:pPr>
  </w:p>
  <w:p w14:paraId="4F3A0EB7" w14:textId="3224F7A3" w:rsidR="00E808C6" w:rsidRPr="005F4F11" w:rsidRDefault="003F0D6E" w:rsidP="005F4F11">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4D4F33" w14:paraId="3E7C086C" w14:textId="77777777" w:rsidTr="005577E5">
      <w:trPr>
        <w:cantSplit/>
        <w:trHeight w:val="227"/>
      </w:trPr>
      <w:tc>
        <w:tcPr>
          <w:tcW w:w="1017" w:type="dxa"/>
          <w:vMerge w:val="restart"/>
        </w:tcPr>
        <w:p w14:paraId="2A1987E8" w14:textId="77777777" w:rsidR="004D4F33" w:rsidRPr="00D5694B" w:rsidRDefault="004D4F33"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70714638" wp14:editId="449FBD1E">
                <wp:extent cx="279206" cy="261271"/>
                <wp:effectExtent l="0" t="0" r="0" b="0"/>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inline>
            </w:drawing>
          </w:r>
        </w:p>
      </w:tc>
      <w:tc>
        <w:tcPr>
          <w:tcW w:w="8836" w:type="dxa"/>
        </w:tcPr>
        <w:p w14:paraId="307F90FF" w14:textId="77777777" w:rsidR="004D4F33" w:rsidRPr="00F92428" w:rsidRDefault="004D4F33" w:rsidP="003B46FC">
          <w:pPr>
            <w:rPr>
              <w:rFonts w:cs="Arial"/>
              <w:sz w:val="16"/>
              <w:szCs w:val="16"/>
            </w:rPr>
          </w:pPr>
          <w:r>
            <w:rPr>
              <w:rFonts w:cs="Arial"/>
              <w:sz w:val="16"/>
              <w:szCs w:val="16"/>
            </w:rPr>
            <w:t xml:space="preserve">PROYECTO BÁSICO DE EJECUCIÓN Y ACTIVIDAD DE AMPLIACIÓN DE 4 UDS. DE </w:t>
          </w:r>
          <w:bookmarkStart w:id="7" w:name="_GoBack"/>
          <w:r>
            <w:rPr>
              <w:rFonts w:cs="Arial"/>
              <w:sz w:val="16"/>
              <w:szCs w:val="16"/>
            </w:rPr>
            <w:t>PRIMARIA</w:t>
          </w:r>
          <w:bookmarkEnd w:id="7"/>
          <w:r>
            <w:rPr>
              <w:rFonts w:cs="Arial"/>
              <w:sz w:val="16"/>
              <w:szCs w:val="16"/>
            </w:rPr>
            <w:t xml:space="preserve"> Y GIMNASIO EN EL CEIP CHAVES NOGALES DE ALCORCÓN, MADRID</w:t>
          </w:r>
        </w:p>
        <w:p w14:paraId="28EA4594" w14:textId="77777777" w:rsidR="004D4F33" w:rsidRDefault="004D4F33" w:rsidP="003B46FC">
          <w:pPr>
            <w:pStyle w:val="Encabezado"/>
            <w:tabs>
              <w:tab w:val="left" w:pos="4860"/>
              <w:tab w:val="right" w:pos="8620"/>
            </w:tabs>
            <w:jc w:val="left"/>
            <w:rPr>
              <w:sz w:val="16"/>
              <w:szCs w:val="16"/>
            </w:rPr>
          </w:pPr>
        </w:p>
      </w:tc>
    </w:tr>
    <w:tr w:rsidR="004D4F33" w14:paraId="453022D4" w14:textId="77777777" w:rsidTr="005577E5">
      <w:trPr>
        <w:cantSplit/>
        <w:trHeight w:val="227"/>
      </w:trPr>
      <w:tc>
        <w:tcPr>
          <w:tcW w:w="1017" w:type="dxa"/>
          <w:vMerge/>
        </w:tcPr>
        <w:p w14:paraId="375BDFEA" w14:textId="77777777" w:rsidR="004D4F33" w:rsidRDefault="004D4F33">
          <w:pPr>
            <w:pStyle w:val="Encabezado"/>
            <w:tabs>
              <w:tab w:val="clear" w:pos="4252"/>
              <w:tab w:val="clear" w:pos="8504"/>
            </w:tabs>
          </w:pPr>
        </w:p>
      </w:tc>
      <w:tc>
        <w:tcPr>
          <w:tcW w:w="8836" w:type="dxa"/>
        </w:tcPr>
        <w:p w14:paraId="5AA9F530" w14:textId="77777777" w:rsidR="004D4F33" w:rsidRPr="004B7B5D" w:rsidRDefault="004D4F33"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4D4F33" w:rsidRDefault="004D4F33" w:rsidP="00705190">
    <w:pPr>
      <w:pStyle w:val="Encabezado"/>
    </w:pPr>
  </w:p>
  <w:p w14:paraId="56621CB5" w14:textId="77777777" w:rsidR="004D4F33" w:rsidRDefault="004D4F33"/>
  <w:p w14:paraId="0CF43E06" w14:textId="77777777" w:rsidR="004D4F33" w:rsidRDefault="004D4F33"/>
  <w:p w14:paraId="10FC1FBC" w14:textId="77777777" w:rsidR="004D4F33" w:rsidRDefault="004D4F33"/>
  <w:p w14:paraId="335A2193" w14:textId="77777777" w:rsidR="004D4F33" w:rsidRDefault="004D4F33"/>
  <w:p w14:paraId="0D7A3FCF" w14:textId="77777777" w:rsidR="004D4F33" w:rsidRDefault="004D4F33"/>
  <w:p w14:paraId="64F7EB21" w14:textId="77777777" w:rsidR="004D4F33" w:rsidRDefault="004D4F33"/>
  <w:p w14:paraId="488397C4" w14:textId="77777777" w:rsidR="004D4F33" w:rsidRDefault="004D4F33"/>
  <w:p w14:paraId="3652D5FF" w14:textId="77777777" w:rsidR="00E808C6" w:rsidRDefault="00E808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1EE86453"/>
    <w:multiLevelType w:val="hybridMultilevel"/>
    <w:tmpl w:val="447E144E"/>
    <w:lvl w:ilvl="0" w:tplc="1B4ED5BC">
      <w:start w:val="1"/>
      <w:numFmt w:val="upperRoman"/>
      <w:lvlText w:val="%1."/>
      <w:lvlJc w:val="left"/>
      <w:pPr>
        <w:ind w:left="1080" w:hanging="72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0"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2"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13"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6"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8"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20"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5"/>
  </w:num>
  <w:num w:numId="2">
    <w:abstractNumId w:val="22"/>
  </w:num>
  <w:num w:numId="3">
    <w:abstractNumId w:val="0"/>
  </w:num>
  <w:num w:numId="4">
    <w:abstractNumId w:val="2"/>
  </w:num>
  <w:num w:numId="5">
    <w:abstractNumId w:val="3"/>
  </w:num>
  <w:num w:numId="6">
    <w:abstractNumId w:val="14"/>
  </w:num>
  <w:num w:numId="7">
    <w:abstractNumId w:val="15"/>
  </w:num>
  <w:num w:numId="8">
    <w:abstractNumId w:val="16"/>
  </w:num>
  <w:num w:numId="9">
    <w:abstractNumId w:val="21"/>
  </w:num>
  <w:num w:numId="10">
    <w:abstractNumId w:val="17"/>
  </w:num>
  <w:num w:numId="11">
    <w:abstractNumId w:val="4"/>
  </w:num>
  <w:num w:numId="12">
    <w:abstractNumId w:val="7"/>
  </w:num>
  <w:num w:numId="13">
    <w:abstractNumId w:val="9"/>
  </w:num>
  <w:num w:numId="14">
    <w:abstractNumId w:val="20"/>
  </w:num>
  <w:num w:numId="15">
    <w:abstractNumId w:val="10"/>
  </w:num>
  <w:num w:numId="16">
    <w:abstractNumId w:val="6"/>
  </w:num>
  <w:num w:numId="17">
    <w:abstractNumId w:val="19"/>
  </w:num>
  <w:num w:numId="18">
    <w:abstractNumId w:val="12"/>
  </w:num>
  <w:num w:numId="19">
    <w:abstractNumId w:val="13"/>
    <w:lvlOverride w:ilvl="0">
      <w:startOverride w:val="1"/>
    </w:lvlOverride>
  </w:num>
  <w:num w:numId="20">
    <w:abstractNumId w:val="11"/>
  </w:num>
  <w:num w:numId="21">
    <w:abstractNumId w:val="18"/>
  </w:num>
  <w:num w:numId="22">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74C"/>
    <w:rsid w:val="0000281E"/>
    <w:rsid w:val="00003F20"/>
    <w:rsid w:val="00004F79"/>
    <w:rsid w:val="00005700"/>
    <w:rsid w:val="000059A9"/>
    <w:rsid w:val="00005DAA"/>
    <w:rsid w:val="00013244"/>
    <w:rsid w:val="000178B6"/>
    <w:rsid w:val="000338AE"/>
    <w:rsid w:val="00045F1D"/>
    <w:rsid w:val="0005205A"/>
    <w:rsid w:val="000560FD"/>
    <w:rsid w:val="00060177"/>
    <w:rsid w:val="0007096A"/>
    <w:rsid w:val="00073462"/>
    <w:rsid w:val="00075057"/>
    <w:rsid w:val="00075365"/>
    <w:rsid w:val="00077AFB"/>
    <w:rsid w:val="00077B26"/>
    <w:rsid w:val="0008427B"/>
    <w:rsid w:val="00084662"/>
    <w:rsid w:val="000863DB"/>
    <w:rsid w:val="00092C18"/>
    <w:rsid w:val="0009481E"/>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F05AF"/>
    <w:rsid w:val="00101A06"/>
    <w:rsid w:val="00101CEC"/>
    <w:rsid w:val="00115143"/>
    <w:rsid w:val="00117EBF"/>
    <w:rsid w:val="001221AB"/>
    <w:rsid w:val="001367C4"/>
    <w:rsid w:val="0014252F"/>
    <w:rsid w:val="00153D46"/>
    <w:rsid w:val="001550D1"/>
    <w:rsid w:val="00155F98"/>
    <w:rsid w:val="001608D5"/>
    <w:rsid w:val="00161B44"/>
    <w:rsid w:val="00165680"/>
    <w:rsid w:val="00170635"/>
    <w:rsid w:val="0017644C"/>
    <w:rsid w:val="00180CCD"/>
    <w:rsid w:val="00190037"/>
    <w:rsid w:val="00193B2E"/>
    <w:rsid w:val="00196635"/>
    <w:rsid w:val="001B082A"/>
    <w:rsid w:val="001B6CD4"/>
    <w:rsid w:val="001C04AD"/>
    <w:rsid w:val="001C24A7"/>
    <w:rsid w:val="001C40B2"/>
    <w:rsid w:val="001D544F"/>
    <w:rsid w:val="001E3DEF"/>
    <w:rsid w:val="001E5FEB"/>
    <w:rsid w:val="001F2877"/>
    <w:rsid w:val="001F2E9A"/>
    <w:rsid w:val="001F5E26"/>
    <w:rsid w:val="001F78BB"/>
    <w:rsid w:val="002042B7"/>
    <w:rsid w:val="002051D8"/>
    <w:rsid w:val="00206900"/>
    <w:rsid w:val="002073A5"/>
    <w:rsid w:val="00215752"/>
    <w:rsid w:val="00224382"/>
    <w:rsid w:val="0022464E"/>
    <w:rsid w:val="00224AE1"/>
    <w:rsid w:val="002250B8"/>
    <w:rsid w:val="00230F8C"/>
    <w:rsid w:val="002356C0"/>
    <w:rsid w:val="002359F0"/>
    <w:rsid w:val="00237904"/>
    <w:rsid w:val="002400C7"/>
    <w:rsid w:val="00251AF5"/>
    <w:rsid w:val="00252499"/>
    <w:rsid w:val="002562DF"/>
    <w:rsid w:val="0026069B"/>
    <w:rsid w:val="002608E3"/>
    <w:rsid w:val="00267689"/>
    <w:rsid w:val="00272C65"/>
    <w:rsid w:val="00287FF6"/>
    <w:rsid w:val="00291EAF"/>
    <w:rsid w:val="00294C4A"/>
    <w:rsid w:val="002957D5"/>
    <w:rsid w:val="002A1469"/>
    <w:rsid w:val="002A167F"/>
    <w:rsid w:val="002A23EF"/>
    <w:rsid w:val="002A33E6"/>
    <w:rsid w:val="002B1EC4"/>
    <w:rsid w:val="002B4E13"/>
    <w:rsid w:val="002C291B"/>
    <w:rsid w:val="002C3C3C"/>
    <w:rsid w:val="002C5ECE"/>
    <w:rsid w:val="002C64F7"/>
    <w:rsid w:val="002C7E88"/>
    <w:rsid w:val="002D585A"/>
    <w:rsid w:val="002D5DAA"/>
    <w:rsid w:val="002D5E6C"/>
    <w:rsid w:val="002E2189"/>
    <w:rsid w:val="002E37A4"/>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1DE5"/>
    <w:rsid w:val="003624E8"/>
    <w:rsid w:val="003678B8"/>
    <w:rsid w:val="003734A8"/>
    <w:rsid w:val="00382879"/>
    <w:rsid w:val="00384858"/>
    <w:rsid w:val="0039335C"/>
    <w:rsid w:val="00396E52"/>
    <w:rsid w:val="003A0D96"/>
    <w:rsid w:val="003A18E1"/>
    <w:rsid w:val="003A28B4"/>
    <w:rsid w:val="003A49BF"/>
    <w:rsid w:val="003B3F2C"/>
    <w:rsid w:val="003B4059"/>
    <w:rsid w:val="003B46FC"/>
    <w:rsid w:val="003D44D6"/>
    <w:rsid w:val="003E00F9"/>
    <w:rsid w:val="003E42ED"/>
    <w:rsid w:val="003F0D6E"/>
    <w:rsid w:val="003F3C7B"/>
    <w:rsid w:val="00405F80"/>
    <w:rsid w:val="00410051"/>
    <w:rsid w:val="0041027D"/>
    <w:rsid w:val="00412ECF"/>
    <w:rsid w:val="00415A69"/>
    <w:rsid w:val="00415AD6"/>
    <w:rsid w:val="00421350"/>
    <w:rsid w:val="0042711D"/>
    <w:rsid w:val="004318C4"/>
    <w:rsid w:val="00440EA1"/>
    <w:rsid w:val="00442606"/>
    <w:rsid w:val="00443538"/>
    <w:rsid w:val="00454D2E"/>
    <w:rsid w:val="00460885"/>
    <w:rsid w:val="00461420"/>
    <w:rsid w:val="004734E4"/>
    <w:rsid w:val="0048013D"/>
    <w:rsid w:val="004815A6"/>
    <w:rsid w:val="00493DB8"/>
    <w:rsid w:val="00496AB8"/>
    <w:rsid w:val="004A1013"/>
    <w:rsid w:val="004A1BF3"/>
    <w:rsid w:val="004A38DC"/>
    <w:rsid w:val="004B2F5D"/>
    <w:rsid w:val="004B34FB"/>
    <w:rsid w:val="004B7B5D"/>
    <w:rsid w:val="004D4F33"/>
    <w:rsid w:val="004D676D"/>
    <w:rsid w:val="004E5C7F"/>
    <w:rsid w:val="004E71CA"/>
    <w:rsid w:val="004F34C1"/>
    <w:rsid w:val="00501705"/>
    <w:rsid w:val="00503658"/>
    <w:rsid w:val="005055B1"/>
    <w:rsid w:val="00517961"/>
    <w:rsid w:val="005230C3"/>
    <w:rsid w:val="0052392C"/>
    <w:rsid w:val="00525310"/>
    <w:rsid w:val="00530C08"/>
    <w:rsid w:val="00546BA0"/>
    <w:rsid w:val="00550D7B"/>
    <w:rsid w:val="00552F71"/>
    <w:rsid w:val="0055774C"/>
    <w:rsid w:val="005577E5"/>
    <w:rsid w:val="00557946"/>
    <w:rsid w:val="00574E63"/>
    <w:rsid w:val="005770D6"/>
    <w:rsid w:val="00583611"/>
    <w:rsid w:val="00592839"/>
    <w:rsid w:val="00594321"/>
    <w:rsid w:val="00596A3F"/>
    <w:rsid w:val="005A0B13"/>
    <w:rsid w:val="005A247D"/>
    <w:rsid w:val="005A367F"/>
    <w:rsid w:val="005A5E27"/>
    <w:rsid w:val="005B4AEE"/>
    <w:rsid w:val="005B709D"/>
    <w:rsid w:val="005C4897"/>
    <w:rsid w:val="005C66A8"/>
    <w:rsid w:val="005D772B"/>
    <w:rsid w:val="005E1048"/>
    <w:rsid w:val="005E35F2"/>
    <w:rsid w:val="005E3AA7"/>
    <w:rsid w:val="005E4B7D"/>
    <w:rsid w:val="005E6494"/>
    <w:rsid w:val="005E7DF8"/>
    <w:rsid w:val="005F4F11"/>
    <w:rsid w:val="005F5721"/>
    <w:rsid w:val="005F5B3F"/>
    <w:rsid w:val="00612878"/>
    <w:rsid w:val="006218AC"/>
    <w:rsid w:val="00632C25"/>
    <w:rsid w:val="00646896"/>
    <w:rsid w:val="00647884"/>
    <w:rsid w:val="0066155E"/>
    <w:rsid w:val="006670AF"/>
    <w:rsid w:val="00680265"/>
    <w:rsid w:val="00681232"/>
    <w:rsid w:val="006A20F7"/>
    <w:rsid w:val="006B0260"/>
    <w:rsid w:val="006B0A16"/>
    <w:rsid w:val="006B11EE"/>
    <w:rsid w:val="006B19AB"/>
    <w:rsid w:val="006B3309"/>
    <w:rsid w:val="006B349D"/>
    <w:rsid w:val="006B3A2A"/>
    <w:rsid w:val="006B5BFD"/>
    <w:rsid w:val="006C0AD2"/>
    <w:rsid w:val="006C1464"/>
    <w:rsid w:val="006D2D1D"/>
    <w:rsid w:val="006E05B8"/>
    <w:rsid w:val="006F1F37"/>
    <w:rsid w:val="006F4A5A"/>
    <w:rsid w:val="00702DFA"/>
    <w:rsid w:val="00704044"/>
    <w:rsid w:val="00705190"/>
    <w:rsid w:val="00711552"/>
    <w:rsid w:val="00713A70"/>
    <w:rsid w:val="007227D3"/>
    <w:rsid w:val="007315EC"/>
    <w:rsid w:val="00733854"/>
    <w:rsid w:val="00737ED5"/>
    <w:rsid w:val="0074072B"/>
    <w:rsid w:val="00742C6B"/>
    <w:rsid w:val="00743C8F"/>
    <w:rsid w:val="007472D1"/>
    <w:rsid w:val="007527ED"/>
    <w:rsid w:val="007640B2"/>
    <w:rsid w:val="00765CDE"/>
    <w:rsid w:val="00767334"/>
    <w:rsid w:val="0076769A"/>
    <w:rsid w:val="0077004B"/>
    <w:rsid w:val="0077707F"/>
    <w:rsid w:val="007933F1"/>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162D"/>
    <w:rsid w:val="00802DBE"/>
    <w:rsid w:val="00810DC7"/>
    <w:rsid w:val="008110E2"/>
    <w:rsid w:val="0081648A"/>
    <w:rsid w:val="00817521"/>
    <w:rsid w:val="00817A0F"/>
    <w:rsid w:val="00823714"/>
    <w:rsid w:val="008243A1"/>
    <w:rsid w:val="0083139F"/>
    <w:rsid w:val="0083148D"/>
    <w:rsid w:val="00831735"/>
    <w:rsid w:val="00833B3B"/>
    <w:rsid w:val="0084082F"/>
    <w:rsid w:val="008538B7"/>
    <w:rsid w:val="0086376A"/>
    <w:rsid w:val="0086703A"/>
    <w:rsid w:val="0086761D"/>
    <w:rsid w:val="008678DA"/>
    <w:rsid w:val="00872238"/>
    <w:rsid w:val="00877BE3"/>
    <w:rsid w:val="00882D3E"/>
    <w:rsid w:val="00891047"/>
    <w:rsid w:val="0089618A"/>
    <w:rsid w:val="00896A4C"/>
    <w:rsid w:val="008A2D11"/>
    <w:rsid w:val="008A6C61"/>
    <w:rsid w:val="008A785E"/>
    <w:rsid w:val="008B366C"/>
    <w:rsid w:val="008B4A6E"/>
    <w:rsid w:val="008C273C"/>
    <w:rsid w:val="008E074D"/>
    <w:rsid w:val="008E5BF7"/>
    <w:rsid w:val="008F0800"/>
    <w:rsid w:val="008F33E2"/>
    <w:rsid w:val="00906D77"/>
    <w:rsid w:val="00907275"/>
    <w:rsid w:val="009078B7"/>
    <w:rsid w:val="00934F36"/>
    <w:rsid w:val="0093526F"/>
    <w:rsid w:val="00940306"/>
    <w:rsid w:val="00942464"/>
    <w:rsid w:val="009456C8"/>
    <w:rsid w:val="00946C51"/>
    <w:rsid w:val="00957B3B"/>
    <w:rsid w:val="00962A26"/>
    <w:rsid w:val="00966DE8"/>
    <w:rsid w:val="00972EB9"/>
    <w:rsid w:val="009749D6"/>
    <w:rsid w:val="00991D6E"/>
    <w:rsid w:val="00991DFA"/>
    <w:rsid w:val="009A037F"/>
    <w:rsid w:val="009A074F"/>
    <w:rsid w:val="009A4C3A"/>
    <w:rsid w:val="009A5385"/>
    <w:rsid w:val="009A64EA"/>
    <w:rsid w:val="009A7C09"/>
    <w:rsid w:val="009B3A8C"/>
    <w:rsid w:val="009B3DE3"/>
    <w:rsid w:val="009B4B0A"/>
    <w:rsid w:val="009B5466"/>
    <w:rsid w:val="009B6189"/>
    <w:rsid w:val="009B7212"/>
    <w:rsid w:val="009C0AA3"/>
    <w:rsid w:val="009C26CE"/>
    <w:rsid w:val="009C3D6F"/>
    <w:rsid w:val="009C6C3A"/>
    <w:rsid w:val="009D052A"/>
    <w:rsid w:val="009D5469"/>
    <w:rsid w:val="009D57F7"/>
    <w:rsid w:val="009F51C8"/>
    <w:rsid w:val="00A03949"/>
    <w:rsid w:val="00A14820"/>
    <w:rsid w:val="00A1782D"/>
    <w:rsid w:val="00A17E20"/>
    <w:rsid w:val="00A2038E"/>
    <w:rsid w:val="00A20CCC"/>
    <w:rsid w:val="00A246EB"/>
    <w:rsid w:val="00A253BE"/>
    <w:rsid w:val="00A2655A"/>
    <w:rsid w:val="00A37E49"/>
    <w:rsid w:val="00A4353B"/>
    <w:rsid w:val="00A46120"/>
    <w:rsid w:val="00A46201"/>
    <w:rsid w:val="00A56196"/>
    <w:rsid w:val="00A66335"/>
    <w:rsid w:val="00A72D1E"/>
    <w:rsid w:val="00A75E29"/>
    <w:rsid w:val="00A771D1"/>
    <w:rsid w:val="00A87277"/>
    <w:rsid w:val="00A87463"/>
    <w:rsid w:val="00AA095F"/>
    <w:rsid w:val="00AA3BD3"/>
    <w:rsid w:val="00AB092B"/>
    <w:rsid w:val="00AB12BC"/>
    <w:rsid w:val="00AB17D6"/>
    <w:rsid w:val="00AB313E"/>
    <w:rsid w:val="00AB6399"/>
    <w:rsid w:val="00AC0160"/>
    <w:rsid w:val="00AC5D7A"/>
    <w:rsid w:val="00AC6A31"/>
    <w:rsid w:val="00AD1863"/>
    <w:rsid w:val="00AD22C7"/>
    <w:rsid w:val="00AE0C3B"/>
    <w:rsid w:val="00AE1305"/>
    <w:rsid w:val="00AE32C5"/>
    <w:rsid w:val="00AF1E0B"/>
    <w:rsid w:val="00B008EF"/>
    <w:rsid w:val="00B02E97"/>
    <w:rsid w:val="00B1245A"/>
    <w:rsid w:val="00B12D08"/>
    <w:rsid w:val="00B241F5"/>
    <w:rsid w:val="00B419F6"/>
    <w:rsid w:val="00B42AA8"/>
    <w:rsid w:val="00B45E73"/>
    <w:rsid w:val="00B46ECE"/>
    <w:rsid w:val="00B52988"/>
    <w:rsid w:val="00B57C79"/>
    <w:rsid w:val="00B61FAA"/>
    <w:rsid w:val="00B62BCC"/>
    <w:rsid w:val="00B65545"/>
    <w:rsid w:val="00B722A7"/>
    <w:rsid w:val="00B73B8B"/>
    <w:rsid w:val="00B8080C"/>
    <w:rsid w:val="00B82DFE"/>
    <w:rsid w:val="00B8345D"/>
    <w:rsid w:val="00B940D0"/>
    <w:rsid w:val="00BA1A1A"/>
    <w:rsid w:val="00BA4E87"/>
    <w:rsid w:val="00BB2F58"/>
    <w:rsid w:val="00BB326E"/>
    <w:rsid w:val="00BB3D77"/>
    <w:rsid w:val="00BC07A2"/>
    <w:rsid w:val="00BC1619"/>
    <w:rsid w:val="00BC6216"/>
    <w:rsid w:val="00BC6AF4"/>
    <w:rsid w:val="00BD20F1"/>
    <w:rsid w:val="00BE5113"/>
    <w:rsid w:val="00BE6332"/>
    <w:rsid w:val="00BF6CEC"/>
    <w:rsid w:val="00BF78A0"/>
    <w:rsid w:val="00C0355A"/>
    <w:rsid w:val="00C03E8C"/>
    <w:rsid w:val="00C06D29"/>
    <w:rsid w:val="00C06F20"/>
    <w:rsid w:val="00C10A7F"/>
    <w:rsid w:val="00C116EB"/>
    <w:rsid w:val="00C2032C"/>
    <w:rsid w:val="00C30E72"/>
    <w:rsid w:val="00C31A6B"/>
    <w:rsid w:val="00C339AD"/>
    <w:rsid w:val="00C40EF7"/>
    <w:rsid w:val="00C51AC0"/>
    <w:rsid w:val="00C54C73"/>
    <w:rsid w:val="00C64989"/>
    <w:rsid w:val="00C70270"/>
    <w:rsid w:val="00C74513"/>
    <w:rsid w:val="00C80B9C"/>
    <w:rsid w:val="00C81D61"/>
    <w:rsid w:val="00C87599"/>
    <w:rsid w:val="00C91497"/>
    <w:rsid w:val="00C91BA4"/>
    <w:rsid w:val="00C920D8"/>
    <w:rsid w:val="00C95C9E"/>
    <w:rsid w:val="00CB020E"/>
    <w:rsid w:val="00CB2B78"/>
    <w:rsid w:val="00CB5A66"/>
    <w:rsid w:val="00CC70B7"/>
    <w:rsid w:val="00CC7E18"/>
    <w:rsid w:val="00CD02E5"/>
    <w:rsid w:val="00CD2FFF"/>
    <w:rsid w:val="00CE0538"/>
    <w:rsid w:val="00CE26CD"/>
    <w:rsid w:val="00CE3575"/>
    <w:rsid w:val="00CF13AA"/>
    <w:rsid w:val="00D03483"/>
    <w:rsid w:val="00D04C90"/>
    <w:rsid w:val="00D05677"/>
    <w:rsid w:val="00D1038D"/>
    <w:rsid w:val="00D10D60"/>
    <w:rsid w:val="00D15C24"/>
    <w:rsid w:val="00D36E60"/>
    <w:rsid w:val="00D45012"/>
    <w:rsid w:val="00D4657C"/>
    <w:rsid w:val="00D531BB"/>
    <w:rsid w:val="00D556A5"/>
    <w:rsid w:val="00D5694B"/>
    <w:rsid w:val="00D70A64"/>
    <w:rsid w:val="00D74E71"/>
    <w:rsid w:val="00D91F47"/>
    <w:rsid w:val="00D9277E"/>
    <w:rsid w:val="00D949E9"/>
    <w:rsid w:val="00DB2259"/>
    <w:rsid w:val="00DB6BCB"/>
    <w:rsid w:val="00DC12E7"/>
    <w:rsid w:val="00DC2BB0"/>
    <w:rsid w:val="00DC57FD"/>
    <w:rsid w:val="00DD2714"/>
    <w:rsid w:val="00DD3B6D"/>
    <w:rsid w:val="00DD3EA6"/>
    <w:rsid w:val="00DD5254"/>
    <w:rsid w:val="00DE0DED"/>
    <w:rsid w:val="00DE306D"/>
    <w:rsid w:val="00DE50FB"/>
    <w:rsid w:val="00DF7209"/>
    <w:rsid w:val="00E15141"/>
    <w:rsid w:val="00E24998"/>
    <w:rsid w:val="00E26BA9"/>
    <w:rsid w:val="00E27158"/>
    <w:rsid w:val="00E321CB"/>
    <w:rsid w:val="00E3415F"/>
    <w:rsid w:val="00E357A6"/>
    <w:rsid w:val="00E375F3"/>
    <w:rsid w:val="00E40959"/>
    <w:rsid w:val="00E46524"/>
    <w:rsid w:val="00E550B7"/>
    <w:rsid w:val="00E60166"/>
    <w:rsid w:val="00E6214E"/>
    <w:rsid w:val="00E62E66"/>
    <w:rsid w:val="00E64D99"/>
    <w:rsid w:val="00E65EC8"/>
    <w:rsid w:val="00E67AEF"/>
    <w:rsid w:val="00E749C2"/>
    <w:rsid w:val="00E75AAD"/>
    <w:rsid w:val="00E75AE1"/>
    <w:rsid w:val="00E808C6"/>
    <w:rsid w:val="00E83620"/>
    <w:rsid w:val="00E85207"/>
    <w:rsid w:val="00EA43D2"/>
    <w:rsid w:val="00EA5771"/>
    <w:rsid w:val="00EA71C7"/>
    <w:rsid w:val="00EB4804"/>
    <w:rsid w:val="00EB7F08"/>
    <w:rsid w:val="00ED40A1"/>
    <w:rsid w:val="00EE2E62"/>
    <w:rsid w:val="00EE57E4"/>
    <w:rsid w:val="00EF0C69"/>
    <w:rsid w:val="00F108D3"/>
    <w:rsid w:val="00F10F7B"/>
    <w:rsid w:val="00F13172"/>
    <w:rsid w:val="00F158E4"/>
    <w:rsid w:val="00F21B56"/>
    <w:rsid w:val="00F23850"/>
    <w:rsid w:val="00F26563"/>
    <w:rsid w:val="00F27D6E"/>
    <w:rsid w:val="00F3296E"/>
    <w:rsid w:val="00F43D57"/>
    <w:rsid w:val="00F43DA5"/>
    <w:rsid w:val="00F449C4"/>
    <w:rsid w:val="00F4618B"/>
    <w:rsid w:val="00F470A3"/>
    <w:rsid w:val="00F660B5"/>
    <w:rsid w:val="00F6691C"/>
    <w:rsid w:val="00F704C7"/>
    <w:rsid w:val="00F72BDD"/>
    <w:rsid w:val="00F77791"/>
    <w:rsid w:val="00F809FB"/>
    <w:rsid w:val="00F81A39"/>
    <w:rsid w:val="00F8205B"/>
    <w:rsid w:val="00F8519A"/>
    <w:rsid w:val="00F862C3"/>
    <w:rsid w:val="00F92428"/>
    <w:rsid w:val="00F92AF9"/>
    <w:rsid w:val="00F9409F"/>
    <w:rsid w:val="00FA0A57"/>
    <w:rsid w:val="00FA1156"/>
    <w:rsid w:val="00FA223C"/>
    <w:rsid w:val="00FA2451"/>
    <w:rsid w:val="00FA559F"/>
    <w:rsid w:val="00FA7708"/>
    <w:rsid w:val="00FC3DFA"/>
    <w:rsid w:val="00FC4A4C"/>
    <w:rsid w:val="00FC7D14"/>
    <w:rsid w:val="00FE0CA7"/>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8ECB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qFormat="1"/>
    <w:lsdException w:name="heading 6" w:uiPriority="0"/>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Lamet0">
    <w:name w:val="Lamet 0"/>
    <w:basedOn w:val="CUERPOTEXTO"/>
    <w:qFormat/>
    <w:rsid w:val="00C81D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image" Target="media/image19.wmf"/><Relationship Id="rId39" Type="http://schemas.openxmlformats.org/officeDocument/2006/relationships/header" Target="header3.xml"/><Relationship Id="rId21" Type="http://schemas.openxmlformats.org/officeDocument/2006/relationships/image" Target="media/image14.png"/><Relationship Id="rId34" Type="http://schemas.openxmlformats.org/officeDocument/2006/relationships/image" Target="media/image27.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image" Target="media/image2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png"/><Relationship Id="rId28" Type="http://schemas.openxmlformats.org/officeDocument/2006/relationships/image" Target="media/image21.wmf"/><Relationship Id="rId36"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jpg"/><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jpg"/><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8.png"/></Relationships>
</file>

<file path=word/_rels/header3.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9860B-5FD2-6546-B5AC-229551EF1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44</Pages>
  <Words>12129</Words>
  <Characters>66711</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78683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74</cp:revision>
  <cp:lastPrinted>2018-12-10T10:25:00Z</cp:lastPrinted>
  <dcterms:created xsi:type="dcterms:W3CDTF">2017-07-22T23:03:00Z</dcterms:created>
  <dcterms:modified xsi:type="dcterms:W3CDTF">2018-12-27T15:41:00Z</dcterms:modified>
</cp:coreProperties>
</file>